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7595B" w14:textId="77777777" w:rsidR="00917397" w:rsidRDefault="00917397" w:rsidP="000E2CD7">
      <w:pPr>
        <w:pStyle w:val="Capa2"/>
        <w:rPr>
          <w:b w:val="0"/>
          <w:bCs/>
          <w:iCs/>
          <w:color w:val="000080"/>
          <w:sz w:val="52"/>
          <w:szCs w:val="28"/>
        </w:rPr>
      </w:pPr>
    </w:p>
    <w:p w14:paraId="0563E6F8" w14:textId="28F3D7C5"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11DDADA3">
                <wp:simplePos x="0" y="0"/>
                <wp:positionH relativeFrom="page">
                  <wp:posOffset>0</wp:posOffset>
                </wp:positionH>
                <wp:positionV relativeFrom="paragraph">
                  <wp:posOffset>-1748646</wp:posOffset>
                </wp:positionV>
                <wp:extent cx="7769225" cy="11663045"/>
                <wp:effectExtent l="38100" t="0" r="3175" b="0"/>
                <wp:wrapNone/>
                <wp:docPr id="15" name="Agrupar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355F25CA" w:rsidR="00B21A85" w:rsidRDefault="00B21A85"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355F25CA" w:rsidR="00B21A85" w:rsidRDefault="00B21A85"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736F378A">
                <wp:simplePos x="0" y="0"/>
                <wp:positionH relativeFrom="column">
                  <wp:posOffset>963930</wp:posOffset>
                </wp:positionH>
                <wp:positionV relativeFrom="paragraph">
                  <wp:posOffset>-8883015</wp:posOffset>
                </wp:positionV>
                <wp:extent cx="5567680" cy="7767955"/>
                <wp:effectExtent l="0" t="0" r="0" b="0"/>
                <wp:wrapNone/>
                <wp:docPr id="82" name="Caixa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B21A85" w:rsidRDefault="00B21A85" w:rsidP="0049665D">
                            <w:pPr>
                              <w:pStyle w:val="Capa2"/>
                              <w:ind w:right="255"/>
                              <w:rPr>
                                <w:rFonts w:ascii="Trebuchet MS" w:hAnsi="Trebuchet MS" w:cs="Times New Roman"/>
                                <w:color w:val="999999"/>
                                <w:sz w:val="28"/>
                                <w:szCs w:val="28"/>
                              </w:rPr>
                            </w:pPr>
                          </w:p>
                          <w:p w14:paraId="34B2F353" w14:textId="77777777" w:rsidR="00B21A85" w:rsidRDefault="00B21A85"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B21A85" w:rsidRDefault="00B21A85" w:rsidP="0049665D">
                            <w:pPr>
                              <w:pStyle w:val="Capa2"/>
                              <w:ind w:right="255"/>
                              <w:rPr>
                                <w:rFonts w:ascii="Trebuchet MS" w:hAnsi="Trebuchet MS" w:cs="Times New Roman"/>
                                <w:color w:val="999999"/>
                                <w:sz w:val="28"/>
                                <w:szCs w:val="28"/>
                              </w:rPr>
                            </w:pPr>
                          </w:p>
                          <w:p w14:paraId="7DE6E00A" w14:textId="77777777" w:rsidR="00B21A85" w:rsidRPr="0049665D" w:rsidRDefault="00B21A85"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B21A85" w:rsidRPr="008A61EB" w:rsidRDefault="00B21A85"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B21A85" w:rsidRPr="008A61EB" w:rsidRDefault="00B21A85" w:rsidP="001F2E38">
                            <w:pPr>
                              <w:pStyle w:val="Capa2"/>
                              <w:ind w:right="255"/>
                              <w:jc w:val="right"/>
                              <w:rPr>
                                <w:b w:val="0"/>
                                <w:bCs/>
                                <w:iCs/>
                                <w:color w:val="000080"/>
                                <w:sz w:val="52"/>
                                <w:szCs w:val="28"/>
                              </w:rPr>
                            </w:pPr>
                          </w:p>
                          <w:p w14:paraId="451F3B5A" w14:textId="77777777" w:rsidR="00B21A85" w:rsidRDefault="00B21A85" w:rsidP="001F2E38">
                            <w:pPr>
                              <w:pStyle w:val="Capa2"/>
                              <w:ind w:right="255"/>
                              <w:jc w:val="right"/>
                              <w:rPr>
                                <w:b w:val="0"/>
                                <w:bCs/>
                                <w:i/>
                                <w:iCs/>
                                <w:color w:val="000080"/>
                                <w:sz w:val="28"/>
                                <w:szCs w:val="28"/>
                              </w:rPr>
                            </w:pPr>
                          </w:p>
                          <w:p w14:paraId="5A34D735" w14:textId="77777777" w:rsidR="00B21A85" w:rsidRDefault="00B21A85" w:rsidP="001F2E38">
                            <w:pPr>
                              <w:pStyle w:val="Capa2"/>
                              <w:ind w:right="255"/>
                              <w:jc w:val="right"/>
                              <w:rPr>
                                <w:b w:val="0"/>
                                <w:bCs/>
                                <w:i/>
                                <w:iCs/>
                                <w:color w:val="000080"/>
                                <w:sz w:val="28"/>
                                <w:szCs w:val="28"/>
                              </w:rPr>
                            </w:pPr>
                          </w:p>
                          <w:p w14:paraId="3830EFE9" w14:textId="77777777" w:rsidR="00B21A85" w:rsidRDefault="00B21A85" w:rsidP="001F2E38">
                            <w:pPr>
                              <w:pStyle w:val="Capa2"/>
                              <w:ind w:right="255"/>
                              <w:jc w:val="right"/>
                              <w:rPr>
                                <w:b w:val="0"/>
                                <w:bCs/>
                                <w:i/>
                                <w:iCs/>
                                <w:color w:val="000080"/>
                                <w:sz w:val="28"/>
                                <w:szCs w:val="28"/>
                              </w:rPr>
                            </w:pPr>
                          </w:p>
                          <w:p w14:paraId="48708773" w14:textId="77777777" w:rsidR="00B21A85" w:rsidRPr="008A61EB" w:rsidRDefault="00B21A85"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B21A85" w:rsidRPr="00297E31" w:rsidRDefault="00B21A85" w:rsidP="001F2E38">
                            <w:pPr>
                              <w:pStyle w:val="Capa2"/>
                              <w:ind w:right="255"/>
                              <w:jc w:val="right"/>
                              <w:rPr>
                                <w:b w:val="0"/>
                                <w:bCs/>
                                <w:i/>
                                <w:iCs/>
                                <w:color w:val="000080"/>
                                <w:sz w:val="28"/>
                                <w:szCs w:val="28"/>
                              </w:rPr>
                            </w:pPr>
                          </w:p>
                          <w:p w14:paraId="202205A2" w14:textId="77777777" w:rsidR="00B21A85" w:rsidRDefault="00B21A85" w:rsidP="001F2E38">
                            <w:pPr>
                              <w:pStyle w:val="Capa2"/>
                              <w:ind w:right="255"/>
                              <w:jc w:val="center"/>
                              <w:rPr>
                                <w:b w:val="0"/>
                                <w:bCs/>
                                <w:i/>
                                <w:iCs/>
                                <w:color w:val="000080"/>
                                <w:sz w:val="28"/>
                                <w:szCs w:val="28"/>
                              </w:rPr>
                            </w:pPr>
                          </w:p>
                          <w:p w14:paraId="543ED5F7" w14:textId="77777777" w:rsidR="00B21A85" w:rsidRDefault="00B21A85" w:rsidP="001F2E38">
                            <w:pPr>
                              <w:pStyle w:val="Capa2"/>
                              <w:ind w:right="255"/>
                              <w:jc w:val="center"/>
                              <w:rPr>
                                <w:b w:val="0"/>
                                <w:bCs/>
                                <w:i/>
                                <w:iCs/>
                                <w:color w:val="000080"/>
                                <w:sz w:val="28"/>
                                <w:szCs w:val="28"/>
                              </w:rPr>
                            </w:pPr>
                          </w:p>
                          <w:p w14:paraId="09A354D4" w14:textId="77777777" w:rsidR="00B21A85" w:rsidRDefault="00B21A85" w:rsidP="001F2E38">
                            <w:pPr>
                              <w:pStyle w:val="Capa2"/>
                              <w:ind w:right="255"/>
                              <w:jc w:val="right"/>
                              <w:rPr>
                                <w:b w:val="0"/>
                                <w:bCs/>
                                <w:i/>
                                <w:iCs/>
                                <w:color w:val="000080"/>
                                <w:sz w:val="28"/>
                                <w:szCs w:val="28"/>
                              </w:rPr>
                            </w:pPr>
                          </w:p>
                          <w:p w14:paraId="59F9F24D" w14:textId="77777777" w:rsidR="00B21A85" w:rsidRDefault="00B21A85" w:rsidP="001F2E38">
                            <w:pPr>
                              <w:pStyle w:val="Capa2"/>
                              <w:ind w:right="255"/>
                              <w:jc w:val="right"/>
                              <w:rPr>
                                <w:b w:val="0"/>
                                <w:bCs/>
                                <w:i/>
                                <w:iCs/>
                                <w:color w:val="000080"/>
                                <w:sz w:val="28"/>
                                <w:szCs w:val="28"/>
                              </w:rPr>
                            </w:pPr>
                          </w:p>
                          <w:p w14:paraId="64D15108" w14:textId="77777777" w:rsidR="00B21A85" w:rsidRDefault="00B21A85" w:rsidP="0049665D">
                            <w:pPr>
                              <w:pStyle w:val="Ttuloserie"/>
                              <w:spacing w:line="240" w:lineRule="auto"/>
                              <w:jc w:val="left"/>
                              <w:rPr>
                                <w:sz w:val="24"/>
                              </w:rPr>
                            </w:pPr>
                          </w:p>
                          <w:p w14:paraId="4D1E90AC" w14:textId="77777777" w:rsidR="00B21A85" w:rsidRDefault="00B21A85" w:rsidP="002F5BEB">
                            <w:pPr>
                              <w:pStyle w:val="Ttuloserie"/>
                              <w:spacing w:line="240" w:lineRule="auto"/>
                              <w:rPr>
                                <w:sz w:val="24"/>
                              </w:rPr>
                            </w:pPr>
                          </w:p>
                          <w:p w14:paraId="28A0FE7D" w14:textId="77777777" w:rsidR="00B21A85" w:rsidRDefault="00B21A85" w:rsidP="002F5BEB">
                            <w:pPr>
                              <w:pStyle w:val="Ttuloserie"/>
                              <w:spacing w:line="240" w:lineRule="auto"/>
                              <w:rPr>
                                <w:sz w:val="24"/>
                              </w:rPr>
                            </w:pPr>
                          </w:p>
                          <w:p w14:paraId="434FB962" w14:textId="77777777" w:rsidR="00B21A85" w:rsidRDefault="00B21A85" w:rsidP="002F5BEB">
                            <w:pPr>
                              <w:pStyle w:val="Ttuloserie"/>
                              <w:spacing w:line="240" w:lineRule="auto"/>
                              <w:rPr>
                                <w:sz w:val="24"/>
                              </w:rPr>
                            </w:pPr>
                          </w:p>
                          <w:p w14:paraId="6487B260" w14:textId="77777777" w:rsidR="00B21A85" w:rsidRDefault="00B21A85" w:rsidP="002F5BEB">
                            <w:pPr>
                              <w:pStyle w:val="Ttuloserie"/>
                              <w:spacing w:line="240" w:lineRule="auto"/>
                              <w:rPr>
                                <w:sz w:val="24"/>
                              </w:rPr>
                            </w:pPr>
                          </w:p>
                          <w:p w14:paraId="44D2FB8B" w14:textId="77777777" w:rsidR="00B21A85" w:rsidRDefault="00B21A85" w:rsidP="002F5BEB">
                            <w:pPr>
                              <w:pStyle w:val="Ttuloserie"/>
                              <w:spacing w:line="240" w:lineRule="auto"/>
                              <w:rPr>
                                <w:sz w:val="24"/>
                              </w:rPr>
                            </w:pPr>
                          </w:p>
                          <w:p w14:paraId="6D08E833" w14:textId="77777777" w:rsidR="00B21A85" w:rsidRDefault="00B21A85" w:rsidP="002F5BEB">
                            <w:pPr>
                              <w:pStyle w:val="Ttuloserie"/>
                              <w:spacing w:line="240" w:lineRule="auto"/>
                              <w:rPr>
                                <w:sz w:val="24"/>
                              </w:rPr>
                            </w:pPr>
                          </w:p>
                          <w:p w14:paraId="09C0CB2A" w14:textId="77777777" w:rsidR="00B21A85" w:rsidRDefault="00B21A85" w:rsidP="002F5BEB">
                            <w:pPr>
                              <w:pStyle w:val="Ttuloserie"/>
                              <w:spacing w:line="240" w:lineRule="auto"/>
                              <w:rPr>
                                <w:sz w:val="24"/>
                              </w:rPr>
                            </w:pPr>
                          </w:p>
                          <w:p w14:paraId="443ECD9E" w14:textId="77777777" w:rsidR="00B21A85" w:rsidRDefault="00B21A85" w:rsidP="002F5BEB">
                            <w:pPr>
                              <w:pStyle w:val="Ttuloserie"/>
                              <w:spacing w:line="240" w:lineRule="auto"/>
                              <w:rPr>
                                <w:sz w:val="24"/>
                              </w:rPr>
                            </w:pPr>
                            <w:r>
                              <w:rPr>
                                <w:sz w:val="24"/>
                              </w:rPr>
                              <w:t>Rio de J</w:t>
                            </w:r>
                            <w:r w:rsidRPr="00EE2DF5">
                              <w:rPr>
                                <w:sz w:val="24"/>
                              </w:rPr>
                              <w:t>aneiro</w:t>
                            </w:r>
                          </w:p>
                          <w:p w14:paraId="38630B8D" w14:textId="3BE46535" w:rsidR="00B21A85" w:rsidRPr="004F4D25" w:rsidRDefault="00B21A85" w:rsidP="002F5BEB">
                            <w:pPr>
                              <w:pStyle w:val="Ttuloserie"/>
                              <w:spacing w:line="240" w:lineRule="auto"/>
                              <w:rPr>
                                <w:sz w:val="24"/>
                              </w:rPr>
                            </w:pPr>
                            <w:r>
                              <w:rPr>
                                <w:sz w:val="24"/>
                              </w:rPr>
                              <w:t>31 de março 2022.</w:t>
                            </w:r>
                          </w:p>
                          <w:p w14:paraId="4ABF024E" w14:textId="77777777" w:rsidR="00B21A85" w:rsidRDefault="00B21A85" w:rsidP="002F5BEB">
                            <w:pPr>
                              <w:pStyle w:val="Capa2"/>
                              <w:ind w:right="255"/>
                              <w:jc w:val="right"/>
                              <w:rPr>
                                <w:b w:val="0"/>
                                <w:bCs/>
                                <w:i/>
                                <w:iCs/>
                                <w:color w:val="000080"/>
                                <w:sz w:val="28"/>
                                <w:szCs w:val="28"/>
                              </w:rPr>
                            </w:pPr>
                          </w:p>
                          <w:p w14:paraId="1CC83B43" w14:textId="77777777" w:rsidR="00B21A85" w:rsidRDefault="00B21A85" w:rsidP="002F5BEB">
                            <w:pPr>
                              <w:pStyle w:val="Capa2"/>
                              <w:ind w:right="255"/>
                              <w:jc w:val="right"/>
                              <w:rPr>
                                <w:b w:val="0"/>
                                <w:bCs/>
                                <w:i/>
                                <w:iCs/>
                                <w:color w:val="000080"/>
                                <w:sz w:val="28"/>
                                <w:szCs w:val="28"/>
                              </w:rPr>
                            </w:pPr>
                          </w:p>
                          <w:p w14:paraId="48963369" w14:textId="77777777" w:rsidR="00B21A85" w:rsidRPr="00B136BD" w:rsidRDefault="00B21A85"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B21A85" w:rsidRDefault="00B21A85" w:rsidP="0049665D">
                      <w:pPr>
                        <w:pStyle w:val="Capa2"/>
                        <w:ind w:right="255"/>
                        <w:rPr>
                          <w:rFonts w:ascii="Trebuchet MS" w:hAnsi="Trebuchet MS" w:cs="Times New Roman"/>
                          <w:color w:val="999999"/>
                          <w:sz w:val="28"/>
                          <w:szCs w:val="28"/>
                        </w:rPr>
                      </w:pPr>
                    </w:p>
                    <w:p w14:paraId="34B2F353" w14:textId="77777777" w:rsidR="00B21A85" w:rsidRDefault="00B21A85"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B21A85" w:rsidRDefault="00B21A85" w:rsidP="0049665D">
                      <w:pPr>
                        <w:pStyle w:val="Capa2"/>
                        <w:ind w:right="255"/>
                        <w:rPr>
                          <w:rFonts w:ascii="Trebuchet MS" w:hAnsi="Trebuchet MS" w:cs="Times New Roman"/>
                          <w:color w:val="999999"/>
                          <w:sz w:val="28"/>
                          <w:szCs w:val="28"/>
                        </w:rPr>
                      </w:pPr>
                    </w:p>
                    <w:p w14:paraId="7DE6E00A" w14:textId="77777777" w:rsidR="00B21A85" w:rsidRPr="0049665D" w:rsidRDefault="00B21A85"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B21A85" w:rsidRPr="008A61EB" w:rsidRDefault="00B21A85"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B21A85" w:rsidRPr="008A61EB" w:rsidRDefault="00B21A85" w:rsidP="001F2E38">
                      <w:pPr>
                        <w:pStyle w:val="Capa2"/>
                        <w:ind w:right="255"/>
                        <w:jc w:val="right"/>
                        <w:rPr>
                          <w:b w:val="0"/>
                          <w:bCs/>
                          <w:iCs/>
                          <w:color w:val="000080"/>
                          <w:sz w:val="52"/>
                          <w:szCs w:val="28"/>
                        </w:rPr>
                      </w:pPr>
                    </w:p>
                    <w:p w14:paraId="451F3B5A" w14:textId="77777777" w:rsidR="00B21A85" w:rsidRDefault="00B21A85" w:rsidP="001F2E38">
                      <w:pPr>
                        <w:pStyle w:val="Capa2"/>
                        <w:ind w:right="255"/>
                        <w:jc w:val="right"/>
                        <w:rPr>
                          <w:b w:val="0"/>
                          <w:bCs/>
                          <w:i/>
                          <w:iCs/>
                          <w:color w:val="000080"/>
                          <w:sz w:val="28"/>
                          <w:szCs w:val="28"/>
                        </w:rPr>
                      </w:pPr>
                    </w:p>
                    <w:p w14:paraId="5A34D735" w14:textId="77777777" w:rsidR="00B21A85" w:rsidRDefault="00B21A85" w:rsidP="001F2E38">
                      <w:pPr>
                        <w:pStyle w:val="Capa2"/>
                        <w:ind w:right="255"/>
                        <w:jc w:val="right"/>
                        <w:rPr>
                          <w:b w:val="0"/>
                          <w:bCs/>
                          <w:i/>
                          <w:iCs/>
                          <w:color w:val="000080"/>
                          <w:sz w:val="28"/>
                          <w:szCs w:val="28"/>
                        </w:rPr>
                      </w:pPr>
                    </w:p>
                    <w:p w14:paraId="3830EFE9" w14:textId="77777777" w:rsidR="00B21A85" w:rsidRDefault="00B21A85" w:rsidP="001F2E38">
                      <w:pPr>
                        <w:pStyle w:val="Capa2"/>
                        <w:ind w:right="255"/>
                        <w:jc w:val="right"/>
                        <w:rPr>
                          <w:b w:val="0"/>
                          <w:bCs/>
                          <w:i/>
                          <w:iCs/>
                          <w:color w:val="000080"/>
                          <w:sz w:val="28"/>
                          <w:szCs w:val="28"/>
                        </w:rPr>
                      </w:pPr>
                    </w:p>
                    <w:p w14:paraId="48708773" w14:textId="77777777" w:rsidR="00B21A85" w:rsidRPr="008A61EB" w:rsidRDefault="00B21A85"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B21A85" w:rsidRPr="00297E31" w:rsidRDefault="00B21A85" w:rsidP="001F2E38">
                      <w:pPr>
                        <w:pStyle w:val="Capa2"/>
                        <w:ind w:right="255"/>
                        <w:jc w:val="right"/>
                        <w:rPr>
                          <w:b w:val="0"/>
                          <w:bCs/>
                          <w:i/>
                          <w:iCs/>
                          <w:color w:val="000080"/>
                          <w:sz w:val="28"/>
                          <w:szCs w:val="28"/>
                        </w:rPr>
                      </w:pPr>
                    </w:p>
                    <w:p w14:paraId="202205A2" w14:textId="77777777" w:rsidR="00B21A85" w:rsidRDefault="00B21A85" w:rsidP="001F2E38">
                      <w:pPr>
                        <w:pStyle w:val="Capa2"/>
                        <w:ind w:right="255"/>
                        <w:jc w:val="center"/>
                        <w:rPr>
                          <w:b w:val="0"/>
                          <w:bCs/>
                          <w:i/>
                          <w:iCs/>
                          <w:color w:val="000080"/>
                          <w:sz w:val="28"/>
                          <w:szCs w:val="28"/>
                        </w:rPr>
                      </w:pPr>
                    </w:p>
                    <w:p w14:paraId="543ED5F7" w14:textId="77777777" w:rsidR="00B21A85" w:rsidRDefault="00B21A85" w:rsidP="001F2E38">
                      <w:pPr>
                        <w:pStyle w:val="Capa2"/>
                        <w:ind w:right="255"/>
                        <w:jc w:val="center"/>
                        <w:rPr>
                          <w:b w:val="0"/>
                          <w:bCs/>
                          <w:i/>
                          <w:iCs/>
                          <w:color w:val="000080"/>
                          <w:sz w:val="28"/>
                          <w:szCs w:val="28"/>
                        </w:rPr>
                      </w:pPr>
                    </w:p>
                    <w:p w14:paraId="09A354D4" w14:textId="77777777" w:rsidR="00B21A85" w:rsidRDefault="00B21A85" w:rsidP="001F2E38">
                      <w:pPr>
                        <w:pStyle w:val="Capa2"/>
                        <w:ind w:right="255"/>
                        <w:jc w:val="right"/>
                        <w:rPr>
                          <w:b w:val="0"/>
                          <w:bCs/>
                          <w:i/>
                          <w:iCs/>
                          <w:color w:val="000080"/>
                          <w:sz w:val="28"/>
                          <w:szCs w:val="28"/>
                        </w:rPr>
                      </w:pPr>
                    </w:p>
                    <w:p w14:paraId="59F9F24D" w14:textId="77777777" w:rsidR="00B21A85" w:rsidRDefault="00B21A85" w:rsidP="001F2E38">
                      <w:pPr>
                        <w:pStyle w:val="Capa2"/>
                        <w:ind w:right="255"/>
                        <w:jc w:val="right"/>
                        <w:rPr>
                          <w:b w:val="0"/>
                          <w:bCs/>
                          <w:i/>
                          <w:iCs/>
                          <w:color w:val="000080"/>
                          <w:sz w:val="28"/>
                          <w:szCs w:val="28"/>
                        </w:rPr>
                      </w:pPr>
                    </w:p>
                    <w:p w14:paraId="64D15108" w14:textId="77777777" w:rsidR="00B21A85" w:rsidRDefault="00B21A85" w:rsidP="0049665D">
                      <w:pPr>
                        <w:pStyle w:val="Ttuloserie"/>
                        <w:spacing w:line="240" w:lineRule="auto"/>
                        <w:jc w:val="left"/>
                        <w:rPr>
                          <w:sz w:val="24"/>
                        </w:rPr>
                      </w:pPr>
                    </w:p>
                    <w:p w14:paraId="4D1E90AC" w14:textId="77777777" w:rsidR="00B21A85" w:rsidRDefault="00B21A85" w:rsidP="002F5BEB">
                      <w:pPr>
                        <w:pStyle w:val="Ttuloserie"/>
                        <w:spacing w:line="240" w:lineRule="auto"/>
                        <w:rPr>
                          <w:sz w:val="24"/>
                        </w:rPr>
                      </w:pPr>
                    </w:p>
                    <w:p w14:paraId="28A0FE7D" w14:textId="77777777" w:rsidR="00B21A85" w:rsidRDefault="00B21A85" w:rsidP="002F5BEB">
                      <w:pPr>
                        <w:pStyle w:val="Ttuloserie"/>
                        <w:spacing w:line="240" w:lineRule="auto"/>
                        <w:rPr>
                          <w:sz w:val="24"/>
                        </w:rPr>
                      </w:pPr>
                    </w:p>
                    <w:p w14:paraId="434FB962" w14:textId="77777777" w:rsidR="00B21A85" w:rsidRDefault="00B21A85" w:rsidP="002F5BEB">
                      <w:pPr>
                        <w:pStyle w:val="Ttuloserie"/>
                        <w:spacing w:line="240" w:lineRule="auto"/>
                        <w:rPr>
                          <w:sz w:val="24"/>
                        </w:rPr>
                      </w:pPr>
                    </w:p>
                    <w:p w14:paraId="6487B260" w14:textId="77777777" w:rsidR="00B21A85" w:rsidRDefault="00B21A85" w:rsidP="002F5BEB">
                      <w:pPr>
                        <w:pStyle w:val="Ttuloserie"/>
                        <w:spacing w:line="240" w:lineRule="auto"/>
                        <w:rPr>
                          <w:sz w:val="24"/>
                        </w:rPr>
                      </w:pPr>
                    </w:p>
                    <w:p w14:paraId="44D2FB8B" w14:textId="77777777" w:rsidR="00B21A85" w:rsidRDefault="00B21A85" w:rsidP="002F5BEB">
                      <w:pPr>
                        <w:pStyle w:val="Ttuloserie"/>
                        <w:spacing w:line="240" w:lineRule="auto"/>
                        <w:rPr>
                          <w:sz w:val="24"/>
                        </w:rPr>
                      </w:pPr>
                    </w:p>
                    <w:p w14:paraId="6D08E833" w14:textId="77777777" w:rsidR="00B21A85" w:rsidRDefault="00B21A85" w:rsidP="002F5BEB">
                      <w:pPr>
                        <w:pStyle w:val="Ttuloserie"/>
                        <w:spacing w:line="240" w:lineRule="auto"/>
                        <w:rPr>
                          <w:sz w:val="24"/>
                        </w:rPr>
                      </w:pPr>
                    </w:p>
                    <w:p w14:paraId="09C0CB2A" w14:textId="77777777" w:rsidR="00B21A85" w:rsidRDefault="00B21A85" w:rsidP="002F5BEB">
                      <w:pPr>
                        <w:pStyle w:val="Ttuloserie"/>
                        <w:spacing w:line="240" w:lineRule="auto"/>
                        <w:rPr>
                          <w:sz w:val="24"/>
                        </w:rPr>
                      </w:pPr>
                    </w:p>
                    <w:p w14:paraId="443ECD9E" w14:textId="77777777" w:rsidR="00B21A85" w:rsidRDefault="00B21A85" w:rsidP="002F5BEB">
                      <w:pPr>
                        <w:pStyle w:val="Ttuloserie"/>
                        <w:spacing w:line="240" w:lineRule="auto"/>
                        <w:rPr>
                          <w:sz w:val="24"/>
                        </w:rPr>
                      </w:pPr>
                      <w:r>
                        <w:rPr>
                          <w:sz w:val="24"/>
                        </w:rPr>
                        <w:t>Rio de J</w:t>
                      </w:r>
                      <w:r w:rsidRPr="00EE2DF5">
                        <w:rPr>
                          <w:sz w:val="24"/>
                        </w:rPr>
                        <w:t>aneiro</w:t>
                      </w:r>
                    </w:p>
                    <w:p w14:paraId="38630B8D" w14:textId="3BE46535" w:rsidR="00B21A85" w:rsidRPr="004F4D25" w:rsidRDefault="00B21A85" w:rsidP="002F5BEB">
                      <w:pPr>
                        <w:pStyle w:val="Ttuloserie"/>
                        <w:spacing w:line="240" w:lineRule="auto"/>
                        <w:rPr>
                          <w:sz w:val="24"/>
                        </w:rPr>
                      </w:pPr>
                      <w:r>
                        <w:rPr>
                          <w:sz w:val="24"/>
                        </w:rPr>
                        <w:t>31 de março 2022.</w:t>
                      </w:r>
                    </w:p>
                    <w:p w14:paraId="4ABF024E" w14:textId="77777777" w:rsidR="00B21A85" w:rsidRDefault="00B21A85" w:rsidP="002F5BEB">
                      <w:pPr>
                        <w:pStyle w:val="Capa2"/>
                        <w:ind w:right="255"/>
                        <w:jc w:val="right"/>
                        <w:rPr>
                          <w:b w:val="0"/>
                          <w:bCs/>
                          <w:i/>
                          <w:iCs/>
                          <w:color w:val="000080"/>
                          <w:sz w:val="28"/>
                          <w:szCs w:val="28"/>
                        </w:rPr>
                      </w:pPr>
                    </w:p>
                    <w:p w14:paraId="1CC83B43" w14:textId="77777777" w:rsidR="00B21A85" w:rsidRDefault="00B21A85" w:rsidP="002F5BEB">
                      <w:pPr>
                        <w:pStyle w:val="Capa2"/>
                        <w:ind w:right="255"/>
                        <w:jc w:val="right"/>
                        <w:rPr>
                          <w:b w:val="0"/>
                          <w:bCs/>
                          <w:i/>
                          <w:iCs/>
                          <w:color w:val="000080"/>
                          <w:sz w:val="28"/>
                          <w:szCs w:val="28"/>
                        </w:rPr>
                      </w:pPr>
                    </w:p>
                    <w:p w14:paraId="48963369" w14:textId="77777777" w:rsidR="00B21A85" w:rsidRPr="00B136BD" w:rsidRDefault="00B21A85"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ADB63DB">
              <v:rect id="Retângulo 23"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white" w14:anchorId="3CF6C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w:pict>
          </mc:Fallback>
        </mc:AlternateConten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B21A85" w:rsidRDefault="00B21A85"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B21A85" w:rsidRDefault="00B21A85"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B21A85" w:rsidRDefault="00B21A85"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B21A85" w:rsidRDefault="00B21A85"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2EC17616" w:rsidR="00D71D9A" w:rsidRDefault="00617921" w:rsidP="00D71D9A">
      <w:pPr>
        <w:pStyle w:val="Capa2"/>
        <w:ind w:right="255"/>
        <w:jc w:val="right"/>
        <w:rPr>
          <w:b w:val="0"/>
          <w:bCs/>
          <w:i/>
          <w:iCs/>
          <w:color w:val="000080"/>
          <w:sz w:val="28"/>
          <w:szCs w:val="28"/>
        </w:rPr>
      </w:pPr>
      <w:r>
        <w:rPr>
          <w:b w:val="0"/>
          <w:bCs/>
          <w:iCs/>
          <w:color w:val="000080"/>
          <w:sz w:val="52"/>
          <w:szCs w:val="28"/>
        </w:rPr>
        <w:t xml:space="preserve">2 </w:t>
      </w:r>
      <w:r w:rsidR="00D71D9A">
        <w:rPr>
          <w:b w:val="0"/>
          <w:bCs/>
          <w:iCs/>
          <w:color w:val="000080"/>
          <w:sz w:val="52"/>
          <w:szCs w:val="28"/>
        </w:rPr>
        <w:t>°</w:t>
      </w:r>
      <w:r w:rsidR="00D71D9A" w:rsidRPr="008A61EB">
        <w:rPr>
          <w:b w:val="0"/>
          <w:bCs/>
          <w:iCs/>
          <w:color w:val="000080"/>
          <w:sz w:val="52"/>
          <w:szCs w:val="28"/>
        </w:rPr>
        <w:t xml:space="preserve"> TRIMESTRE DE 20</w:t>
      </w:r>
      <w:r w:rsidR="00D71D9A">
        <w:rPr>
          <w:b w:val="0"/>
          <w:bCs/>
          <w:iCs/>
          <w:color w:val="000080"/>
          <w:sz w:val="52"/>
          <w:szCs w:val="28"/>
        </w:rPr>
        <w:t>2</w:t>
      </w:r>
      <w:r w:rsidR="000C21C5">
        <w:rPr>
          <w:b w:val="0"/>
          <w:bCs/>
          <w:iCs/>
          <w:color w:val="000080"/>
          <w:sz w:val="52"/>
          <w:szCs w:val="28"/>
        </w:rPr>
        <w:t>4</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7A1FE149" w:rsidR="005F33C7" w:rsidRPr="00227944" w:rsidRDefault="00617921" w:rsidP="00A20662">
      <w:pPr>
        <w:pStyle w:val="Ttuloserie"/>
        <w:spacing w:line="240" w:lineRule="auto"/>
        <w:sectPr w:rsidR="005F33C7" w:rsidRPr="00227944" w:rsidSect="00502864">
          <w:headerReference w:type="even" r:id="rId16"/>
          <w:headerReference w:type="default" r:id="rId17"/>
          <w:footerReference w:type="even" r:id="rId18"/>
          <w:headerReference w:type="first" r:id="rId19"/>
          <w:pgSz w:w="11906" w:h="16838" w:code="9"/>
          <w:pgMar w:top="1701" w:right="1134" w:bottom="1134" w:left="1418" w:header="567" w:footer="284" w:gutter="0"/>
          <w:pgBorders w:zOrder="back" w:offsetFrom="page">
            <w:bottom w:val="single" w:sz="8" w:space="0" w:color="000000"/>
          </w:pgBorders>
          <w:cols w:space="708"/>
          <w:docGrid w:linePitch="360"/>
        </w:sectPr>
      </w:pPr>
      <w:r>
        <w:rPr>
          <w:sz w:val="24"/>
        </w:rPr>
        <w:t xml:space="preserve">30 </w:t>
      </w:r>
      <w:r w:rsidR="00D71D9A">
        <w:rPr>
          <w:sz w:val="24"/>
        </w:rPr>
        <w:t xml:space="preserve">de </w:t>
      </w:r>
      <w:r>
        <w:rPr>
          <w:sz w:val="24"/>
        </w:rPr>
        <w:t xml:space="preserve">junho </w:t>
      </w:r>
      <w:r w:rsidR="00D71D9A">
        <w:rPr>
          <w:sz w:val="24"/>
        </w:rPr>
        <w:t>202</w:t>
      </w:r>
      <w:r w:rsidR="00441390">
        <w:rPr>
          <w:sz w:val="24"/>
        </w:rPr>
        <w:t>4</w:t>
      </w:r>
    </w:p>
    <w:tbl>
      <w:tblPr>
        <w:tblW w:w="9021" w:type="dxa"/>
        <w:tblInd w:w="-30" w:type="dxa"/>
        <w:tblLayout w:type="fixed"/>
        <w:tblCellMar>
          <w:left w:w="70" w:type="dxa"/>
          <w:right w:w="70" w:type="dxa"/>
        </w:tblCellMar>
        <w:tblLook w:val="0000" w:firstRow="0" w:lastRow="0" w:firstColumn="0" w:lastColumn="0" w:noHBand="0" w:noVBand="0"/>
      </w:tblPr>
      <w:tblGrid>
        <w:gridCol w:w="2156"/>
        <w:gridCol w:w="1702"/>
        <w:gridCol w:w="850"/>
        <w:gridCol w:w="1699"/>
        <w:gridCol w:w="180"/>
        <w:gridCol w:w="284"/>
        <w:gridCol w:w="634"/>
        <w:gridCol w:w="1186"/>
        <w:gridCol w:w="165"/>
        <w:gridCol w:w="165"/>
      </w:tblGrid>
      <w:tr w:rsidR="002C71CB" w14:paraId="29D4F1C2" w14:textId="77777777" w:rsidTr="005C0A43">
        <w:trPr>
          <w:gridBefore w:val="1"/>
          <w:wBefore w:w="2156" w:type="dxa"/>
          <w:trHeight w:val="256"/>
        </w:trPr>
        <w:tc>
          <w:tcPr>
            <w:tcW w:w="5349" w:type="dxa"/>
            <w:gridSpan w:val="6"/>
            <w:tcBorders>
              <w:top w:val="nil"/>
              <w:left w:val="nil"/>
              <w:bottom w:val="nil"/>
              <w:right w:val="nil"/>
            </w:tcBorders>
          </w:tcPr>
          <w:p w14:paraId="3CF75AB3" w14:textId="77777777" w:rsidR="002C71CB" w:rsidRDefault="002C71CB" w:rsidP="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1351" w:type="dxa"/>
            <w:gridSpan w:val="2"/>
            <w:tcBorders>
              <w:top w:val="nil"/>
              <w:left w:val="nil"/>
              <w:bottom w:val="nil"/>
              <w:right w:val="nil"/>
            </w:tcBorders>
          </w:tcPr>
          <w:p w14:paraId="7ECFB06B" w14:textId="77777777" w:rsidR="002C71CB" w:rsidRDefault="002C71CB">
            <w:pPr>
              <w:autoSpaceDE w:val="0"/>
              <w:autoSpaceDN w:val="0"/>
              <w:adjustRightInd w:val="0"/>
              <w:jc w:val="center"/>
              <w:rPr>
                <w:rFonts w:ascii="Arial" w:hAnsi="Arial" w:cs="Arial"/>
                <w:b/>
                <w:bCs/>
                <w:color w:val="000000"/>
                <w:sz w:val="20"/>
                <w:szCs w:val="20"/>
                <w:lang w:eastAsia="pt-BR"/>
              </w:rPr>
            </w:pPr>
          </w:p>
        </w:tc>
        <w:tc>
          <w:tcPr>
            <w:tcW w:w="165" w:type="dxa"/>
            <w:tcBorders>
              <w:top w:val="nil"/>
              <w:left w:val="nil"/>
              <w:bottom w:val="nil"/>
              <w:right w:val="nil"/>
            </w:tcBorders>
          </w:tcPr>
          <w:p w14:paraId="1E792D8B" w14:textId="77777777" w:rsidR="002C71CB" w:rsidRDefault="002C71CB">
            <w:pPr>
              <w:autoSpaceDE w:val="0"/>
              <w:autoSpaceDN w:val="0"/>
              <w:adjustRightInd w:val="0"/>
              <w:jc w:val="center"/>
              <w:rPr>
                <w:rFonts w:ascii="Arial" w:hAnsi="Arial" w:cs="Arial"/>
                <w:b/>
                <w:bCs/>
                <w:color w:val="000000"/>
                <w:sz w:val="20"/>
                <w:szCs w:val="20"/>
                <w:lang w:eastAsia="pt-BR"/>
              </w:rPr>
            </w:pPr>
          </w:p>
        </w:tc>
      </w:tr>
      <w:tr w:rsidR="002C71CB" w14:paraId="7351317F" w14:textId="77777777" w:rsidTr="005C0A43">
        <w:trPr>
          <w:gridBefore w:val="1"/>
          <w:wBefore w:w="2156" w:type="dxa"/>
          <w:trHeight w:val="256"/>
        </w:trPr>
        <w:tc>
          <w:tcPr>
            <w:tcW w:w="4251" w:type="dxa"/>
            <w:gridSpan w:val="3"/>
            <w:tcBorders>
              <w:top w:val="nil"/>
              <w:left w:val="nil"/>
              <w:bottom w:val="nil"/>
              <w:right w:val="nil"/>
            </w:tcBorders>
          </w:tcPr>
          <w:p w14:paraId="694B6528" w14:textId="77777777" w:rsidR="002C71CB" w:rsidRDefault="002C71CB"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098" w:type="dxa"/>
            <w:gridSpan w:val="3"/>
            <w:tcBorders>
              <w:top w:val="nil"/>
              <w:left w:val="nil"/>
              <w:bottom w:val="nil"/>
              <w:right w:val="nil"/>
            </w:tcBorders>
          </w:tcPr>
          <w:p w14:paraId="0C74ACE4" w14:textId="77777777" w:rsidR="002C71CB" w:rsidRDefault="002C71CB" w:rsidP="004C2C62">
            <w:pPr>
              <w:autoSpaceDE w:val="0"/>
              <w:autoSpaceDN w:val="0"/>
              <w:adjustRightInd w:val="0"/>
              <w:jc w:val="center"/>
              <w:rPr>
                <w:rFonts w:ascii="Arial" w:hAnsi="Arial" w:cs="Arial"/>
                <w:color w:val="000000"/>
                <w:sz w:val="20"/>
                <w:szCs w:val="20"/>
                <w:lang w:eastAsia="pt-BR"/>
              </w:rPr>
            </w:pPr>
          </w:p>
        </w:tc>
        <w:tc>
          <w:tcPr>
            <w:tcW w:w="1351" w:type="dxa"/>
            <w:gridSpan w:val="2"/>
            <w:tcBorders>
              <w:top w:val="nil"/>
              <w:left w:val="nil"/>
              <w:bottom w:val="nil"/>
              <w:right w:val="nil"/>
            </w:tcBorders>
          </w:tcPr>
          <w:p w14:paraId="731955E1"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37EF5308"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093B1976" w14:textId="77777777" w:rsidTr="005C0A43">
        <w:trPr>
          <w:gridBefore w:val="1"/>
          <w:wBefore w:w="2156" w:type="dxa"/>
          <w:trHeight w:val="256"/>
        </w:trPr>
        <w:tc>
          <w:tcPr>
            <w:tcW w:w="4251" w:type="dxa"/>
            <w:gridSpan w:val="3"/>
            <w:tcBorders>
              <w:top w:val="nil"/>
              <w:left w:val="nil"/>
              <w:bottom w:val="nil"/>
              <w:right w:val="nil"/>
            </w:tcBorders>
          </w:tcPr>
          <w:p w14:paraId="0CE4BBF1" w14:textId="2D8AB805" w:rsidR="002C71CB" w:rsidRDefault="002C71CB" w:rsidP="005C0A43">
            <w:pPr>
              <w:autoSpaceDE w:val="0"/>
              <w:autoSpaceDN w:val="0"/>
              <w:adjustRightInd w:val="0"/>
              <w:ind w:left="-75" w:firstLine="75"/>
              <w:jc w:val="center"/>
              <w:rPr>
                <w:rFonts w:ascii="Arial" w:hAnsi="Arial" w:cs="Arial"/>
                <w:b/>
                <w:bCs/>
                <w:color w:val="000000"/>
                <w:sz w:val="20"/>
                <w:szCs w:val="20"/>
                <w:lang w:eastAsia="pt-BR"/>
              </w:rPr>
            </w:pPr>
            <w:r>
              <w:rPr>
                <w:rFonts w:ascii="Arial" w:hAnsi="Arial" w:cs="Arial"/>
                <w:b/>
                <w:bCs/>
                <w:color w:val="000000"/>
                <w:sz w:val="20"/>
                <w:szCs w:val="20"/>
                <w:lang w:eastAsia="pt-BR"/>
              </w:rPr>
              <w:t>Balanço Patrimonial</w:t>
            </w:r>
          </w:p>
        </w:tc>
        <w:tc>
          <w:tcPr>
            <w:tcW w:w="1098" w:type="dxa"/>
            <w:gridSpan w:val="3"/>
            <w:tcBorders>
              <w:top w:val="nil"/>
              <w:left w:val="nil"/>
              <w:bottom w:val="nil"/>
              <w:right w:val="nil"/>
            </w:tcBorders>
          </w:tcPr>
          <w:p w14:paraId="3E0AC81F" w14:textId="77777777" w:rsidR="002C71CB" w:rsidRDefault="002C71CB" w:rsidP="004C2C62">
            <w:pPr>
              <w:autoSpaceDE w:val="0"/>
              <w:autoSpaceDN w:val="0"/>
              <w:adjustRightInd w:val="0"/>
              <w:jc w:val="center"/>
              <w:rPr>
                <w:rFonts w:ascii="Arial" w:hAnsi="Arial" w:cs="Arial"/>
                <w:b/>
                <w:bCs/>
                <w:color w:val="000000"/>
                <w:sz w:val="20"/>
                <w:szCs w:val="20"/>
                <w:lang w:eastAsia="pt-BR"/>
              </w:rPr>
            </w:pPr>
          </w:p>
        </w:tc>
        <w:tc>
          <w:tcPr>
            <w:tcW w:w="1351" w:type="dxa"/>
            <w:gridSpan w:val="2"/>
            <w:tcBorders>
              <w:top w:val="nil"/>
              <w:left w:val="nil"/>
              <w:bottom w:val="nil"/>
              <w:right w:val="nil"/>
            </w:tcBorders>
          </w:tcPr>
          <w:p w14:paraId="3EAC103F" w14:textId="77777777" w:rsidR="002C71CB" w:rsidRDefault="002C71CB">
            <w:pPr>
              <w:autoSpaceDE w:val="0"/>
              <w:autoSpaceDN w:val="0"/>
              <w:adjustRightInd w:val="0"/>
              <w:jc w:val="center"/>
              <w:rPr>
                <w:rFonts w:ascii="Arial" w:hAnsi="Arial" w:cs="Arial"/>
                <w:b/>
                <w:bCs/>
                <w:color w:val="000000"/>
                <w:sz w:val="20"/>
                <w:szCs w:val="20"/>
                <w:lang w:eastAsia="pt-BR"/>
              </w:rPr>
            </w:pPr>
          </w:p>
        </w:tc>
        <w:tc>
          <w:tcPr>
            <w:tcW w:w="165" w:type="dxa"/>
            <w:tcBorders>
              <w:top w:val="nil"/>
              <w:left w:val="nil"/>
              <w:bottom w:val="nil"/>
              <w:right w:val="nil"/>
            </w:tcBorders>
          </w:tcPr>
          <w:p w14:paraId="1298C144" w14:textId="77777777" w:rsidR="002C71CB" w:rsidRDefault="002C71CB">
            <w:pPr>
              <w:autoSpaceDE w:val="0"/>
              <w:autoSpaceDN w:val="0"/>
              <w:adjustRightInd w:val="0"/>
              <w:jc w:val="center"/>
              <w:rPr>
                <w:rFonts w:ascii="Arial" w:hAnsi="Arial" w:cs="Arial"/>
                <w:b/>
                <w:bCs/>
                <w:color w:val="000000"/>
                <w:sz w:val="20"/>
                <w:szCs w:val="20"/>
                <w:lang w:eastAsia="pt-BR"/>
              </w:rPr>
            </w:pPr>
          </w:p>
        </w:tc>
      </w:tr>
      <w:tr w:rsidR="002C71CB" w14:paraId="45FB5344" w14:textId="77777777" w:rsidTr="005C0A43">
        <w:trPr>
          <w:gridBefore w:val="1"/>
          <w:wBefore w:w="2156" w:type="dxa"/>
          <w:trHeight w:val="256"/>
        </w:trPr>
        <w:tc>
          <w:tcPr>
            <w:tcW w:w="4251" w:type="dxa"/>
            <w:gridSpan w:val="3"/>
            <w:tcBorders>
              <w:top w:val="nil"/>
              <w:left w:val="nil"/>
              <w:bottom w:val="nil"/>
              <w:right w:val="nil"/>
            </w:tcBorders>
          </w:tcPr>
          <w:p w14:paraId="3B4C697B" w14:textId="77777777" w:rsidR="002C71CB" w:rsidRDefault="002C71CB"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098" w:type="dxa"/>
            <w:gridSpan w:val="3"/>
            <w:tcBorders>
              <w:top w:val="nil"/>
              <w:left w:val="nil"/>
              <w:bottom w:val="nil"/>
              <w:right w:val="nil"/>
            </w:tcBorders>
          </w:tcPr>
          <w:p w14:paraId="7D777490" w14:textId="77777777" w:rsidR="002C71CB" w:rsidRDefault="002C71CB" w:rsidP="004C2C62">
            <w:pPr>
              <w:autoSpaceDE w:val="0"/>
              <w:autoSpaceDN w:val="0"/>
              <w:adjustRightInd w:val="0"/>
              <w:jc w:val="center"/>
              <w:rPr>
                <w:rFonts w:ascii="Arial" w:hAnsi="Arial" w:cs="Arial"/>
                <w:color w:val="000000"/>
                <w:sz w:val="20"/>
                <w:szCs w:val="20"/>
                <w:lang w:eastAsia="pt-BR"/>
              </w:rPr>
            </w:pPr>
          </w:p>
        </w:tc>
        <w:tc>
          <w:tcPr>
            <w:tcW w:w="1351" w:type="dxa"/>
            <w:gridSpan w:val="2"/>
            <w:tcBorders>
              <w:top w:val="nil"/>
              <w:left w:val="nil"/>
              <w:bottom w:val="nil"/>
              <w:right w:val="nil"/>
            </w:tcBorders>
          </w:tcPr>
          <w:p w14:paraId="6ABFB331"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0EB4B7C9"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4EAEBCE7" w14:textId="77777777" w:rsidTr="005C0A43">
        <w:trPr>
          <w:gridAfter w:val="1"/>
          <w:wAfter w:w="165" w:type="dxa"/>
          <w:trHeight w:val="256"/>
        </w:trPr>
        <w:tc>
          <w:tcPr>
            <w:tcW w:w="3858" w:type="dxa"/>
            <w:gridSpan w:val="2"/>
            <w:tcBorders>
              <w:top w:val="nil"/>
              <w:left w:val="nil"/>
              <w:bottom w:val="nil"/>
              <w:right w:val="nil"/>
            </w:tcBorders>
          </w:tcPr>
          <w:p w14:paraId="55B628D9" w14:textId="77777777" w:rsidR="002C71CB" w:rsidRDefault="002C71CB">
            <w:pPr>
              <w:autoSpaceDE w:val="0"/>
              <w:autoSpaceDN w:val="0"/>
              <w:adjustRightInd w:val="0"/>
              <w:jc w:val="center"/>
              <w:rPr>
                <w:rFonts w:ascii="Arial" w:hAnsi="Arial" w:cs="Arial"/>
                <w:color w:val="000000"/>
                <w:sz w:val="20"/>
                <w:szCs w:val="20"/>
                <w:lang w:eastAsia="pt-BR"/>
              </w:rPr>
            </w:pPr>
          </w:p>
        </w:tc>
        <w:tc>
          <w:tcPr>
            <w:tcW w:w="850" w:type="dxa"/>
            <w:tcBorders>
              <w:top w:val="nil"/>
              <w:left w:val="nil"/>
              <w:bottom w:val="nil"/>
              <w:right w:val="nil"/>
            </w:tcBorders>
          </w:tcPr>
          <w:p w14:paraId="484A022B"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5A4216B1" w14:textId="77777777" w:rsidR="002C71CB" w:rsidRDefault="002C71CB">
            <w:pPr>
              <w:autoSpaceDE w:val="0"/>
              <w:autoSpaceDN w:val="0"/>
              <w:adjustRightInd w:val="0"/>
              <w:jc w:val="center"/>
              <w:rPr>
                <w:rFonts w:ascii="Arial" w:hAnsi="Arial" w:cs="Arial"/>
                <w:color w:val="000000"/>
                <w:sz w:val="20"/>
                <w:szCs w:val="20"/>
                <w:lang w:eastAsia="pt-BR"/>
              </w:rPr>
            </w:pPr>
          </w:p>
        </w:tc>
        <w:tc>
          <w:tcPr>
            <w:tcW w:w="284" w:type="dxa"/>
            <w:tcBorders>
              <w:top w:val="nil"/>
              <w:left w:val="nil"/>
              <w:bottom w:val="nil"/>
              <w:right w:val="nil"/>
            </w:tcBorders>
          </w:tcPr>
          <w:p w14:paraId="346D73CC"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20" w:type="dxa"/>
            <w:gridSpan w:val="2"/>
            <w:tcBorders>
              <w:top w:val="nil"/>
              <w:left w:val="nil"/>
              <w:bottom w:val="nil"/>
              <w:right w:val="nil"/>
            </w:tcBorders>
          </w:tcPr>
          <w:p w14:paraId="6600175F"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2C8D958B"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10328E61" w14:textId="77777777" w:rsidTr="005C0A43">
        <w:trPr>
          <w:gridAfter w:val="1"/>
          <w:wAfter w:w="165" w:type="dxa"/>
          <w:trHeight w:val="163"/>
        </w:trPr>
        <w:tc>
          <w:tcPr>
            <w:tcW w:w="3858" w:type="dxa"/>
            <w:gridSpan w:val="2"/>
            <w:tcBorders>
              <w:top w:val="nil"/>
              <w:left w:val="nil"/>
              <w:bottom w:val="nil"/>
              <w:right w:val="nil"/>
            </w:tcBorders>
          </w:tcPr>
          <w:p w14:paraId="2091C7B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13A8144C" w14:textId="77777777"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1879" w:type="dxa"/>
            <w:gridSpan w:val="2"/>
            <w:tcBorders>
              <w:top w:val="nil"/>
              <w:left w:val="nil"/>
              <w:bottom w:val="single" w:sz="12" w:space="0" w:color="auto"/>
              <w:right w:val="nil"/>
            </w:tcBorders>
          </w:tcPr>
          <w:p w14:paraId="321F6667" w14:textId="7A6C8654"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30/06/2024</w:t>
            </w:r>
          </w:p>
        </w:tc>
        <w:tc>
          <w:tcPr>
            <w:tcW w:w="284" w:type="dxa"/>
            <w:tcBorders>
              <w:top w:val="nil"/>
              <w:left w:val="nil"/>
              <w:bottom w:val="nil"/>
              <w:right w:val="nil"/>
            </w:tcBorders>
          </w:tcPr>
          <w:p w14:paraId="79A83922" w14:textId="77777777" w:rsidR="002C71CB" w:rsidRDefault="002C71CB">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single" w:sz="12" w:space="0" w:color="auto"/>
              <w:right w:val="nil"/>
            </w:tcBorders>
          </w:tcPr>
          <w:p w14:paraId="45A4C4A3" w14:textId="77777777"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31/12/2023</w:t>
            </w:r>
          </w:p>
        </w:tc>
        <w:tc>
          <w:tcPr>
            <w:tcW w:w="165" w:type="dxa"/>
            <w:tcBorders>
              <w:top w:val="nil"/>
              <w:left w:val="nil"/>
              <w:bottom w:val="nil"/>
              <w:right w:val="nil"/>
            </w:tcBorders>
          </w:tcPr>
          <w:p w14:paraId="5D1881A5" w14:textId="77777777" w:rsidR="002C71CB" w:rsidRDefault="002C71CB">
            <w:pPr>
              <w:autoSpaceDE w:val="0"/>
              <w:autoSpaceDN w:val="0"/>
              <w:adjustRightInd w:val="0"/>
              <w:rPr>
                <w:rFonts w:ascii="Arial" w:hAnsi="Arial" w:cs="Arial"/>
                <w:b/>
                <w:bCs/>
                <w:color w:val="000000"/>
                <w:sz w:val="20"/>
                <w:szCs w:val="20"/>
                <w:lang w:eastAsia="pt-BR"/>
              </w:rPr>
            </w:pPr>
          </w:p>
        </w:tc>
      </w:tr>
      <w:tr w:rsidR="002C71CB" w14:paraId="6DA3B087" w14:textId="77777777" w:rsidTr="005C0A43">
        <w:trPr>
          <w:gridAfter w:val="1"/>
          <w:wAfter w:w="165" w:type="dxa"/>
          <w:trHeight w:val="256"/>
        </w:trPr>
        <w:tc>
          <w:tcPr>
            <w:tcW w:w="3858" w:type="dxa"/>
            <w:gridSpan w:val="2"/>
            <w:tcBorders>
              <w:top w:val="nil"/>
              <w:left w:val="nil"/>
              <w:bottom w:val="nil"/>
              <w:right w:val="nil"/>
            </w:tcBorders>
          </w:tcPr>
          <w:p w14:paraId="7E8CE73E"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ATIVO</w:t>
            </w:r>
          </w:p>
        </w:tc>
        <w:tc>
          <w:tcPr>
            <w:tcW w:w="850" w:type="dxa"/>
            <w:tcBorders>
              <w:top w:val="nil"/>
              <w:left w:val="nil"/>
              <w:bottom w:val="nil"/>
              <w:right w:val="nil"/>
            </w:tcBorders>
          </w:tcPr>
          <w:p w14:paraId="7E9024B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ADD6F99"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C0F28C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C9D5A27"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0B98528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36832CA" w14:textId="77777777" w:rsidTr="005C0A43">
        <w:trPr>
          <w:gridAfter w:val="1"/>
          <w:wAfter w:w="165" w:type="dxa"/>
          <w:trHeight w:val="80"/>
        </w:trPr>
        <w:tc>
          <w:tcPr>
            <w:tcW w:w="3858" w:type="dxa"/>
            <w:gridSpan w:val="2"/>
            <w:tcBorders>
              <w:top w:val="nil"/>
              <w:left w:val="nil"/>
              <w:bottom w:val="nil"/>
              <w:right w:val="nil"/>
            </w:tcBorders>
          </w:tcPr>
          <w:p w14:paraId="3BB82BEC"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379C06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0D6BD5C"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92B1DA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61D8874"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56089C7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6CEE97F" w14:textId="77777777" w:rsidTr="005C0A43">
        <w:trPr>
          <w:gridAfter w:val="1"/>
          <w:wAfter w:w="165" w:type="dxa"/>
          <w:trHeight w:val="256"/>
        </w:trPr>
        <w:tc>
          <w:tcPr>
            <w:tcW w:w="3858" w:type="dxa"/>
            <w:gridSpan w:val="2"/>
            <w:tcBorders>
              <w:top w:val="nil"/>
              <w:left w:val="nil"/>
              <w:bottom w:val="nil"/>
              <w:right w:val="nil"/>
            </w:tcBorders>
          </w:tcPr>
          <w:p w14:paraId="6F713EE1"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850" w:type="dxa"/>
            <w:tcBorders>
              <w:top w:val="nil"/>
              <w:left w:val="nil"/>
              <w:bottom w:val="nil"/>
              <w:right w:val="nil"/>
            </w:tcBorders>
          </w:tcPr>
          <w:p w14:paraId="6686333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5680AB7"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436FF5B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932EC50"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71A089AF"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1BB66B9" w14:textId="77777777" w:rsidTr="005C0A43">
        <w:trPr>
          <w:gridAfter w:val="1"/>
          <w:wAfter w:w="165" w:type="dxa"/>
          <w:trHeight w:val="256"/>
        </w:trPr>
        <w:tc>
          <w:tcPr>
            <w:tcW w:w="3858" w:type="dxa"/>
            <w:gridSpan w:val="2"/>
            <w:tcBorders>
              <w:top w:val="nil"/>
              <w:left w:val="nil"/>
              <w:bottom w:val="nil"/>
              <w:right w:val="nil"/>
            </w:tcBorders>
          </w:tcPr>
          <w:p w14:paraId="3AE08EC5" w14:textId="2A644DA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Caixa e Equivalentes de Caixa</w:t>
            </w:r>
          </w:p>
        </w:tc>
        <w:tc>
          <w:tcPr>
            <w:tcW w:w="850" w:type="dxa"/>
            <w:tcBorders>
              <w:top w:val="nil"/>
              <w:left w:val="nil"/>
              <w:bottom w:val="nil"/>
              <w:right w:val="nil"/>
            </w:tcBorders>
          </w:tcPr>
          <w:p w14:paraId="53D1E90B"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5</w:t>
            </w:r>
          </w:p>
        </w:tc>
        <w:tc>
          <w:tcPr>
            <w:tcW w:w="1879" w:type="dxa"/>
            <w:gridSpan w:val="2"/>
            <w:tcBorders>
              <w:top w:val="nil"/>
              <w:left w:val="nil"/>
              <w:bottom w:val="nil"/>
              <w:right w:val="nil"/>
            </w:tcBorders>
          </w:tcPr>
          <w:p w14:paraId="36E61DCB" w14:textId="306A3270"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47.335 </w:t>
            </w:r>
          </w:p>
        </w:tc>
        <w:tc>
          <w:tcPr>
            <w:tcW w:w="284" w:type="dxa"/>
            <w:tcBorders>
              <w:top w:val="nil"/>
              <w:left w:val="nil"/>
              <w:bottom w:val="nil"/>
              <w:right w:val="nil"/>
            </w:tcBorders>
          </w:tcPr>
          <w:p w14:paraId="3511C39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588952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33.538 </w:t>
            </w:r>
          </w:p>
        </w:tc>
        <w:tc>
          <w:tcPr>
            <w:tcW w:w="165" w:type="dxa"/>
            <w:tcBorders>
              <w:top w:val="nil"/>
              <w:left w:val="nil"/>
              <w:bottom w:val="nil"/>
              <w:right w:val="nil"/>
            </w:tcBorders>
          </w:tcPr>
          <w:p w14:paraId="63CFB0B8"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442403D" w14:textId="77777777" w:rsidTr="005C0A43">
        <w:trPr>
          <w:gridAfter w:val="1"/>
          <w:wAfter w:w="165" w:type="dxa"/>
          <w:trHeight w:val="256"/>
        </w:trPr>
        <w:tc>
          <w:tcPr>
            <w:tcW w:w="3858" w:type="dxa"/>
            <w:gridSpan w:val="2"/>
            <w:tcBorders>
              <w:top w:val="nil"/>
              <w:left w:val="nil"/>
              <w:bottom w:val="nil"/>
              <w:right w:val="nil"/>
            </w:tcBorders>
            <w:shd w:val="solid" w:color="FFFFFF" w:fill="auto"/>
          </w:tcPr>
          <w:p w14:paraId="7D60A5EA" w14:textId="6BE374D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850" w:type="dxa"/>
            <w:tcBorders>
              <w:top w:val="nil"/>
              <w:left w:val="nil"/>
              <w:bottom w:val="nil"/>
              <w:right w:val="nil"/>
            </w:tcBorders>
          </w:tcPr>
          <w:p w14:paraId="7FC9F29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016DBE45" w14:textId="751DB825"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2.674 </w:t>
            </w:r>
          </w:p>
        </w:tc>
        <w:tc>
          <w:tcPr>
            <w:tcW w:w="284" w:type="dxa"/>
            <w:tcBorders>
              <w:top w:val="nil"/>
              <w:left w:val="nil"/>
              <w:bottom w:val="nil"/>
              <w:right w:val="nil"/>
            </w:tcBorders>
          </w:tcPr>
          <w:p w14:paraId="6A28FDF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1A3963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3.614 </w:t>
            </w:r>
          </w:p>
        </w:tc>
        <w:tc>
          <w:tcPr>
            <w:tcW w:w="165" w:type="dxa"/>
            <w:tcBorders>
              <w:top w:val="nil"/>
              <w:left w:val="nil"/>
              <w:bottom w:val="nil"/>
              <w:right w:val="nil"/>
            </w:tcBorders>
          </w:tcPr>
          <w:p w14:paraId="3BC79F97"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5C48C49" w14:textId="77777777" w:rsidTr="005C0A43">
        <w:trPr>
          <w:gridAfter w:val="1"/>
          <w:wAfter w:w="165" w:type="dxa"/>
          <w:trHeight w:val="256"/>
        </w:trPr>
        <w:tc>
          <w:tcPr>
            <w:tcW w:w="3858" w:type="dxa"/>
            <w:gridSpan w:val="2"/>
            <w:tcBorders>
              <w:top w:val="nil"/>
              <w:left w:val="nil"/>
              <w:bottom w:val="nil"/>
              <w:right w:val="nil"/>
            </w:tcBorders>
          </w:tcPr>
          <w:p w14:paraId="2CA762F1"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Adiantamentos Concedidos </w:t>
            </w:r>
          </w:p>
        </w:tc>
        <w:tc>
          <w:tcPr>
            <w:tcW w:w="850" w:type="dxa"/>
            <w:tcBorders>
              <w:top w:val="nil"/>
              <w:left w:val="nil"/>
              <w:bottom w:val="nil"/>
              <w:right w:val="nil"/>
            </w:tcBorders>
          </w:tcPr>
          <w:p w14:paraId="2C8B77EA"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7</w:t>
            </w:r>
          </w:p>
        </w:tc>
        <w:tc>
          <w:tcPr>
            <w:tcW w:w="1879" w:type="dxa"/>
            <w:gridSpan w:val="2"/>
            <w:tcBorders>
              <w:top w:val="nil"/>
              <w:left w:val="nil"/>
              <w:bottom w:val="nil"/>
              <w:right w:val="nil"/>
            </w:tcBorders>
          </w:tcPr>
          <w:p w14:paraId="7D8426F8" w14:textId="102E4BE5"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3.028 </w:t>
            </w:r>
          </w:p>
        </w:tc>
        <w:tc>
          <w:tcPr>
            <w:tcW w:w="284" w:type="dxa"/>
            <w:tcBorders>
              <w:top w:val="nil"/>
              <w:left w:val="nil"/>
              <w:bottom w:val="nil"/>
              <w:right w:val="nil"/>
            </w:tcBorders>
          </w:tcPr>
          <w:p w14:paraId="51D7E59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28EAD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750 </w:t>
            </w:r>
          </w:p>
        </w:tc>
        <w:tc>
          <w:tcPr>
            <w:tcW w:w="165" w:type="dxa"/>
            <w:tcBorders>
              <w:top w:val="nil"/>
              <w:left w:val="nil"/>
              <w:bottom w:val="nil"/>
              <w:right w:val="nil"/>
            </w:tcBorders>
          </w:tcPr>
          <w:p w14:paraId="16AA13C1"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BBF26F4" w14:textId="77777777" w:rsidTr="005C0A43">
        <w:trPr>
          <w:gridAfter w:val="1"/>
          <w:wAfter w:w="165" w:type="dxa"/>
          <w:trHeight w:val="256"/>
        </w:trPr>
        <w:tc>
          <w:tcPr>
            <w:tcW w:w="3858" w:type="dxa"/>
            <w:gridSpan w:val="2"/>
            <w:tcBorders>
              <w:top w:val="nil"/>
              <w:left w:val="nil"/>
              <w:bottom w:val="nil"/>
              <w:right w:val="nil"/>
            </w:tcBorders>
          </w:tcPr>
          <w:p w14:paraId="304696B3" w14:textId="5431931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ativos</w:t>
            </w:r>
          </w:p>
        </w:tc>
        <w:tc>
          <w:tcPr>
            <w:tcW w:w="850" w:type="dxa"/>
            <w:tcBorders>
              <w:top w:val="nil"/>
              <w:left w:val="nil"/>
              <w:bottom w:val="nil"/>
              <w:right w:val="nil"/>
            </w:tcBorders>
          </w:tcPr>
          <w:p w14:paraId="1F102420"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8</w:t>
            </w:r>
          </w:p>
        </w:tc>
        <w:tc>
          <w:tcPr>
            <w:tcW w:w="1879" w:type="dxa"/>
            <w:gridSpan w:val="2"/>
            <w:tcBorders>
              <w:top w:val="nil"/>
              <w:left w:val="nil"/>
              <w:bottom w:val="nil"/>
              <w:right w:val="nil"/>
            </w:tcBorders>
          </w:tcPr>
          <w:p w14:paraId="4946A3F6" w14:textId="5B224BC2"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4.692 </w:t>
            </w:r>
          </w:p>
        </w:tc>
        <w:tc>
          <w:tcPr>
            <w:tcW w:w="284" w:type="dxa"/>
            <w:tcBorders>
              <w:top w:val="nil"/>
              <w:left w:val="nil"/>
              <w:bottom w:val="nil"/>
              <w:right w:val="nil"/>
            </w:tcBorders>
          </w:tcPr>
          <w:p w14:paraId="360CE10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214F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2.178 </w:t>
            </w:r>
          </w:p>
        </w:tc>
        <w:tc>
          <w:tcPr>
            <w:tcW w:w="165" w:type="dxa"/>
            <w:tcBorders>
              <w:top w:val="nil"/>
              <w:left w:val="nil"/>
              <w:bottom w:val="nil"/>
              <w:right w:val="nil"/>
            </w:tcBorders>
          </w:tcPr>
          <w:p w14:paraId="43FAE8B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4871B9" w14:textId="77777777" w:rsidTr="005C0A43">
        <w:trPr>
          <w:gridAfter w:val="1"/>
          <w:wAfter w:w="165" w:type="dxa"/>
          <w:trHeight w:val="65"/>
        </w:trPr>
        <w:tc>
          <w:tcPr>
            <w:tcW w:w="3858" w:type="dxa"/>
            <w:gridSpan w:val="2"/>
            <w:tcBorders>
              <w:top w:val="nil"/>
              <w:left w:val="nil"/>
              <w:bottom w:val="nil"/>
              <w:right w:val="nil"/>
            </w:tcBorders>
          </w:tcPr>
          <w:p w14:paraId="634ACF8A"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808CA0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143B7A23" w14:textId="4DC13AD3"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57.729 </w:t>
            </w:r>
          </w:p>
        </w:tc>
        <w:tc>
          <w:tcPr>
            <w:tcW w:w="284" w:type="dxa"/>
            <w:tcBorders>
              <w:top w:val="nil"/>
              <w:left w:val="nil"/>
              <w:bottom w:val="nil"/>
              <w:right w:val="nil"/>
            </w:tcBorders>
          </w:tcPr>
          <w:p w14:paraId="48C9536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6E916338"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40.080 </w:t>
            </w:r>
          </w:p>
        </w:tc>
        <w:tc>
          <w:tcPr>
            <w:tcW w:w="165" w:type="dxa"/>
            <w:tcBorders>
              <w:top w:val="nil"/>
              <w:left w:val="nil"/>
              <w:bottom w:val="nil"/>
              <w:right w:val="nil"/>
            </w:tcBorders>
          </w:tcPr>
          <w:p w14:paraId="5A983C26"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35B318C" w14:textId="77777777" w:rsidTr="005C0A43">
        <w:trPr>
          <w:gridAfter w:val="1"/>
          <w:wAfter w:w="165" w:type="dxa"/>
          <w:trHeight w:val="256"/>
        </w:trPr>
        <w:tc>
          <w:tcPr>
            <w:tcW w:w="3858" w:type="dxa"/>
            <w:gridSpan w:val="2"/>
            <w:tcBorders>
              <w:top w:val="nil"/>
              <w:left w:val="nil"/>
              <w:bottom w:val="nil"/>
              <w:right w:val="nil"/>
            </w:tcBorders>
          </w:tcPr>
          <w:p w14:paraId="7F3F799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129206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1CBE07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56EE3A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A21A21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7542D51"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A0C40AB" w14:textId="77777777" w:rsidTr="005C0A43">
        <w:trPr>
          <w:gridAfter w:val="1"/>
          <w:wAfter w:w="165" w:type="dxa"/>
          <w:trHeight w:val="256"/>
        </w:trPr>
        <w:tc>
          <w:tcPr>
            <w:tcW w:w="3858" w:type="dxa"/>
            <w:gridSpan w:val="2"/>
            <w:tcBorders>
              <w:top w:val="nil"/>
              <w:left w:val="nil"/>
              <w:bottom w:val="nil"/>
              <w:right w:val="nil"/>
            </w:tcBorders>
          </w:tcPr>
          <w:p w14:paraId="3C88BFBF"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850" w:type="dxa"/>
            <w:tcBorders>
              <w:top w:val="nil"/>
              <w:left w:val="nil"/>
              <w:bottom w:val="nil"/>
              <w:right w:val="nil"/>
            </w:tcBorders>
          </w:tcPr>
          <w:p w14:paraId="6530CDD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55879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83EDD6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EC0B1CD"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171E935"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3A1A163" w14:textId="77777777" w:rsidTr="005C0A43">
        <w:trPr>
          <w:gridAfter w:val="1"/>
          <w:wAfter w:w="165" w:type="dxa"/>
          <w:trHeight w:val="256"/>
        </w:trPr>
        <w:tc>
          <w:tcPr>
            <w:tcW w:w="3858" w:type="dxa"/>
            <w:gridSpan w:val="2"/>
            <w:tcBorders>
              <w:top w:val="nil"/>
              <w:left w:val="nil"/>
              <w:bottom w:val="nil"/>
              <w:right w:val="nil"/>
            </w:tcBorders>
          </w:tcPr>
          <w:p w14:paraId="3156F0F6" w14:textId="65BA80C8"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850" w:type="dxa"/>
            <w:tcBorders>
              <w:top w:val="nil"/>
              <w:left w:val="nil"/>
              <w:bottom w:val="nil"/>
              <w:right w:val="nil"/>
            </w:tcBorders>
          </w:tcPr>
          <w:p w14:paraId="6F66E88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59F46B99" w14:textId="08FA9955"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188 </w:t>
            </w:r>
          </w:p>
        </w:tc>
        <w:tc>
          <w:tcPr>
            <w:tcW w:w="284" w:type="dxa"/>
            <w:tcBorders>
              <w:top w:val="nil"/>
              <w:left w:val="nil"/>
              <w:bottom w:val="nil"/>
              <w:right w:val="nil"/>
            </w:tcBorders>
          </w:tcPr>
          <w:p w14:paraId="10D0A8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FDDCB49"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180 </w:t>
            </w:r>
          </w:p>
        </w:tc>
        <w:tc>
          <w:tcPr>
            <w:tcW w:w="165" w:type="dxa"/>
            <w:tcBorders>
              <w:top w:val="nil"/>
              <w:left w:val="nil"/>
              <w:bottom w:val="nil"/>
              <w:right w:val="nil"/>
            </w:tcBorders>
          </w:tcPr>
          <w:p w14:paraId="6ACC889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EDCD4F" w14:textId="77777777" w:rsidTr="005C0A43">
        <w:trPr>
          <w:gridAfter w:val="1"/>
          <w:wAfter w:w="165" w:type="dxa"/>
          <w:trHeight w:val="256"/>
        </w:trPr>
        <w:tc>
          <w:tcPr>
            <w:tcW w:w="3858" w:type="dxa"/>
            <w:gridSpan w:val="2"/>
            <w:tcBorders>
              <w:top w:val="nil"/>
              <w:left w:val="nil"/>
              <w:bottom w:val="nil"/>
              <w:right w:val="nil"/>
            </w:tcBorders>
          </w:tcPr>
          <w:p w14:paraId="2AB92F34" w14:textId="58648FB5"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Depósitos Judiciais </w:t>
            </w:r>
          </w:p>
        </w:tc>
        <w:tc>
          <w:tcPr>
            <w:tcW w:w="850" w:type="dxa"/>
            <w:tcBorders>
              <w:top w:val="nil"/>
              <w:left w:val="nil"/>
              <w:bottom w:val="nil"/>
              <w:right w:val="nil"/>
            </w:tcBorders>
          </w:tcPr>
          <w:p w14:paraId="1D54A85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9</w:t>
            </w:r>
          </w:p>
        </w:tc>
        <w:tc>
          <w:tcPr>
            <w:tcW w:w="1879" w:type="dxa"/>
            <w:gridSpan w:val="2"/>
            <w:tcBorders>
              <w:top w:val="nil"/>
              <w:left w:val="nil"/>
              <w:bottom w:val="nil"/>
              <w:right w:val="nil"/>
            </w:tcBorders>
          </w:tcPr>
          <w:p w14:paraId="53CC0D1E" w14:textId="10D8FBD8"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5.754 </w:t>
            </w:r>
          </w:p>
        </w:tc>
        <w:tc>
          <w:tcPr>
            <w:tcW w:w="284" w:type="dxa"/>
            <w:tcBorders>
              <w:top w:val="nil"/>
              <w:left w:val="nil"/>
              <w:bottom w:val="nil"/>
              <w:right w:val="nil"/>
            </w:tcBorders>
          </w:tcPr>
          <w:p w14:paraId="5620121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63B0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5.600 </w:t>
            </w:r>
          </w:p>
        </w:tc>
        <w:tc>
          <w:tcPr>
            <w:tcW w:w="165" w:type="dxa"/>
            <w:tcBorders>
              <w:top w:val="nil"/>
              <w:left w:val="nil"/>
              <w:bottom w:val="nil"/>
              <w:right w:val="nil"/>
            </w:tcBorders>
          </w:tcPr>
          <w:p w14:paraId="367E14B9"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D9B564" w14:textId="77777777" w:rsidTr="005C0A43">
        <w:trPr>
          <w:gridAfter w:val="1"/>
          <w:wAfter w:w="165" w:type="dxa"/>
          <w:trHeight w:val="256"/>
        </w:trPr>
        <w:tc>
          <w:tcPr>
            <w:tcW w:w="3858" w:type="dxa"/>
            <w:gridSpan w:val="2"/>
            <w:tcBorders>
              <w:top w:val="nil"/>
              <w:left w:val="nil"/>
              <w:bottom w:val="nil"/>
              <w:right w:val="nil"/>
            </w:tcBorders>
          </w:tcPr>
          <w:p w14:paraId="46EA09D8"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Imobilizado </w:t>
            </w:r>
          </w:p>
        </w:tc>
        <w:tc>
          <w:tcPr>
            <w:tcW w:w="850" w:type="dxa"/>
            <w:tcBorders>
              <w:top w:val="nil"/>
              <w:left w:val="nil"/>
              <w:bottom w:val="nil"/>
              <w:right w:val="nil"/>
            </w:tcBorders>
          </w:tcPr>
          <w:p w14:paraId="1B887B83"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10</w:t>
            </w:r>
          </w:p>
        </w:tc>
        <w:tc>
          <w:tcPr>
            <w:tcW w:w="1879" w:type="dxa"/>
            <w:gridSpan w:val="2"/>
            <w:tcBorders>
              <w:top w:val="nil"/>
              <w:left w:val="nil"/>
              <w:bottom w:val="nil"/>
              <w:right w:val="nil"/>
            </w:tcBorders>
          </w:tcPr>
          <w:p w14:paraId="5DF71479" w14:textId="6F42362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5.348 </w:t>
            </w:r>
          </w:p>
        </w:tc>
        <w:tc>
          <w:tcPr>
            <w:tcW w:w="284" w:type="dxa"/>
            <w:tcBorders>
              <w:top w:val="nil"/>
              <w:left w:val="nil"/>
              <w:bottom w:val="nil"/>
              <w:right w:val="nil"/>
            </w:tcBorders>
          </w:tcPr>
          <w:p w14:paraId="6AD955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EB2E147"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5.515 </w:t>
            </w:r>
          </w:p>
        </w:tc>
        <w:tc>
          <w:tcPr>
            <w:tcW w:w="165" w:type="dxa"/>
            <w:tcBorders>
              <w:top w:val="nil"/>
              <w:left w:val="nil"/>
              <w:bottom w:val="nil"/>
              <w:right w:val="nil"/>
            </w:tcBorders>
          </w:tcPr>
          <w:p w14:paraId="1F793457"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E43D7F" w14:textId="77777777" w:rsidTr="005C0A43">
        <w:trPr>
          <w:gridAfter w:val="1"/>
          <w:wAfter w:w="165" w:type="dxa"/>
          <w:trHeight w:val="256"/>
        </w:trPr>
        <w:tc>
          <w:tcPr>
            <w:tcW w:w="3858" w:type="dxa"/>
            <w:gridSpan w:val="2"/>
            <w:tcBorders>
              <w:top w:val="nil"/>
              <w:left w:val="nil"/>
              <w:bottom w:val="nil"/>
              <w:right w:val="nil"/>
            </w:tcBorders>
            <w:shd w:val="solid" w:color="FFFFFF" w:fill="auto"/>
          </w:tcPr>
          <w:p w14:paraId="46107141" w14:textId="4472AD1B"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Direito de uso</w:t>
            </w:r>
          </w:p>
        </w:tc>
        <w:tc>
          <w:tcPr>
            <w:tcW w:w="850" w:type="dxa"/>
            <w:tcBorders>
              <w:top w:val="nil"/>
              <w:left w:val="nil"/>
              <w:bottom w:val="nil"/>
              <w:right w:val="nil"/>
            </w:tcBorders>
          </w:tcPr>
          <w:p w14:paraId="7FD59FBA"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415DAFF6" w14:textId="5A246835"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16.347 </w:t>
            </w:r>
          </w:p>
        </w:tc>
        <w:tc>
          <w:tcPr>
            <w:tcW w:w="284" w:type="dxa"/>
            <w:tcBorders>
              <w:top w:val="nil"/>
              <w:left w:val="nil"/>
              <w:bottom w:val="nil"/>
              <w:right w:val="nil"/>
            </w:tcBorders>
          </w:tcPr>
          <w:p w14:paraId="423440E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9AB34F6"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17.709 </w:t>
            </w:r>
          </w:p>
        </w:tc>
        <w:tc>
          <w:tcPr>
            <w:tcW w:w="165" w:type="dxa"/>
            <w:tcBorders>
              <w:top w:val="nil"/>
              <w:left w:val="nil"/>
              <w:bottom w:val="nil"/>
              <w:right w:val="nil"/>
            </w:tcBorders>
          </w:tcPr>
          <w:p w14:paraId="681BA70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C1EECD1" w14:textId="77777777" w:rsidTr="005C0A43">
        <w:trPr>
          <w:gridAfter w:val="1"/>
          <w:wAfter w:w="165" w:type="dxa"/>
          <w:trHeight w:val="256"/>
        </w:trPr>
        <w:tc>
          <w:tcPr>
            <w:tcW w:w="3858" w:type="dxa"/>
            <w:gridSpan w:val="2"/>
            <w:tcBorders>
              <w:top w:val="nil"/>
              <w:left w:val="nil"/>
              <w:bottom w:val="nil"/>
              <w:right w:val="nil"/>
            </w:tcBorders>
          </w:tcPr>
          <w:p w14:paraId="5A17E536"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Intangível </w:t>
            </w:r>
          </w:p>
        </w:tc>
        <w:tc>
          <w:tcPr>
            <w:tcW w:w="850" w:type="dxa"/>
            <w:tcBorders>
              <w:top w:val="nil"/>
              <w:left w:val="nil"/>
              <w:bottom w:val="nil"/>
              <w:right w:val="nil"/>
            </w:tcBorders>
          </w:tcPr>
          <w:p w14:paraId="61C12BAC"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12</w:t>
            </w:r>
          </w:p>
        </w:tc>
        <w:tc>
          <w:tcPr>
            <w:tcW w:w="1879" w:type="dxa"/>
            <w:gridSpan w:val="2"/>
            <w:tcBorders>
              <w:top w:val="nil"/>
              <w:left w:val="nil"/>
              <w:bottom w:val="nil"/>
              <w:right w:val="nil"/>
            </w:tcBorders>
          </w:tcPr>
          <w:p w14:paraId="4AB54445" w14:textId="41BEA4C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2.029 </w:t>
            </w:r>
          </w:p>
        </w:tc>
        <w:tc>
          <w:tcPr>
            <w:tcW w:w="284" w:type="dxa"/>
            <w:tcBorders>
              <w:top w:val="nil"/>
              <w:left w:val="nil"/>
              <w:bottom w:val="nil"/>
              <w:right w:val="nil"/>
            </w:tcBorders>
          </w:tcPr>
          <w:p w14:paraId="2708DC4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F7D8D4"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2.676 </w:t>
            </w:r>
          </w:p>
        </w:tc>
        <w:tc>
          <w:tcPr>
            <w:tcW w:w="165" w:type="dxa"/>
            <w:tcBorders>
              <w:top w:val="nil"/>
              <w:left w:val="nil"/>
              <w:bottom w:val="nil"/>
              <w:right w:val="nil"/>
            </w:tcBorders>
          </w:tcPr>
          <w:p w14:paraId="5445FD9A"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5E55B38E" w14:textId="77777777" w:rsidTr="005C0A43">
        <w:trPr>
          <w:gridAfter w:val="1"/>
          <w:wAfter w:w="165" w:type="dxa"/>
          <w:trHeight w:val="65"/>
        </w:trPr>
        <w:tc>
          <w:tcPr>
            <w:tcW w:w="3858" w:type="dxa"/>
            <w:gridSpan w:val="2"/>
            <w:tcBorders>
              <w:top w:val="nil"/>
              <w:left w:val="nil"/>
              <w:bottom w:val="nil"/>
              <w:right w:val="nil"/>
            </w:tcBorders>
          </w:tcPr>
          <w:p w14:paraId="696FC8A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072318D"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37E39124" w14:textId="49C432DF"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29.666 </w:t>
            </w:r>
          </w:p>
        </w:tc>
        <w:tc>
          <w:tcPr>
            <w:tcW w:w="284" w:type="dxa"/>
            <w:tcBorders>
              <w:top w:val="nil"/>
              <w:left w:val="nil"/>
              <w:bottom w:val="nil"/>
              <w:right w:val="nil"/>
            </w:tcBorders>
          </w:tcPr>
          <w:p w14:paraId="3043DE4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36B34B0C"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31.680 </w:t>
            </w:r>
          </w:p>
        </w:tc>
        <w:tc>
          <w:tcPr>
            <w:tcW w:w="165" w:type="dxa"/>
            <w:tcBorders>
              <w:top w:val="nil"/>
              <w:left w:val="nil"/>
              <w:bottom w:val="nil"/>
              <w:right w:val="nil"/>
            </w:tcBorders>
          </w:tcPr>
          <w:p w14:paraId="1752CB80"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1D30CD8" w14:textId="77777777" w:rsidTr="005C0A43">
        <w:trPr>
          <w:gridAfter w:val="1"/>
          <w:wAfter w:w="165" w:type="dxa"/>
          <w:trHeight w:val="256"/>
        </w:trPr>
        <w:tc>
          <w:tcPr>
            <w:tcW w:w="3858" w:type="dxa"/>
            <w:gridSpan w:val="2"/>
            <w:tcBorders>
              <w:top w:val="nil"/>
              <w:left w:val="nil"/>
              <w:bottom w:val="nil"/>
              <w:right w:val="nil"/>
            </w:tcBorders>
          </w:tcPr>
          <w:p w14:paraId="18D6486C"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6FA5180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B9862C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011F45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BD66540"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AF706F8"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DCAA14" w14:textId="77777777" w:rsidTr="005C0A43">
        <w:trPr>
          <w:gridAfter w:val="1"/>
          <w:wAfter w:w="165" w:type="dxa"/>
          <w:trHeight w:val="256"/>
        </w:trPr>
        <w:tc>
          <w:tcPr>
            <w:tcW w:w="3858" w:type="dxa"/>
            <w:gridSpan w:val="2"/>
            <w:tcBorders>
              <w:top w:val="nil"/>
              <w:left w:val="nil"/>
              <w:bottom w:val="nil"/>
              <w:right w:val="nil"/>
            </w:tcBorders>
          </w:tcPr>
          <w:p w14:paraId="58A08F83"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2AE74A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9BDD8E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336CC2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843549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1A108C22"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0AAA17D" w14:textId="77777777" w:rsidTr="005C0A43">
        <w:trPr>
          <w:gridAfter w:val="1"/>
          <w:wAfter w:w="165" w:type="dxa"/>
          <w:trHeight w:val="65"/>
        </w:trPr>
        <w:tc>
          <w:tcPr>
            <w:tcW w:w="3858" w:type="dxa"/>
            <w:gridSpan w:val="2"/>
            <w:tcBorders>
              <w:top w:val="nil"/>
              <w:left w:val="nil"/>
              <w:bottom w:val="nil"/>
              <w:right w:val="nil"/>
            </w:tcBorders>
          </w:tcPr>
          <w:p w14:paraId="37757DCF"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ATIVO</w:t>
            </w:r>
          </w:p>
        </w:tc>
        <w:tc>
          <w:tcPr>
            <w:tcW w:w="850" w:type="dxa"/>
            <w:tcBorders>
              <w:top w:val="nil"/>
              <w:left w:val="nil"/>
              <w:bottom w:val="nil"/>
              <w:right w:val="nil"/>
            </w:tcBorders>
          </w:tcPr>
          <w:p w14:paraId="31683F0C"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74788D4" w14:textId="06E060EB"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87.395 </w:t>
            </w:r>
          </w:p>
        </w:tc>
        <w:tc>
          <w:tcPr>
            <w:tcW w:w="284" w:type="dxa"/>
            <w:tcBorders>
              <w:top w:val="nil"/>
              <w:left w:val="nil"/>
              <w:bottom w:val="nil"/>
              <w:right w:val="nil"/>
            </w:tcBorders>
          </w:tcPr>
          <w:p w14:paraId="5E58DBD8"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1F6DB77"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71.760 </w:t>
            </w:r>
          </w:p>
        </w:tc>
        <w:tc>
          <w:tcPr>
            <w:tcW w:w="165" w:type="dxa"/>
            <w:tcBorders>
              <w:top w:val="nil"/>
              <w:left w:val="nil"/>
              <w:bottom w:val="nil"/>
              <w:right w:val="nil"/>
            </w:tcBorders>
          </w:tcPr>
          <w:p w14:paraId="464E3095"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4A8F6A23" w14:textId="77777777" w:rsidTr="005C0A43">
        <w:trPr>
          <w:gridAfter w:val="1"/>
          <w:wAfter w:w="165" w:type="dxa"/>
          <w:trHeight w:val="274"/>
        </w:trPr>
        <w:tc>
          <w:tcPr>
            <w:tcW w:w="3858" w:type="dxa"/>
            <w:gridSpan w:val="2"/>
            <w:tcBorders>
              <w:top w:val="nil"/>
              <w:left w:val="nil"/>
              <w:bottom w:val="nil"/>
              <w:right w:val="nil"/>
            </w:tcBorders>
          </w:tcPr>
          <w:p w14:paraId="6D021EAF"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5601D7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356CAF9"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43B59882" w14:textId="77777777" w:rsidR="002C71CB" w:rsidRDefault="002C71CB">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nil"/>
              <w:right w:val="nil"/>
            </w:tcBorders>
          </w:tcPr>
          <w:p w14:paraId="28A89C34"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77D3CB9" w14:textId="77777777" w:rsidR="002C71CB" w:rsidRDefault="002C71CB">
            <w:pPr>
              <w:autoSpaceDE w:val="0"/>
              <w:autoSpaceDN w:val="0"/>
              <w:adjustRightInd w:val="0"/>
              <w:rPr>
                <w:rFonts w:ascii="Arial" w:hAnsi="Arial" w:cs="Arial"/>
                <w:b/>
                <w:bCs/>
                <w:color w:val="000000"/>
                <w:sz w:val="20"/>
                <w:szCs w:val="20"/>
                <w:lang w:eastAsia="pt-BR"/>
              </w:rPr>
            </w:pPr>
          </w:p>
        </w:tc>
      </w:tr>
      <w:tr w:rsidR="002C71CB" w14:paraId="13B87D62" w14:textId="77777777" w:rsidTr="005C0A43">
        <w:trPr>
          <w:gridAfter w:val="1"/>
          <w:wAfter w:w="165" w:type="dxa"/>
          <w:trHeight w:val="256"/>
        </w:trPr>
        <w:tc>
          <w:tcPr>
            <w:tcW w:w="3858" w:type="dxa"/>
            <w:gridSpan w:val="2"/>
            <w:tcBorders>
              <w:top w:val="nil"/>
              <w:left w:val="nil"/>
              <w:bottom w:val="nil"/>
              <w:right w:val="nil"/>
            </w:tcBorders>
          </w:tcPr>
          <w:p w14:paraId="7AE78DE3"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PASSIVO E PATRIMÔNIO LÍQUIDO</w:t>
            </w:r>
          </w:p>
        </w:tc>
        <w:tc>
          <w:tcPr>
            <w:tcW w:w="850" w:type="dxa"/>
            <w:tcBorders>
              <w:top w:val="nil"/>
              <w:left w:val="nil"/>
              <w:bottom w:val="nil"/>
              <w:right w:val="nil"/>
            </w:tcBorders>
          </w:tcPr>
          <w:p w14:paraId="203B411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3DD4EC"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0B1E1DF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D70DB29"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0D94777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EF5CA4C" w14:textId="77777777" w:rsidTr="005C0A43">
        <w:trPr>
          <w:gridAfter w:val="1"/>
          <w:wAfter w:w="165" w:type="dxa"/>
          <w:trHeight w:val="256"/>
        </w:trPr>
        <w:tc>
          <w:tcPr>
            <w:tcW w:w="3858" w:type="dxa"/>
            <w:gridSpan w:val="2"/>
            <w:tcBorders>
              <w:top w:val="nil"/>
              <w:left w:val="nil"/>
              <w:bottom w:val="nil"/>
              <w:right w:val="nil"/>
            </w:tcBorders>
          </w:tcPr>
          <w:p w14:paraId="27AEC7F5"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850" w:type="dxa"/>
            <w:tcBorders>
              <w:top w:val="nil"/>
              <w:left w:val="nil"/>
              <w:bottom w:val="nil"/>
              <w:right w:val="nil"/>
            </w:tcBorders>
          </w:tcPr>
          <w:p w14:paraId="7739D40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088CC98"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B1D9CF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A1C7179"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103A12F4"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795E4CA" w14:textId="77777777" w:rsidTr="005C0A43">
        <w:trPr>
          <w:gridAfter w:val="1"/>
          <w:wAfter w:w="165" w:type="dxa"/>
          <w:trHeight w:val="256"/>
        </w:trPr>
        <w:tc>
          <w:tcPr>
            <w:tcW w:w="3858" w:type="dxa"/>
            <w:gridSpan w:val="2"/>
            <w:tcBorders>
              <w:top w:val="nil"/>
              <w:left w:val="nil"/>
              <w:bottom w:val="nil"/>
              <w:right w:val="nil"/>
            </w:tcBorders>
            <w:shd w:val="solid" w:color="FFFFFF" w:fill="auto"/>
          </w:tcPr>
          <w:p w14:paraId="565E8D2A"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850" w:type="dxa"/>
            <w:tcBorders>
              <w:top w:val="nil"/>
              <w:left w:val="nil"/>
              <w:bottom w:val="nil"/>
              <w:right w:val="nil"/>
            </w:tcBorders>
          </w:tcPr>
          <w:p w14:paraId="045A7002"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13</w:t>
            </w:r>
          </w:p>
        </w:tc>
        <w:tc>
          <w:tcPr>
            <w:tcW w:w="1879" w:type="dxa"/>
            <w:gridSpan w:val="2"/>
            <w:tcBorders>
              <w:top w:val="nil"/>
              <w:left w:val="nil"/>
              <w:bottom w:val="nil"/>
              <w:right w:val="nil"/>
            </w:tcBorders>
          </w:tcPr>
          <w:p w14:paraId="1C87B7D9" w14:textId="68F2CAEB"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1.061 </w:t>
            </w:r>
          </w:p>
        </w:tc>
        <w:tc>
          <w:tcPr>
            <w:tcW w:w="284" w:type="dxa"/>
            <w:tcBorders>
              <w:top w:val="nil"/>
              <w:left w:val="nil"/>
              <w:bottom w:val="nil"/>
              <w:right w:val="nil"/>
            </w:tcBorders>
          </w:tcPr>
          <w:p w14:paraId="1DA4BF6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4E7A8C"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883 </w:t>
            </w:r>
          </w:p>
        </w:tc>
        <w:tc>
          <w:tcPr>
            <w:tcW w:w="165" w:type="dxa"/>
            <w:tcBorders>
              <w:top w:val="nil"/>
              <w:left w:val="nil"/>
              <w:bottom w:val="nil"/>
              <w:right w:val="nil"/>
            </w:tcBorders>
          </w:tcPr>
          <w:p w14:paraId="61C0414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297CD3A" w14:textId="77777777" w:rsidTr="005C0A43">
        <w:trPr>
          <w:gridAfter w:val="1"/>
          <w:wAfter w:w="165" w:type="dxa"/>
          <w:trHeight w:val="256"/>
        </w:trPr>
        <w:tc>
          <w:tcPr>
            <w:tcW w:w="3858" w:type="dxa"/>
            <w:gridSpan w:val="2"/>
            <w:tcBorders>
              <w:top w:val="nil"/>
              <w:left w:val="nil"/>
              <w:bottom w:val="nil"/>
              <w:right w:val="nil"/>
            </w:tcBorders>
          </w:tcPr>
          <w:p w14:paraId="3C76ED9A" w14:textId="7EA0E1A3"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Tributárias</w:t>
            </w:r>
          </w:p>
        </w:tc>
        <w:tc>
          <w:tcPr>
            <w:tcW w:w="850" w:type="dxa"/>
            <w:tcBorders>
              <w:top w:val="nil"/>
              <w:left w:val="nil"/>
              <w:bottom w:val="nil"/>
              <w:right w:val="nil"/>
            </w:tcBorders>
          </w:tcPr>
          <w:p w14:paraId="39860D14"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14</w:t>
            </w:r>
          </w:p>
        </w:tc>
        <w:tc>
          <w:tcPr>
            <w:tcW w:w="1879" w:type="dxa"/>
            <w:gridSpan w:val="2"/>
            <w:tcBorders>
              <w:top w:val="nil"/>
              <w:left w:val="nil"/>
              <w:bottom w:val="nil"/>
              <w:right w:val="nil"/>
            </w:tcBorders>
          </w:tcPr>
          <w:p w14:paraId="66B093D3" w14:textId="455F9860"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3.045 </w:t>
            </w:r>
          </w:p>
        </w:tc>
        <w:tc>
          <w:tcPr>
            <w:tcW w:w="284" w:type="dxa"/>
            <w:tcBorders>
              <w:top w:val="nil"/>
              <w:left w:val="nil"/>
              <w:bottom w:val="nil"/>
              <w:right w:val="nil"/>
            </w:tcBorders>
          </w:tcPr>
          <w:p w14:paraId="1F24048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CDB68F"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2.881 </w:t>
            </w:r>
          </w:p>
        </w:tc>
        <w:tc>
          <w:tcPr>
            <w:tcW w:w="165" w:type="dxa"/>
            <w:tcBorders>
              <w:top w:val="nil"/>
              <w:left w:val="nil"/>
              <w:bottom w:val="nil"/>
              <w:right w:val="nil"/>
            </w:tcBorders>
          </w:tcPr>
          <w:p w14:paraId="45E162C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1CA9374" w14:textId="77777777" w:rsidTr="005C0A43">
        <w:trPr>
          <w:gridAfter w:val="1"/>
          <w:wAfter w:w="165" w:type="dxa"/>
          <w:trHeight w:val="256"/>
        </w:trPr>
        <w:tc>
          <w:tcPr>
            <w:tcW w:w="3858" w:type="dxa"/>
            <w:gridSpan w:val="2"/>
            <w:tcBorders>
              <w:top w:val="nil"/>
              <w:left w:val="nil"/>
              <w:bottom w:val="nil"/>
              <w:right w:val="nil"/>
            </w:tcBorders>
          </w:tcPr>
          <w:p w14:paraId="44A90ED9"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Obrigações Trabalhistas e Sociais </w:t>
            </w:r>
          </w:p>
        </w:tc>
        <w:tc>
          <w:tcPr>
            <w:tcW w:w="850" w:type="dxa"/>
            <w:tcBorders>
              <w:top w:val="nil"/>
              <w:left w:val="nil"/>
              <w:bottom w:val="nil"/>
              <w:right w:val="nil"/>
            </w:tcBorders>
          </w:tcPr>
          <w:p w14:paraId="24AB8083"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15</w:t>
            </w:r>
          </w:p>
        </w:tc>
        <w:tc>
          <w:tcPr>
            <w:tcW w:w="1879" w:type="dxa"/>
            <w:gridSpan w:val="2"/>
            <w:tcBorders>
              <w:top w:val="nil"/>
              <w:left w:val="nil"/>
              <w:bottom w:val="nil"/>
              <w:right w:val="nil"/>
            </w:tcBorders>
          </w:tcPr>
          <w:p w14:paraId="626DE7B9" w14:textId="7F657024"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21.049 </w:t>
            </w:r>
          </w:p>
        </w:tc>
        <w:tc>
          <w:tcPr>
            <w:tcW w:w="284" w:type="dxa"/>
            <w:tcBorders>
              <w:top w:val="nil"/>
              <w:left w:val="nil"/>
              <w:bottom w:val="nil"/>
              <w:right w:val="nil"/>
            </w:tcBorders>
          </w:tcPr>
          <w:p w14:paraId="2D5F7EA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8A62FF"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15.302 </w:t>
            </w:r>
          </w:p>
        </w:tc>
        <w:tc>
          <w:tcPr>
            <w:tcW w:w="165" w:type="dxa"/>
            <w:tcBorders>
              <w:top w:val="nil"/>
              <w:left w:val="nil"/>
              <w:bottom w:val="nil"/>
              <w:right w:val="nil"/>
            </w:tcBorders>
          </w:tcPr>
          <w:p w14:paraId="2F04AF6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57A7A03" w14:textId="77777777" w:rsidTr="005C0A43">
        <w:trPr>
          <w:gridAfter w:val="1"/>
          <w:wAfter w:w="165" w:type="dxa"/>
          <w:trHeight w:val="256"/>
        </w:trPr>
        <w:tc>
          <w:tcPr>
            <w:tcW w:w="4708" w:type="dxa"/>
            <w:gridSpan w:val="3"/>
            <w:tcBorders>
              <w:top w:val="nil"/>
              <w:left w:val="nil"/>
              <w:bottom w:val="nil"/>
              <w:right w:val="nil"/>
            </w:tcBorders>
          </w:tcPr>
          <w:p w14:paraId="3387C573"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com a Cessão de Pessoal</w:t>
            </w:r>
          </w:p>
        </w:tc>
        <w:tc>
          <w:tcPr>
            <w:tcW w:w="1879" w:type="dxa"/>
            <w:gridSpan w:val="2"/>
            <w:tcBorders>
              <w:top w:val="nil"/>
              <w:left w:val="nil"/>
              <w:bottom w:val="nil"/>
              <w:right w:val="nil"/>
            </w:tcBorders>
          </w:tcPr>
          <w:p w14:paraId="157218A8"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27 </w:t>
            </w:r>
          </w:p>
        </w:tc>
        <w:tc>
          <w:tcPr>
            <w:tcW w:w="284" w:type="dxa"/>
            <w:tcBorders>
              <w:top w:val="nil"/>
              <w:left w:val="nil"/>
              <w:bottom w:val="nil"/>
              <w:right w:val="nil"/>
            </w:tcBorders>
          </w:tcPr>
          <w:p w14:paraId="55289FD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289383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 </w:t>
            </w:r>
          </w:p>
        </w:tc>
        <w:tc>
          <w:tcPr>
            <w:tcW w:w="165" w:type="dxa"/>
            <w:tcBorders>
              <w:top w:val="nil"/>
              <w:left w:val="nil"/>
              <w:bottom w:val="nil"/>
              <w:right w:val="nil"/>
            </w:tcBorders>
          </w:tcPr>
          <w:p w14:paraId="353ECE3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FE550C2" w14:textId="77777777" w:rsidTr="005C0A43">
        <w:trPr>
          <w:gridAfter w:val="1"/>
          <w:wAfter w:w="165" w:type="dxa"/>
          <w:trHeight w:val="256"/>
        </w:trPr>
        <w:tc>
          <w:tcPr>
            <w:tcW w:w="3858" w:type="dxa"/>
            <w:gridSpan w:val="2"/>
            <w:tcBorders>
              <w:top w:val="nil"/>
              <w:left w:val="nil"/>
              <w:bottom w:val="nil"/>
              <w:right w:val="nil"/>
            </w:tcBorders>
          </w:tcPr>
          <w:p w14:paraId="06A790FF"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Previdência Privada Complementar </w:t>
            </w:r>
          </w:p>
        </w:tc>
        <w:tc>
          <w:tcPr>
            <w:tcW w:w="850" w:type="dxa"/>
            <w:tcBorders>
              <w:top w:val="nil"/>
              <w:left w:val="nil"/>
              <w:bottom w:val="nil"/>
              <w:right w:val="nil"/>
            </w:tcBorders>
          </w:tcPr>
          <w:p w14:paraId="65723A2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17</w:t>
            </w:r>
          </w:p>
        </w:tc>
        <w:tc>
          <w:tcPr>
            <w:tcW w:w="1879" w:type="dxa"/>
            <w:gridSpan w:val="2"/>
            <w:tcBorders>
              <w:top w:val="nil"/>
              <w:left w:val="nil"/>
              <w:bottom w:val="nil"/>
              <w:right w:val="nil"/>
            </w:tcBorders>
          </w:tcPr>
          <w:p w14:paraId="6A2F1C13" w14:textId="718C0A0A"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798 </w:t>
            </w:r>
          </w:p>
        </w:tc>
        <w:tc>
          <w:tcPr>
            <w:tcW w:w="284" w:type="dxa"/>
            <w:tcBorders>
              <w:top w:val="nil"/>
              <w:left w:val="nil"/>
              <w:bottom w:val="nil"/>
              <w:right w:val="nil"/>
            </w:tcBorders>
          </w:tcPr>
          <w:p w14:paraId="2C55008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02565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698 </w:t>
            </w:r>
          </w:p>
        </w:tc>
        <w:tc>
          <w:tcPr>
            <w:tcW w:w="165" w:type="dxa"/>
            <w:tcBorders>
              <w:top w:val="nil"/>
              <w:left w:val="nil"/>
              <w:bottom w:val="nil"/>
              <w:right w:val="nil"/>
            </w:tcBorders>
          </w:tcPr>
          <w:p w14:paraId="78B842B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B87DEE5" w14:textId="77777777" w:rsidTr="005C0A43">
        <w:trPr>
          <w:gridAfter w:val="1"/>
          <w:wAfter w:w="165" w:type="dxa"/>
          <w:trHeight w:val="256"/>
        </w:trPr>
        <w:tc>
          <w:tcPr>
            <w:tcW w:w="3858" w:type="dxa"/>
            <w:gridSpan w:val="2"/>
            <w:tcBorders>
              <w:top w:val="nil"/>
              <w:left w:val="nil"/>
              <w:bottom w:val="nil"/>
              <w:right w:val="nil"/>
            </w:tcBorders>
          </w:tcPr>
          <w:p w14:paraId="2B58054F" w14:textId="6414EBA9"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850" w:type="dxa"/>
            <w:tcBorders>
              <w:top w:val="nil"/>
              <w:left w:val="nil"/>
              <w:bottom w:val="nil"/>
              <w:right w:val="nil"/>
            </w:tcBorders>
          </w:tcPr>
          <w:p w14:paraId="6AD07194"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59A2185A" w14:textId="246A104E"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2.607 </w:t>
            </w:r>
          </w:p>
        </w:tc>
        <w:tc>
          <w:tcPr>
            <w:tcW w:w="284" w:type="dxa"/>
            <w:tcBorders>
              <w:top w:val="nil"/>
              <w:left w:val="nil"/>
              <w:bottom w:val="nil"/>
              <w:right w:val="nil"/>
            </w:tcBorders>
          </w:tcPr>
          <w:p w14:paraId="3A8D099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FB5B7F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2.544 </w:t>
            </w:r>
          </w:p>
        </w:tc>
        <w:tc>
          <w:tcPr>
            <w:tcW w:w="165" w:type="dxa"/>
            <w:tcBorders>
              <w:top w:val="nil"/>
              <w:left w:val="nil"/>
              <w:bottom w:val="nil"/>
              <w:right w:val="nil"/>
            </w:tcBorders>
          </w:tcPr>
          <w:p w14:paraId="095FCEA9"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6F22D68" w14:textId="77777777" w:rsidTr="005C0A43">
        <w:trPr>
          <w:gridAfter w:val="1"/>
          <w:wAfter w:w="165" w:type="dxa"/>
          <w:trHeight w:val="65"/>
        </w:trPr>
        <w:tc>
          <w:tcPr>
            <w:tcW w:w="3858" w:type="dxa"/>
            <w:gridSpan w:val="2"/>
            <w:tcBorders>
              <w:top w:val="nil"/>
              <w:left w:val="nil"/>
              <w:bottom w:val="nil"/>
              <w:right w:val="nil"/>
            </w:tcBorders>
          </w:tcPr>
          <w:p w14:paraId="667EC531"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85FC603"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7D3C396D" w14:textId="14003EC1"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28.587 </w:t>
            </w:r>
          </w:p>
        </w:tc>
        <w:tc>
          <w:tcPr>
            <w:tcW w:w="284" w:type="dxa"/>
            <w:tcBorders>
              <w:top w:val="nil"/>
              <w:left w:val="nil"/>
              <w:bottom w:val="nil"/>
              <w:right w:val="nil"/>
            </w:tcBorders>
          </w:tcPr>
          <w:p w14:paraId="0A7410B9"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21B24214"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22.338 </w:t>
            </w:r>
          </w:p>
        </w:tc>
        <w:tc>
          <w:tcPr>
            <w:tcW w:w="165" w:type="dxa"/>
            <w:tcBorders>
              <w:top w:val="nil"/>
              <w:left w:val="nil"/>
              <w:bottom w:val="nil"/>
              <w:right w:val="nil"/>
            </w:tcBorders>
          </w:tcPr>
          <w:p w14:paraId="4E9DCDEF"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100ACA40" w14:textId="77777777" w:rsidTr="005C0A43">
        <w:trPr>
          <w:gridAfter w:val="1"/>
          <w:wAfter w:w="165" w:type="dxa"/>
          <w:trHeight w:val="256"/>
        </w:trPr>
        <w:tc>
          <w:tcPr>
            <w:tcW w:w="3858" w:type="dxa"/>
            <w:gridSpan w:val="2"/>
            <w:tcBorders>
              <w:top w:val="nil"/>
              <w:left w:val="nil"/>
              <w:bottom w:val="nil"/>
              <w:right w:val="nil"/>
            </w:tcBorders>
          </w:tcPr>
          <w:p w14:paraId="63C4B19E"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BDED524"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EA3784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04A3074"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31CB4D"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65117C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B210152" w14:textId="77777777" w:rsidTr="005C0A43">
        <w:trPr>
          <w:gridAfter w:val="1"/>
          <w:wAfter w:w="165" w:type="dxa"/>
          <w:trHeight w:val="256"/>
        </w:trPr>
        <w:tc>
          <w:tcPr>
            <w:tcW w:w="3858" w:type="dxa"/>
            <w:gridSpan w:val="2"/>
            <w:tcBorders>
              <w:top w:val="nil"/>
              <w:left w:val="nil"/>
              <w:bottom w:val="nil"/>
              <w:right w:val="nil"/>
            </w:tcBorders>
          </w:tcPr>
          <w:p w14:paraId="08FDA443"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850" w:type="dxa"/>
            <w:tcBorders>
              <w:top w:val="nil"/>
              <w:left w:val="nil"/>
              <w:bottom w:val="nil"/>
              <w:right w:val="nil"/>
            </w:tcBorders>
          </w:tcPr>
          <w:p w14:paraId="05935BD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137BF46"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52B1845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F2E17D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655F83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C8A8CA1" w14:textId="77777777" w:rsidTr="005C0A43">
        <w:trPr>
          <w:gridAfter w:val="1"/>
          <w:wAfter w:w="165" w:type="dxa"/>
          <w:trHeight w:val="256"/>
        </w:trPr>
        <w:tc>
          <w:tcPr>
            <w:tcW w:w="3858" w:type="dxa"/>
            <w:gridSpan w:val="2"/>
            <w:tcBorders>
              <w:top w:val="nil"/>
              <w:left w:val="nil"/>
              <w:bottom w:val="nil"/>
              <w:right w:val="nil"/>
            </w:tcBorders>
          </w:tcPr>
          <w:p w14:paraId="4C3C735E"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Provisões para Contingências</w:t>
            </w:r>
          </w:p>
        </w:tc>
        <w:tc>
          <w:tcPr>
            <w:tcW w:w="850" w:type="dxa"/>
            <w:tcBorders>
              <w:top w:val="nil"/>
              <w:left w:val="nil"/>
              <w:bottom w:val="nil"/>
              <w:right w:val="nil"/>
            </w:tcBorders>
          </w:tcPr>
          <w:p w14:paraId="4622A90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16</w:t>
            </w:r>
          </w:p>
        </w:tc>
        <w:tc>
          <w:tcPr>
            <w:tcW w:w="1879" w:type="dxa"/>
            <w:gridSpan w:val="2"/>
            <w:tcBorders>
              <w:top w:val="nil"/>
              <w:left w:val="nil"/>
              <w:bottom w:val="nil"/>
              <w:right w:val="nil"/>
            </w:tcBorders>
          </w:tcPr>
          <w:p w14:paraId="3ABC31A3" w14:textId="6874315A"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11.181 </w:t>
            </w:r>
          </w:p>
        </w:tc>
        <w:tc>
          <w:tcPr>
            <w:tcW w:w="284" w:type="dxa"/>
            <w:tcBorders>
              <w:top w:val="nil"/>
              <w:left w:val="nil"/>
              <w:bottom w:val="nil"/>
              <w:right w:val="nil"/>
            </w:tcBorders>
          </w:tcPr>
          <w:p w14:paraId="60C912D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E530D4"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11.016 </w:t>
            </w:r>
          </w:p>
        </w:tc>
        <w:tc>
          <w:tcPr>
            <w:tcW w:w="165" w:type="dxa"/>
            <w:tcBorders>
              <w:top w:val="nil"/>
              <w:left w:val="nil"/>
              <w:bottom w:val="nil"/>
              <w:right w:val="nil"/>
            </w:tcBorders>
          </w:tcPr>
          <w:p w14:paraId="1F8F039E"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184CD29" w14:textId="77777777" w:rsidTr="005C0A43">
        <w:trPr>
          <w:gridAfter w:val="1"/>
          <w:wAfter w:w="165" w:type="dxa"/>
          <w:trHeight w:val="256"/>
        </w:trPr>
        <w:tc>
          <w:tcPr>
            <w:tcW w:w="3858" w:type="dxa"/>
            <w:gridSpan w:val="2"/>
            <w:tcBorders>
              <w:top w:val="nil"/>
              <w:left w:val="nil"/>
              <w:bottom w:val="nil"/>
              <w:right w:val="nil"/>
            </w:tcBorders>
          </w:tcPr>
          <w:p w14:paraId="7A41DA38" w14:textId="556A63C4"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850" w:type="dxa"/>
            <w:tcBorders>
              <w:top w:val="nil"/>
              <w:left w:val="nil"/>
              <w:bottom w:val="nil"/>
              <w:right w:val="nil"/>
            </w:tcBorders>
          </w:tcPr>
          <w:p w14:paraId="4B5D9F76"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61BB5B4A" w14:textId="4C962F39"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15.124 </w:t>
            </w:r>
          </w:p>
        </w:tc>
        <w:tc>
          <w:tcPr>
            <w:tcW w:w="284" w:type="dxa"/>
            <w:tcBorders>
              <w:top w:val="nil"/>
              <w:left w:val="nil"/>
              <w:bottom w:val="nil"/>
              <w:right w:val="nil"/>
            </w:tcBorders>
          </w:tcPr>
          <w:p w14:paraId="6BAA15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708A83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16.443 </w:t>
            </w:r>
          </w:p>
        </w:tc>
        <w:tc>
          <w:tcPr>
            <w:tcW w:w="165" w:type="dxa"/>
            <w:tcBorders>
              <w:top w:val="nil"/>
              <w:left w:val="nil"/>
              <w:bottom w:val="nil"/>
              <w:right w:val="nil"/>
            </w:tcBorders>
          </w:tcPr>
          <w:p w14:paraId="222B486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ABC8839" w14:textId="77777777" w:rsidTr="005C0A43">
        <w:trPr>
          <w:gridAfter w:val="1"/>
          <w:wAfter w:w="165" w:type="dxa"/>
          <w:trHeight w:val="65"/>
        </w:trPr>
        <w:tc>
          <w:tcPr>
            <w:tcW w:w="3858" w:type="dxa"/>
            <w:gridSpan w:val="2"/>
            <w:tcBorders>
              <w:top w:val="nil"/>
              <w:left w:val="nil"/>
              <w:bottom w:val="nil"/>
              <w:right w:val="nil"/>
            </w:tcBorders>
          </w:tcPr>
          <w:p w14:paraId="0EBF9DE0" w14:textId="77777777" w:rsidR="002C71CB" w:rsidRDefault="002C71CB">
            <w:pPr>
              <w:autoSpaceDE w:val="0"/>
              <w:autoSpaceDN w:val="0"/>
              <w:adjustRightInd w:val="0"/>
              <w:rPr>
                <w:rFonts w:ascii="Arial" w:hAnsi="Arial" w:cs="Arial"/>
                <w:color w:val="000000"/>
                <w:sz w:val="20"/>
                <w:szCs w:val="20"/>
                <w:lang w:eastAsia="pt-BR"/>
              </w:rPr>
            </w:pPr>
          </w:p>
        </w:tc>
        <w:tc>
          <w:tcPr>
            <w:tcW w:w="850" w:type="dxa"/>
            <w:tcBorders>
              <w:top w:val="nil"/>
              <w:left w:val="nil"/>
              <w:bottom w:val="nil"/>
              <w:right w:val="nil"/>
            </w:tcBorders>
          </w:tcPr>
          <w:p w14:paraId="68185724"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08D3E5D6" w14:textId="389E7C44"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26.305 </w:t>
            </w:r>
          </w:p>
        </w:tc>
        <w:tc>
          <w:tcPr>
            <w:tcW w:w="284" w:type="dxa"/>
            <w:tcBorders>
              <w:top w:val="nil"/>
              <w:left w:val="nil"/>
              <w:bottom w:val="nil"/>
              <w:right w:val="nil"/>
            </w:tcBorders>
          </w:tcPr>
          <w:p w14:paraId="4424E97B"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71DEA00"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27.459 </w:t>
            </w:r>
          </w:p>
        </w:tc>
        <w:tc>
          <w:tcPr>
            <w:tcW w:w="165" w:type="dxa"/>
            <w:tcBorders>
              <w:top w:val="nil"/>
              <w:left w:val="nil"/>
              <w:bottom w:val="nil"/>
              <w:right w:val="nil"/>
            </w:tcBorders>
          </w:tcPr>
          <w:p w14:paraId="31A6E56E"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16AA54C4" w14:textId="77777777" w:rsidTr="005C0A43">
        <w:trPr>
          <w:gridAfter w:val="1"/>
          <w:wAfter w:w="165" w:type="dxa"/>
          <w:trHeight w:val="256"/>
        </w:trPr>
        <w:tc>
          <w:tcPr>
            <w:tcW w:w="3858" w:type="dxa"/>
            <w:gridSpan w:val="2"/>
            <w:tcBorders>
              <w:top w:val="nil"/>
              <w:left w:val="nil"/>
              <w:bottom w:val="nil"/>
              <w:right w:val="nil"/>
            </w:tcBorders>
          </w:tcPr>
          <w:p w14:paraId="5DC2D5B0"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168C98C2"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ACCF97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48AD313"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CD0440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4CCE053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D51453" w14:textId="77777777" w:rsidTr="005C0A43">
        <w:trPr>
          <w:gridAfter w:val="1"/>
          <w:wAfter w:w="165" w:type="dxa"/>
          <w:trHeight w:val="256"/>
        </w:trPr>
        <w:tc>
          <w:tcPr>
            <w:tcW w:w="3858" w:type="dxa"/>
            <w:gridSpan w:val="2"/>
            <w:tcBorders>
              <w:top w:val="nil"/>
              <w:left w:val="nil"/>
              <w:bottom w:val="nil"/>
              <w:right w:val="nil"/>
            </w:tcBorders>
          </w:tcPr>
          <w:p w14:paraId="1F829183"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Patrimônio Liquido</w:t>
            </w:r>
          </w:p>
        </w:tc>
        <w:tc>
          <w:tcPr>
            <w:tcW w:w="850" w:type="dxa"/>
            <w:tcBorders>
              <w:top w:val="nil"/>
              <w:left w:val="nil"/>
              <w:bottom w:val="nil"/>
              <w:right w:val="nil"/>
            </w:tcBorders>
          </w:tcPr>
          <w:p w14:paraId="6F150BCE"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1572C70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F4A7F0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7F7484B"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49D33B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3A78FFE" w14:textId="77777777" w:rsidTr="005C0A43">
        <w:trPr>
          <w:gridAfter w:val="1"/>
          <w:wAfter w:w="165" w:type="dxa"/>
          <w:trHeight w:val="256"/>
        </w:trPr>
        <w:tc>
          <w:tcPr>
            <w:tcW w:w="3858" w:type="dxa"/>
            <w:gridSpan w:val="2"/>
            <w:tcBorders>
              <w:top w:val="nil"/>
              <w:left w:val="nil"/>
              <w:bottom w:val="nil"/>
              <w:right w:val="nil"/>
            </w:tcBorders>
          </w:tcPr>
          <w:p w14:paraId="127973C5"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Capital Social</w:t>
            </w:r>
          </w:p>
        </w:tc>
        <w:tc>
          <w:tcPr>
            <w:tcW w:w="850" w:type="dxa"/>
            <w:tcBorders>
              <w:top w:val="nil"/>
              <w:left w:val="nil"/>
              <w:bottom w:val="nil"/>
              <w:right w:val="nil"/>
            </w:tcBorders>
          </w:tcPr>
          <w:p w14:paraId="585B0835"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tc>
        <w:tc>
          <w:tcPr>
            <w:tcW w:w="1879" w:type="dxa"/>
            <w:gridSpan w:val="2"/>
            <w:tcBorders>
              <w:top w:val="nil"/>
              <w:left w:val="nil"/>
              <w:bottom w:val="nil"/>
              <w:right w:val="nil"/>
            </w:tcBorders>
          </w:tcPr>
          <w:p w14:paraId="3756C993" w14:textId="33121F63"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31.458 </w:t>
            </w:r>
          </w:p>
        </w:tc>
        <w:tc>
          <w:tcPr>
            <w:tcW w:w="284" w:type="dxa"/>
            <w:tcBorders>
              <w:top w:val="nil"/>
              <w:left w:val="nil"/>
              <w:bottom w:val="nil"/>
              <w:right w:val="nil"/>
            </w:tcBorders>
          </w:tcPr>
          <w:p w14:paraId="177FCA9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8BF9EB"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31.019 </w:t>
            </w:r>
          </w:p>
        </w:tc>
        <w:tc>
          <w:tcPr>
            <w:tcW w:w="165" w:type="dxa"/>
            <w:tcBorders>
              <w:top w:val="nil"/>
              <w:left w:val="nil"/>
              <w:bottom w:val="nil"/>
              <w:right w:val="nil"/>
            </w:tcBorders>
          </w:tcPr>
          <w:p w14:paraId="40FF77E6"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5A5DA76" w14:textId="77777777" w:rsidTr="005C0A43">
        <w:trPr>
          <w:gridAfter w:val="1"/>
          <w:wAfter w:w="165" w:type="dxa"/>
          <w:trHeight w:val="256"/>
        </w:trPr>
        <w:tc>
          <w:tcPr>
            <w:tcW w:w="3858" w:type="dxa"/>
            <w:gridSpan w:val="2"/>
            <w:tcBorders>
              <w:top w:val="nil"/>
              <w:left w:val="nil"/>
              <w:bottom w:val="nil"/>
              <w:right w:val="nil"/>
            </w:tcBorders>
          </w:tcPr>
          <w:p w14:paraId="6E4BCA27"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850" w:type="dxa"/>
            <w:tcBorders>
              <w:top w:val="nil"/>
              <w:left w:val="nil"/>
              <w:bottom w:val="nil"/>
              <w:right w:val="nil"/>
            </w:tcBorders>
          </w:tcPr>
          <w:p w14:paraId="6C9733E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79" w:type="dxa"/>
            <w:gridSpan w:val="2"/>
            <w:tcBorders>
              <w:top w:val="nil"/>
              <w:left w:val="nil"/>
              <w:bottom w:val="nil"/>
              <w:right w:val="nil"/>
            </w:tcBorders>
          </w:tcPr>
          <w:p w14:paraId="7FAFEB61" w14:textId="594AD4E8"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690</w:t>
            </w:r>
          </w:p>
        </w:tc>
        <w:tc>
          <w:tcPr>
            <w:tcW w:w="284" w:type="dxa"/>
            <w:tcBorders>
              <w:top w:val="nil"/>
              <w:left w:val="nil"/>
              <w:bottom w:val="nil"/>
              <w:right w:val="nil"/>
            </w:tcBorders>
          </w:tcPr>
          <w:p w14:paraId="1AE5D1D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DAEEFD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439 </w:t>
            </w:r>
          </w:p>
        </w:tc>
        <w:tc>
          <w:tcPr>
            <w:tcW w:w="165" w:type="dxa"/>
            <w:tcBorders>
              <w:top w:val="nil"/>
              <w:left w:val="nil"/>
              <w:bottom w:val="nil"/>
              <w:right w:val="nil"/>
            </w:tcBorders>
          </w:tcPr>
          <w:p w14:paraId="3B346F7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E3A1AB2" w14:textId="77777777" w:rsidTr="005C0A43">
        <w:trPr>
          <w:gridAfter w:val="1"/>
          <w:wAfter w:w="165" w:type="dxa"/>
          <w:trHeight w:val="256"/>
        </w:trPr>
        <w:tc>
          <w:tcPr>
            <w:tcW w:w="3858" w:type="dxa"/>
            <w:gridSpan w:val="2"/>
            <w:tcBorders>
              <w:top w:val="nil"/>
              <w:left w:val="nil"/>
              <w:bottom w:val="nil"/>
              <w:right w:val="nil"/>
            </w:tcBorders>
          </w:tcPr>
          <w:p w14:paraId="26BAC8B8"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Prejuízos Acumulados</w:t>
            </w:r>
          </w:p>
        </w:tc>
        <w:tc>
          <w:tcPr>
            <w:tcW w:w="850" w:type="dxa"/>
            <w:tcBorders>
              <w:top w:val="nil"/>
              <w:left w:val="nil"/>
              <w:bottom w:val="nil"/>
              <w:right w:val="nil"/>
            </w:tcBorders>
          </w:tcPr>
          <w:p w14:paraId="66B30B3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79" w:type="dxa"/>
            <w:gridSpan w:val="2"/>
            <w:tcBorders>
              <w:top w:val="nil"/>
              <w:left w:val="nil"/>
              <w:bottom w:val="nil"/>
              <w:right w:val="nil"/>
            </w:tcBorders>
          </w:tcPr>
          <w:p w14:paraId="7DC31F8A" w14:textId="26D6AE1C"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355</w:t>
            </w:r>
          </w:p>
        </w:tc>
        <w:tc>
          <w:tcPr>
            <w:tcW w:w="284" w:type="dxa"/>
            <w:tcBorders>
              <w:top w:val="nil"/>
              <w:left w:val="nil"/>
              <w:bottom w:val="nil"/>
              <w:right w:val="nil"/>
            </w:tcBorders>
          </w:tcPr>
          <w:p w14:paraId="419DDF0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082E18B" w14:textId="07EC23C8" w:rsidR="002C71CB" w:rsidRDefault="002C71CB" w:rsidP="00A8267F">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(9.495)</w:t>
            </w:r>
          </w:p>
        </w:tc>
        <w:tc>
          <w:tcPr>
            <w:tcW w:w="165" w:type="dxa"/>
            <w:tcBorders>
              <w:top w:val="nil"/>
              <w:left w:val="nil"/>
              <w:bottom w:val="nil"/>
              <w:right w:val="nil"/>
            </w:tcBorders>
          </w:tcPr>
          <w:p w14:paraId="181379F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513807E" w14:textId="77777777" w:rsidTr="005C0A43">
        <w:trPr>
          <w:gridAfter w:val="1"/>
          <w:wAfter w:w="165" w:type="dxa"/>
          <w:trHeight w:val="65"/>
        </w:trPr>
        <w:tc>
          <w:tcPr>
            <w:tcW w:w="3858" w:type="dxa"/>
            <w:gridSpan w:val="2"/>
            <w:tcBorders>
              <w:top w:val="nil"/>
              <w:left w:val="nil"/>
              <w:bottom w:val="nil"/>
              <w:right w:val="nil"/>
            </w:tcBorders>
          </w:tcPr>
          <w:p w14:paraId="561EFA13"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7D6C9BD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4AA296DD" w14:textId="14E23C3F"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32.503</w:t>
            </w:r>
          </w:p>
        </w:tc>
        <w:tc>
          <w:tcPr>
            <w:tcW w:w="284" w:type="dxa"/>
            <w:tcBorders>
              <w:top w:val="nil"/>
              <w:left w:val="nil"/>
              <w:bottom w:val="nil"/>
              <w:right w:val="nil"/>
            </w:tcBorders>
          </w:tcPr>
          <w:p w14:paraId="5A82728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9708181"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c>
          <w:tcPr>
            <w:tcW w:w="165" w:type="dxa"/>
            <w:tcBorders>
              <w:top w:val="nil"/>
              <w:left w:val="nil"/>
              <w:bottom w:val="nil"/>
              <w:right w:val="nil"/>
            </w:tcBorders>
          </w:tcPr>
          <w:p w14:paraId="4C25113F"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BA56DAA" w14:textId="77777777" w:rsidTr="005C0A43">
        <w:trPr>
          <w:gridAfter w:val="1"/>
          <w:wAfter w:w="165" w:type="dxa"/>
          <w:trHeight w:val="256"/>
        </w:trPr>
        <w:tc>
          <w:tcPr>
            <w:tcW w:w="3858" w:type="dxa"/>
            <w:gridSpan w:val="2"/>
            <w:tcBorders>
              <w:top w:val="nil"/>
              <w:left w:val="nil"/>
              <w:bottom w:val="nil"/>
              <w:right w:val="nil"/>
            </w:tcBorders>
          </w:tcPr>
          <w:p w14:paraId="18353D1D"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D76451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D4689F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62751B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D76F841"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81EAB7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D798018" w14:textId="77777777" w:rsidTr="005C0A43">
        <w:trPr>
          <w:gridAfter w:val="1"/>
          <w:wAfter w:w="165" w:type="dxa"/>
          <w:trHeight w:val="80"/>
        </w:trPr>
        <w:tc>
          <w:tcPr>
            <w:tcW w:w="3858" w:type="dxa"/>
            <w:gridSpan w:val="2"/>
            <w:tcBorders>
              <w:top w:val="nil"/>
              <w:left w:val="nil"/>
              <w:bottom w:val="nil"/>
              <w:right w:val="nil"/>
            </w:tcBorders>
          </w:tcPr>
          <w:p w14:paraId="146D06C0"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35A8AE1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32CA1D9" w14:textId="77777777" w:rsidR="002C71CB" w:rsidRDefault="002C71CB" w:rsidP="00A8267F">
            <w:pPr>
              <w:autoSpaceDE w:val="0"/>
              <w:autoSpaceDN w:val="0"/>
              <w:adjustRightInd w:val="0"/>
              <w:rPr>
                <w:rFonts w:ascii="Arial" w:hAnsi="Arial" w:cs="Arial"/>
                <w:b/>
                <w:bCs/>
                <w:color w:val="000000"/>
                <w:sz w:val="20"/>
                <w:szCs w:val="20"/>
                <w:lang w:eastAsia="pt-BR"/>
              </w:rPr>
            </w:pPr>
          </w:p>
        </w:tc>
        <w:tc>
          <w:tcPr>
            <w:tcW w:w="284" w:type="dxa"/>
            <w:tcBorders>
              <w:top w:val="nil"/>
              <w:left w:val="nil"/>
              <w:bottom w:val="nil"/>
              <w:right w:val="nil"/>
            </w:tcBorders>
          </w:tcPr>
          <w:p w14:paraId="0249B95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158A26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05A9100"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31A6B5F" w14:textId="77777777" w:rsidTr="005C0A43">
        <w:trPr>
          <w:gridAfter w:val="1"/>
          <w:wAfter w:w="165" w:type="dxa"/>
          <w:trHeight w:val="274"/>
        </w:trPr>
        <w:tc>
          <w:tcPr>
            <w:tcW w:w="4708" w:type="dxa"/>
            <w:gridSpan w:val="3"/>
            <w:tcBorders>
              <w:top w:val="nil"/>
              <w:left w:val="nil"/>
              <w:bottom w:val="nil"/>
              <w:right w:val="nil"/>
            </w:tcBorders>
          </w:tcPr>
          <w:p w14:paraId="4934036B"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PASSIVO E PATRIMÔNIO LÍQUIDO</w:t>
            </w:r>
          </w:p>
        </w:tc>
        <w:tc>
          <w:tcPr>
            <w:tcW w:w="1879" w:type="dxa"/>
            <w:gridSpan w:val="2"/>
            <w:tcBorders>
              <w:top w:val="single" w:sz="6" w:space="0" w:color="auto"/>
              <w:left w:val="nil"/>
              <w:bottom w:val="double" w:sz="6" w:space="0" w:color="auto"/>
              <w:right w:val="nil"/>
            </w:tcBorders>
          </w:tcPr>
          <w:p w14:paraId="5945A38D" w14:textId="462DE8B8"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87.395 </w:t>
            </w:r>
          </w:p>
        </w:tc>
        <w:tc>
          <w:tcPr>
            <w:tcW w:w="284" w:type="dxa"/>
            <w:tcBorders>
              <w:top w:val="nil"/>
              <w:left w:val="nil"/>
              <w:bottom w:val="nil"/>
              <w:right w:val="nil"/>
            </w:tcBorders>
          </w:tcPr>
          <w:p w14:paraId="5FA02E2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F17E836" w14:textId="4CE7B1D8"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71.760 </w:t>
            </w:r>
          </w:p>
        </w:tc>
        <w:tc>
          <w:tcPr>
            <w:tcW w:w="165" w:type="dxa"/>
            <w:tcBorders>
              <w:top w:val="nil"/>
              <w:left w:val="nil"/>
              <w:bottom w:val="nil"/>
              <w:right w:val="nil"/>
            </w:tcBorders>
          </w:tcPr>
          <w:p w14:paraId="7334291E"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4984890B" w14:textId="77777777" w:rsidTr="005C0A43">
        <w:trPr>
          <w:gridAfter w:val="1"/>
          <w:wAfter w:w="165" w:type="dxa"/>
          <w:trHeight w:val="274"/>
        </w:trPr>
        <w:tc>
          <w:tcPr>
            <w:tcW w:w="3858" w:type="dxa"/>
            <w:gridSpan w:val="2"/>
            <w:tcBorders>
              <w:top w:val="nil"/>
              <w:left w:val="nil"/>
              <w:bottom w:val="nil"/>
              <w:right w:val="nil"/>
            </w:tcBorders>
          </w:tcPr>
          <w:p w14:paraId="1795DE93" w14:textId="77777777" w:rsidR="002C71CB" w:rsidRDefault="002C71CB" w:rsidP="00A8267F">
            <w:pPr>
              <w:autoSpaceDE w:val="0"/>
              <w:autoSpaceDN w:val="0"/>
              <w:adjustRightInd w:val="0"/>
              <w:rPr>
                <w:rFonts w:ascii="Arial" w:hAnsi="Arial" w:cs="Arial"/>
                <w:color w:val="000000"/>
                <w:sz w:val="20"/>
                <w:szCs w:val="20"/>
                <w:lang w:eastAsia="pt-BR"/>
              </w:rPr>
            </w:pPr>
          </w:p>
        </w:tc>
        <w:tc>
          <w:tcPr>
            <w:tcW w:w="850" w:type="dxa"/>
            <w:tcBorders>
              <w:top w:val="nil"/>
              <w:left w:val="nil"/>
              <w:bottom w:val="nil"/>
              <w:right w:val="nil"/>
            </w:tcBorders>
          </w:tcPr>
          <w:p w14:paraId="6B8876AE"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D3DE3C6"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7A5818C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0BBF2F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564079A"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61F5FF3" w14:textId="77777777" w:rsidTr="005C0A43">
        <w:trPr>
          <w:gridAfter w:val="1"/>
          <w:wAfter w:w="165" w:type="dxa"/>
          <w:trHeight w:val="256"/>
        </w:trPr>
        <w:tc>
          <w:tcPr>
            <w:tcW w:w="8691" w:type="dxa"/>
            <w:gridSpan w:val="8"/>
            <w:tcBorders>
              <w:top w:val="nil"/>
              <w:left w:val="nil"/>
              <w:bottom w:val="nil"/>
              <w:right w:val="nil"/>
            </w:tcBorders>
            <w:shd w:val="solid" w:color="FFFFFF" w:fill="auto"/>
          </w:tcPr>
          <w:p w14:paraId="7C8A4CA0"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c>
          <w:tcPr>
            <w:tcW w:w="165" w:type="dxa"/>
            <w:tcBorders>
              <w:top w:val="nil"/>
              <w:left w:val="nil"/>
              <w:bottom w:val="nil"/>
              <w:right w:val="nil"/>
            </w:tcBorders>
          </w:tcPr>
          <w:p w14:paraId="4382A5CC" w14:textId="77777777" w:rsidR="002C71CB" w:rsidRDefault="002C71CB">
            <w:pPr>
              <w:autoSpaceDE w:val="0"/>
              <w:autoSpaceDN w:val="0"/>
              <w:adjustRightInd w:val="0"/>
              <w:jc w:val="right"/>
              <w:rPr>
                <w:rFonts w:ascii="Arial" w:hAnsi="Arial" w:cs="Arial"/>
                <w:color w:val="000000"/>
                <w:sz w:val="20"/>
                <w:szCs w:val="20"/>
                <w:lang w:eastAsia="pt-BR"/>
              </w:rPr>
            </w:pPr>
          </w:p>
        </w:tc>
      </w:tr>
    </w:tbl>
    <w:p w14:paraId="5B8EEA64" w14:textId="29D4AD64" w:rsidR="00200E6E" w:rsidRPr="00F17FC3" w:rsidRDefault="00200E6E" w:rsidP="008E0240">
      <w:pPr>
        <w:tabs>
          <w:tab w:val="left" w:pos="5245"/>
        </w:tabs>
        <w:autoSpaceDE w:val="0"/>
        <w:autoSpaceDN w:val="0"/>
        <w:adjustRightInd w:val="0"/>
        <w:rPr>
          <w:rFonts w:ascii="Arial" w:hAnsi="Arial" w:cs="Arial"/>
          <w:sz w:val="20"/>
          <w:szCs w:val="20"/>
        </w:rPr>
        <w:sectPr w:rsidR="00200E6E" w:rsidRPr="00F17FC3" w:rsidSect="00502864">
          <w:headerReference w:type="even" r:id="rId20"/>
          <w:headerReference w:type="default" r:id="rId21"/>
          <w:footerReference w:type="default" r:id="rId22"/>
          <w:headerReference w:type="first" r:id="rId23"/>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12837" w:type="dxa"/>
        <w:tblInd w:w="-30" w:type="dxa"/>
        <w:tblLayout w:type="fixed"/>
        <w:tblCellMar>
          <w:left w:w="70" w:type="dxa"/>
          <w:right w:w="70" w:type="dxa"/>
        </w:tblCellMar>
        <w:tblLook w:val="0000" w:firstRow="0" w:lastRow="0" w:firstColumn="0" w:lastColumn="0" w:noHBand="0" w:noVBand="0"/>
      </w:tblPr>
      <w:tblGrid>
        <w:gridCol w:w="2766"/>
        <w:gridCol w:w="1075"/>
        <w:gridCol w:w="154"/>
        <w:gridCol w:w="6"/>
        <w:gridCol w:w="594"/>
        <w:gridCol w:w="209"/>
        <w:gridCol w:w="7"/>
        <w:gridCol w:w="6"/>
        <w:gridCol w:w="343"/>
        <w:gridCol w:w="945"/>
        <w:gridCol w:w="164"/>
        <w:gridCol w:w="6"/>
        <w:gridCol w:w="1125"/>
        <w:gridCol w:w="21"/>
        <w:gridCol w:w="172"/>
        <w:gridCol w:w="6"/>
        <w:gridCol w:w="105"/>
        <w:gridCol w:w="198"/>
        <w:gridCol w:w="86"/>
        <w:gridCol w:w="122"/>
        <w:gridCol w:w="699"/>
        <w:gridCol w:w="19"/>
        <w:gridCol w:w="141"/>
        <w:gridCol w:w="880"/>
        <w:gridCol w:w="529"/>
        <w:gridCol w:w="7"/>
        <w:gridCol w:w="149"/>
        <w:gridCol w:w="198"/>
        <w:gridCol w:w="208"/>
        <w:gridCol w:w="1688"/>
        <w:gridCol w:w="209"/>
      </w:tblGrid>
      <w:tr w:rsidR="00F00F20" w14:paraId="4E21C3C9" w14:textId="77777777" w:rsidTr="009A05F6">
        <w:trPr>
          <w:gridBefore w:val="1"/>
          <w:wBefore w:w="2766" w:type="dxa"/>
          <w:trHeight w:val="246"/>
        </w:trPr>
        <w:tc>
          <w:tcPr>
            <w:tcW w:w="5222" w:type="dxa"/>
            <w:gridSpan w:val="18"/>
            <w:tcBorders>
              <w:top w:val="nil"/>
              <w:left w:val="nil"/>
              <w:bottom w:val="nil"/>
              <w:right w:val="nil"/>
            </w:tcBorders>
          </w:tcPr>
          <w:p w14:paraId="5854092E"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840" w:type="dxa"/>
            <w:gridSpan w:val="3"/>
            <w:tcBorders>
              <w:top w:val="nil"/>
              <w:left w:val="nil"/>
              <w:bottom w:val="nil"/>
              <w:right w:val="nil"/>
            </w:tcBorders>
          </w:tcPr>
          <w:p w14:paraId="7F55198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6" w:type="dxa"/>
            <w:gridSpan w:val="5"/>
            <w:tcBorders>
              <w:top w:val="nil"/>
              <w:left w:val="nil"/>
              <w:bottom w:val="nil"/>
              <w:right w:val="nil"/>
            </w:tcBorders>
          </w:tcPr>
          <w:p w14:paraId="7EC122AF"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525CA14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46A373C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688" w:type="dxa"/>
            <w:tcBorders>
              <w:top w:val="nil"/>
              <w:left w:val="nil"/>
              <w:bottom w:val="nil"/>
              <w:right w:val="nil"/>
            </w:tcBorders>
          </w:tcPr>
          <w:p w14:paraId="079CD350"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9" w:type="dxa"/>
            <w:tcBorders>
              <w:top w:val="nil"/>
              <w:left w:val="nil"/>
              <w:bottom w:val="nil"/>
              <w:right w:val="nil"/>
            </w:tcBorders>
          </w:tcPr>
          <w:p w14:paraId="266364E1"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15D32184" w14:textId="77777777" w:rsidTr="009A05F6">
        <w:trPr>
          <w:gridBefore w:val="1"/>
          <w:wBefore w:w="2766" w:type="dxa"/>
          <w:trHeight w:val="246"/>
        </w:trPr>
        <w:tc>
          <w:tcPr>
            <w:tcW w:w="4655" w:type="dxa"/>
            <w:gridSpan w:val="13"/>
            <w:tcBorders>
              <w:top w:val="nil"/>
              <w:left w:val="nil"/>
              <w:bottom w:val="nil"/>
              <w:right w:val="nil"/>
            </w:tcBorders>
          </w:tcPr>
          <w:p w14:paraId="0060CAC5"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567" w:type="dxa"/>
            <w:gridSpan w:val="5"/>
            <w:tcBorders>
              <w:top w:val="nil"/>
              <w:left w:val="nil"/>
              <w:bottom w:val="nil"/>
              <w:right w:val="nil"/>
            </w:tcBorders>
          </w:tcPr>
          <w:p w14:paraId="1C4F8564" w14:textId="77777777" w:rsidR="00F00F20" w:rsidRDefault="00F00F20">
            <w:pPr>
              <w:autoSpaceDE w:val="0"/>
              <w:autoSpaceDN w:val="0"/>
              <w:adjustRightInd w:val="0"/>
              <w:jc w:val="center"/>
              <w:rPr>
                <w:rFonts w:ascii="Arial" w:hAnsi="Arial" w:cs="Arial"/>
                <w:color w:val="000000"/>
                <w:sz w:val="20"/>
                <w:szCs w:val="20"/>
                <w:lang w:eastAsia="pt-BR"/>
              </w:rPr>
            </w:pPr>
          </w:p>
        </w:tc>
        <w:tc>
          <w:tcPr>
            <w:tcW w:w="840" w:type="dxa"/>
            <w:gridSpan w:val="3"/>
            <w:tcBorders>
              <w:top w:val="nil"/>
              <w:left w:val="nil"/>
              <w:bottom w:val="nil"/>
              <w:right w:val="nil"/>
            </w:tcBorders>
          </w:tcPr>
          <w:p w14:paraId="31BD0C0C"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6" w:type="dxa"/>
            <w:gridSpan w:val="5"/>
            <w:tcBorders>
              <w:top w:val="nil"/>
              <w:left w:val="nil"/>
              <w:bottom w:val="nil"/>
              <w:right w:val="nil"/>
            </w:tcBorders>
          </w:tcPr>
          <w:p w14:paraId="3C83EB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2BEE3763"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6CCF990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688" w:type="dxa"/>
            <w:tcBorders>
              <w:top w:val="nil"/>
              <w:left w:val="nil"/>
              <w:bottom w:val="nil"/>
              <w:right w:val="nil"/>
            </w:tcBorders>
          </w:tcPr>
          <w:p w14:paraId="732F3128"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9" w:type="dxa"/>
            <w:tcBorders>
              <w:top w:val="nil"/>
              <w:left w:val="nil"/>
              <w:bottom w:val="nil"/>
              <w:right w:val="nil"/>
            </w:tcBorders>
          </w:tcPr>
          <w:p w14:paraId="747DB69A"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44EF0FC3" w14:textId="77777777" w:rsidTr="009A05F6">
        <w:trPr>
          <w:gridBefore w:val="1"/>
          <w:wBefore w:w="2766" w:type="dxa"/>
          <w:trHeight w:val="246"/>
        </w:trPr>
        <w:tc>
          <w:tcPr>
            <w:tcW w:w="4655" w:type="dxa"/>
            <w:gridSpan w:val="13"/>
            <w:tcBorders>
              <w:top w:val="nil"/>
              <w:left w:val="nil"/>
              <w:bottom w:val="nil"/>
              <w:right w:val="nil"/>
            </w:tcBorders>
          </w:tcPr>
          <w:p w14:paraId="5FB98A43" w14:textId="3E3A487A"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w:t>
            </w:r>
          </w:p>
        </w:tc>
        <w:tc>
          <w:tcPr>
            <w:tcW w:w="567" w:type="dxa"/>
            <w:gridSpan w:val="5"/>
            <w:tcBorders>
              <w:top w:val="nil"/>
              <w:left w:val="nil"/>
              <w:bottom w:val="nil"/>
              <w:right w:val="nil"/>
            </w:tcBorders>
          </w:tcPr>
          <w:p w14:paraId="6BFA06DA"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840" w:type="dxa"/>
            <w:gridSpan w:val="3"/>
            <w:tcBorders>
              <w:top w:val="nil"/>
              <w:left w:val="nil"/>
              <w:bottom w:val="nil"/>
              <w:right w:val="nil"/>
            </w:tcBorders>
          </w:tcPr>
          <w:p w14:paraId="71E5C33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6" w:type="dxa"/>
            <w:gridSpan w:val="5"/>
            <w:tcBorders>
              <w:top w:val="nil"/>
              <w:left w:val="nil"/>
              <w:bottom w:val="nil"/>
              <w:right w:val="nil"/>
            </w:tcBorders>
          </w:tcPr>
          <w:p w14:paraId="167F161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247EFC45"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36A0B85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688" w:type="dxa"/>
            <w:tcBorders>
              <w:top w:val="nil"/>
              <w:left w:val="nil"/>
              <w:bottom w:val="nil"/>
              <w:right w:val="nil"/>
            </w:tcBorders>
          </w:tcPr>
          <w:p w14:paraId="4ECC89D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9" w:type="dxa"/>
            <w:tcBorders>
              <w:top w:val="nil"/>
              <w:left w:val="nil"/>
              <w:bottom w:val="nil"/>
              <w:right w:val="nil"/>
            </w:tcBorders>
          </w:tcPr>
          <w:p w14:paraId="17D0EBB4"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659278CC" w14:textId="77777777" w:rsidTr="009A05F6">
        <w:trPr>
          <w:gridBefore w:val="1"/>
          <w:wBefore w:w="2766" w:type="dxa"/>
          <w:trHeight w:val="246"/>
        </w:trPr>
        <w:tc>
          <w:tcPr>
            <w:tcW w:w="4655" w:type="dxa"/>
            <w:gridSpan w:val="13"/>
            <w:tcBorders>
              <w:top w:val="nil"/>
              <w:left w:val="nil"/>
              <w:bottom w:val="nil"/>
              <w:right w:val="nil"/>
            </w:tcBorders>
          </w:tcPr>
          <w:p w14:paraId="223C8E99"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567" w:type="dxa"/>
            <w:gridSpan w:val="5"/>
            <w:tcBorders>
              <w:top w:val="nil"/>
              <w:left w:val="nil"/>
              <w:bottom w:val="nil"/>
              <w:right w:val="nil"/>
            </w:tcBorders>
          </w:tcPr>
          <w:p w14:paraId="083746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840" w:type="dxa"/>
            <w:gridSpan w:val="3"/>
            <w:tcBorders>
              <w:top w:val="nil"/>
              <w:left w:val="nil"/>
              <w:bottom w:val="nil"/>
              <w:right w:val="nil"/>
            </w:tcBorders>
          </w:tcPr>
          <w:p w14:paraId="4B98317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6" w:type="dxa"/>
            <w:gridSpan w:val="5"/>
            <w:tcBorders>
              <w:top w:val="nil"/>
              <w:left w:val="nil"/>
              <w:bottom w:val="nil"/>
              <w:right w:val="nil"/>
            </w:tcBorders>
          </w:tcPr>
          <w:p w14:paraId="28AF1021"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5F0A90A9"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335C98F5" w14:textId="77777777" w:rsidR="00F00F20" w:rsidRDefault="00F00F20">
            <w:pPr>
              <w:autoSpaceDE w:val="0"/>
              <w:autoSpaceDN w:val="0"/>
              <w:adjustRightInd w:val="0"/>
              <w:jc w:val="center"/>
              <w:rPr>
                <w:rFonts w:ascii="Arial" w:hAnsi="Arial" w:cs="Arial"/>
                <w:color w:val="000000"/>
                <w:sz w:val="20"/>
                <w:szCs w:val="20"/>
                <w:lang w:eastAsia="pt-BR"/>
              </w:rPr>
            </w:pPr>
          </w:p>
        </w:tc>
        <w:tc>
          <w:tcPr>
            <w:tcW w:w="1688" w:type="dxa"/>
            <w:tcBorders>
              <w:top w:val="nil"/>
              <w:left w:val="nil"/>
              <w:bottom w:val="nil"/>
              <w:right w:val="nil"/>
            </w:tcBorders>
          </w:tcPr>
          <w:p w14:paraId="0264C89F"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9" w:type="dxa"/>
            <w:tcBorders>
              <w:top w:val="nil"/>
              <w:left w:val="nil"/>
              <w:bottom w:val="nil"/>
              <w:right w:val="nil"/>
            </w:tcBorders>
          </w:tcPr>
          <w:p w14:paraId="6F713887"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75C22859" w14:textId="77777777" w:rsidTr="009A05F6">
        <w:trPr>
          <w:gridAfter w:val="6"/>
          <w:wAfter w:w="2459" w:type="dxa"/>
          <w:trHeight w:val="348"/>
        </w:trPr>
        <w:tc>
          <w:tcPr>
            <w:tcW w:w="4595" w:type="dxa"/>
            <w:gridSpan w:val="5"/>
            <w:tcBorders>
              <w:top w:val="nil"/>
              <w:left w:val="nil"/>
              <w:bottom w:val="nil"/>
              <w:right w:val="nil"/>
            </w:tcBorders>
          </w:tcPr>
          <w:p w14:paraId="3F310E4A" w14:textId="77777777" w:rsidR="00F00F20" w:rsidRDefault="00F00F20">
            <w:pPr>
              <w:autoSpaceDE w:val="0"/>
              <w:autoSpaceDN w:val="0"/>
              <w:adjustRightInd w:val="0"/>
              <w:jc w:val="right"/>
              <w:rPr>
                <w:rFonts w:ascii="Arial" w:hAnsi="Arial" w:cs="Arial"/>
                <w:color w:val="000000"/>
                <w:sz w:val="20"/>
                <w:szCs w:val="20"/>
                <w:lang w:eastAsia="pt-BR"/>
              </w:rPr>
            </w:pPr>
          </w:p>
        </w:tc>
        <w:tc>
          <w:tcPr>
            <w:tcW w:w="565" w:type="dxa"/>
            <w:gridSpan w:val="4"/>
            <w:tcBorders>
              <w:top w:val="nil"/>
              <w:left w:val="nil"/>
              <w:bottom w:val="nil"/>
              <w:right w:val="nil"/>
            </w:tcBorders>
          </w:tcPr>
          <w:p w14:paraId="57FE011A" w14:textId="77777777" w:rsidR="00F00F20" w:rsidRDefault="00F00F20">
            <w:pPr>
              <w:autoSpaceDE w:val="0"/>
              <w:autoSpaceDN w:val="0"/>
              <w:adjustRightInd w:val="0"/>
              <w:jc w:val="right"/>
              <w:rPr>
                <w:rFonts w:ascii="Arial" w:hAnsi="Arial" w:cs="Arial"/>
                <w:color w:val="000000"/>
                <w:sz w:val="20"/>
                <w:szCs w:val="20"/>
                <w:lang w:eastAsia="pt-BR"/>
              </w:rPr>
            </w:pPr>
          </w:p>
        </w:tc>
        <w:tc>
          <w:tcPr>
            <w:tcW w:w="945" w:type="dxa"/>
            <w:tcBorders>
              <w:top w:val="nil"/>
              <w:left w:val="nil"/>
              <w:bottom w:val="nil"/>
              <w:right w:val="nil"/>
            </w:tcBorders>
          </w:tcPr>
          <w:p w14:paraId="467D2294" w14:textId="77777777" w:rsidR="00F00F20" w:rsidRDefault="00F00F20">
            <w:pPr>
              <w:autoSpaceDE w:val="0"/>
              <w:autoSpaceDN w:val="0"/>
              <w:adjustRightInd w:val="0"/>
              <w:jc w:val="right"/>
              <w:rPr>
                <w:rFonts w:ascii="Arial" w:hAnsi="Arial" w:cs="Arial"/>
                <w:color w:val="000000"/>
                <w:sz w:val="20"/>
                <w:szCs w:val="20"/>
                <w:lang w:eastAsia="pt-BR"/>
              </w:rPr>
            </w:pPr>
          </w:p>
        </w:tc>
        <w:tc>
          <w:tcPr>
            <w:tcW w:w="1599" w:type="dxa"/>
            <w:gridSpan w:val="7"/>
            <w:tcBorders>
              <w:top w:val="nil"/>
              <w:left w:val="nil"/>
              <w:bottom w:val="nil"/>
              <w:right w:val="nil"/>
            </w:tcBorders>
          </w:tcPr>
          <w:p w14:paraId="49A46354"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4283660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45ED220F" w14:textId="77777777" w:rsidR="00F00F20" w:rsidRDefault="00F00F20">
            <w:pPr>
              <w:autoSpaceDE w:val="0"/>
              <w:autoSpaceDN w:val="0"/>
              <w:adjustRightInd w:val="0"/>
              <w:jc w:val="right"/>
              <w:rPr>
                <w:rFonts w:ascii="Arial" w:hAnsi="Arial" w:cs="Arial"/>
                <w:color w:val="000000"/>
                <w:sz w:val="20"/>
                <w:szCs w:val="20"/>
                <w:lang w:eastAsia="pt-BR"/>
              </w:rPr>
            </w:pPr>
          </w:p>
        </w:tc>
        <w:tc>
          <w:tcPr>
            <w:tcW w:w="1739" w:type="dxa"/>
            <w:gridSpan w:val="4"/>
            <w:tcBorders>
              <w:top w:val="nil"/>
              <w:left w:val="nil"/>
              <w:bottom w:val="nil"/>
              <w:right w:val="nil"/>
            </w:tcBorders>
          </w:tcPr>
          <w:p w14:paraId="3540704B" w14:textId="77777777" w:rsidR="00F00F20" w:rsidRDefault="00F00F20">
            <w:pPr>
              <w:autoSpaceDE w:val="0"/>
              <w:autoSpaceDN w:val="0"/>
              <w:adjustRightInd w:val="0"/>
              <w:jc w:val="right"/>
              <w:rPr>
                <w:rFonts w:ascii="Arial" w:hAnsi="Arial" w:cs="Arial"/>
                <w:color w:val="000000"/>
                <w:sz w:val="20"/>
                <w:szCs w:val="20"/>
                <w:lang w:eastAsia="pt-BR"/>
              </w:rPr>
            </w:pPr>
          </w:p>
        </w:tc>
        <w:tc>
          <w:tcPr>
            <w:tcW w:w="529" w:type="dxa"/>
            <w:tcBorders>
              <w:top w:val="nil"/>
              <w:left w:val="nil"/>
              <w:bottom w:val="nil"/>
              <w:right w:val="nil"/>
            </w:tcBorders>
          </w:tcPr>
          <w:p w14:paraId="0420B4BB" w14:textId="77777777" w:rsidR="00F00F20" w:rsidRDefault="00F00F20">
            <w:pPr>
              <w:autoSpaceDE w:val="0"/>
              <w:autoSpaceDN w:val="0"/>
              <w:adjustRightInd w:val="0"/>
              <w:jc w:val="right"/>
              <w:rPr>
                <w:rFonts w:ascii="Arial" w:hAnsi="Arial" w:cs="Arial"/>
                <w:color w:val="000000"/>
                <w:sz w:val="20"/>
                <w:szCs w:val="20"/>
                <w:lang w:eastAsia="pt-BR"/>
              </w:rPr>
            </w:pPr>
          </w:p>
        </w:tc>
      </w:tr>
      <w:tr w:rsidR="004B051E" w14:paraId="3F7D4358" w14:textId="77777777" w:rsidTr="009A05F6">
        <w:trPr>
          <w:gridAfter w:val="5"/>
          <w:wAfter w:w="2452" w:type="dxa"/>
          <w:trHeight w:val="336"/>
        </w:trPr>
        <w:tc>
          <w:tcPr>
            <w:tcW w:w="3841" w:type="dxa"/>
            <w:gridSpan w:val="2"/>
            <w:tcBorders>
              <w:top w:val="nil"/>
              <w:left w:val="nil"/>
              <w:bottom w:val="nil"/>
              <w:right w:val="nil"/>
            </w:tcBorders>
          </w:tcPr>
          <w:p w14:paraId="35F3418E"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026AE2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6F46955" w14:textId="77777777" w:rsidR="004B051E" w:rsidRDefault="004B051E">
            <w:pPr>
              <w:autoSpaceDE w:val="0"/>
              <w:autoSpaceDN w:val="0"/>
              <w:adjustRightInd w:val="0"/>
              <w:jc w:val="right"/>
              <w:rPr>
                <w:rFonts w:ascii="Arial" w:hAnsi="Arial" w:cs="Arial"/>
                <w:color w:val="000000"/>
                <w:sz w:val="20"/>
                <w:szCs w:val="20"/>
                <w:lang w:eastAsia="pt-BR"/>
              </w:rPr>
            </w:pPr>
          </w:p>
        </w:tc>
        <w:tc>
          <w:tcPr>
            <w:tcW w:w="1288" w:type="dxa"/>
            <w:gridSpan w:val="2"/>
            <w:tcBorders>
              <w:top w:val="nil"/>
              <w:left w:val="nil"/>
              <w:bottom w:val="nil"/>
              <w:right w:val="nil"/>
            </w:tcBorders>
          </w:tcPr>
          <w:p w14:paraId="1979C72F"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6FDB1FB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45D119D"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4179955E"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0640F1D"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49A4AED1"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4DD35554"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21F8802D" w14:textId="77777777" w:rsidTr="009A05F6">
        <w:trPr>
          <w:gridAfter w:val="5"/>
          <w:wAfter w:w="2452" w:type="dxa"/>
          <w:trHeight w:val="459"/>
        </w:trPr>
        <w:tc>
          <w:tcPr>
            <w:tcW w:w="3841" w:type="dxa"/>
            <w:gridSpan w:val="2"/>
            <w:tcBorders>
              <w:top w:val="nil"/>
              <w:left w:val="nil"/>
              <w:bottom w:val="nil"/>
              <w:right w:val="nil"/>
            </w:tcBorders>
          </w:tcPr>
          <w:p w14:paraId="438D59EA"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0BF42C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4715475" w14:textId="7657A825" w:rsidR="004B051E" w:rsidRDefault="00B60EF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w:t>
            </w:r>
            <w:r w:rsidR="004B051E">
              <w:rPr>
                <w:rFonts w:ascii="Arial" w:hAnsi="Arial" w:cs="Arial"/>
                <w:b/>
                <w:bCs/>
                <w:color w:val="000000"/>
                <w:sz w:val="20"/>
                <w:szCs w:val="20"/>
                <w:lang w:eastAsia="pt-BR"/>
              </w:rPr>
              <w:t>s</w:t>
            </w:r>
          </w:p>
        </w:tc>
        <w:tc>
          <w:tcPr>
            <w:tcW w:w="1458" w:type="dxa"/>
            <w:gridSpan w:val="4"/>
            <w:tcBorders>
              <w:top w:val="nil"/>
              <w:left w:val="nil"/>
              <w:bottom w:val="single" w:sz="12" w:space="0" w:color="auto"/>
              <w:right w:val="nil"/>
            </w:tcBorders>
          </w:tcPr>
          <w:p w14:paraId="6AC204FC" w14:textId="77777777"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30/06/2024 (Acumulado)</w:t>
            </w:r>
          </w:p>
        </w:tc>
        <w:tc>
          <w:tcPr>
            <w:tcW w:w="1324" w:type="dxa"/>
            <w:gridSpan w:val="4"/>
            <w:tcBorders>
              <w:top w:val="nil"/>
              <w:left w:val="nil"/>
              <w:bottom w:val="single" w:sz="12" w:space="0" w:color="auto"/>
              <w:right w:val="nil"/>
            </w:tcBorders>
          </w:tcPr>
          <w:p w14:paraId="11488D41" w14:textId="77777777"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30/06/2024 (Trimestre)</w:t>
            </w:r>
          </w:p>
        </w:tc>
        <w:tc>
          <w:tcPr>
            <w:tcW w:w="1370" w:type="dxa"/>
            <w:gridSpan w:val="7"/>
            <w:tcBorders>
              <w:top w:val="nil"/>
              <w:left w:val="nil"/>
              <w:bottom w:val="single" w:sz="12" w:space="0" w:color="auto"/>
              <w:right w:val="nil"/>
            </w:tcBorders>
          </w:tcPr>
          <w:p w14:paraId="1A46DA77" w14:textId="6DC505D8"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30/06/2023 (Acumulado)</w:t>
            </w:r>
            <w:r w:rsidR="00494EAE">
              <w:rPr>
                <w:rFonts w:ascii="Arial" w:hAnsi="Arial" w:cs="Arial"/>
                <w:b/>
                <w:bCs/>
                <w:color w:val="000000"/>
                <w:sz w:val="20"/>
                <w:szCs w:val="20"/>
                <w:lang w:eastAsia="pt-BR"/>
              </w:rPr>
              <w:t xml:space="preserve"> </w:t>
            </w:r>
            <w:r w:rsidR="00494EAE" w:rsidRPr="005E7AB6">
              <w:rPr>
                <w:rFonts w:ascii="Arial" w:hAnsi="Arial" w:cs="Arial"/>
                <w:b/>
                <w:bCs/>
                <w:color w:val="000000"/>
                <w:sz w:val="16"/>
                <w:szCs w:val="16"/>
                <w:lang w:eastAsia="pt-BR"/>
              </w:rPr>
              <w:t>reapresent</w:t>
            </w:r>
            <w:r w:rsidR="005E7AB6" w:rsidRPr="005E7AB6">
              <w:rPr>
                <w:rFonts w:ascii="Arial" w:hAnsi="Arial" w:cs="Arial"/>
                <w:b/>
                <w:bCs/>
                <w:color w:val="000000"/>
                <w:sz w:val="16"/>
                <w:szCs w:val="16"/>
                <w:lang w:eastAsia="pt-BR"/>
              </w:rPr>
              <w:t>ado</w:t>
            </w:r>
          </w:p>
        </w:tc>
        <w:tc>
          <w:tcPr>
            <w:tcW w:w="1416" w:type="dxa"/>
            <w:gridSpan w:val="3"/>
            <w:tcBorders>
              <w:top w:val="nil"/>
              <w:left w:val="nil"/>
              <w:bottom w:val="single" w:sz="12" w:space="0" w:color="auto"/>
              <w:right w:val="nil"/>
            </w:tcBorders>
          </w:tcPr>
          <w:p w14:paraId="13C90604" w14:textId="03D0526E"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30/06/2023 (Trimestre)</w:t>
            </w:r>
            <w:r w:rsidR="005E7AB6">
              <w:rPr>
                <w:rFonts w:ascii="Arial" w:hAnsi="Arial" w:cs="Arial"/>
                <w:b/>
                <w:bCs/>
                <w:color w:val="000000"/>
                <w:sz w:val="20"/>
                <w:szCs w:val="20"/>
                <w:lang w:eastAsia="pt-BR"/>
              </w:rPr>
              <w:t xml:space="preserve"> </w:t>
            </w:r>
            <w:r w:rsidR="005E7AB6" w:rsidRPr="005E7AB6">
              <w:rPr>
                <w:rFonts w:ascii="Arial" w:hAnsi="Arial" w:cs="Arial"/>
                <w:b/>
                <w:bCs/>
                <w:color w:val="000000"/>
                <w:sz w:val="16"/>
                <w:szCs w:val="16"/>
                <w:lang w:eastAsia="pt-BR"/>
              </w:rPr>
              <w:t>reapresentado</w:t>
            </w:r>
          </w:p>
        </w:tc>
      </w:tr>
      <w:tr w:rsidR="004B051E" w14:paraId="50B72E95" w14:textId="77777777" w:rsidTr="009A05F6">
        <w:trPr>
          <w:gridAfter w:val="5"/>
          <w:wAfter w:w="2452" w:type="dxa"/>
          <w:trHeight w:val="264"/>
        </w:trPr>
        <w:tc>
          <w:tcPr>
            <w:tcW w:w="3841" w:type="dxa"/>
            <w:gridSpan w:val="2"/>
            <w:tcBorders>
              <w:top w:val="nil"/>
              <w:left w:val="nil"/>
              <w:bottom w:val="nil"/>
              <w:right w:val="nil"/>
            </w:tcBorders>
          </w:tcPr>
          <w:p w14:paraId="555A0514"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RECEITA LÍQUIDA</w:t>
            </w:r>
          </w:p>
        </w:tc>
        <w:tc>
          <w:tcPr>
            <w:tcW w:w="160" w:type="dxa"/>
            <w:gridSpan w:val="2"/>
            <w:tcBorders>
              <w:top w:val="nil"/>
              <w:left w:val="nil"/>
              <w:bottom w:val="nil"/>
              <w:right w:val="nil"/>
            </w:tcBorders>
          </w:tcPr>
          <w:p w14:paraId="7981BC16"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1198072"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4A6150FB" w14:textId="10707AA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37555">
              <w:rPr>
                <w:rFonts w:ascii="Arial" w:hAnsi="Arial" w:cs="Arial"/>
                <w:color w:val="000000"/>
                <w:sz w:val="20"/>
                <w:szCs w:val="20"/>
                <w:lang w:eastAsia="pt-BR"/>
              </w:rPr>
              <w:t xml:space="preserve">        </w:t>
            </w:r>
            <w:r>
              <w:rPr>
                <w:rFonts w:ascii="Arial" w:hAnsi="Arial" w:cs="Arial"/>
                <w:color w:val="000000"/>
                <w:sz w:val="20"/>
                <w:szCs w:val="20"/>
                <w:lang w:eastAsia="pt-BR"/>
              </w:rPr>
              <w:t xml:space="preserve">- </w:t>
            </w:r>
          </w:p>
        </w:tc>
        <w:tc>
          <w:tcPr>
            <w:tcW w:w="170" w:type="dxa"/>
            <w:gridSpan w:val="2"/>
            <w:tcBorders>
              <w:top w:val="nil"/>
              <w:left w:val="nil"/>
              <w:bottom w:val="nil"/>
              <w:right w:val="nil"/>
            </w:tcBorders>
          </w:tcPr>
          <w:p w14:paraId="126C968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6AD7D38B" w14:textId="442D1C62"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 </w:t>
            </w:r>
          </w:p>
        </w:tc>
        <w:tc>
          <w:tcPr>
            <w:tcW w:w="199" w:type="dxa"/>
            <w:gridSpan w:val="3"/>
            <w:tcBorders>
              <w:top w:val="nil"/>
              <w:left w:val="nil"/>
              <w:bottom w:val="nil"/>
              <w:right w:val="nil"/>
            </w:tcBorders>
          </w:tcPr>
          <w:p w14:paraId="74DB6A2A"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084B20A" w14:textId="363B7EF4"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 </w:t>
            </w:r>
          </w:p>
        </w:tc>
        <w:tc>
          <w:tcPr>
            <w:tcW w:w="160" w:type="dxa"/>
            <w:gridSpan w:val="2"/>
            <w:tcBorders>
              <w:top w:val="nil"/>
              <w:left w:val="nil"/>
              <w:bottom w:val="nil"/>
              <w:right w:val="nil"/>
            </w:tcBorders>
          </w:tcPr>
          <w:p w14:paraId="1DAEE8F3"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A2B7869" w14:textId="7777777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r>
      <w:tr w:rsidR="004B051E" w14:paraId="17A2F750" w14:textId="77777777" w:rsidTr="009A05F6">
        <w:trPr>
          <w:gridAfter w:val="5"/>
          <w:wAfter w:w="2452" w:type="dxa"/>
          <w:trHeight w:val="173"/>
        </w:trPr>
        <w:tc>
          <w:tcPr>
            <w:tcW w:w="3841" w:type="dxa"/>
            <w:gridSpan w:val="2"/>
            <w:tcBorders>
              <w:top w:val="nil"/>
              <w:left w:val="nil"/>
              <w:bottom w:val="nil"/>
              <w:right w:val="nil"/>
            </w:tcBorders>
          </w:tcPr>
          <w:p w14:paraId="1E82ED30"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1FD202DC"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6C48325"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4BE7F862"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1D30AE8E"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6FA5471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32A51E7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038E7E4C"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C8FCC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3A62340"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6CC206EE" w14:textId="77777777" w:rsidTr="009A05F6">
        <w:trPr>
          <w:gridAfter w:val="5"/>
          <w:wAfter w:w="2452" w:type="dxa"/>
          <w:trHeight w:val="80"/>
        </w:trPr>
        <w:tc>
          <w:tcPr>
            <w:tcW w:w="3995" w:type="dxa"/>
            <w:gridSpan w:val="3"/>
            <w:tcBorders>
              <w:top w:val="nil"/>
              <w:left w:val="nil"/>
              <w:bottom w:val="nil"/>
              <w:right w:val="nil"/>
            </w:tcBorders>
          </w:tcPr>
          <w:p w14:paraId="61F68037"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CUSTOS DOS SERVIÇOS PRESTADOS</w:t>
            </w:r>
          </w:p>
        </w:tc>
        <w:tc>
          <w:tcPr>
            <w:tcW w:w="816" w:type="dxa"/>
            <w:gridSpan w:val="4"/>
            <w:tcBorders>
              <w:top w:val="nil"/>
              <w:left w:val="nil"/>
              <w:bottom w:val="nil"/>
              <w:right w:val="nil"/>
            </w:tcBorders>
          </w:tcPr>
          <w:p w14:paraId="7F94080B"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294" w:type="dxa"/>
            <w:gridSpan w:val="3"/>
            <w:tcBorders>
              <w:top w:val="nil"/>
              <w:left w:val="nil"/>
              <w:bottom w:val="nil"/>
              <w:right w:val="nil"/>
            </w:tcBorders>
          </w:tcPr>
          <w:p w14:paraId="6D059D42" w14:textId="77777777" w:rsidR="004B051E" w:rsidRDefault="004B051E">
            <w:pPr>
              <w:autoSpaceDE w:val="0"/>
              <w:autoSpaceDN w:val="0"/>
              <w:adjustRightInd w:val="0"/>
              <w:jc w:val="right"/>
              <w:rPr>
                <w:rFonts w:ascii="Arial" w:hAnsi="Arial" w:cs="Arial"/>
                <w:color w:val="000000"/>
                <w:sz w:val="20"/>
                <w:szCs w:val="20"/>
                <w:lang w:eastAsia="pt-BR"/>
              </w:rPr>
            </w:pPr>
          </w:p>
        </w:tc>
        <w:tc>
          <w:tcPr>
            <w:tcW w:w="164" w:type="dxa"/>
            <w:tcBorders>
              <w:top w:val="nil"/>
              <w:left w:val="nil"/>
              <w:bottom w:val="nil"/>
              <w:right w:val="nil"/>
            </w:tcBorders>
          </w:tcPr>
          <w:p w14:paraId="0B6ED235"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3582FE04" w14:textId="77777777" w:rsidR="004B051E" w:rsidRDefault="004B051E">
            <w:pPr>
              <w:autoSpaceDE w:val="0"/>
              <w:autoSpaceDN w:val="0"/>
              <w:adjustRightInd w:val="0"/>
              <w:jc w:val="right"/>
              <w:rPr>
                <w:rFonts w:ascii="Arial" w:hAnsi="Arial" w:cs="Arial"/>
                <w:color w:val="000000"/>
                <w:sz w:val="20"/>
                <w:szCs w:val="20"/>
                <w:lang w:eastAsia="pt-BR"/>
              </w:rPr>
            </w:pPr>
          </w:p>
        </w:tc>
        <w:tc>
          <w:tcPr>
            <w:tcW w:w="193" w:type="dxa"/>
            <w:gridSpan w:val="2"/>
            <w:tcBorders>
              <w:top w:val="nil"/>
              <w:left w:val="nil"/>
              <w:bottom w:val="nil"/>
              <w:right w:val="nil"/>
            </w:tcBorders>
          </w:tcPr>
          <w:p w14:paraId="7D57B33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28836E65"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52EE6B1"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354F184"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1143BD13" w14:textId="77777777" w:rsidTr="009A05F6">
        <w:trPr>
          <w:gridAfter w:val="5"/>
          <w:wAfter w:w="2452" w:type="dxa"/>
          <w:trHeight w:val="80"/>
        </w:trPr>
        <w:tc>
          <w:tcPr>
            <w:tcW w:w="3841" w:type="dxa"/>
            <w:gridSpan w:val="2"/>
            <w:tcBorders>
              <w:top w:val="nil"/>
              <w:left w:val="nil"/>
              <w:bottom w:val="nil"/>
              <w:right w:val="nil"/>
            </w:tcBorders>
          </w:tcPr>
          <w:p w14:paraId="6A90B838"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160" w:type="dxa"/>
            <w:gridSpan w:val="2"/>
            <w:tcBorders>
              <w:top w:val="nil"/>
              <w:left w:val="nil"/>
              <w:bottom w:val="nil"/>
              <w:right w:val="nil"/>
            </w:tcBorders>
          </w:tcPr>
          <w:p w14:paraId="4CF8328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8B669D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39080573" w14:textId="04875B0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(28.358)</w:t>
            </w:r>
          </w:p>
        </w:tc>
        <w:tc>
          <w:tcPr>
            <w:tcW w:w="170" w:type="dxa"/>
            <w:gridSpan w:val="2"/>
            <w:tcBorders>
              <w:top w:val="nil"/>
              <w:left w:val="nil"/>
              <w:bottom w:val="nil"/>
              <w:right w:val="nil"/>
            </w:tcBorders>
          </w:tcPr>
          <w:p w14:paraId="03C5CF2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6A9558C" w14:textId="4DC0687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(13.946)</w:t>
            </w:r>
          </w:p>
        </w:tc>
        <w:tc>
          <w:tcPr>
            <w:tcW w:w="199" w:type="dxa"/>
            <w:gridSpan w:val="3"/>
            <w:tcBorders>
              <w:top w:val="nil"/>
              <w:left w:val="nil"/>
              <w:bottom w:val="nil"/>
              <w:right w:val="nil"/>
            </w:tcBorders>
          </w:tcPr>
          <w:p w14:paraId="3943CD27"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9221D38" w14:textId="376FE4C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(22.362)</w:t>
            </w:r>
          </w:p>
        </w:tc>
        <w:tc>
          <w:tcPr>
            <w:tcW w:w="160" w:type="dxa"/>
            <w:gridSpan w:val="2"/>
            <w:tcBorders>
              <w:top w:val="nil"/>
              <w:left w:val="nil"/>
              <w:bottom w:val="nil"/>
              <w:right w:val="nil"/>
            </w:tcBorders>
          </w:tcPr>
          <w:p w14:paraId="2CC7D53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94AAFB7" w14:textId="4B189B5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(11.297)</w:t>
            </w:r>
          </w:p>
        </w:tc>
      </w:tr>
      <w:tr w:rsidR="004B051E" w14:paraId="4020EBB0" w14:textId="77777777" w:rsidTr="009A05F6">
        <w:trPr>
          <w:gridAfter w:val="5"/>
          <w:wAfter w:w="2452" w:type="dxa"/>
          <w:trHeight w:val="145"/>
        </w:trPr>
        <w:tc>
          <w:tcPr>
            <w:tcW w:w="3841" w:type="dxa"/>
            <w:gridSpan w:val="2"/>
            <w:tcBorders>
              <w:top w:val="nil"/>
              <w:left w:val="nil"/>
              <w:bottom w:val="nil"/>
              <w:right w:val="nil"/>
            </w:tcBorders>
          </w:tcPr>
          <w:p w14:paraId="6EB94137"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160" w:type="dxa"/>
            <w:gridSpan w:val="2"/>
            <w:tcBorders>
              <w:top w:val="nil"/>
              <w:left w:val="nil"/>
              <w:bottom w:val="nil"/>
              <w:right w:val="nil"/>
            </w:tcBorders>
          </w:tcPr>
          <w:p w14:paraId="5407C77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97C6DC2"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58B8E88" w14:textId="4364F03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(8.312)</w:t>
            </w:r>
          </w:p>
        </w:tc>
        <w:tc>
          <w:tcPr>
            <w:tcW w:w="170" w:type="dxa"/>
            <w:gridSpan w:val="2"/>
            <w:tcBorders>
              <w:top w:val="nil"/>
              <w:left w:val="nil"/>
              <w:bottom w:val="nil"/>
              <w:right w:val="nil"/>
            </w:tcBorders>
          </w:tcPr>
          <w:p w14:paraId="15E7D63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A10E705" w14:textId="64736051"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(4.123)</w:t>
            </w:r>
          </w:p>
        </w:tc>
        <w:tc>
          <w:tcPr>
            <w:tcW w:w="199" w:type="dxa"/>
            <w:gridSpan w:val="3"/>
            <w:tcBorders>
              <w:top w:val="nil"/>
              <w:left w:val="nil"/>
              <w:bottom w:val="nil"/>
              <w:right w:val="nil"/>
            </w:tcBorders>
          </w:tcPr>
          <w:p w14:paraId="757BA71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3C7374A" w14:textId="21B55B2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(6.504)</w:t>
            </w:r>
          </w:p>
        </w:tc>
        <w:tc>
          <w:tcPr>
            <w:tcW w:w="160" w:type="dxa"/>
            <w:gridSpan w:val="2"/>
            <w:tcBorders>
              <w:top w:val="nil"/>
              <w:left w:val="nil"/>
              <w:bottom w:val="nil"/>
              <w:right w:val="nil"/>
            </w:tcBorders>
          </w:tcPr>
          <w:p w14:paraId="2CA0E26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31B79EB" w14:textId="1BE3B763"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(3.310)</w:t>
            </w:r>
          </w:p>
        </w:tc>
      </w:tr>
      <w:tr w:rsidR="004B051E" w14:paraId="0D912900" w14:textId="77777777" w:rsidTr="009A05F6">
        <w:trPr>
          <w:gridAfter w:val="5"/>
          <w:wAfter w:w="2452" w:type="dxa"/>
          <w:trHeight w:val="238"/>
        </w:trPr>
        <w:tc>
          <w:tcPr>
            <w:tcW w:w="3841" w:type="dxa"/>
            <w:gridSpan w:val="2"/>
            <w:tcBorders>
              <w:top w:val="nil"/>
              <w:left w:val="nil"/>
              <w:bottom w:val="nil"/>
              <w:right w:val="nil"/>
            </w:tcBorders>
          </w:tcPr>
          <w:p w14:paraId="49FE851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160" w:type="dxa"/>
            <w:gridSpan w:val="2"/>
            <w:tcBorders>
              <w:top w:val="nil"/>
              <w:left w:val="nil"/>
              <w:bottom w:val="nil"/>
              <w:right w:val="nil"/>
            </w:tcBorders>
          </w:tcPr>
          <w:p w14:paraId="4443DDF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AA7A2DF"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C204A2A" w14:textId="5565B1A4"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(4.426)</w:t>
            </w:r>
          </w:p>
        </w:tc>
        <w:tc>
          <w:tcPr>
            <w:tcW w:w="170" w:type="dxa"/>
            <w:gridSpan w:val="2"/>
            <w:tcBorders>
              <w:top w:val="nil"/>
              <w:left w:val="nil"/>
              <w:bottom w:val="nil"/>
              <w:right w:val="nil"/>
            </w:tcBorders>
          </w:tcPr>
          <w:p w14:paraId="4DC9D831"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377ACB6" w14:textId="54679A5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(2.086)</w:t>
            </w:r>
          </w:p>
        </w:tc>
        <w:tc>
          <w:tcPr>
            <w:tcW w:w="199" w:type="dxa"/>
            <w:gridSpan w:val="3"/>
            <w:tcBorders>
              <w:top w:val="nil"/>
              <w:left w:val="nil"/>
              <w:bottom w:val="nil"/>
              <w:right w:val="nil"/>
            </w:tcBorders>
          </w:tcPr>
          <w:p w14:paraId="3129A4F3"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5A9C829" w14:textId="068A71D1"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(3.070)</w:t>
            </w:r>
          </w:p>
        </w:tc>
        <w:tc>
          <w:tcPr>
            <w:tcW w:w="160" w:type="dxa"/>
            <w:gridSpan w:val="2"/>
            <w:tcBorders>
              <w:top w:val="nil"/>
              <w:left w:val="nil"/>
              <w:bottom w:val="nil"/>
              <w:right w:val="nil"/>
            </w:tcBorders>
          </w:tcPr>
          <w:p w14:paraId="7D70841D"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08947B7" w14:textId="31C94F2A"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(1.613)</w:t>
            </w:r>
          </w:p>
        </w:tc>
      </w:tr>
      <w:tr w:rsidR="004B051E" w14:paraId="07CA81D5" w14:textId="77777777" w:rsidTr="009A05F6">
        <w:trPr>
          <w:gridAfter w:val="5"/>
          <w:wAfter w:w="2452" w:type="dxa"/>
          <w:trHeight w:val="238"/>
        </w:trPr>
        <w:tc>
          <w:tcPr>
            <w:tcW w:w="3841" w:type="dxa"/>
            <w:gridSpan w:val="2"/>
            <w:tcBorders>
              <w:top w:val="nil"/>
              <w:left w:val="nil"/>
              <w:bottom w:val="nil"/>
              <w:right w:val="nil"/>
            </w:tcBorders>
          </w:tcPr>
          <w:p w14:paraId="14DE9F99"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160" w:type="dxa"/>
            <w:gridSpan w:val="2"/>
            <w:tcBorders>
              <w:top w:val="nil"/>
              <w:left w:val="nil"/>
              <w:bottom w:val="nil"/>
              <w:right w:val="nil"/>
            </w:tcBorders>
          </w:tcPr>
          <w:p w14:paraId="3B9D65B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2053A24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385493F" w14:textId="67FCEE3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(5.892)</w:t>
            </w:r>
          </w:p>
        </w:tc>
        <w:tc>
          <w:tcPr>
            <w:tcW w:w="170" w:type="dxa"/>
            <w:gridSpan w:val="2"/>
            <w:tcBorders>
              <w:top w:val="nil"/>
              <w:left w:val="nil"/>
              <w:bottom w:val="nil"/>
              <w:right w:val="nil"/>
            </w:tcBorders>
          </w:tcPr>
          <w:p w14:paraId="6B57CC5A"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2478A10" w14:textId="60FE652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(4.952)</w:t>
            </w:r>
          </w:p>
        </w:tc>
        <w:tc>
          <w:tcPr>
            <w:tcW w:w="199" w:type="dxa"/>
            <w:gridSpan w:val="3"/>
            <w:tcBorders>
              <w:top w:val="nil"/>
              <w:left w:val="nil"/>
              <w:bottom w:val="nil"/>
              <w:right w:val="nil"/>
            </w:tcBorders>
          </w:tcPr>
          <w:p w14:paraId="2D885AE9"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31460FA" w14:textId="180A1C49"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(5.281)</w:t>
            </w:r>
          </w:p>
        </w:tc>
        <w:tc>
          <w:tcPr>
            <w:tcW w:w="160" w:type="dxa"/>
            <w:gridSpan w:val="2"/>
            <w:tcBorders>
              <w:top w:val="nil"/>
              <w:left w:val="nil"/>
              <w:bottom w:val="nil"/>
              <w:right w:val="nil"/>
            </w:tcBorders>
          </w:tcPr>
          <w:p w14:paraId="1FD949D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F2699C" w14:textId="4777604C"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(1.280)</w:t>
            </w:r>
          </w:p>
        </w:tc>
      </w:tr>
      <w:tr w:rsidR="004B051E" w14:paraId="373902E5" w14:textId="77777777" w:rsidTr="009A05F6">
        <w:trPr>
          <w:gridAfter w:val="5"/>
          <w:wAfter w:w="2452" w:type="dxa"/>
          <w:trHeight w:val="238"/>
        </w:trPr>
        <w:tc>
          <w:tcPr>
            <w:tcW w:w="4804" w:type="dxa"/>
            <w:gridSpan w:val="6"/>
            <w:tcBorders>
              <w:top w:val="nil"/>
              <w:left w:val="nil"/>
              <w:bottom w:val="nil"/>
              <w:right w:val="nil"/>
            </w:tcBorders>
          </w:tcPr>
          <w:p w14:paraId="7EE37B1A"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301" w:type="dxa"/>
            <w:gridSpan w:val="4"/>
            <w:tcBorders>
              <w:top w:val="nil"/>
              <w:left w:val="nil"/>
              <w:bottom w:val="nil"/>
              <w:right w:val="nil"/>
            </w:tcBorders>
          </w:tcPr>
          <w:p w14:paraId="41E79CED" w14:textId="78074F3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(1.299)</w:t>
            </w:r>
          </w:p>
        </w:tc>
        <w:tc>
          <w:tcPr>
            <w:tcW w:w="164" w:type="dxa"/>
            <w:tcBorders>
              <w:top w:val="nil"/>
              <w:left w:val="nil"/>
              <w:bottom w:val="nil"/>
              <w:right w:val="nil"/>
            </w:tcBorders>
          </w:tcPr>
          <w:p w14:paraId="6D7BFFA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490C3F94" w14:textId="1864CF8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(668)</w:t>
            </w:r>
          </w:p>
        </w:tc>
        <w:tc>
          <w:tcPr>
            <w:tcW w:w="193" w:type="dxa"/>
            <w:gridSpan w:val="2"/>
            <w:tcBorders>
              <w:top w:val="nil"/>
              <w:left w:val="nil"/>
              <w:bottom w:val="nil"/>
              <w:right w:val="nil"/>
            </w:tcBorders>
          </w:tcPr>
          <w:p w14:paraId="75EFDF5D"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0E58E162" w14:textId="5233760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(1.198)</w:t>
            </w:r>
          </w:p>
        </w:tc>
        <w:tc>
          <w:tcPr>
            <w:tcW w:w="160" w:type="dxa"/>
            <w:gridSpan w:val="2"/>
            <w:tcBorders>
              <w:top w:val="nil"/>
              <w:left w:val="nil"/>
              <w:bottom w:val="nil"/>
              <w:right w:val="nil"/>
            </w:tcBorders>
          </w:tcPr>
          <w:p w14:paraId="02CB23FA"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462FEA36" w14:textId="1CC5171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(617)</w:t>
            </w:r>
          </w:p>
        </w:tc>
      </w:tr>
      <w:tr w:rsidR="004B051E" w14:paraId="395BC899" w14:textId="77777777" w:rsidTr="009A05F6">
        <w:trPr>
          <w:gridAfter w:val="5"/>
          <w:wAfter w:w="2452" w:type="dxa"/>
          <w:trHeight w:val="238"/>
        </w:trPr>
        <w:tc>
          <w:tcPr>
            <w:tcW w:w="3841" w:type="dxa"/>
            <w:gridSpan w:val="2"/>
            <w:tcBorders>
              <w:top w:val="nil"/>
              <w:left w:val="nil"/>
              <w:bottom w:val="nil"/>
              <w:right w:val="nil"/>
            </w:tcBorders>
          </w:tcPr>
          <w:p w14:paraId="2130DD8A"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160" w:type="dxa"/>
            <w:gridSpan w:val="2"/>
            <w:tcBorders>
              <w:top w:val="nil"/>
              <w:left w:val="nil"/>
              <w:bottom w:val="nil"/>
              <w:right w:val="nil"/>
            </w:tcBorders>
          </w:tcPr>
          <w:p w14:paraId="6AAFC28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3C5EB16"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AD8A07C" w14:textId="72E6217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(1.687)</w:t>
            </w:r>
          </w:p>
        </w:tc>
        <w:tc>
          <w:tcPr>
            <w:tcW w:w="170" w:type="dxa"/>
            <w:gridSpan w:val="2"/>
            <w:tcBorders>
              <w:top w:val="nil"/>
              <w:left w:val="nil"/>
              <w:bottom w:val="nil"/>
              <w:right w:val="nil"/>
            </w:tcBorders>
          </w:tcPr>
          <w:p w14:paraId="33916155"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4FBAC4" w14:textId="3403B353"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(869)</w:t>
            </w:r>
          </w:p>
        </w:tc>
        <w:tc>
          <w:tcPr>
            <w:tcW w:w="199" w:type="dxa"/>
            <w:gridSpan w:val="3"/>
            <w:tcBorders>
              <w:top w:val="nil"/>
              <w:left w:val="nil"/>
              <w:bottom w:val="nil"/>
              <w:right w:val="nil"/>
            </w:tcBorders>
          </w:tcPr>
          <w:p w14:paraId="6CBCD694"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380E2D4" w14:textId="1C65DA5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(1.948)</w:t>
            </w:r>
          </w:p>
        </w:tc>
        <w:tc>
          <w:tcPr>
            <w:tcW w:w="160" w:type="dxa"/>
            <w:gridSpan w:val="2"/>
            <w:tcBorders>
              <w:top w:val="nil"/>
              <w:left w:val="nil"/>
              <w:bottom w:val="nil"/>
              <w:right w:val="nil"/>
            </w:tcBorders>
          </w:tcPr>
          <w:p w14:paraId="228AAA9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CC053CE" w14:textId="75AA6C3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(1.262)</w:t>
            </w:r>
          </w:p>
        </w:tc>
      </w:tr>
      <w:tr w:rsidR="004B051E" w14:paraId="27E4DE74" w14:textId="77777777" w:rsidTr="009A05F6">
        <w:trPr>
          <w:gridAfter w:val="5"/>
          <w:wAfter w:w="2452" w:type="dxa"/>
          <w:trHeight w:val="238"/>
        </w:trPr>
        <w:tc>
          <w:tcPr>
            <w:tcW w:w="3841" w:type="dxa"/>
            <w:gridSpan w:val="2"/>
            <w:tcBorders>
              <w:top w:val="nil"/>
              <w:left w:val="nil"/>
              <w:bottom w:val="nil"/>
              <w:right w:val="nil"/>
            </w:tcBorders>
          </w:tcPr>
          <w:p w14:paraId="112B695B"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160" w:type="dxa"/>
            <w:gridSpan w:val="2"/>
            <w:tcBorders>
              <w:top w:val="nil"/>
              <w:left w:val="nil"/>
              <w:bottom w:val="nil"/>
              <w:right w:val="nil"/>
            </w:tcBorders>
          </w:tcPr>
          <w:p w14:paraId="49757E6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B7E438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5F16848" w14:textId="6A26845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(189)</w:t>
            </w:r>
          </w:p>
        </w:tc>
        <w:tc>
          <w:tcPr>
            <w:tcW w:w="170" w:type="dxa"/>
            <w:gridSpan w:val="2"/>
            <w:tcBorders>
              <w:top w:val="nil"/>
              <w:left w:val="nil"/>
              <w:bottom w:val="nil"/>
              <w:right w:val="nil"/>
            </w:tcBorders>
          </w:tcPr>
          <w:p w14:paraId="493A94F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77240B7" w14:textId="35F8AEA9"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(89)</w:t>
            </w:r>
          </w:p>
        </w:tc>
        <w:tc>
          <w:tcPr>
            <w:tcW w:w="199" w:type="dxa"/>
            <w:gridSpan w:val="3"/>
            <w:tcBorders>
              <w:top w:val="nil"/>
              <w:left w:val="nil"/>
              <w:bottom w:val="nil"/>
              <w:right w:val="nil"/>
            </w:tcBorders>
          </w:tcPr>
          <w:p w14:paraId="25299D0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879C246" w14:textId="7B0D9E7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(169)</w:t>
            </w:r>
          </w:p>
        </w:tc>
        <w:tc>
          <w:tcPr>
            <w:tcW w:w="160" w:type="dxa"/>
            <w:gridSpan w:val="2"/>
            <w:tcBorders>
              <w:top w:val="nil"/>
              <w:left w:val="nil"/>
              <w:bottom w:val="nil"/>
              <w:right w:val="nil"/>
            </w:tcBorders>
          </w:tcPr>
          <w:p w14:paraId="021EE22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75D5D8A3" w14:textId="6E6C1BB0"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(79)</w:t>
            </w:r>
          </w:p>
        </w:tc>
      </w:tr>
      <w:tr w:rsidR="004B051E" w14:paraId="627C5BFB" w14:textId="77777777" w:rsidTr="009A05F6">
        <w:trPr>
          <w:gridAfter w:val="5"/>
          <w:wAfter w:w="2452" w:type="dxa"/>
          <w:trHeight w:val="238"/>
        </w:trPr>
        <w:tc>
          <w:tcPr>
            <w:tcW w:w="3841" w:type="dxa"/>
            <w:gridSpan w:val="2"/>
            <w:tcBorders>
              <w:top w:val="nil"/>
              <w:left w:val="nil"/>
              <w:bottom w:val="nil"/>
              <w:right w:val="nil"/>
            </w:tcBorders>
          </w:tcPr>
          <w:p w14:paraId="1236CEA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BA28D38"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6109229"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single" w:sz="12" w:space="0" w:color="auto"/>
              <w:left w:val="nil"/>
              <w:bottom w:val="single" w:sz="6" w:space="0" w:color="auto"/>
              <w:right w:val="nil"/>
            </w:tcBorders>
          </w:tcPr>
          <w:p w14:paraId="44C3E930" w14:textId="51C62EEC"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(50.163)</w:t>
            </w:r>
          </w:p>
        </w:tc>
        <w:tc>
          <w:tcPr>
            <w:tcW w:w="170" w:type="dxa"/>
            <w:gridSpan w:val="2"/>
            <w:tcBorders>
              <w:top w:val="nil"/>
              <w:left w:val="nil"/>
              <w:bottom w:val="nil"/>
              <w:right w:val="nil"/>
            </w:tcBorders>
          </w:tcPr>
          <w:p w14:paraId="2AD5BC6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single" w:sz="6" w:space="0" w:color="auto"/>
              <w:right w:val="nil"/>
            </w:tcBorders>
          </w:tcPr>
          <w:p w14:paraId="64AA1083" w14:textId="62E722F3"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(26.733)</w:t>
            </w:r>
          </w:p>
        </w:tc>
        <w:tc>
          <w:tcPr>
            <w:tcW w:w="199" w:type="dxa"/>
            <w:gridSpan w:val="3"/>
            <w:tcBorders>
              <w:top w:val="nil"/>
              <w:left w:val="nil"/>
              <w:bottom w:val="nil"/>
              <w:right w:val="nil"/>
            </w:tcBorders>
          </w:tcPr>
          <w:p w14:paraId="6B4861E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single" w:sz="6" w:space="0" w:color="auto"/>
              <w:right w:val="nil"/>
            </w:tcBorders>
          </w:tcPr>
          <w:p w14:paraId="52E0E5D6" w14:textId="56DA22B7"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(40.532)</w:t>
            </w:r>
          </w:p>
        </w:tc>
        <w:tc>
          <w:tcPr>
            <w:tcW w:w="160" w:type="dxa"/>
            <w:gridSpan w:val="2"/>
            <w:tcBorders>
              <w:top w:val="nil"/>
              <w:left w:val="nil"/>
              <w:bottom w:val="nil"/>
              <w:right w:val="nil"/>
            </w:tcBorders>
          </w:tcPr>
          <w:p w14:paraId="18DE139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single" w:sz="6" w:space="0" w:color="auto"/>
              <w:right w:val="nil"/>
            </w:tcBorders>
          </w:tcPr>
          <w:p w14:paraId="1AA26153" w14:textId="440C73A8"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(19.458)</w:t>
            </w:r>
          </w:p>
        </w:tc>
      </w:tr>
      <w:tr w:rsidR="004B051E" w14:paraId="08DF8A57" w14:textId="77777777" w:rsidTr="009A05F6">
        <w:trPr>
          <w:gridAfter w:val="5"/>
          <w:wAfter w:w="2452" w:type="dxa"/>
          <w:trHeight w:val="238"/>
        </w:trPr>
        <w:tc>
          <w:tcPr>
            <w:tcW w:w="3841" w:type="dxa"/>
            <w:gridSpan w:val="2"/>
            <w:tcBorders>
              <w:top w:val="nil"/>
              <w:left w:val="nil"/>
              <w:bottom w:val="nil"/>
              <w:right w:val="nil"/>
            </w:tcBorders>
          </w:tcPr>
          <w:p w14:paraId="57E19A2D"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4E4A31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2507A2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46BD042"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70" w:type="dxa"/>
            <w:gridSpan w:val="2"/>
            <w:tcBorders>
              <w:top w:val="nil"/>
              <w:left w:val="nil"/>
              <w:bottom w:val="nil"/>
              <w:right w:val="nil"/>
            </w:tcBorders>
          </w:tcPr>
          <w:p w14:paraId="672171DB"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125" w:type="dxa"/>
            <w:tcBorders>
              <w:top w:val="nil"/>
              <w:left w:val="nil"/>
              <w:bottom w:val="nil"/>
              <w:right w:val="nil"/>
            </w:tcBorders>
          </w:tcPr>
          <w:p w14:paraId="0919BE65"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99" w:type="dxa"/>
            <w:gridSpan w:val="3"/>
            <w:tcBorders>
              <w:top w:val="nil"/>
              <w:left w:val="nil"/>
              <w:bottom w:val="nil"/>
              <w:right w:val="nil"/>
            </w:tcBorders>
          </w:tcPr>
          <w:p w14:paraId="3BA9E862"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210" w:type="dxa"/>
            <w:gridSpan w:val="5"/>
            <w:tcBorders>
              <w:top w:val="nil"/>
              <w:left w:val="nil"/>
              <w:bottom w:val="nil"/>
              <w:right w:val="nil"/>
            </w:tcBorders>
          </w:tcPr>
          <w:p w14:paraId="0044BA38"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60" w:type="dxa"/>
            <w:gridSpan w:val="2"/>
            <w:tcBorders>
              <w:top w:val="nil"/>
              <w:left w:val="nil"/>
              <w:bottom w:val="nil"/>
              <w:right w:val="nil"/>
            </w:tcBorders>
          </w:tcPr>
          <w:p w14:paraId="67A895D0"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416" w:type="dxa"/>
            <w:gridSpan w:val="3"/>
            <w:tcBorders>
              <w:top w:val="nil"/>
              <w:left w:val="nil"/>
              <w:bottom w:val="nil"/>
              <w:right w:val="nil"/>
            </w:tcBorders>
          </w:tcPr>
          <w:p w14:paraId="4988317E" w14:textId="77777777" w:rsidR="004B051E" w:rsidRDefault="004B051E">
            <w:pPr>
              <w:autoSpaceDE w:val="0"/>
              <w:autoSpaceDN w:val="0"/>
              <w:adjustRightInd w:val="0"/>
              <w:jc w:val="right"/>
              <w:rPr>
                <w:rFonts w:ascii="Calibri" w:hAnsi="Calibri" w:cs="Calibri"/>
                <w:color w:val="000000"/>
                <w:sz w:val="22"/>
                <w:szCs w:val="22"/>
                <w:lang w:eastAsia="pt-BR"/>
              </w:rPr>
            </w:pPr>
          </w:p>
        </w:tc>
      </w:tr>
      <w:tr w:rsidR="004B051E" w14:paraId="50A43CED" w14:textId="77777777" w:rsidTr="009A05F6">
        <w:trPr>
          <w:gridAfter w:val="5"/>
          <w:wAfter w:w="2452" w:type="dxa"/>
          <w:trHeight w:val="238"/>
        </w:trPr>
        <w:tc>
          <w:tcPr>
            <w:tcW w:w="3841" w:type="dxa"/>
            <w:gridSpan w:val="2"/>
            <w:tcBorders>
              <w:top w:val="nil"/>
              <w:left w:val="nil"/>
              <w:bottom w:val="nil"/>
              <w:right w:val="nil"/>
            </w:tcBorders>
          </w:tcPr>
          <w:p w14:paraId="02CADDBD"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BRUTO</w:t>
            </w:r>
          </w:p>
        </w:tc>
        <w:tc>
          <w:tcPr>
            <w:tcW w:w="160" w:type="dxa"/>
            <w:gridSpan w:val="2"/>
            <w:tcBorders>
              <w:top w:val="nil"/>
              <w:left w:val="nil"/>
              <w:bottom w:val="nil"/>
              <w:right w:val="nil"/>
            </w:tcBorders>
          </w:tcPr>
          <w:p w14:paraId="3BA93CA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687C355"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6" w:space="0" w:color="auto"/>
              <w:left w:val="nil"/>
              <w:bottom w:val="single" w:sz="6" w:space="0" w:color="auto"/>
              <w:right w:val="nil"/>
            </w:tcBorders>
          </w:tcPr>
          <w:p w14:paraId="015D725E" w14:textId="2A386A8F"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(50.163)</w:t>
            </w:r>
          </w:p>
        </w:tc>
        <w:tc>
          <w:tcPr>
            <w:tcW w:w="170" w:type="dxa"/>
            <w:gridSpan w:val="2"/>
            <w:tcBorders>
              <w:top w:val="nil"/>
              <w:left w:val="nil"/>
              <w:bottom w:val="nil"/>
              <w:right w:val="nil"/>
            </w:tcBorders>
          </w:tcPr>
          <w:p w14:paraId="78F9357F"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single" w:sz="6" w:space="0" w:color="auto"/>
              <w:left w:val="nil"/>
              <w:bottom w:val="single" w:sz="6" w:space="0" w:color="auto"/>
              <w:right w:val="nil"/>
            </w:tcBorders>
          </w:tcPr>
          <w:p w14:paraId="0B862F92" w14:textId="126F4F18"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(26.733)</w:t>
            </w:r>
          </w:p>
        </w:tc>
        <w:tc>
          <w:tcPr>
            <w:tcW w:w="199" w:type="dxa"/>
            <w:gridSpan w:val="3"/>
            <w:tcBorders>
              <w:top w:val="nil"/>
              <w:left w:val="nil"/>
              <w:bottom w:val="nil"/>
              <w:right w:val="nil"/>
            </w:tcBorders>
          </w:tcPr>
          <w:p w14:paraId="35DB9861"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6" w:space="0" w:color="auto"/>
              <w:left w:val="nil"/>
              <w:bottom w:val="single" w:sz="6" w:space="0" w:color="auto"/>
              <w:right w:val="nil"/>
            </w:tcBorders>
          </w:tcPr>
          <w:p w14:paraId="44719EC0" w14:textId="0C4FA5B0"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(40.532)</w:t>
            </w:r>
          </w:p>
        </w:tc>
        <w:tc>
          <w:tcPr>
            <w:tcW w:w="160" w:type="dxa"/>
            <w:gridSpan w:val="2"/>
            <w:tcBorders>
              <w:top w:val="nil"/>
              <w:left w:val="nil"/>
              <w:bottom w:val="nil"/>
              <w:right w:val="nil"/>
            </w:tcBorders>
          </w:tcPr>
          <w:p w14:paraId="55E3F99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6" w:space="0" w:color="auto"/>
              <w:left w:val="nil"/>
              <w:bottom w:val="single" w:sz="6" w:space="0" w:color="auto"/>
              <w:right w:val="nil"/>
            </w:tcBorders>
          </w:tcPr>
          <w:p w14:paraId="25EB5839" w14:textId="5B9729A2"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(19.458)</w:t>
            </w:r>
          </w:p>
        </w:tc>
      </w:tr>
      <w:tr w:rsidR="004B051E" w14:paraId="368BA58B" w14:textId="77777777" w:rsidTr="009A05F6">
        <w:trPr>
          <w:gridAfter w:val="5"/>
          <w:wAfter w:w="2452" w:type="dxa"/>
          <w:trHeight w:val="238"/>
        </w:trPr>
        <w:tc>
          <w:tcPr>
            <w:tcW w:w="3841" w:type="dxa"/>
            <w:gridSpan w:val="2"/>
            <w:tcBorders>
              <w:top w:val="nil"/>
              <w:left w:val="nil"/>
              <w:bottom w:val="nil"/>
              <w:right w:val="nil"/>
            </w:tcBorders>
          </w:tcPr>
          <w:p w14:paraId="47C22F1B"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7F9604EF"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94834C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221D2B6E"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5417E7D6"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3425E485"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2CBC8BBF"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849F886"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8D01A3A"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28AEBFA"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13EF3FEF" w14:textId="77777777" w:rsidTr="009A05F6">
        <w:trPr>
          <w:gridAfter w:val="5"/>
          <w:wAfter w:w="2452" w:type="dxa"/>
          <w:trHeight w:val="238"/>
        </w:trPr>
        <w:tc>
          <w:tcPr>
            <w:tcW w:w="3841" w:type="dxa"/>
            <w:gridSpan w:val="2"/>
            <w:tcBorders>
              <w:top w:val="nil"/>
              <w:left w:val="nil"/>
              <w:bottom w:val="nil"/>
              <w:right w:val="nil"/>
            </w:tcBorders>
          </w:tcPr>
          <w:p w14:paraId="265AA987"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DESPESAS OPERACIONAIS</w:t>
            </w:r>
          </w:p>
        </w:tc>
        <w:tc>
          <w:tcPr>
            <w:tcW w:w="160" w:type="dxa"/>
            <w:gridSpan w:val="2"/>
            <w:tcBorders>
              <w:top w:val="nil"/>
              <w:left w:val="nil"/>
              <w:bottom w:val="nil"/>
              <w:right w:val="nil"/>
            </w:tcBorders>
          </w:tcPr>
          <w:p w14:paraId="7F26665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F306686"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288" w:type="dxa"/>
            <w:gridSpan w:val="2"/>
            <w:tcBorders>
              <w:top w:val="nil"/>
              <w:left w:val="nil"/>
              <w:bottom w:val="nil"/>
              <w:right w:val="nil"/>
            </w:tcBorders>
          </w:tcPr>
          <w:p w14:paraId="7EDA23ED"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11A1480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35574BB"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306C269E"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012387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160D087F"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0BACC2"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3074FADD" w14:textId="77777777" w:rsidTr="009A05F6">
        <w:trPr>
          <w:gridAfter w:val="5"/>
          <w:wAfter w:w="2452" w:type="dxa"/>
          <w:trHeight w:val="238"/>
        </w:trPr>
        <w:tc>
          <w:tcPr>
            <w:tcW w:w="3841" w:type="dxa"/>
            <w:gridSpan w:val="2"/>
            <w:tcBorders>
              <w:top w:val="nil"/>
              <w:left w:val="nil"/>
              <w:bottom w:val="nil"/>
              <w:right w:val="nil"/>
            </w:tcBorders>
          </w:tcPr>
          <w:p w14:paraId="5C7462CE"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160" w:type="dxa"/>
            <w:gridSpan w:val="2"/>
            <w:tcBorders>
              <w:top w:val="nil"/>
              <w:left w:val="nil"/>
              <w:bottom w:val="nil"/>
              <w:right w:val="nil"/>
            </w:tcBorders>
          </w:tcPr>
          <w:p w14:paraId="77FF4E67"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86FAFE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FBB9C04" w14:textId="7820B898"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(11.689)</w:t>
            </w:r>
          </w:p>
        </w:tc>
        <w:tc>
          <w:tcPr>
            <w:tcW w:w="170" w:type="dxa"/>
            <w:gridSpan w:val="2"/>
            <w:tcBorders>
              <w:top w:val="nil"/>
              <w:left w:val="nil"/>
              <w:bottom w:val="nil"/>
              <w:right w:val="nil"/>
            </w:tcBorders>
          </w:tcPr>
          <w:p w14:paraId="2B5D054B"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AA0DECC" w14:textId="34859003"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(5.884)</w:t>
            </w:r>
          </w:p>
        </w:tc>
        <w:tc>
          <w:tcPr>
            <w:tcW w:w="199" w:type="dxa"/>
            <w:gridSpan w:val="3"/>
            <w:tcBorders>
              <w:top w:val="nil"/>
              <w:left w:val="nil"/>
              <w:bottom w:val="nil"/>
              <w:right w:val="nil"/>
            </w:tcBorders>
          </w:tcPr>
          <w:p w14:paraId="788FF5B3"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5D1B9B4" w14:textId="2728DF43"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(8.947)</w:t>
            </w:r>
          </w:p>
        </w:tc>
        <w:tc>
          <w:tcPr>
            <w:tcW w:w="160" w:type="dxa"/>
            <w:gridSpan w:val="2"/>
            <w:tcBorders>
              <w:top w:val="nil"/>
              <w:left w:val="nil"/>
              <w:bottom w:val="nil"/>
              <w:right w:val="nil"/>
            </w:tcBorders>
          </w:tcPr>
          <w:p w14:paraId="19CE1AF7"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12ED30C7" w14:textId="00598E92"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(4.535)</w:t>
            </w:r>
          </w:p>
        </w:tc>
      </w:tr>
      <w:tr w:rsidR="004B051E" w14:paraId="6B184165" w14:textId="77777777" w:rsidTr="009A05F6">
        <w:trPr>
          <w:gridAfter w:val="5"/>
          <w:wAfter w:w="2452" w:type="dxa"/>
          <w:trHeight w:val="238"/>
        </w:trPr>
        <w:tc>
          <w:tcPr>
            <w:tcW w:w="3841" w:type="dxa"/>
            <w:gridSpan w:val="2"/>
            <w:tcBorders>
              <w:top w:val="nil"/>
              <w:left w:val="nil"/>
              <w:bottom w:val="nil"/>
              <w:right w:val="nil"/>
            </w:tcBorders>
          </w:tcPr>
          <w:p w14:paraId="12C8CF7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160" w:type="dxa"/>
            <w:gridSpan w:val="2"/>
            <w:tcBorders>
              <w:top w:val="nil"/>
              <w:left w:val="nil"/>
              <w:bottom w:val="nil"/>
              <w:right w:val="nil"/>
            </w:tcBorders>
          </w:tcPr>
          <w:p w14:paraId="3CCB161D"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61C3E3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148C6CA0" w14:textId="4309D1EA"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(3.186)</w:t>
            </w:r>
          </w:p>
        </w:tc>
        <w:tc>
          <w:tcPr>
            <w:tcW w:w="170" w:type="dxa"/>
            <w:gridSpan w:val="2"/>
            <w:tcBorders>
              <w:top w:val="nil"/>
              <w:left w:val="nil"/>
              <w:bottom w:val="nil"/>
              <w:right w:val="nil"/>
            </w:tcBorders>
          </w:tcPr>
          <w:p w14:paraId="6A2FEE05"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BCB22FD" w14:textId="5629C568"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(1.623)</w:t>
            </w:r>
          </w:p>
        </w:tc>
        <w:tc>
          <w:tcPr>
            <w:tcW w:w="199" w:type="dxa"/>
            <w:gridSpan w:val="3"/>
            <w:tcBorders>
              <w:top w:val="nil"/>
              <w:left w:val="nil"/>
              <w:bottom w:val="nil"/>
              <w:right w:val="nil"/>
            </w:tcBorders>
          </w:tcPr>
          <w:p w14:paraId="4B0A105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C219792" w14:textId="3B747CAA"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(2.599)</w:t>
            </w:r>
          </w:p>
        </w:tc>
        <w:tc>
          <w:tcPr>
            <w:tcW w:w="160" w:type="dxa"/>
            <w:gridSpan w:val="2"/>
            <w:tcBorders>
              <w:top w:val="nil"/>
              <w:left w:val="nil"/>
              <w:bottom w:val="nil"/>
              <w:right w:val="nil"/>
            </w:tcBorders>
          </w:tcPr>
          <w:p w14:paraId="0FC09E33"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B81BC0D" w14:textId="1FC324C5"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(1.321)</w:t>
            </w:r>
          </w:p>
        </w:tc>
      </w:tr>
      <w:tr w:rsidR="004B051E" w14:paraId="7C378462" w14:textId="77777777" w:rsidTr="009A05F6">
        <w:trPr>
          <w:gridAfter w:val="5"/>
          <w:wAfter w:w="2452" w:type="dxa"/>
          <w:trHeight w:val="238"/>
        </w:trPr>
        <w:tc>
          <w:tcPr>
            <w:tcW w:w="3841" w:type="dxa"/>
            <w:gridSpan w:val="2"/>
            <w:tcBorders>
              <w:top w:val="nil"/>
              <w:left w:val="nil"/>
              <w:bottom w:val="nil"/>
              <w:right w:val="nil"/>
            </w:tcBorders>
          </w:tcPr>
          <w:p w14:paraId="1C91B781"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160" w:type="dxa"/>
            <w:gridSpan w:val="2"/>
            <w:tcBorders>
              <w:top w:val="nil"/>
              <w:left w:val="nil"/>
              <w:bottom w:val="nil"/>
              <w:right w:val="nil"/>
            </w:tcBorders>
          </w:tcPr>
          <w:p w14:paraId="1D39946D"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4FFD4C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25933641" w14:textId="6FBFB72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(2.049)</w:t>
            </w:r>
          </w:p>
        </w:tc>
        <w:tc>
          <w:tcPr>
            <w:tcW w:w="170" w:type="dxa"/>
            <w:gridSpan w:val="2"/>
            <w:tcBorders>
              <w:top w:val="nil"/>
              <w:left w:val="nil"/>
              <w:bottom w:val="nil"/>
              <w:right w:val="nil"/>
            </w:tcBorders>
          </w:tcPr>
          <w:p w14:paraId="1B9532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5C059DB" w14:textId="38E948DF"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(1.005)</w:t>
            </w:r>
          </w:p>
        </w:tc>
        <w:tc>
          <w:tcPr>
            <w:tcW w:w="199" w:type="dxa"/>
            <w:gridSpan w:val="3"/>
            <w:tcBorders>
              <w:top w:val="nil"/>
              <w:left w:val="nil"/>
              <w:bottom w:val="nil"/>
              <w:right w:val="nil"/>
            </w:tcBorders>
          </w:tcPr>
          <w:p w14:paraId="7F44073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FD5AEF5" w14:textId="3DBC587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(1.350)</w:t>
            </w:r>
          </w:p>
        </w:tc>
        <w:tc>
          <w:tcPr>
            <w:tcW w:w="160" w:type="dxa"/>
            <w:gridSpan w:val="2"/>
            <w:tcBorders>
              <w:top w:val="nil"/>
              <w:left w:val="nil"/>
              <w:bottom w:val="nil"/>
              <w:right w:val="nil"/>
            </w:tcBorders>
          </w:tcPr>
          <w:p w14:paraId="73A5CF15"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B064FFE" w14:textId="6C69D08A"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(788)</w:t>
            </w:r>
          </w:p>
        </w:tc>
      </w:tr>
      <w:tr w:rsidR="004B051E" w14:paraId="49485283" w14:textId="77777777" w:rsidTr="009A05F6">
        <w:trPr>
          <w:gridAfter w:val="5"/>
          <w:wAfter w:w="2452" w:type="dxa"/>
          <w:trHeight w:val="238"/>
        </w:trPr>
        <w:tc>
          <w:tcPr>
            <w:tcW w:w="3841" w:type="dxa"/>
            <w:gridSpan w:val="2"/>
            <w:tcBorders>
              <w:top w:val="nil"/>
              <w:left w:val="nil"/>
              <w:bottom w:val="nil"/>
              <w:right w:val="nil"/>
            </w:tcBorders>
          </w:tcPr>
          <w:p w14:paraId="78DE9DE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Materiais</w:t>
            </w:r>
          </w:p>
        </w:tc>
        <w:tc>
          <w:tcPr>
            <w:tcW w:w="160" w:type="dxa"/>
            <w:gridSpan w:val="2"/>
            <w:tcBorders>
              <w:top w:val="nil"/>
              <w:left w:val="nil"/>
              <w:bottom w:val="nil"/>
              <w:right w:val="nil"/>
            </w:tcBorders>
          </w:tcPr>
          <w:p w14:paraId="0F5BD1B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089925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8BF7E7A" w14:textId="68C5F064"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w:t>
            </w:r>
          </w:p>
        </w:tc>
        <w:tc>
          <w:tcPr>
            <w:tcW w:w="170" w:type="dxa"/>
            <w:gridSpan w:val="2"/>
            <w:tcBorders>
              <w:top w:val="nil"/>
              <w:left w:val="nil"/>
              <w:bottom w:val="nil"/>
              <w:right w:val="nil"/>
            </w:tcBorders>
          </w:tcPr>
          <w:p w14:paraId="7563DF9D"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13868D50" w14:textId="08888873"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w:t>
            </w:r>
          </w:p>
        </w:tc>
        <w:tc>
          <w:tcPr>
            <w:tcW w:w="199" w:type="dxa"/>
            <w:gridSpan w:val="3"/>
            <w:tcBorders>
              <w:top w:val="nil"/>
              <w:left w:val="nil"/>
              <w:bottom w:val="nil"/>
              <w:right w:val="nil"/>
            </w:tcBorders>
          </w:tcPr>
          <w:p w14:paraId="2BE7F2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C501548" w14:textId="2ADBCC39"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w:t>
            </w:r>
          </w:p>
        </w:tc>
        <w:tc>
          <w:tcPr>
            <w:tcW w:w="160" w:type="dxa"/>
            <w:gridSpan w:val="2"/>
            <w:tcBorders>
              <w:top w:val="nil"/>
              <w:left w:val="nil"/>
              <w:bottom w:val="nil"/>
              <w:right w:val="nil"/>
            </w:tcBorders>
          </w:tcPr>
          <w:p w14:paraId="274D6F1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0AC33B3" w14:textId="3DD9F38E"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w:t>
            </w:r>
          </w:p>
        </w:tc>
      </w:tr>
      <w:tr w:rsidR="004B051E" w14:paraId="4109DF3B" w14:textId="77777777" w:rsidTr="009A05F6">
        <w:trPr>
          <w:gridAfter w:val="5"/>
          <w:wAfter w:w="2452" w:type="dxa"/>
          <w:trHeight w:val="238"/>
        </w:trPr>
        <w:tc>
          <w:tcPr>
            <w:tcW w:w="3841" w:type="dxa"/>
            <w:gridSpan w:val="2"/>
            <w:tcBorders>
              <w:top w:val="nil"/>
              <w:left w:val="nil"/>
              <w:bottom w:val="nil"/>
              <w:right w:val="nil"/>
            </w:tcBorders>
          </w:tcPr>
          <w:p w14:paraId="7692486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160" w:type="dxa"/>
            <w:gridSpan w:val="2"/>
            <w:tcBorders>
              <w:top w:val="nil"/>
              <w:left w:val="nil"/>
              <w:bottom w:val="nil"/>
              <w:right w:val="nil"/>
            </w:tcBorders>
          </w:tcPr>
          <w:p w14:paraId="64F1597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A01D20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52E2CE9A" w14:textId="40A688A6"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(3.109)</w:t>
            </w:r>
          </w:p>
        </w:tc>
        <w:tc>
          <w:tcPr>
            <w:tcW w:w="170" w:type="dxa"/>
            <w:gridSpan w:val="2"/>
            <w:tcBorders>
              <w:top w:val="nil"/>
              <w:left w:val="nil"/>
              <w:bottom w:val="nil"/>
              <w:right w:val="nil"/>
            </w:tcBorders>
          </w:tcPr>
          <w:p w14:paraId="621CBA0B"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031A1882" w14:textId="5EA4158A"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(1.543)</w:t>
            </w:r>
          </w:p>
        </w:tc>
        <w:tc>
          <w:tcPr>
            <w:tcW w:w="199" w:type="dxa"/>
            <w:gridSpan w:val="3"/>
            <w:tcBorders>
              <w:top w:val="nil"/>
              <w:left w:val="nil"/>
              <w:bottom w:val="nil"/>
              <w:right w:val="nil"/>
            </w:tcBorders>
          </w:tcPr>
          <w:p w14:paraId="1B2AE4E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79C5C2B" w14:textId="31BF1A6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(2.647)</w:t>
            </w:r>
          </w:p>
        </w:tc>
        <w:tc>
          <w:tcPr>
            <w:tcW w:w="160" w:type="dxa"/>
            <w:gridSpan w:val="2"/>
            <w:tcBorders>
              <w:top w:val="nil"/>
              <w:left w:val="nil"/>
              <w:bottom w:val="nil"/>
              <w:right w:val="nil"/>
            </w:tcBorders>
          </w:tcPr>
          <w:p w14:paraId="2488BDD5"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2CE7508C" w14:textId="24A6A0F8"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(1.524)</w:t>
            </w:r>
          </w:p>
        </w:tc>
      </w:tr>
      <w:tr w:rsidR="004B051E" w14:paraId="62309A01" w14:textId="77777777" w:rsidTr="009A05F6">
        <w:trPr>
          <w:gridAfter w:val="5"/>
          <w:wAfter w:w="2452" w:type="dxa"/>
          <w:trHeight w:val="238"/>
        </w:trPr>
        <w:tc>
          <w:tcPr>
            <w:tcW w:w="3841" w:type="dxa"/>
            <w:gridSpan w:val="2"/>
            <w:tcBorders>
              <w:top w:val="nil"/>
              <w:left w:val="nil"/>
              <w:bottom w:val="nil"/>
              <w:right w:val="nil"/>
            </w:tcBorders>
          </w:tcPr>
          <w:p w14:paraId="32C5A224"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160" w:type="dxa"/>
            <w:gridSpan w:val="2"/>
            <w:tcBorders>
              <w:top w:val="nil"/>
              <w:left w:val="nil"/>
              <w:bottom w:val="nil"/>
              <w:right w:val="nil"/>
            </w:tcBorders>
          </w:tcPr>
          <w:p w14:paraId="62EA1266"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8D0AC4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86E9FE7" w14:textId="329BB219"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(1.260)</w:t>
            </w:r>
          </w:p>
        </w:tc>
        <w:tc>
          <w:tcPr>
            <w:tcW w:w="170" w:type="dxa"/>
            <w:gridSpan w:val="2"/>
            <w:tcBorders>
              <w:top w:val="nil"/>
              <w:left w:val="nil"/>
              <w:bottom w:val="nil"/>
              <w:right w:val="nil"/>
            </w:tcBorders>
          </w:tcPr>
          <w:p w14:paraId="16F90E8D"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B00273" w14:textId="6D3E781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(347)</w:t>
            </w:r>
          </w:p>
        </w:tc>
        <w:tc>
          <w:tcPr>
            <w:tcW w:w="199" w:type="dxa"/>
            <w:gridSpan w:val="3"/>
            <w:tcBorders>
              <w:top w:val="nil"/>
              <w:left w:val="nil"/>
              <w:bottom w:val="nil"/>
              <w:right w:val="nil"/>
            </w:tcBorders>
          </w:tcPr>
          <w:p w14:paraId="5A5ADDB4"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AF819D4" w14:textId="5BCB2CA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(234)</w:t>
            </w:r>
          </w:p>
        </w:tc>
        <w:tc>
          <w:tcPr>
            <w:tcW w:w="160" w:type="dxa"/>
            <w:gridSpan w:val="2"/>
            <w:tcBorders>
              <w:top w:val="nil"/>
              <w:left w:val="nil"/>
              <w:bottom w:val="nil"/>
              <w:right w:val="nil"/>
            </w:tcBorders>
          </w:tcPr>
          <w:p w14:paraId="4B03D93E"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B209D8" w14:textId="677358FF"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(41)</w:t>
            </w:r>
          </w:p>
        </w:tc>
      </w:tr>
      <w:tr w:rsidR="004B051E" w14:paraId="10A82684" w14:textId="77777777" w:rsidTr="009A05F6">
        <w:trPr>
          <w:gridAfter w:val="5"/>
          <w:wAfter w:w="2452" w:type="dxa"/>
          <w:trHeight w:val="238"/>
        </w:trPr>
        <w:tc>
          <w:tcPr>
            <w:tcW w:w="4804" w:type="dxa"/>
            <w:gridSpan w:val="6"/>
            <w:tcBorders>
              <w:top w:val="nil"/>
              <w:left w:val="nil"/>
              <w:bottom w:val="nil"/>
              <w:right w:val="nil"/>
            </w:tcBorders>
          </w:tcPr>
          <w:p w14:paraId="7D90FFF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301" w:type="dxa"/>
            <w:gridSpan w:val="4"/>
            <w:tcBorders>
              <w:top w:val="nil"/>
              <w:left w:val="nil"/>
              <w:bottom w:val="nil"/>
              <w:right w:val="nil"/>
            </w:tcBorders>
          </w:tcPr>
          <w:p w14:paraId="76F5FBAA" w14:textId="47579DF2"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(3.442)</w:t>
            </w:r>
          </w:p>
        </w:tc>
        <w:tc>
          <w:tcPr>
            <w:tcW w:w="164" w:type="dxa"/>
            <w:tcBorders>
              <w:top w:val="nil"/>
              <w:left w:val="nil"/>
              <w:bottom w:val="nil"/>
              <w:right w:val="nil"/>
            </w:tcBorders>
          </w:tcPr>
          <w:p w14:paraId="55C496F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71E0D626" w14:textId="784B5BF3"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(1.728)</w:t>
            </w:r>
          </w:p>
        </w:tc>
        <w:tc>
          <w:tcPr>
            <w:tcW w:w="193" w:type="dxa"/>
            <w:gridSpan w:val="2"/>
            <w:tcBorders>
              <w:top w:val="nil"/>
              <w:left w:val="nil"/>
              <w:bottom w:val="nil"/>
              <w:right w:val="nil"/>
            </w:tcBorders>
          </w:tcPr>
          <w:p w14:paraId="59846E22"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4881F1C8" w14:textId="5B5C6DE4"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(3.525)</w:t>
            </w:r>
          </w:p>
        </w:tc>
        <w:tc>
          <w:tcPr>
            <w:tcW w:w="160" w:type="dxa"/>
            <w:gridSpan w:val="2"/>
            <w:tcBorders>
              <w:top w:val="nil"/>
              <w:left w:val="nil"/>
              <w:bottom w:val="nil"/>
              <w:right w:val="nil"/>
            </w:tcBorders>
          </w:tcPr>
          <w:p w14:paraId="3C2560E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103FA5B" w14:textId="512B5D90"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(1.776)</w:t>
            </w:r>
          </w:p>
        </w:tc>
      </w:tr>
      <w:tr w:rsidR="004B051E" w14:paraId="485F2B01" w14:textId="77777777" w:rsidTr="009A05F6">
        <w:trPr>
          <w:gridAfter w:val="5"/>
          <w:wAfter w:w="2452" w:type="dxa"/>
          <w:trHeight w:val="238"/>
        </w:trPr>
        <w:tc>
          <w:tcPr>
            <w:tcW w:w="3841" w:type="dxa"/>
            <w:gridSpan w:val="2"/>
            <w:tcBorders>
              <w:top w:val="nil"/>
              <w:left w:val="nil"/>
              <w:bottom w:val="nil"/>
              <w:right w:val="nil"/>
            </w:tcBorders>
          </w:tcPr>
          <w:p w14:paraId="1DDA44F0"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160" w:type="dxa"/>
            <w:gridSpan w:val="2"/>
            <w:tcBorders>
              <w:top w:val="nil"/>
              <w:left w:val="nil"/>
              <w:bottom w:val="nil"/>
              <w:right w:val="nil"/>
            </w:tcBorders>
          </w:tcPr>
          <w:p w14:paraId="599365E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6B8D4F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BCE4CD5" w14:textId="12C4CF6F"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(1.322)</w:t>
            </w:r>
          </w:p>
        </w:tc>
        <w:tc>
          <w:tcPr>
            <w:tcW w:w="170" w:type="dxa"/>
            <w:gridSpan w:val="2"/>
            <w:tcBorders>
              <w:top w:val="nil"/>
              <w:left w:val="nil"/>
              <w:bottom w:val="nil"/>
              <w:right w:val="nil"/>
            </w:tcBorders>
          </w:tcPr>
          <w:p w14:paraId="3466906C"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DBF619D" w14:textId="06E975A9"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(740)</w:t>
            </w:r>
          </w:p>
        </w:tc>
        <w:tc>
          <w:tcPr>
            <w:tcW w:w="199" w:type="dxa"/>
            <w:gridSpan w:val="3"/>
            <w:tcBorders>
              <w:top w:val="nil"/>
              <w:left w:val="nil"/>
              <w:bottom w:val="nil"/>
              <w:right w:val="nil"/>
            </w:tcBorders>
          </w:tcPr>
          <w:p w14:paraId="1210B0D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55CAB54" w14:textId="10E685D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(1.624)</w:t>
            </w:r>
          </w:p>
        </w:tc>
        <w:tc>
          <w:tcPr>
            <w:tcW w:w="160" w:type="dxa"/>
            <w:gridSpan w:val="2"/>
            <w:tcBorders>
              <w:top w:val="nil"/>
              <w:left w:val="nil"/>
              <w:bottom w:val="nil"/>
              <w:right w:val="nil"/>
            </w:tcBorders>
          </w:tcPr>
          <w:p w14:paraId="6F258816"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E29447" w14:textId="1448E19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(844)</w:t>
            </w:r>
          </w:p>
        </w:tc>
      </w:tr>
      <w:tr w:rsidR="004B051E" w14:paraId="77C78AD3" w14:textId="77777777" w:rsidTr="009A05F6">
        <w:trPr>
          <w:gridAfter w:val="5"/>
          <w:wAfter w:w="2452" w:type="dxa"/>
          <w:trHeight w:val="238"/>
        </w:trPr>
        <w:tc>
          <w:tcPr>
            <w:tcW w:w="3841" w:type="dxa"/>
            <w:gridSpan w:val="2"/>
            <w:tcBorders>
              <w:top w:val="nil"/>
              <w:left w:val="nil"/>
              <w:bottom w:val="nil"/>
              <w:right w:val="nil"/>
            </w:tcBorders>
          </w:tcPr>
          <w:p w14:paraId="06019C95" w14:textId="595D87FF"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Provisão para Contingências </w:t>
            </w:r>
          </w:p>
        </w:tc>
        <w:tc>
          <w:tcPr>
            <w:tcW w:w="160" w:type="dxa"/>
            <w:gridSpan w:val="2"/>
            <w:tcBorders>
              <w:top w:val="nil"/>
              <w:left w:val="nil"/>
              <w:bottom w:val="nil"/>
              <w:right w:val="nil"/>
            </w:tcBorders>
          </w:tcPr>
          <w:p w14:paraId="06E0C418"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7CF768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6D030084" w14:textId="7D5FD49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B4E1D">
              <w:rPr>
                <w:rFonts w:ascii="Arial" w:hAnsi="Arial" w:cs="Arial"/>
                <w:color w:val="000000"/>
                <w:sz w:val="20"/>
                <w:szCs w:val="20"/>
                <w:lang w:eastAsia="pt-BR"/>
              </w:rPr>
              <w:t>167</w:t>
            </w:r>
          </w:p>
        </w:tc>
        <w:tc>
          <w:tcPr>
            <w:tcW w:w="170" w:type="dxa"/>
            <w:gridSpan w:val="2"/>
            <w:tcBorders>
              <w:top w:val="nil"/>
              <w:left w:val="nil"/>
              <w:bottom w:val="nil"/>
              <w:right w:val="nil"/>
            </w:tcBorders>
          </w:tcPr>
          <w:p w14:paraId="2737C250"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126425E" w14:textId="13A63633"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B4E1D">
              <w:rPr>
                <w:rFonts w:ascii="Arial" w:hAnsi="Arial" w:cs="Arial"/>
                <w:color w:val="000000"/>
                <w:sz w:val="20"/>
                <w:szCs w:val="20"/>
                <w:lang w:eastAsia="pt-BR"/>
              </w:rPr>
              <w:t>-</w:t>
            </w:r>
          </w:p>
        </w:tc>
        <w:tc>
          <w:tcPr>
            <w:tcW w:w="199" w:type="dxa"/>
            <w:gridSpan w:val="3"/>
            <w:tcBorders>
              <w:top w:val="nil"/>
              <w:left w:val="nil"/>
              <w:bottom w:val="nil"/>
              <w:right w:val="nil"/>
            </w:tcBorders>
          </w:tcPr>
          <w:p w14:paraId="53CCD8AE"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4A15E74" w14:textId="55EA4E3B" w:rsidR="004B051E" w:rsidRDefault="004B051E" w:rsidP="00A56CD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6CD8">
              <w:rPr>
                <w:rFonts w:ascii="Arial" w:hAnsi="Arial" w:cs="Arial"/>
                <w:color w:val="000000"/>
                <w:sz w:val="20"/>
                <w:szCs w:val="20"/>
                <w:lang w:eastAsia="pt-BR"/>
              </w:rPr>
              <w:t>(16)</w:t>
            </w:r>
          </w:p>
        </w:tc>
        <w:tc>
          <w:tcPr>
            <w:tcW w:w="160" w:type="dxa"/>
            <w:gridSpan w:val="2"/>
            <w:tcBorders>
              <w:top w:val="nil"/>
              <w:left w:val="nil"/>
              <w:bottom w:val="nil"/>
              <w:right w:val="nil"/>
            </w:tcBorders>
          </w:tcPr>
          <w:p w14:paraId="6DB180C6"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4DA616DA" w14:textId="054C72C6" w:rsidR="004B051E" w:rsidRDefault="004B051E" w:rsidP="00A56CD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6CD8">
              <w:rPr>
                <w:rFonts w:ascii="Arial" w:hAnsi="Arial" w:cs="Arial"/>
                <w:color w:val="000000"/>
                <w:sz w:val="20"/>
                <w:szCs w:val="20"/>
                <w:lang w:eastAsia="pt-BR"/>
              </w:rPr>
              <w:t>(16)</w:t>
            </w:r>
          </w:p>
        </w:tc>
      </w:tr>
      <w:tr w:rsidR="004B051E" w14:paraId="59D68099" w14:textId="77777777" w:rsidTr="009A05F6">
        <w:trPr>
          <w:gridAfter w:val="5"/>
          <w:wAfter w:w="2452" w:type="dxa"/>
          <w:trHeight w:val="238"/>
        </w:trPr>
        <w:tc>
          <w:tcPr>
            <w:tcW w:w="3841" w:type="dxa"/>
            <w:gridSpan w:val="2"/>
            <w:tcBorders>
              <w:top w:val="nil"/>
              <w:left w:val="nil"/>
              <w:bottom w:val="nil"/>
              <w:right w:val="nil"/>
            </w:tcBorders>
          </w:tcPr>
          <w:p w14:paraId="3D25B47E"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6A8A18B7"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EE3279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single" w:sz="12" w:space="0" w:color="auto"/>
              <w:left w:val="nil"/>
              <w:bottom w:val="single" w:sz="6" w:space="0" w:color="auto"/>
              <w:right w:val="nil"/>
            </w:tcBorders>
          </w:tcPr>
          <w:p w14:paraId="7B733A33" w14:textId="083DA76A"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5B4E1D">
              <w:rPr>
                <w:rFonts w:ascii="Arial" w:hAnsi="Arial" w:cs="Arial"/>
                <w:b/>
                <w:bCs/>
                <w:color w:val="000000"/>
                <w:sz w:val="20"/>
                <w:szCs w:val="20"/>
                <w:lang w:eastAsia="pt-BR"/>
              </w:rPr>
              <w:t>5.901</w:t>
            </w:r>
            <w:r>
              <w:rPr>
                <w:rFonts w:ascii="Arial" w:hAnsi="Arial" w:cs="Arial"/>
                <w:b/>
                <w:bCs/>
                <w:color w:val="000000"/>
                <w:sz w:val="20"/>
                <w:szCs w:val="20"/>
                <w:lang w:eastAsia="pt-BR"/>
              </w:rPr>
              <w:t>)</w:t>
            </w:r>
          </w:p>
        </w:tc>
        <w:tc>
          <w:tcPr>
            <w:tcW w:w="170" w:type="dxa"/>
            <w:gridSpan w:val="2"/>
            <w:tcBorders>
              <w:top w:val="nil"/>
              <w:left w:val="nil"/>
              <w:bottom w:val="nil"/>
              <w:right w:val="nil"/>
            </w:tcBorders>
          </w:tcPr>
          <w:p w14:paraId="0E8CAF0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single" w:sz="6" w:space="0" w:color="auto"/>
              <w:right w:val="nil"/>
            </w:tcBorders>
          </w:tcPr>
          <w:p w14:paraId="4622E2ED" w14:textId="17557AA2"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w:t>
            </w:r>
            <w:r w:rsidR="005B4E1D">
              <w:rPr>
                <w:rFonts w:ascii="Arial" w:hAnsi="Arial" w:cs="Arial"/>
                <w:b/>
                <w:bCs/>
                <w:color w:val="000000"/>
                <w:sz w:val="20"/>
                <w:szCs w:val="20"/>
                <w:lang w:eastAsia="pt-BR"/>
              </w:rPr>
              <w:t>2.876)</w:t>
            </w:r>
          </w:p>
        </w:tc>
        <w:tc>
          <w:tcPr>
            <w:tcW w:w="199" w:type="dxa"/>
            <w:gridSpan w:val="3"/>
            <w:tcBorders>
              <w:top w:val="nil"/>
              <w:left w:val="nil"/>
              <w:bottom w:val="nil"/>
              <w:right w:val="nil"/>
            </w:tcBorders>
          </w:tcPr>
          <w:p w14:paraId="436879F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single" w:sz="6" w:space="0" w:color="auto"/>
              <w:right w:val="nil"/>
            </w:tcBorders>
          </w:tcPr>
          <w:p w14:paraId="1A1BA05F" w14:textId="6793B2C1"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A56CD8">
              <w:rPr>
                <w:rFonts w:ascii="Arial" w:hAnsi="Arial" w:cs="Arial"/>
                <w:b/>
                <w:bCs/>
                <w:color w:val="000000"/>
                <w:sz w:val="20"/>
                <w:szCs w:val="20"/>
                <w:lang w:eastAsia="pt-BR"/>
              </w:rPr>
              <w:t>0.958</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30E4135C"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single" w:sz="6" w:space="0" w:color="auto"/>
              <w:right w:val="nil"/>
            </w:tcBorders>
          </w:tcPr>
          <w:p w14:paraId="38C788C3" w14:textId="7BE138E1"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(10.</w:t>
            </w:r>
            <w:r w:rsidR="00A56CD8">
              <w:rPr>
                <w:rFonts w:ascii="Arial" w:hAnsi="Arial" w:cs="Arial"/>
                <w:b/>
                <w:bCs/>
                <w:color w:val="000000"/>
                <w:sz w:val="20"/>
                <w:szCs w:val="20"/>
                <w:lang w:eastAsia="pt-BR"/>
              </w:rPr>
              <w:t>849</w:t>
            </w:r>
            <w:r>
              <w:rPr>
                <w:rFonts w:ascii="Arial" w:hAnsi="Arial" w:cs="Arial"/>
                <w:b/>
                <w:bCs/>
                <w:color w:val="000000"/>
                <w:sz w:val="20"/>
                <w:szCs w:val="20"/>
                <w:lang w:eastAsia="pt-BR"/>
              </w:rPr>
              <w:t>)</w:t>
            </w:r>
          </w:p>
        </w:tc>
      </w:tr>
      <w:tr w:rsidR="004B051E" w14:paraId="4BB19F9C" w14:textId="77777777" w:rsidTr="009A05F6">
        <w:trPr>
          <w:gridAfter w:val="5"/>
          <w:wAfter w:w="2452" w:type="dxa"/>
          <w:trHeight w:val="238"/>
        </w:trPr>
        <w:tc>
          <w:tcPr>
            <w:tcW w:w="3841" w:type="dxa"/>
            <w:gridSpan w:val="2"/>
            <w:tcBorders>
              <w:top w:val="nil"/>
              <w:left w:val="nil"/>
              <w:bottom w:val="nil"/>
              <w:right w:val="nil"/>
            </w:tcBorders>
          </w:tcPr>
          <w:p w14:paraId="15104CAB"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D5A02D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12C510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C2CEEE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72D5F5D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15456F2F"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23C7208A"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2938060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654C27B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359C63E9"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6FFB1C0B" w14:textId="77777777" w:rsidTr="009A05F6">
        <w:trPr>
          <w:gridAfter w:val="5"/>
          <w:wAfter w:w="2452" w:type="dxa"/>
          <w:trHeight w:val="238"/>
        </w:trPr>
        <w:tc>
          <w:tcPr>
            <w:tcW w:w="3995" w:type="dxa"/>
            <w:gridSpan w:val="3"/>
            <w:tcBorders>
              <w:top w:val="nil"/>
              <w:left w:val="nil"/>
              <w:bottom w:val="nil"/>
              <w:right w:val="nil"/>
            </w:tcBorders>
          </w:tcPr>
          <w:p w14:paraId="784505D3"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OUTRAS RECEITAS OPERACIONAIS</w:t>
            </w:r>
          </w:p>
        </w:tc>
        <w:tc>
          <w:tcPr>
            <w:tcW w:w="816" w:type="dxa"/>
            <w:gridSpan w:val="4"/>
            <w:tcBorders>
              <w:top w:val="nil"/>
              <w:left w:val="nil"/>
              <w:bottom w:val="nil"/>
              <w:right w:val="nil"/>
            </w:tcBorders>
          </w:tcPr>
          <w:p w14:paraId="376E39A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94" w:type="dxa"/>
            <w:gridSpan w:val="3"/>
            <w:tcBorders>
              <w:top w:val="nil"/>
              <w:left w:val="nil"/>
              <w:bottom w:val="nil"/>
              <w:right w:val="nil"/>
            </w:tcBorders>
          </w:tcPr>
          <w:p w14:paraId="1AA72D8A" w14:textId="77777777" w:rsidR="004B051E" w:rsidRDefault="004B051E">
            <w:pPr>
              <w:autoSpaceDE w:val="0"/>
              <w:autoSpaceDN w:val="0"/>
              <w:adjustRightInd w:val="0"/>
              <w:jc w:val="right"/>
              <w:rPr>
                <w:rFonts w:ascii="Arial" w:hAnsi="Arial" w:cs="Arial"/>
                <w:color w:val="000000"/>
                <w:sz w:val="20"/>
                <w:szCs w:val="20"/>
                <w:lang w:eastAsia="pt-BR"/>
              </w:rPr>
            </w:pPr>
          </w:p>
        </w:tc>
        <w:tc>
          <w:tcPr>
            <w:tcW w:w="164" w:type="dxa"/>
            <w:tcBorders>
              <w:top w:val="nil"/>
              <w:left w:val="nil"/>
              <w:bottom w:val="nil"/>
              <w:right w:val="nil"/>
            </w:tcBorders>
          </w:tcPr>
          <w:p w14:paraId="1A8AC780"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59142E19" w14:textId="77777777" w:rsidR="004B051E" w:rsidRDefault="004B051E">
            <w:pPr>
              <w:autoSpaceDE w:val="0"/>
              <w:autoSpaceDN w:val="0"/>
              <w:adjustRightInd w:val="0"/>
              <w:jc w:val="right"/>
              <w:rPr>
                <w:rFonts w:ascii="Arial" w:hAnsi="Arial" w:cs="Arial"/>
                <w:color w:val="000000"/>
                <w:sz w:val="20"/>
                <w:szCs w:val="20"/>
                <w:lang w:eastAsia="pt-BR"/>
              </w:rPr>
            </w:pPr>
          </w:p>
        </w:tc>
        <w:tc>
          <w:tcPr>
            <w:tcW w:w="193" w:type="dxa"/>
            <w:gridSpan w:val="2"/>
            <w:tcBorders>
              <w:top w:val="nil"/>
              <w:left w:val="nil"/>
              <w:bottom w:val="nil"/>
              <w:right w:val="nil"/>
            </w:tcBorders>
          </w:tcPr>
          <w:p w14:paraId="7639628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1286A38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23C1F86"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7923B55"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0A4797E6" w14:textId="77777777" w:rsidTr="009A05F6">
        <w:trPr>
          <w:gridAfter w:val="5"/>
          <w:wAfter w:w="2452" w:type="dxa"/>
          <w:trHeight w:val="238"/>
        </w:trPr>
        <w:tc>
          <w:tcPr>
            <w:tcW w:w="3995" w:type="dxa"/>
            <w:gridSpan w:val="3"/>
            <w:tcBorders>
              <w:top w:val="nil"/>
              <w:left w:val="nil"/>
              <w:bottom w:val="nil"/>
              <w:right w:val="nil"/>
            </w:tcBorders>
          </w:tcPr>
          <w:p w14:paraId="0F6FCEFB"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816" w:type="dxa"/>
            <w:gridSpan w:val="4"/>
            <w:tcBorders>
              <w:top w:val="nil"/>
              <w:left w:val="nil"/>
              <w:bottom w:val="nil"/>
              <w:right w:val="nil"/>
            </w:tcBorders>
          </w:tcPr>
          <w:p w14:paraId="5009749E"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23</w:t>
            </w:r>
          </w:p>
        </w:tc>
        <w:tc>
          <w:tcPr>
            <w:tcW w:w="1294" w:type="dxa"/>
            <w:gridSpan w:val="3"/>
            <w:tcBorders>
              <w:top w:val="nil"/>
              <w:left w:val="nil"/>
              <w:bottom w:val="nil"/>
              <w:right w:val="nil"/>
            </w:tcBorders>
          </w:tcPr>
          <w:p w14:paraId="15CBB5E1" w14:textId="5CAC7A7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79.053 </w:t>
            </w:r>
          </w:p>
        </w:tc>
        <w:tc>
          <w:tcPr>
            <w:tcW w:w="164" w:type="dxa"/>
            <w:tcBorders>
              <w:top w:val="nil"/>
              <w:left w:val="nil"/>
              <w:bottom w:val="nil"/>
              <w:right w:val="nil"/>
            </w:tcBorders>
          </w:tcPr>
          <w:p w14:paraId="430D4278"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6EBBC53D" w14:textId="570CE7F9"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40.772 </w:t>
            </w:r>
          </w:p>
        </w:tc>
        <w:tc>
          <w:tcPr>
            <w:tcW w:w="193" w:type="dxa"/>
            <w:gridSpan w:val="2"/>
            <w:tcBorders>
              <w:top w:val="nil"/>
              <w:left w:val="nil"/>
              <w:bottom w:val="nil"/>
              <w:right w:val="nil"/>
            </w:tcBorders>
          </w:tcPr>
          <w:p w14:paraId="348AB89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48D81D0C" w14:textId="21E19BE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63.602 </w:t>
            </w:r>
          </w:p>
        </w:tc>
        <w:tc>
          <w:tcPr>
            <w:tcW w:w="160" w:type="dxa"/>
            <w:gridSpan w:val="2"/>
            <w:tcBorders>
              <w:top w:val="nil"/>
              <w:left w:val="nil"/>
              <w:bottom w:val="nil"/>
              <w:right w:val="nil"/>
            </w:tcBorders>
          </w:tcPr>
          <w:p w14:paraId="25DF24E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7C98BAEA" w14:textId="77777777"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29.692 </w:t>
            </w:r>
          </w:p>
        </w:tc>
      </w:tr>
      <w:tr w:rsidR="004B051E" w14:paraId="34F5A7B1" w14:textId="77777777" w:rsidTr="009A05F6">
        <w:trPr>
          <w:gridAfter w:val="5"/>
          <w:wAfter w:w="2452" w:type="dxa"/>
          <w:trHeight w:val="238"/>
        </w:trPr>
        <w:tc>
          <w:tcPr>
            <w:tcW w:w="3995" w:type="dxa"/>
            <w:gridSpan w:val="3"/>
            <w:tcBorders>
              <w:top w:val="nil"/>
              <w:left w:val="nil"/>
              <w:bottom w:val="nil"/>
              <w:right w:val="nil"/>
            </w:tcBorders>
          </w:tcPr>
          <w:p w14:paraId="779B13D0" w14:textId="302CC9C7" w:rsidR="004B051E" w:rsidRDefault="004B051E" w:rsidP="00F83402">
            <w:pPr>
              <w:autoSpaceDE w:val="0"/>
              <w:autoSpaceDN w:val="0"/>
              <w:adjustRightInd w:val="0"/>
              <w:jc w:val="both"/>
              <w:rPr>
                <w:rFonts w:ascii="Arial" w:hAnsi="Arial" w:cs="Arial"/>
                <w:color w:val="000000"/>
                <w:sz w:val="20"/>
                <w:szCs w:val="20"/>
                <w:lang w:eastAsia="pt-BR"/>
              </w:rPr>
            </w:pPr>
            <w:r>
              <w:rPr>
                <w:rFonts w:ascii="Arial" w:hAnsi="Arial" w:cs="Arial"/>
                <w:color w:val="000000"/>
                <w:sz w:val="20"/>
                <w:szCs w:val="20"/>
                <w:lang w:eastAsia="pt-BR"/>
              </w:rPr>
              <w:t>R</w:t>
            </w:r>
            <w:r w:rsidR="00F00DAA">
              <w:rPr>
                <w:rFonts w:ascii="Arial" w:hAnsi="Arial" w:cs="Arial"/>
                <w:color w:val="000000"/>
                <w:sz w:val="20"/>
                <w:szCs w:val="20"/>
                <w:lang w:eastAsia="pt-BR"/>
              </w:rPr>
              <w:t xml:space="preserve">eembolso de Custos e Despesas </w:t>
            </w:r>
            <w:r w:rsidR="00ED4261">
              <w:rPr>
                <w:rFonts w:ascii="Arial" w:hAnsi="Arial" w:cs="Arial"/>
                <w:color w:val="000000"/>
                <w:sz w:val="20"/>
                <w:szCs w:val="20"/>
                <w:lang w:eastAsia="pt-BR"/>
              </w:rPr>
              <w:t>–</w:t>
            </w:r>
            <w:r w:rsidR="00F00DAA">
              <w:rPr>
                <w:rFonts w:ascii="Arial" w:hAnsi="Arial" w:cs="Arial"/>
                <w:color w:val="000000"/>
                <w:sz w:val="20"/>
                <w:szCs w:val="20"/>
                <w:lang w:eastAsia="pt-BR"/>
              </w:rPr>
              <w:t xml:space="preserve"> L</w:t>
            </w:r>
            <w:r>
              <w:rPr>
                <w:rFonts w:ascii="Arial" w:hAnsi="Arial" w:cs="Arial"/>
                <w:color w:val="000000"/>
                <w:sz w:val="20"/>
                <w:szCs w:val="20"/>
                <w:lang w:eastAsia="pt-BR"/>
              </w:rPr>
              <w:t>eilões</w:t>
            </w:r>
          </w:p>
        </w:tc>
        <w:tc>
          <w:tcPr>
            <w:tcW w:w="816" w:type="dxa"/>
            <w:gridSpan w:val="4"/>
            <w:tcBorders>
              <w:top w:val="nil"/>
              <w:left w:val="nil"/>
              <w:bottom w:val="nil"/>
              <w:right w:val="nil"/>
            </w:tcBorders>
          </w:tcPr>
          <w:p w14:paraId="1C944D30"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24</w:t>
            </w:r>
          </w:p>
        </w:tc>
        <w:tc>
          <w:tcPr>
            <w:tcW w:w="1294" w:type="dxa"/>
            <w:gridSpan w:val="3"/>
            <w:tcBorders>
              <w:top w:val="nil"/>
              <w:left w:val="nil"/>
              <w:bottom w:val="nil"/>
              <w:right w:val="nil"/>
            </w:tcBorders>
          </w:tcPr>
          <w:p w14:paraId="0061FED0" w14:textId="2A87E354"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9.824 </w:t>
            </w:r>
          </w:p>
        </w:tc>
        <w:tc>
          <w:tcPr>
            <w:tcW w:w="164" w:type="dxa"/>
            <w:tcBorders>
              <w:top w:val="nil"/>
              <w:left w:val="nil"/>
              <w:bottom w:val="nil"/>
              <w:right w:val="nil"/>
            </w:tcBorders>
          </w:tcPr>
          <w:p w14:paraId="4A7912E8"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21D7219B" w14:textId="0C28D07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2.973 </w:t>
            </w:r>
          </w:p>
        </w:tc>
        <w:tc>
          <w:tcPr>
            <w:tcW w:w="193" w:type="dxa"/>
            <w:gridSpan w:val="2"/>
            <w:tcBorders>
              <w:top w:val="nil"/>
              <w:left w:val="nil"/>
              <w:bottom w:val="nil"/>
              <w:right w:val="nil"/>
            </w:tcBorders>
          </w:tcPr>
          <w:p w14:paraId="5530F89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52BCDAE5" w14:textId="6233E74A"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1.924 </w:t>
            </w:r>
          </w:p>
        </w:tc>
        <w:tc>
          <w:tcPr>
            <w:tcW w:w="160" w:type="dxa"/>
            <w:gridSpan w:val="2"/>
            <w:tcBorders>
              <w:top w:val="nil"/>
              <w:left w:val="nil"/>
              <w:bottom w:val="nil"/>
              <w:right w:val="nil"/>
            </w:tcBorders>
          </w:tcPr>
          <w:p w14:paraId="32266593"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6137ED7" w14:textId="4A98A9EF"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p>
        </w:tc>
      </w:tr>
      <w:tr w:rsidR="004B051E" w14:paraId="135B617F" w14:textId="77777777" w:rsidTr="009A05F6">
        <w:trPr>
          <w:gridAfter w:val="5"/>
          <w:wAfter w:w="2452" w:type="dxa"/>
          <w:trHeight w:val="238"/>
        </w:trPr>
        <w:tc>
          <w:tcPr>
            <w:tcW w:w="3841" w:type="dxa"/>
            <w:gridSpan w:val="2"/>
            <w:tcBorders>
              <w:top w:val="nil"/>
              <w:left w:val="nil"/>
              <w:bottom w:val="nil"/>
              <w:right w:val="nil"/>
            </w:tcBorders>
          </w:tcPr>
          <w:p w14:paraId="37302FF1"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Outras receitas</w:t>
            </w:r>
          </w:p>
        </w:tc>
        <w:tc>
          <w:tcPr>
            <w:tcW w:w="160" w:type="dxa"/>
            <w:gridSpan w:val="2"/>
            <w:tcBorders>
              <w:top w:val="nil"/>
              <w:left w:val="nil"/>
              <w:bottom w:val="nil"/>
              <w:right w:val="nil"/>
            </w:tcBorders>
          </w:tcPr>
          <w:p w14:paraId="4EAC0BE3"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950ED6A"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0B0CF33" w14:textId="2734F2A5"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236 </w:t>
            </w:r>
          </w:p>
        </w:tc>
        <w:tc>
          <w:tcPr>
            <w:tcW w:w="170" w:type="dxa"/>
            <w:gridSpan w:val="2"/>
            <w:tcBorders>
              <w:top w:val="nil"/>
              <w:left w:val="nil"/>
              <w:bottom w:val="nil"/>
              <w:right w:val="nil"/>
            </w:tcBorders>
          </w:tcPr>
          <w:p w14:paraId="4A09D39C"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607D9B7" w14:textId="3DBA692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236 </w:t>
            </w:r>
          </w:p>
        </w:tc>
        <w:tc>
          <w:tcPr>
            <w:tcW w:w="199" w:type="dxa"/>
            <w:gridSpan w:val="3"/>
            <w:tcBorders>
              <w:top w:val="nil"/>
              <w:left w:val="nil"/>
              <w:bottom w:val="nil"/>
              <w:right w:val="nil"/>
            </w:tcBorders>
          </w:tcPr>
          <w:p w14:paraId="26383DB7"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6A44F40" w14:textId="4E0F651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60" w:type="dxa"/>
            <w:gridSpan w:val="2"/>
            <w:tcBorders>
              <w:top w:val="nil"/>
              <w:left w:val="nil"/>
              <w:bottom w:val="nil"/>
              <w:right w:val="nil"/>
            </w:tcBorders>
          </w:tcPr>
          <w:p w14:paraId="788125CF"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94750E" w14:textId="7777777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r>
      <w:tr w:rsidR="004B051E" w14:paraId="18352173" w14:textId="77777777" w:rsidTr="009A05F6">
        <w:trPr>
          <w:gridAfter w:val="5"/>
          <w:wAfter w:w="2452" w:type="dxa"/>
          <w:trHeight w:val="238"/>
        </w:trPr>
        <w:tc>
          <w:tcPr>
            <w:tcW w:w="3841" w:type="dxa"/>
            <w:gridSpan w:val="2"/>
            <w:tcBorders>
              <w:top w:val="nil"/>
              <w:left w:val="nil"/>
              <w:bottom w:val="nil"/>
              <w:right w:val="nil"/>
            </w:tcBorders>
          </w:tcPr>
          <w:p w14:paraId="33B7FC96"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3461C9D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2689955A"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12" w:space="0" w:color="auto"/>
              <w:left w:val="nil"/>
              <w:bottom w:val="nil"/>
              <w:right w:val="nil"/>
            </w:tcBorders>
          </w:tcPr>
          <w:p w14:paraId="0733596B" w14:textId="2567841A"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9A05F6">
              <w:rPr>
                <w:rFonts w:ascii="Arial" w:hAnsi="Arial" w:cs="Arial"/>
                <w:b/>
                <w:bCs/>
                <w:color w:val="000000"/>
                <w:sz w:val="20"/>
                <w:szCs w:val="20"/>
                <w:lang w:eastAsia="pt-BR"/>
              </w:rPr>
              <w:t>89.113</w:t>
            </w:r>
            <w:r>
              <w:rPr>
                <w:rFonts w:ascii="Arial" w:hAnsi="Arial" w:cs="Arial"/>
                <w:b/>
                <w:bCs/>
                <w:color w:val="000000"/>
                <w:sz w:val="20"/>
                <w:szCs w:val="20"/>
                <w:lang w:eastAsia="pt-BR"/>
              </w:rPr>
              <w:t xml:space="preserve"> </w:t>
            </w:r>
          </w:p>
        </w:tc>
        <w:tc>
          <w:tcPr>
            <w:tcW w:w="170" w:type="dxa"/>
            <w:gridSpan w:val="2"/>
            <w:tcBorders>
              <w:top w:val="nil"/>
              <w:left w:val="nil"/>
              <w:bottom w:val="nil"/>
              <w:right w:val="nil"/>
            </w:tcBorders>
          </w:tcPr>
          <w:p w14:paraId="57FA086E"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nil"/>
              <w:right w:val="nil"/>
            </w:tcBorders>
          </w:tcPr>
          <w:p w14:paraId="2E224465" w14:textId="15D13F59"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w:t>
            </w:r>
            <w:r w:rsidR="009A05F6">
              <w:rPr>
                <w:rFonts w:ascii="Arial" w:hAnsi="Arial" w:cs="Arial"/>
                <w:b/>
                <w:bCs/>
                <w:color w:val="000000"/>
                <w:sz w:val="20"/>
                <w:szCs w:val="20"/>
                <w:lang w:eastAsia="pt-BR"/>
              </w:rPr>
              <w:t>3.981</w:t>
            </w:r>
            <w:r>
              <w:rPr>
                <w:rFonts w:ascii="Arial" w:hAnsi="Arial" w:cs="Arial"/>
                <w:b/>
                <w:bCs/>
                <w:color w:val="000000"/>
                <w:sz w:val="20"/>
                <w:szCs w:val="20"/>
                <w:lang w:eastAsia="pt-BR"/>
              </w:rPr>
              <w:t xml:space="preserve"> </w:t>
            </w:r>
          </w:p>
        </w:tc>
        <w:tc>
          <w:tcPr>
            <w:tcW w:w="199" w:type="dxa"/>
            <w:gridSpan w:val="3"/>
            <w:tcBorders>
              <w:top w:val="nil"/>
              <w:left w:val="nil"/>
              <w:bottom w:val="nil"/>
              <w:right w:val="nil"/>
            </w:tcBorders>
          </w:tcPr>
          <w:p w14:paraId="73A6A7C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nil"/>
              <w:right w:val="nil"/>
            </w:tcBorders>
          </w:tcPr>
          <w:p w14:paraId="5B7ED235" w14:textId="32ED80CD"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65.526 </w:t>
            </w:r>
          </w:p>
        </w:tc>
        <w:tc>
          <w:tcPr>
            <w:tcW w:w="160" w:type="dxa"/>
            <w:gridSpan w:val="2"/>
            <w:tcBorders>
              <w:top w:val="nil"/>
              <w:left w:val="nil"/>
              <w:bottom w:val="nil"/>
              <w:right w:val="nil"/>
            </w:tcBorders>
          </w:tcPr>
          <w:p w14:paraId="2B532A8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nil"/>
              <w:right w:val="nil"/>
            </w:tcBorders>
          </w:tcPr>
          <w:p w14:paraId="30932668" w14:textId="77777777"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29.692 </w:t>
            </w:r>
          </w:p>
        </w:tc>
      </w:tr>
      <w:tr w:rsidR="004B051E" w14:paraId="7CD2AED9" w14:textId="77777777" w:rsidTr="009A05F6">
        <w:trPr>
          <w:gridAfter w:val="5"/>
          <w:wAfter w:w="2452" w:type="dxa"/>
          <w:trHeight w:val="238"/>
        </w:trPr>
        <w:tc>
          <w:tcPr>
            <w:tcW w:w="3841" w:type="dxa"/>
            <w:gridSpan w:val="2"/>
            <w:tcBorders>
              <w:top w:val="nil"/>
              <w:left w:val="nil"/>
              <w:bottom w:val="nil"/>
              <w:right w:val="nil"/>
            </w:tcBorders>
          </w:tcPr>
          <w:p w14:paraId="4950FF0F"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4355CAD3"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D52DB77"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7EBA43C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4AC68062"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3C3802D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4BD2111A"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54E6FD3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3C8D20F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0D36727C"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64A52EA5" w14:textId="77777777" w:rsidTr="009A05F6">
        <w:trPr>
          <w:gridAfter w:val="5"/>
          <w:wAfter w:w="2452" w:type="dxa"/>
          <w:trHeight w:val="451"/>
        </w:trPr>
        <w:tc>
          <w:tcPr>
            <w:tcW w:w="4804" w:type="dxa"/>
            <w:gridSpan w:val="6"/>
            <w:tcBorders>
              <w:top w:val="nil"/>
              <w:left w:val="nil"/>
              <w:bottom w:val="nil"/>
              <w:right w:val="nil"/>
            </w:tcBorders>
          </w:tcPr>
          <w:p w14:paraId="398AB6B0"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ANTES DAS RECEITAS E DESPESAS FINANCEIRAS</w:t>
            </w:r>
          </w:p>
        </w:tc>
        <w:tc>
          <w:tcPr>
            <w:tcW w:w="1301" w:type="dxa"/>
            <w:gridSpan w:val="4"/>
            <w:tcBorders>
              <w:top w:val="nil"/>
              <w:left w:val="nil"/>
              <w:bottom w:val="nil"/>
              <w:right w:val="nil"/>
            </w:tcBorders>
          </w:tcPr>
          <w:p w14:paraId="1B6928E9" w14:textId="618A7CD5"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1</w:t>
            </w:r>
            <w:r w:rsidR="005B4E1D">
              <w:rPr>
                <w:rFonts w:ascii="Arial" w:hAnsi="Arial" w:cs="Arial"/>
                <w:b/>
                <w:bCs/>
                <w:color w:val="000000"/>
                <w:sz w:val="20"/>
                <w:szCs w:val="20"/>
                <w:lang w:eastAsia="pt-BR"/>
              </w:rPr>
              <w:t>3.049</w:t>
            </w:r>
            <w:r w:rsidR="004B051E">
              <w:rPr>
                <w:rFonts w:ascii="Arial" w:hAnsi="Arial" w:cs="Arial"/>
                <w:b/>
                <w:bCs/>
                <w:color w:val="000000"/>
                <w:sz w:val="20"/>
                <w:szCs w:val="20"/>
                <w:lang w:eastAsia="pt-BR"/>
              </w:rPr>
              <w:t xml:space="preserve"> </w:t>
            </w:r>
          </w:p>
        </w:tc>
        <w:tc>
          <w:tcPr>
            <w:tcW w:w="164" w:type="dxa"/>
            <w:tcBorders>
              <w:top w:val="nil"/>
              <w:left w:val="nil"/>
              <w:bottom w:val="nil"/>
              <w:right w:val="nil"/>
            </w:tcBorders>
          </w:tcPr>
          <w:p w14:paraId="2C5324D9"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0CB96723" w14:textId="0FE53189"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4.</w:t>
            </w:r>
            <w:r w:rsidR="005B4E1D">
              <w:rPr>
                <w:rFonts w:ascii="Arial" w:hAnsi="Arial" w:cs="Arial"/>
                <w:b/>
                <w:bCs/>
                <w:color w:val="000000"/>
                <w:sz w:val="20"/>
                <w:szCs w:val="20"/>
                <w:lang w:eastAsia="pt-BR"/>
              </w:rPr>
              <w:t>372</w:t>
            </w:r>
            <w:r w:rsidR="004B051E">
              <w:rPr>
                <w:rFonts w:ascii="Arial" w:hAnsi="Arial" w:cs="Arial"/>
                <w:b/>
                <w:bCs/>
                <w:color w:val="000000"/>
                <w:sz w:val="20"/>
                <w:szCs w:val="20"/>
                <w:lang w:eastAsia="pt-BR"/>
              </w:rPr>
              <w:t xml:space="preserve"> </w:t>
            </w:r>
          </w:p>
        </w:tc>
        <w:tc>
          <w:tcPr>
            <w:tcW w:w="193" w:type="dxa"/>
            <w:gridSpan w:val="2"/>
            <w:tcBorders>
              <w:top w:val="nil"/>
              <w:left w:val="nil"/>
              <w:bottom w:val="nil"/>
              <w:right w:val="nil"/>
            </w:tcBorders>
          </w:tcPr>
          <w:p w14:paraId="3FB6561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nil"/>
              <w:right w:val="nil"/>
            </w:tcBorders>
          </w:tcPr>
          <w:p w14:paraId="5110DEC2" w14:textId="1BA357AE"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4.036</w:t>
            </w:r>
            <w:r w:rsidR="004B051E">
              <w:rPr>
                <w:rFonts w:ascii="Arial" w:hAnsi="Arial" w:cs="Arial"/>
                <w:b/>
                <w:bCs/>
                <w:color w:val="000000"/>
                <w:sz w:val="20"/>
                <w:szCs w:val="20"/>
                <w:lang w:eastAsia="pt-BR"/>
              </w:rPr>
              <w:t xml:space="preserve"> </w:t>
            </w:r>
          </w:p>
        </w:tc>
        <w:tc>
          <w:tcPr>
            <w:tcW w:w="160" w:type="dxa"/>
            <w:gridSpan w:val="2"/>
            <w:tcBorders>
              <w:top w:val="nil"/>
              <w:left w:val="nil"/>
              <w:bottom w:val="nil"/>
              <w:right w:val="nil"/>
            </w:tcBorders>
          </w:tcPr>
          <w:p w14:paraId="0F3E99B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6F9C924B" w14:textId="5EE73EFE"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(615)</w:t>
            </w:r>
          </w:p>
        </w:tc>
      </w:tr>
      <w:tr w:rsidR="004B051E" w14:paraId="68B27BD3" w14:textId="77777777" w:rsidTr="009A05F6">
        <w:trPr>
          <w:gridAfter w:val="5"/>
          <w:wAfter w:w="2452" w:type="dxa"/>
          <w:trHeight w:val="154"/>
        </w:trPr>
        <w:tc>
          <w:tcPr>
            <w:tcW w:w="3841" w:type="dxa"/>
            <w:gridSpan w:val="2"/>
            <w:tcBorders>
              <w:top w:val="nil"/>
              <w:left w:val="nil"/>
              <w:bottom w:val="nil"/>
              <w:right w:val="nil"/>
            </w:tcBorders>
          </w:tcPr>
          <w:p w14:paraId="2FFB634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5A1BA35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156C5BA"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28EC7173"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70" w:type="dxa"/>
            <w:gridSpan w:val="2"/>
            <w:tcBorders>
              <w:top w:val="nil"/>
              <w:left w:val="nil"/>
              <w:bottom w:val="nil"/>
              <w:right w:val="nil"/>
            </w:tcBorders>
          </w:tcPr>
          <w:p w14:paraId="11C90C71"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125" w:type="dxa"/>
            <w:tcBorders>
              <w:top w:val="nil"/>
              <w:left w:val="nil"/>
              <w:bottom w:val="nil"/>
              <w:right w:val="nil"/>
            </w:tcBorders>
          </w:tcPr>
          <w:p w14:paraId="68EEFF59"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99" w:type="dxa"/>
            <w:gridSpan w:val="3"/>
            <w:tcBorders>
              <w:top w:val="nil"/>
              <w:left w:val="nil"/>
              <w:bottom w:val="nil"/>
              <w:right w:val="nil"/>
            </w:tcBorders>
          </w:tcPr>
          <w:p w14:paraId="33C6F14B"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210" w:type="dxa"/>
            <w:gridSpan w:val="5"/>
            <w:tcBorders>
              <w:top w:val="nil"/>
              <w:left w:val="nil"/>
              <w:bottom w:val="nil"/>
              <w:right w:val="nil"/>
            </w:tcBorders>
          </w:tcPr>
          <w:p w14:paraId="72239CAA"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60" w:type="dxa"/>
            <w:gridSpan w:val="2"/>
            <w:tcBorders>
              <w:top w:val="nil"/>
              <w:left w:val="nil"/>
              <w:bottom w:val="nil"/>
              <w:right w:val="nil"/>
            </w:tcBorders>
          </w:tcPr>
          <w:p w14:paraId="5B3E1E77"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416" w:type="dxa"/>
            <w:gridSpan w:val="3"/>
            <w:tcBorders>
              <w:top w:val="nil"/>
              <w:left w:val="nil"/>
              <w:bottom w:val="nil"/>
              <w:right w:val="nil"/>
            </w:tcBorders>
          </w:tcPr>
          <w:p w14:paraId="7923AD0B" w14:textId="77777777" w:rsidR="004B051E" w:rsidRDefault="004B051E">
            <w:pPr>
              <w:autoSpaceDE w:val="0"/>
              <w:autoSpaceDN w:val="0"/>
              <w:adjustRightInd w:val="0"/>
              <w:jc w:val="right"/>
              <w:rPr>
                <w:rFonts w:ascii="Calibri" w:hAnsi="Calibri" w:cs="Calibri"/>
                <w:color w:val="000000"/>
                <w:sz w:val="22"/>
                <w:szCs w:val="22"/>
                <w:lang w:eastAsia="pt-BR"/>
              </w:rPr>
            </w:pPr>
          </w:p>
        </w:tc>
      </w:tr>
      <w:tr w:rsidR="004B051E" w14:paraId="77AEF574" w14:textId="77777777" w:rsidTr="009A05F6">
        <w:trPr>
          <w:gridAfter w:val="5"/>
          <w:wAfter w:w="2452" w:type="dxa"/>
          <w:trHeight w:val="238"/>
        </w:trPr>
        <w:tc>
          <w:tcPr>
            <w:tcW w:w="3841" w:type="dxa"/>
            <w:gridSpan w:val="2"/>
            <w:tcBorders>
              <w:top w:val="nil"/>
              <w:left w:val="nil"/>
              <w:bottom w:val="nil"/>
              <w:right w:val="nil"/>
            </w:tcBorders>
          </w:tcPr>
          <w:p w14:paraId="22453F2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Receitas Financeiras</w:t>
            </w:r>
          </w:p>
        </w:tc>
        <w:tc>
          <w:tcPr>
            <w:tcW w:w="160" w:type="dxa"/>
            <w:gridSpan w:val="2"/>
            <w:tcBorders>
              <w:top w:val="nil"/>
              <w:left w:val="nil"/>
              <w:bottom w:val="nil"/>
              <w:right w:val="nil"/>
            </w:tcBorders>
          </w:tcPr>
          <w:p w14:paraId="55953594"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8354A40"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288" w:type="dxa"/>
            <w:gridSpan w:val="2"/>
            <w:tcBorders>
              <w:top w:val="nil"/>
              <w:left w:val="nil"/>
              <w:bottom w:val="nil"/>
              <w:right w:val="nil"/>
            </w:tcBorders>
          </w:tcPr>
          <w:p w14:paraId="0F6E7123" w14:textId="54DD234E"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615 </w:t>
            </w:r>
          </w:p>
        </w:tc>
        <w:tc>
          <w:tcPr>
            <w:tcW w:w="170" w:type="dxa"/>
            <w:gridSpan w:val="2"/>
            <w:tcBorders>
              <w:top w:val="nil"/>
              <w:left w:val="nil"/>
              <w:bottom w:val="nil"/>
              <w:right w:val="nil"/>
            </w:tcBorders>
          </w:tcPr>
          <w:p w14:paraId="1AF7172C" w14:textId="77777777" w:rsidR="004B051E" w:rsidRDefault="004B051E" w:rsidP="0045612D">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1440A317" w14:textId="6BFFA218"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261 </w:t>
            </w:r>
          </w:p>
        </w:tc>
        <w:tc>
          <w:tcPr>
            <w:tcW w:w="199" w:type="dxa"/>
            <w:gridSpan w:val="3"/>
            <w:tcBorders>
              <w:top w:val="nil"/>
              <w:left w:val="nil"/>
              <w:bottom w:val="nil"/>
              <w:right w:val="nil"/>
            </w:tcBorders>
          </w:tcPr>
          <w:p w14:paraId="0EBD745D"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1525C072" w14:textId="2236551F"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298 </w:t>
            </w:r>
          </w:p>
        </w:tc>
        <w:tc>
          <w:tcPr>
            <w:tcW w:w="160" w:type="dxa"/>
            <w:gridSpan w:val="2"/>
            <w:tcBorders>
              <w:top w:val="nil"/>
              <w:left w:val="nil"/>
              <w:bottom w:val="nil"/>
              <w:right w:val="nil"/>
            </w:tcBorders>
          </w:tcPr>
          <w:p w14:paraId="645492C7"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1B8FD36E" w14:textId="77777777"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117 </w:t>
            </w:r>
          </w:p>
        </w:tc>
      </w:tr>
      <w:tr w:rsidR="004B051E" w14:paraId="407422E3" w14:textId="77777777" w:rsidTr="009A05F6">
        <w:trPr>
          <w:gridAfter w:val="5"/>
          <w:wAfter w:w="2452" w:type="dxa"/>
          <w:trHeight w:val="238"/>
        </w:trPr>
        <w:tc>
          <w:tcPr>
            <w:tcW w:w="3841" w:type="dxa"/>
            <w:gridSpan w:val="2"/>
            <w:tcBorders>
              <w:top w:val="nil"/>
              <w:left w:val="nil"/>
              <w:bottom w:val="nil"/>
              <w:right w:val="nil"/>
            </w:tcBorders>
          </w:tcPr>
          <w:p w14:paraId="0E0B62D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Despesas Financeiras</w:t>
            </w:r>
          </w:p>
        </w:tc>
        <w:tc>
          <w:tcPr>
            <w:tcW w:w="160" w:type="dxa"/>
            <w:gridSpan w:val="2"/>
            <w:tcBorders>
              <w:top w:val="nil"/>
              <w:left w:val="nil"/>
              <w:bottom w:val="nil"/>
              <w:right w:val="nil"/>
            </w:tcBorders>
          </w:tcPr>
          <w:p w14:paraId="65DAD98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7D89FBC"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288" w:type="dxa"/>
            <w:gridSpan w:val="2"/>
            <w:tcBorders>
              <w:top w:val="nil"/>
              <w:left w:val="nil"/>
              <w:bottom w:val="single" w:sz="12" w:space="0" w:color="auto"/>
              <w:right w:val="nil"/>
            </w:tcBorders>
          </w:tcPr>
          <w:p w14:paraId="6C74BAE6" w14:textId="41DC6391"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5B4E1D">
              <w:rPr>
                <w:rFonts w:ascii="Arial" w:hAnsi="Arial" w:cs="Arial"/>
                <w:color w:val="000000"/>
                <w:sz w:val="20"/>
                <w:szCs w:val="20"/>
                <w:lang w:eastAsia="pt-BR"/>
              </w:rPr>
              <w:t>851</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5532EDF5"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single" w:sz="12" w:space="0" w:color="auto"/>
              <w:right w:val="nil"/>
            </w:tcBorders>
          </w:tcPr>
          <w:p w14:paraId="1DDFB921" w14:textId="18802145"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B4E1D">
              <w:rPr>
                <w:rFonts w:ascii="Arial" w:hAnsi="Arial" w:cs="Arial"/>
                <w:color w:val="000000"/>
                <w:sz w:val="20"/>
                <w:szCs w:val="20"/>
                <w:lang w:eastAsia="pt-BR"/>
              </w:rPr>
              <w:t>328</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2ACDFAC2"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single" w:sz="12" w:space="0" w:color="auto"/>
              <w:right w:val="nil"/>
            </w:tcBorders>
          </w:tcPr>
          <w:p w14:paraId="3B19C12A" w14:textId="372A10F5"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6CD8">
              <w:rPr>
                <w:rFonts w:ascii="Arial" w:hAnsi="Arial" w:cs="Arial"/>
                <w:color w:val="000000"/>
                <w:sz w:val="20"/>
                <w:szCs w:val="20"/>
                <w:lang w:eastAsia="pt-BR"/>
              </w:rPr>
              <w:t>1.474</w:t>
            </w:r>
            <w:r w:rsidR="00775C82">
              <w:rPr>
                <w:rFonts w:ascii="Arial" w:hAnsi="Arial" w:cs="Arial"/>
                <w:color w:val="000000"/>
                <w:sz w:val="20"/>
                <w:szCs w:val="20"/>
                <w:lang w:eastAsia="pt-BR"/>
              </w:rPr>
              <w:t>)</w:t>
            </w:r>
          </w:p>
        </w:tc>
        <w:tc>
          <w:tcPr>
            <w:tcW w:w="160" w:type="dxa"/>
            <w:gridSpan w:val="2"/>
            <w:tcBorders>
              <w:top w:val="nil"/>
              <w:left w:val="nil"/>
              <w:bottom w:val="nil"/>
              <w:right w:val="nil"/>
            </w:tcBorders>
          </w:tcPr>
          <w:p w14:paraId="6614362E"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single" w:sz="12" w:space="0" w:color="auto"/>
              <w:right w:val="nil"/>
            </w:tcBorders>
          </w:tcPr>
          <w:p w14:paraId="306F7F51" w14:textId="630789B6" w:rsidR="004B051E" w:rsidRDefault="004B051E" w:rsidP="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6CD8">
              <w:rPr>
                <w:rFonts w:ascii="Arial" w:hAnsi="Arial" w:cs="Arial"/>
                <w:color w:val="000000"/>
                <w:sz w:val="20"/>
                <w:szCs w:val="20"/>
                <w:lang w:eastAsia="pt-BR"/>
              </w:rPr>
              <w:t>307</w:t>
            </w:r>
          </w:p>
        </w:tc>
      </w:tr>
      <w:tr w:rsidR="004B051E" w14:paraId="4058CCCA" w14:textId="77777777" w:rsidTr="009A05F6">
        <w:trPr>
          <w:gridAfter w:val="5"/>
          <w:wAfter w:w="2452" w:type="dxa"/>
          <w:trHeight w:val="238"/>
        </w:trPr>
        <w:tc>
          <w:tcPr>
            <w:tcW w:w="3841" w:type="dxa"/>
            <w:gridSpan w:val="2"/>
            <w:tcBorders>
              <w:top w:val="nil"/>
              <w:left w:val="nil"/>
              <w:bottom w:val="nil"/>
              <w:right w:val="nil"/>
            </w:tcBorders>
          </w:tcPr>
          <w:p w14:paraId="6CEAE219"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9F0DD56"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7867D048"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12" w:space="0" w:color="auto"/>
              <w:left w:val="nil"/>
              <w:bottom w:val="nil"/>
              <w:right w:val="nil"/>
            </w:tcBorders>
          </w:tcPr>
          <w:p w14:paraId="41AE4228" w14:textId="5E3F7534"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B4E1D">
              <w:rPr>
                <w:rFonts w:ascii="Arial" w:hAnsi="Arial" w:cs="Arial"/>
                <w:b/>
                <w:bCs/>
                <w:color w:val="000000"/>
                <w:sz w:val="20"/>
                <w:szCs w:val="20"/>
                <w:lang w:eastAsia="pt-BR"/>
              </w:rPr>
              <w:t>(236)</w:t>
            </w:r>
          </w:p>
        </w:tc>
        <w:tc>
          <w:tcPr>
            <w:tcW w:w="170" w:type="dxa"/>
            <w:gridSpan w:val="2"/>
            <w:tcBorders>
              <w:top w:val="nil"/>
              <w:left w:val="nil"/>
              <w:bottom w:val="nil"/>
              <w:right w:val="nil"/>
            </w:tcBorders>
          </w:tcPr>
          <w:p w14:paraId="552CD6DD" w14:textId="77777777" w:rsidR="004B051E" w:rsidRDefault="004B051E" w:rsidP="00737555">
            <w:pPr>
              <w:autoSpaceDE w:val="0"/>
              <w:autoSpaceDN w:val="0"/>
              <w:adjustRightInd w:val="0"/>
              <w:jc w:val="right"/>
              <w:rPr>
                <w:rFonts w:ascii="Arial" w:hAnsi="Arial" w:cs="Arial"/>
                <w:color w:val="000000"/>
                <w:sz w:val="20"/>
                <w:szCs w:val="20"/>
                <w:lang w:eastAsia="pt-BR"/>
              </w:rPr>
            </w:pPr>
          </w:p>
        </w:tc>
        <w:tc>
          <w:tcPr>
            <w:tcW w:w="1125" w:type="dxa"/>
            <w:tcBorders>
              <w:top w:val="single" w:sz="12" w:space="0" w:color="auto"/>
              <w:left w:val="nil"/>
              <w:bottom w:val="nil"/>
              <w:right w:val="nil"/>
            </w:tcBorders>
          </w:tcPr>
          <w:p w14:paraId="343BD06D" w14:textId="386EA403"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B4E1D">
              <w:rPr>
                <w:rFonts w:ascii="Arial" w:hAnsi="Arial" w:cs="Arial"/>
                <w:b/>
                <w:bCs/>
                <w:color w:val="000000"/>
                <w:sz w:val="20"/>
                <w:szCs w:val="20"/>
                <w:lang w:eastAsia="pt-BR"/>
              </w:rPr>
              <w:t>(67)</w:t>
            </w:r>
          </w:p>
        </w:tc>
        <w:tc>
          <w:tcPr>
            <w:tcW w:w="199" w:type="dxa"/>
            <w:gridSpan w:val="3"/>
            <w:tcBorders>
              <w:top w:val="nil"/>
              <w:left w:val="nil"/>
              <w:bottom w:val="nil"/>
              <w:right w:val="nil"/>
            </w:tcBorders>
          </w:tcPr>
          <w:p w14:paraId="75B7ADE7" w14:textId="77777777" w:rsidR="004B051E" w:rsidRDefault="004B051E" w:rsidP="00737555">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nil"/>
              <w:right w:val="nil"/>
            </w:tcBorders>
          </w:tcPr>
          <w:p w14:paraId="22975BA0" w14:textId="7CC6A042"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1.176</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23A2C166" w14:textId="77777777" w:rsidR="004B051E" w:rsidRDefault="004B051E" w:rsidP="00737555">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nil"/>
              <w:right w:val="nil"/>
            </w:tcBorders>
          </w:tcPr>
          <w:p w14:paraId="35E22957" w14:textId="04C9ECB1"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424</w:t>
            </w:r>
            <w:r>
              <w:rPr>
                <w:rFonts w:ascii="Arial" w:hAnsi="Arial" w:cs="Arial"/>
                <w:b/>
                <w:bCs/>
                <w:color w:val="000000"/>
                <w:sz w:val="20"/>
                <w:szCs w:val="20"/>
                <w:lang w:eastAsia="pt-BR"/>
              </w:rPr>
              <w:t xml:space="preserve"> </w:t>
            </w:r>
          </w:p>
        </w:tc>
      </w:tr>
      <w:tr w:rsidR="004B051E" w14:paraId="32B8AEA3" w14:textId="77777777" w:rsidTr="009A05F6">
        <w:trPr>
          <w:gridAfter w:val="5"/>
          <w:wAfter w:w="2452" w:type="dxa"/>
          <w:trHeight w:val="238"/>
        </w:trPr>
        <w:tc>
          <w:tcPr>
            <w:tcW w:w="3841" w:type="dxa"/>
            <w:gridSpan w:val="2"/>
            <w:tcBorders>
              <w:top w:val="nil"/>
              <w:left w:val="nil"/>
              <w:bottom w:val="nil"/>
              <w:right w:val="nil"/>
            </w:tcBorders>
          </w:tcPr>
          <w:p w14:paraId="29B54796"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A88160B"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41C26196"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6" w:space="0" w:color="auto"/>
              <w:left w:val="nil"/>
              <w:bottom w:val="nil"/>
              <w:right w:val="nil"/>
            </w:tcBorders>
          </w:tcPr>
          <w:p w14:paraId="59269D2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3968671E"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single" w:sz="6" w:space="0" w:color="auto"/>
              <w:left w:val="nil"/>
              <w:bottom w:val="nil"/>
              <w:right w:val="nil"/>
            </w:tcBorders>
          </w:tcPr>
          <w:p w14:paraId="7548C45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03A0FA4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6" w:space="0" w:color="auto"/>
              <w:left w:val="nil"/>
              <w:bottom w:val="nil"/>
              <w:right w:val="nil"/>
            </w:tcBorders>
          </w:tcPr>
          <w:p w14:paraId="51AF148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44B3F7A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6" w:space="0" w:color="auto"/>
              <w:left w:val="nil"/>
              <w:bottom w:val="nil"/>
              <w:right w:val="nil"/>
            </w:tcBorders>
          </w:tcPr>
          <w:p w14:paraId="4730B5BB"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439FDE2E" w14:textId="77777777" w:rsidTr="009A05F6">
        <w:trPr>
          <w:gridAfter w:val="5"/>
          <w:wAfter w:w="2452" w:type="dxa"/>
          <w:trHeight w:val="238"/>
        </w:trPr>
        <w:tc>
          <w:tcPr>
            <w:tcW w:w="3995" w:type="dxa"/>
            <w:gridSpan w:val="3"/>
            <w:tcBorders>
              <w:top w:val="nil"/>
              <w:left w:val="nil"/>
              <w:bottom w:val="nil"/>
              <w:right w:val="nil"/>
            </w:tcBorders>
          </w:tcPr>
          <w:p w14:paraId="721065AC"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ANTES DO IRPJ E DA CSLL</w:t>
            </w:r>
          </w:p>
        </w:tc>
        <w:tc>
          <w:tcPr>
            <w:tcW w:w="816" w:type="dxa"/>
            <w:gridSpan w:val="4"/>
            <w:tcBorders>
              <w:top w:val="nil"/>
              <w:left w:val="nil"/>
              <w:bottom w:val="nil"/>
              <w:right w:val="nil"/>
            </w:tcBorders>
          </w:tcPr>
          <w:p w14:paraId="3EBB0521"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94" w:type="dxa"/>
            <w:gridSpan w:val="3"/>
            <w:tcBorders>
              <w:top w:val="nil"/>
              <w:left w:val="nil"/>
              <w:bottom w:val="nil"/>
              <w:right w:val="nil"/>
            </w:tcBorders>
          </w:tcPr>
          <w:p w14:paraId="27C09D6E" w14:textId="4B3DC759"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 xml:space="preserve">12.813 </w:t>
            </w:r>
          </w:p>
        </w:tc>
        <w:tc>
          <w:tcPr>
            <w:tcW w:w="164" w:type="dxa"/>
            <w:tcBorders>
              <w:top w:val="nil"/>
              <w:left w:val="nil"/>
              <w:bottom w:val="nil"/>
              <w:right w:val="nil"/>
            </w:tcBorders>
          </w:tcPr>
          <w:p w14:paraId="236441A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31" w:type="dxa"/>
            <w:gridSpan w:val="2"/>
            <w:tcBorders>
              <w:top w:val="nil"/>
              <w:left w:val="nil"/>
              <w:bottom w:val="nil"/>
              <w:right w:val="nil"/>
            </w:tcBorders>
          </w:tcPr>
          <w:p w14:paraId="58378273" w14:textId="5E658F2F"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 xml:space="preserve">4.305 </w:t>
            </w:r>
          </w:p>
        </w:tc>
        <w:tc>
          <w:tcPr>
            <w:tcW w:w="193" w:type="dxa"/>
            <w:gridSpan w:val="2"/>
            <w:tcBorders>
              <w:top w:val="nil"/>
              <w:left w:val="nil"/>
              <w:bottom w:val="nil"/>
              <w:right w:val="nil"/>
            </w:tcBorders>
          </w:tcPr>
          <w:p w14:paraId="64946D5C"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nil"/>
              <w:right w:val="nil"/>
            </w:tcBorders>
          </w:tcPr>
          <w:p w14:paraId="2D345EBB" w14:textId="2902F58C"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 xml:space="preserve">2.860 </w:t>
            </w:r>
          </w:p>
        </w:tc>
        <w:tc>
          <w:tcPr>
            <w:tcW w:w="160" w:type="dxa"/>
            <w:gridSpan w:val="2"/>
            <w:tcBorders>
              <w:top w:val="nil"/>
              <w:left w:val="nil"/>
              <w:bottom w:val="nil"/>
              <w:right w:val="nil"/>
            </w:tcBorders>
          </w:tcPr>
          <w:p w14:paraId="4D22EC8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4FD89A2F" w14:textId="07AF8E17"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(191)</w:t>
            </w:r>
          </w:p>
        </w:tc>
      </w:tr>
      <w:tr w:rsidR="004B051E" w14:paraId="7FC1B0F1" w14:textId="77777777" w:rsidTr="009A05F6">
        <w:trPr>
          <w:gridAfter w:val="5"/>
          <w:wAfter w:w="2452" w:type="dxa"/>
          <w:trHeight w:val="110"/>
        </w:trPr>
        <w:tc>
          <w:tcPr>
            <w:tcW w:w="3841" w:type="dxa"/>
            <w:gridSpan w:val="2"/>
            <w:tcBorders>
              <w:top w:val="nil"/>
              <w:left w:val="nil"/>
              <w:bottom w:val="nil"/>
              <w:right w:val="nil"/>
            </w:tcBorders>
          </w:tcPr>
          <w:p w14:paraId="671B7422"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3432BFF"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62FBA1D6"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6A7C848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45F51D90"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77BF41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194F8A2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1B736FF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369BAF0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0D97486A"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13338204" w14:textId="77777777" w:rsidTr="009A05F6">
        <w:trPr>
          <w:gridAfter w:val="5"/>
          <w:wAfter w:w="2452" w:type="dxa"/>
          <w:trHeight w:val="238"/>
        </w:trPr>
        <w:tc>
          <w:tcPr>
            <w:tcW w:w="3841" w:type="dxa"/>
            <w:gridSpan w:val="2"/>
            <w:tcBorders>
              <w:top w:val="nil"/>
              <w:left w:val="nil"/>
              <w:bottom w:val="nil"/>
              <w:right w:val="nil"/>
            </w:tcBorders>
          </w:tcPr>
          <w:p w14:paraId="44AE14B9"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IRPJ/CSLL correntes</w:t>
            </w:r>
          </w:p>
        </w:tc>
        <w:tc>
          <w:tcPr>
            <w:tcW w:w="160" w:type="dxa"/>
            <w:gridSpan w:val="2"/>
            <w:tcBorders>
              <w:top w:val="nil"/>
              <w:left w:val="nil"/>
              <w:bottom w:val="nil"/>
              <w:right w:val="nil"/>
            </w:tcBorders>
          </w:tcPr>
          <w:p w14:paraId="655DCAC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816" w:type="dxa"/>
            <w:gridSpan w:val="4"/>
            <w:tcBorders>
              <w:top w:val="nil"/>
              <w:left w:val="nil"/>
              <w:bottom w:val="nil"/>
              <w:right w:val="nil"/>
            </w:tcBorders>
          </w:tcPr>
          <w:p w14:paraId="5A384E3D"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26</w:t>
            </w:r>
          </w:p>
        </w:tc>
        <w:tc>
          <w:tcPr>
            <w:tcW w:w="1288" w:type="dxa"/>
            <w:gridSpan w:val="2"/>
            <w:tcBorders>
              <w:top w:val="nil"/>
              <w:left w:val="nil"/>
              <w:bottom w:val="nil"/>
              <w:right w:val="nil"/>
            </w:tcBorders>
          </w:tcPr>
          <w:p w14:paraId="3D1E6B3A" w14:textId="4E1F4AFD"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(2.963)</w:t>
            </w:r>
          </w:p>
        </w:tc>
        <w:tc>
          <w:tcPr>
            <w:tcW w:w="170" w:type="dxa"/>
            <w:gridSpan w:val="2"/>
            <w:tcBorders>
              <w:top w:val="nil"/>
              <w:left w:val="nil"/>
              <w:bottom w:val="nil"/>
              <w:right w:val="nil"/>
            </w:tcBorders>
          </w:tcPr>
          <w:p w14:paraId="53046D94"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ECBAFA" w14:textId="6B138215"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(974)</w:t>
            </w:r>
          </w:p>
        </w:tc>
        <w:tc>
          <w:tcPr>
            <w:tcW w:w="199" w:type="dxa"/>
            <w:gridSpan w:val="3"/>
            <w:tcBorders>
              <w:top w:val="nil"/>
              <w:left w:val="nil"/>
              <w:bottom w:val="nil"/>
              <w:right w:val="nil"/>
            </w:tcBorders>
          </w:tcPr>
          <w:p w14:paraId="73CDFE74"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0A7AF3D" w14:textId="05E08023"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(874)</w:t>
            </w:r>
          </w:p>
        </w:tc>
        <w:tc>
          <w:tcPr>
            <w:tcW w:w="160" w:type="dxa"/>
            <w:gridSpan w:val="2"/>
            <w:tcBorders>
              <w:top w:val="nil"/>
              <w:left w:val="nil"/>
              <w:bottom w:val="nil"/>
              <w:right w:val="nil"/>
            </w:tcBorders>
          </w:tcPr>
          <w:p w14:paraId="7BFA7DD0"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3B99FC7" w14:textId="7777777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189 </w:t>
            </w:r>
          </w:p>
        </w:tc>
      </w:tr>
      <w:tr w:rsidR="004B051E" w14:paraId="1BF65538" w14:textId="77777777" w:rsidTr="009A05F6">
        <w:trPr>
          <w:gridAfter w:val="5"/>
          <w:wAfter w:w="2452" w:type="dxa"/>
          <w:trHeight w:val="250"/>
        </w:trPr>
        <w:tc>
          <w:tcPr>
            <w:tcW w:w="3841" w:type="dxa"/>
            <w:gridSpan w:val="2"/>
            <w:tcBorders>
              <w:top w:val="nil"/>
              <w:left w:val="nil"/>
              <w:bottom w:val="nil"/>
              <w:right w:val="nil"/>
            </w:tcBorders>
          </w:tcPr>
          <w:p w14:paraId="3A0F9C6F" w14:textId="77777777" w:rsidR="004B051E" w:rsidRDefault="004B051E">
            <w:pPr>
              <w:autoSpaceDE w:val="0"/>
              <w:autoSpaceDN w:val="0"/>
              <w:adjustRightInd w:val="0"/>
              <w:rPr>
                <w:rFonts w:ascii="Arial" w:hAnsi="Arial" w:cs="Arial"/>
                <w:color w:val="000000"/>
                <w:sz w:val="20"/>
                <w:szCs w:val="20"/>
                <w:lang w:eastAsia="pt-BR"/>
              </w:rPr>
            </w:pPr>
          </w:p>
        </w:tc>
        <w:tc>
          <w:tcPr>
            <w:tcW w:w="160" w:type="dxa"/>
            <w:gridSpan w:val="2"/>
            <w:tcBorders>
              <w:top w:val="nil"/>
              <w:left w:val="nil"/>
              <w:bottom w:val="nil"/>
              <w:right w:val="nil"/>
            </w:tcBorders>
          </w:tcPr>
          <w:p w14:paraId="03F12505"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816" w:type="dxa"/>
            <w:gridSpan w:val="4"/>
            <w:tcBorders>
              <w:top w:val="nil"/>
              <w:left w:val="nil"/>
              <w:bottom w:val="nil"/>
              <w:right w:val="nil"/>
            </w:tcBorders>
          </w:tcPr>
          <w:p w14:paraId="5525EA5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single" w:sz="12" w:space="0" w:color="auto"/>
              <w:right w:val="nil"/>
            </w:tcBorders>
          </w:tcPr>
          <w:p w14:paraId="2A9CB87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70" w:type="dxa"/>
            <w:gridSpan w:val="2"/>
            <w:tcBorders>
              <w:top w:val="nil"/>
              <w:left w:val="nil"/>
              <w:bottom w:val="nil"/>
              <w:right w:val="nil"/>
            </w:tcBorders>
          </w:tcPr>
          <w:p w14:paraId="595CABE7"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125" w:type="dxa"/>
            <w:tcBorders>
              <w:top w:val="nil"/>
              <w:left w:val="nil"/>
              <w:bottom w:val="single" w:sz="12" w:space="0" w:color="auto"/>
              <w:right w:val="nil"/>
            </w:tcBorders>
          </w:tcPr>
          <w:p w14:paraId="533BA97D"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99" w:type="dxa"/>
            <w:gridSpan w:val="3"/>
            <w:tcBorders>
              <w:top w:val="nil"/>
              <w:left w:val="nil"/>
              <w:bottom w:val="nil"/>
              <w:right w:val="nil"/>
            </w:tcBorders>
          </w:tcPr>
          <w:p w14:paraId="32E201D1"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210" w:type="dxa"/>
            <w:gridSpan w:val="5"/>
            <w:tcBorders>
              <w:top w:val="nil"/>
              <w:left w:val="nil"/>
              <w:bottom w:val="single" w:sz="12" w:space="0" w:color="auto"/>
              <w:right w:val="nil"/>
            </w:tcBorders>
          </w:tcPr>
          <w:p w14:paraId="236C8DDD"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168B1015"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416" w:type="dxa"/>
            <w:gridSpan w:val="3"/>
            <w:tcBorders>
              <w:top w:val="nil"/>
              <w:left w:val="nil"/>
              <w:bottom w:val="single" w:sz="12" w:space="0" w:color="auto"/>
              <w:right w:val="nil"/>
            </w:tcBorders>
          </w:tcPr>
          <w:p w14:paraId="6FF4C354" w14:textId="77777777" w:rsidR="004B051E" w:rsidRDefault="004B051E">
            <w:pPr>
              <w:autoSpaceDE w:val="0"/>
              <w:autoSpaceDN w:val="0"/>
              <w:adjustRightInd w:val="0"/>
              <w:jc w:val="right"/>
              <w:rPr>
                <w:rFonts w:ascii="Arial" w:hAnsi="Arial" w:cs="Arial"/>
                <w:i/>
                <w:iCs/>
                <w:color w:val="000000"/>
                <w:sz w:val="20"/>
                <w:szCs w:val="20"/>
                <w:lang w:eastAsia="pt-BR"/>
              </w:rPr>
            </w:pPr>
          </w:p>
        </w:tc>
      </w:tr>
      <w:tr w:rsidR="004B051E" w14:paraId="30B37B1B" w14:textId="77777777" w:rsidTr="009A05F6">
        <w:trPr>
          <w:gridAfter w:val="5"/>
          <w:wAfter w:w="2452" w:type="dxa"/>
          <w:trHeight w:val="238"/>
        </w:trPr>
        <w:tc>
          <w:tcPr>
            <w:tcW w:w="4804" w:type="dxa"/>
            <w:gridSpan w:val="6"/>
            <w:tcBorders>
              <w:top w:val="nil"/>
              <w:left w:val="nil"/>
              <w:bottom w:val="nil"/>
              <w:right w:val="nil"/>
            </w:tcBorders>
          </w:tcPr>
          <w:p w14:paraId="543007CE"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(PREJUÍZO) LÍQUIDO DO EXERCÍCIO</w:t>
            </w:r>
          </w:p>
        </w:tc>
        <w:tc>
          <w:tcPr>
            <w:tcW w:w="1301" w:type="dxa"/>
            <w:gridSpan w:val="4"/>
            <w:tcBorders>
              <w:top w:val="nil"/>
              <w:left w:val="nil"/>
              <w:bottom w:val="double" w:sz="6" w:space="0" w:color="auto"/>
              <w:right w:val="nil"/>
            </w:tcBorders>
          </w:tcPr>
          <w:p w14:paraId="7635D041" w14:textId="7636411C"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9.850 </w:t>
            </w:r>
          </w:p>
        </w:tc>
        <w:tc>
          <w:tcPr>
            <w:tcW w:w="164" w:type="dxa"/>
            <w:tcBorders>
              <w:top w:val="nil"/>
              <w:left w:val="nil"/>
              <w:bottom w:val="nil"/>
              <w:right w:val="nil"/>
            </w:tcBorders>
          </w:tcPr>
          <w:p w14:paraId="098331F2"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31" w:type="dxa"/>
            <w:gridSpan w:val="2"/>
            <w:tcBorders>
              <w:top w:val="nil"/>
              <w:left w:val="nil"/>
              <w:bottom w:val="double" w:sz="6" w:space="0" w:color="auto"/>
              <w:right w:val="nil"/>
            </w:tcBorders>
          </w:tcPr>
          <w:p w14:paraId="091FCCC9" w14:textId="7BB10A2B"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3.331 </w:t>
            </w:r>
          </w:p>
        </w:tc>
        <w:tc>
          <w:tcPr>
            <w:tcW w:w="193" w:type="dxa"/>
            <w:gridSpan w:val="2"/>
            <w:tcBorders>
              <w:top w:val="nil"/>
              <w:left w:val="nil"/>
              <w:bottom w:val="nil"/>
              <w:right w:val="nil"/>
            </w:tcBorders>
          </w:tcPr>
          <w:p w14:paraId="23FFF38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double" w:sz="6" w:space="0" w:color="auto"/>
              <w:right w:val="nil"/>
            </w:tcBorders>
          </w:tcPr>
          <w:p w14:paraId="2D2DE725" w14:textId="1EA143E0"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1.986 </w:t>
            </w:r>
          </w:p>
        </w:tc>
        <w:tc>
          <w:tcPr>
            <w:tcW w:w="160" w:type="dxa"/>
            <w:gridSpan w:val="2"/>
            <w:tcBorders>
              <w:top w:val="nil"/>
              <w:left w:val="nil"/>
              <w:bottom w:val="nil"/>
              <w:right w:val="nil"/>
            </w:tcBorders>
          </w:tcPr>
          <w:p w14:paraId="5509484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double" w:sz="6" w:space="0" w:color="auto"/>
              <w:right w:val="nil"/>
            </w:tcBorders>
          </w:tcPr>
          <w:p w14:paraId="602619AA" w14:textId="1A0FA5C8"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p>
        </w:tc>
      </w:tr>
      <w:tr w:rsidR="004B051E" w14:paraId="3F7C761F" w14:textId="77777777" w:rsidTr="009A05F6">
        <w:trPr>
          <w:gridAfter w:val="5"/>
          <w:wAfter w:w="2452" w:type="dxa"/>
          <w:trHeight w:val="238"/>
        </w:trPr>
        <w:tc>
          <w:tcPr>
            <w:tcW w:w="3841" w:type="dxa"/>
            <w:gridSpan w:val="2"/>
            <w:tcBorders>
              <w:top w:val="nil"/>
              <w:left w:val="nil"/>
              <w:bottom w:val="nil"/>
              <w:right w:val="nil"/>
            </w:tcBorders>
          </w:tcPr>
          <w:p w14:paraId="7086874F"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7401CCFE"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42230A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88" w:type="dxa"/>
            <w:gridSpan w:val="2"/>
            <w:tcBorders>
              <w:top w:val="nil"/>
              <w:left w:val="nil"/>
              <w:bottom w:val="nil"/>
              <w:right w:val="nil"/>
            </w:tcBorders>
          </w:tcPr>
          <w:p w14:paraId="2EB20ED4"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7FEF9468"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51D5F3B"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72DB213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B9713F3"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4DE5359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465D76"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4187F725" w14:textId="77777777" w:rsidTr="009A05F6">
        <w:trPr>
          <w:gridAfter w:val="6"/>
          <w:wAfter w:w="2459" w:type="dxa"/>
          <w:trHeight w:val="238"/>
        </w:trPr>
        <w:tc>
          <w:tcPr>
            <w:tcW w:w="10378" w:type="dxa"/>
            <w:gridSpan w:val="25"/>
            <w:tcBorders>
              <w:top w:val="nil"/>
              <w:left w:val="nil"/>
              <w:bottom w:val="nil"/>
              <w:right w:val="nil"/>
            </w:tcBorders>
          </w:tcPr>
          <w:p w14:paraId="24CC5FA6"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506C2A58" w14:textId="2880C15F" w:rsidR="004B051E" w:rsidRDefault="004B051E" w:rsidP="00C04433">
      <w:pPr>
        <w:autoSpaceDE w:val="0"/>
        <w:autoSpaceDN w:val="0"/>
        <w:adjustRightInd w:val="0"/>
        <w:rPr>
          <w:noProof/>
          <w:highlight w:val="yellow"/>
          <w:lang w:eastAsia="pt-BR"/>
        </w:rPr>
      </w:pPr>
    </w:p>
    <w:p w14:paraId="153BB525" w14:textId="6FB3CDC6" w:rsidR="00D90B15" w:rsidRPr="00F17FC3" w:rsidRDefault="00D90B15" w:rsidP="00AC0E64">
      <w:pPr>
        <w:autoSpaceDE w:val="0"/>
        <w:autoSpaceDN w:val="0"/>
        <w:adjustRightInd w:val="0"/>
        <w:rPr>
          <w:rFonts w:ascii="Arial" w:hAnsi="Arial" w:cs="Arial"/>
          <w:sz w:val="20"/>
          <w:szCs w:val="20"/>
        </w:rPr>
      </w:pPr>
    </w:p>
    <w:tbl>
      <w:tblPr>
        <w:tblW w:w="12722" w:type="dxa"/>
        <w:tblInd w:w="-30" w:type="dxa"/>
        <w:tblLayout w:type="fixed"/>
        <w:tblCellMar>
          <w:left w:w="70" w:type="dxa"/>
          <w:right w:w="70" w:type="dxa"/>
        </w:tblCellMar>
        <w:tblLook w:val="0000" w:firstRow="0" w:lastRow="0" w:firstColumn="0" w:lastColumn="0" w:noHBand="0" w:noVBand="0"/>
      </w:tblPr>
      <w:tblGrid>
        <w:gridCol w:w="2796"/>
        <w:gridCol w:w="877"/>
        <w:gridCol w:w="1115"/>
        <w:gridCol w:w="327"/>
        <w:gridCol w:w="327"/>
        <w:gridCol w:w="177"/>
        <w:gridCol w:w="850"/>
        <w:gridCol w:w="779"/>
        <w:gridCol w:w="258"/>
        <w:gridCol w:w="78"/>
        <w:gridCol w:w="180"/>
        <w:gridCol w:w="147"/>
        <w:gridCol w:w="327"/>
        <w:gridCol w:w="177"/>
        <w:gridCol w:w="1184"/>
        <w:gridCol w:w="327"/>
        <w:gridCol w:w="118"/>
        <w:gridCol w:w="258"/>
        <w:gridCol w:w="258"/>
        <w:gridCol w:w="1835"/>
        <w:gridCol w:w="327"/>
      </w:tblGrid>
      <w:tr w:rsidR="00CE1CE7" w14:paraId="38E5C8E4"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CC90ADB" w14:textId="4AC469EF" w:rsidR="00CE1CE7" w:rsidRDefault="002D039A" w:rsidP="00CE1CE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      </w:t>
            </w:r>
            <w:r w:rsidR="00CE1CE7">
              <w:rPr>
                <w:rFonts w:ascii="Arial" w:hAnsi="Arial" w:cs="Arial"/>
                <w:b/>
                <w:bCs/>
                <w:color w:val="000000"/>
                <w:sz w:val="20"/>
                <w:szCs w:val="20"/>
                <w:lang w:eastAsia="pt-BR"/>
              </w:rPr>
              <w:t>Empresa de Pesquisa Energética - EPE</w:t>
            </w:r>
          </w:p>
        </w:tc>
        <w:tc>
          <w:tcPr>
            <w:tcW w:w="327" w:type="dxa"/>
            <w:gridSpan w:val="2"/>
            <w:tcBorders>
              <w:top w:val="nil"/>
              <w:left w:val="nil"/>
              <w:bottom w:val="nil"/>
              <w:right w:val="nil"/>
            </w:tcBorders>
            <w:shd w:val="solid" w:color="FFFFFF" w:fill="auto"/>
          </w:tcPr>
          <w:p w14:paraId="10BCF7DF"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C7DD84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42DF6427"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0F11FAC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3FCE1FC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61A6B2D8"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5327EB39"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D77D2FB"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660F1274"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6258A745" w14:textId="45D32C6F"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CNPJ 06.977.747/0001-80</w:t>
            </w:r>
          </w:p>
        </w:tc>
        <w:tc>
          <w:tcPr>
            <w:tcW w:w="1115" w:type="dxa"/>
            <w:gridSpan w:val="3"/>
            <w:tcBorders>
              <w:top w:val="nil"/>
              <w:left w:val="nil"/>
              <w:bottom w:val="nil"/>
              <w:right w:val="nil"/>
            </w:tcBorders>
            <w:shd w:val="solid" w:color="FFFFFF" w:fill="auto"/>
          </w:tcPr>
          <w:p w14:paraId="7E15F71A"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2BB59602"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048A46A"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2DD8609C"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60FEFBF0"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31141A07"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6B375156"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4438456E"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DCC6A19"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256ED6EB"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B43D005" w14:textId="7CD06236" w:rsidR="00CE1CE7" w:rsidRDefault="00CE1CE7" w:rsidP="002D039A">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 Abrangente</w:t>
            </w:r>
          </w:p>
        </w:tc>
        <w:tc>
          <w:tcPr>
            <w:tcW w:w="327" w:type="dxa"/>
            <w:gridSpan w:val="2"/>
            <w:tcBorders>
              <w:top w:val="nil"/>
              <w:left w:val="nil"/>
              <w:bottom w:val="nil"/>
              <w:right w:val="nil"/>
            </w:tcBorders>
            <w:shd w:val="solid" w:color="FFFFFF" w:fill="auto"/>
          </w:tcPr>
          <w:p w14:paraId="6D55BB4B"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CFF2CAD"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3461A936"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21A5579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5F1DB63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11E5041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19DB06EE"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2A595C2"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2D4D7999"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2837CBFE" w14:textId="44FFE875"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(em milhares de reais)</w:t>
            </w:r>
          </w:p>
        </w:tc>
        <w:tc>
          <w:tcPr>
            <w:tcW w:w="1115" w:type="dxa"/>
            <w:gridSpan w:val="3"/>
            <w:tcBorders>
              <w:top w:val="nil"/>
              <w:left w:val="nil"/>
              <w:bottom w:val="nil"/>
              <w:right w:val="nil"/>
            </w:tcBorders>
            <w:shd w:val="solid" w:color="FFFFFF" w:fill="auto"/>
          </w:tcPr>
          <w:p w14:paraId="7F9998D9"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4289CB45"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B47FB72"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53861509"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59E1E531"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4A226A5B"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255711EE"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1857AE61"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6C98DAF"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584C5583"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103EA259"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4DE6F9E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10E47B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BE24326"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0236D277"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0C34C18D"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5EF1F90B"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03EBFC06"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shd w:val="solid" w:color="FFFFFF" w:fill="auto"/>
          </w:tcPr>
          <w:p w14:paraId="0F301EFD"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4219B37" w14:textId="77777777" w:rsidR="00CE1CE7" w:rsidRDefault="00CE1CE7">
            <w:pPr>
              <w:autoSpaceDE w:val="0"/>
              <w:autoSpaceDN w:val="0"/>
              <w:adjustRightInd w:val="0"/>
              <w:jc w:val="right"/>
              <w:rPr>
                <w:rFonts w:ascii="Arial" w:hAnsi="Arial" w:cs="Arial"/>
                <w:color w:val="000000"/>
                <w:sz w:val="20"/>
                <w:szCs w:val="20"/>
                <w:lang w:eastAsia="pt-BR"/>
              </w:rPr>
            </w:pPr>
          </w:p>
        </w:tc>
      </w:tr>
    </w:tbl>
    <w:p w14:paraId="44C5206F" w14:textId="63D4EC2F" w:rsidR="002E317A" w:rsidRDefault="002E317A" w:rsidP="00AC0E64">
      <w:pPr>
        <w:autoSpaceDE w:val="0"/>
        <w:autoSpaceDN w:val="0"/>
        <w:adjustRightInd w:val="0"/>
        <w:jc w:val="center"/>
      </w:pPr>
    </w:p>
    <w:tbl>
      <w:tblPr>
        <w:tblW w:w="10850" w:type="dxa"/>
        <w:tblLayout w:type="fixed"/>
        <w:tblCellMar>
          <w:left w:w="70" w:type="dxa"/>
          <w:right w:w="70" w:type="dxa"/>
        </w:tblCellMar>
        <w:tblLook w:val="04A0" w:firstRow="1" w:lastRow="0" w:firstColumn="1" w:lastColumn="0" w:noHBand="0" w:noVBand="1"/>
      </w:tblPr>
      <w:tblGrid>
        <w:gridCol w:w="3267"/>
        <w:gridCol w:w="310"/>
        <w:gridCol w:w="161"/>
        <w:gridCol w:w="197"/>
        <w:gridCol w:w="610"/>
        <w:gridCol w:w="197"/>
        <w:gridCol w:w="207"/>
        <w:gridCol w:w="1419"/>
        <w:gridCol w:w="160"/>
        <w:gridCol w:w="1275"/>
        <w:gridCol w:w="177"/>
        <w:gridCol w:w="1383"/>
        <w:gridCol w:w="227"/>
        <w:gridCol w:w="1260"/>
      </w:tblGrid>
      <w:tr w:rsidR="00DE1500" w14:paraId="237AD057" w14:textId="77777777" w:rsidTr="00A57770">
        <w:trPr>
          <w:trHeight w:val="314"/>
        </w:trPr>
        <w:tc>
          <w:tcPr>
            <w:tcW w:w="3268" w:type="dxa"/>
            <w:tcBorders>
              <w:top w:val="nil"/>
              <w:left w:val="nil"/>
              <w:bottom w:val="nil"/>
              <w:right w:val="nil"/>
            </w:tcBorders>
            <w:shd w:val="clear" w:color="000000" w:fill="FFFFFF"/>
            <w:noWrap/>
            <w:vAlign w:val="bottom"/>
            <w:hideMark/>
          </w:tcPr>
          <w:p w14:paraId="4D163D38" w14:textId="77777777" w:rsidR="004157C9" w:rsidRDefault="004157C9">
            <w:pPr>
              <w:rPr>
                <w:rFonts w:ascii="Arial" w:hAnsi="Arial" w:cs="Arial"/>
                <w:sz w:val="20"/>
                <w:szCs w:val="20"/>
                <w:lang w:eastAsia="pt-BR"/>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69377AA9"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1069A620"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4016CF59"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vAlign w:val="center"/>
            <w:hideMark/>
          </w:tcPr>
          <w:p w14:paraId="461D6C3D" w14:textId="77777777" w:rsidR="004157C9" w:rsidRDefault="004157C9">
            <w:pPr>
              <w:jc w:val="center"/>
              <w:rPr>
                <w:rFonts w:ascii="Arial" w:hAnsi="Arial" w:cs="Arial"/>
                <w:b/>
                <w:bCs/>
                <w:sz w:val="20"/>
                <w:szCs w:val="20"/>
              </w:rPr>
            </w:pPr>
            <w:r>
              <w:rPr>
                <w:rFonts w:ascii="Arial" w:hAnsi="Arial" w:cs="Arial"/>
                <w:b/>
                <w:bCs/>
                <w:sz w:val="20"/>
                <w:szCs w:val="20"/>
              </w:rPr>
              <w:t> </w:t>
            </w:r>
          </w:p>
        </w:tc>
        <w:tc>
          <w:tcPr>
            <w:tcW w:w="1419" w:type="dxa"/>
            <w:tcBorders>
              <w:top w:val="nil"/>
              <w:left w:val="nil"/>
              <w:bottom w:val="single" w:sz="8" w:space="0" w:color="auto"/>
              <w:right w:val="nil"/>
            </w:tcBorders>
            <w:shd w:val="clear" w:color="auto" w:fill="auto"/>
            <w:vAlign w:val="bottom"/>
            <w:hideMark/>
          </w:tcPr>
          <w:p w14:paraId="71CE3101" w14:textId="77777777" w:rsidR="004157C9" w:rsidRDefault="004157C9">
            <w:pPr>
              <w:jc w:val="center"/>
              <w:rPr>
                <w:rFonts w:ascii="Arial" w:hAnsi="Arial" w:cs="Arial"/>
                <w:b/>
                <w:bCs/>
                <w:sz w:val="20"/>
                <w:szCs w:val="20"/>
              </w:rPr>
            </w:pPr>
            <w:r>
              <w:rPr>
                <w:rFonts w:ascii="Arial" w:hAnsi="Arial" w:cs="Arial"/>
                <w:b/>
                <w:bCs/>
                <w:sz w:val="20"/>
                <w:szCs w:val="20"/>
              </w:rPr>
              <w:t>30/06/2024 (Acumulado)</w:t>
            </w:r>
          </w:p>
        </w:tc>
        <w:tc>
          <w:tcPr>
            <w:tcW w:w="160" w:type="dxa"/>
            <w:tcBorders>
              <w:top w:val="nil"/>
              <w:left w:val="nil"/>
              <w:bottom w:val="nil"/>
              <w:right w:val="nil"/>
            </w:tcBorders>
            <w:shd w:val="clear" w:color="auto" w:fill="auto"/>
            <w:vAlign w:val="bottom"/>
            <w:hideMark/>
          </w:tcPr>
          <w:p w14:paraId="0E3AF332" w14:textId="77777777" w:rsidR="004157C9" w:rsidRDefault="004157C9">
            <w:pPr>
              <w:jc w:val="center"/>
              <w:rPr>
                <w:rFonts w:ascii="Arial" w:hAnsi="Arial" w:cs="Arial"/>
                <w:b/>
                <w:bCs/>
                <w:sz w:val="20"/>
                <w:szCs w:val="20"/>
              </w:rPr>
            </w:pPr>
          </w:p>
        </w:tc>
        <w:tc>
          <w:tcPr>
            <w:tcW w:w="1275" w:type="dxa"/>
            <w:tcBorders>
              <w:top w:val="nil"/>
              <w:left w:val="nil"/>
              <w:bottom w:val="single" w:sz="8" w:space="0" w:color="auto"/>
              <w:right w:val="nil"/>
            </w:tcBorders>
            <w:shd w:val="clear" w:color="auto" w:fill="auto"/>
            <w:vAlign w:val="center"/>
            <w:hideMark/>
          </w:tcPr>
          <w:p w14:paraId="06907426" w14:textId="77777777" w:rsidR="004157C9" w:rsidRDefault="004157C9">
            <w:pPr>
              <w:jc w:val="center"/>
              <w:rPr>
                <w:rFonts w:ascii="Arial" w:hAnsi="Arial" w:cs="Arial"/>
                <w:b/>
                <w:bCs/>
                <w:sz w:val="20"/>
                <w:szCs w:val="20"/>
              </w:rPr>
            </w:pPr>
            <w:r>
              <w:rPr>
                <w:rFonts w:ascii="Arial" w:hAnsi="Arial" w:cs="Arial"/>
                <w:b/>
                <w:bCs/>
                <w:sz w:val="20"/>
                <w:szCs w:val="20"/>
              </w:rPr>
              <w:t>30/06/2024 (Trimestral)</w:t>
            </w:r>
          </w:p>
        </w:tc>
        <w:tc>
          <w:tcPr>
            <w:tcW w:w="177" w:type="dxa"/>
            <w:tcBorders>
              <w:top w:val="nil"/>
              <w:left w:val="nil"/>
              <w:bottom w:val="nil"/>
              <w:right w:val="nil"/>
            </w:tcBorders>
            <w:shd w:val="clear" w:color="000000" w:fill="FFFFFF"/>
            <w:noWrap/>
            <w:vAlign w:val="center"/>
            <w:hideMark/>
          </w:tcPr>
          <w:p w14:paraId="6EC48502" w14:textId="77777777" w:rsidR="004157C9" w:rsidRDefault="004157C9">
            <w:pPr>
              <w:rPr>
                <w:rFonts w:ascii="Arial" w:hAnsi="Arial" w:cs="Arial"/>
                <w:b/>
                <w:bCs/>
                <w:sz w:val="20"/>
                <w:szCs w:val="20"/>
              </w:rPr>
            </w:pPr>
            <w:r>
              <w:rPr>
                <w:rFonts w:ascii="Arial" w:hAnsi="Arial" w:cs="Arial"/>
                <w:b/>
                <w:bCs/>
                <w:sz w:val="20"/>
                <w:szCs w:val="20"/>
              </w:rPr>
              <w:t> </w:t>
            </w:r>
          </w:p>
        </w:tc>
        <w:tc>
          <w:tcPr>
            <w:tcW w:w="1383" w:type="dxa"/>
            <w:tcBorders>
              <w:top w:val="nil"/>
              <w:left w:val="nil"/>
              <w:bottom w:val="single" w:sz="8" w:space="0" w:color="auto"/>
              <w:right w:val="nil"/>
            </w:tcBorders>
            <w:shd w:val="clear" w:color="auto" w:fill="auto"/>
            <w:vAlign w:val="center"/>
            <w:hideMark/>
          </w:tcPr>
          <w:p w14:paraId="042F8834" w14:textId="77777777" w:rsidR="004157C9" w:rsidRDefault="004157C9">
            <w:pPr>
              <w:jc w:val="center"/>
              <w:rPr>
                <w:rFonts w:ascii="Arial" w:hAnsi="Arial" w:cs="Arial"/>
                <w:b/>
                <w:bCs/>
                <w:sz w:val="20"/>
                <w:szCs w:val="20"/>
              </w:rPr>
            </w:pPr>
            <w:r>
              <w:rPr>
                <w:rFonts w:ascii="Arial" w:hAnsi="Arial" w:cs="Arial"/>
                <w:b/>
                <w:bCs/>
                <w:sz w:val="20"/>
                <w:szCs w:val="20"/>
              </w:rPr>
              <w:t>30/06/2023 (Acumulado)</w:t>
            </w:r>
          </w:p>
        </w:tc>
        <w:tc>
          <w:tcPr>
            <w:tcW w:w="227" w:type="dxa"/>
            <w:tcBorders>
              <w:top w:val="nil"/>
              <w:left w:val="nil"/>
              <w:bottom w:val="nil"/>
              <w:right w:val="nil"/>
            </w:tcBorders>
            <w:shd w:val="clear" w:color="000000" w:fill="FFFFFF"/>
            <w:noWrap/>
            <w:vAlign w:val="bottom"/>
            <w:hideMark/>
          </w:tcPr>
          <w:p w14:paraId="2E88EAB7"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single" w:sz="8" w:space="0" w:color="auto"/>
              <w:right w:val="nil"/>
            </w:tcBorders>
            <w:shd w:val="clear" w:color="auto" w:fill="auto"/>
            <w:vAlign w:val="center"/>
            <w:hideMark/>
          </w:tcPr>
          <w:p w14:paraId="55A12E52" w14:textId="77777777" w:rsidR="004157C9" w:rsidRDefault="004157C9">
            <w:pPr>
              <w:jc w:val="center"/>
              <w:rPr>
                <w:rFonts w:ascii="Arial" w:hAnsi="Arial" w:cs="Arial"/>
                <w:b/>
                <w:bCs/>
                <w:sz w:val="20"/>
                <w:szCs w:val="20"/>
              </w:rPr>
            </w:pPr>
            <w:r>
              <w:rPr>
                <w:rFonts w:ascii="Arial" w:hAnsi="Arial" w:cs="Arial"/>
                <w:b/>
                <w:bCs/>
                <w:sz w:val="20"/>
                <w:szCs w:val="20"/>
              </w:rPr>
              <w:t>30/06/2023 (Trimestral)</w:t>
            </w:r>
          </w:p>
        </w:tc>
      </w:tr>
      <w:tr w:rsidR="00DE1500" w14:paraId="62DFFF78" w14:textId="77777777" w:rsidTr="00A57770">
        <w:trPr>
          <w:trHeight w:val="152"/>
        </w:trPr>
        <w:tc>
          <w:tcPr>
            <w:tcW w:w="3268" w:type="dxa"/>
            <w:tcBorders>
              <w:top w:val="nil"/>
              <w:left w:val="nil"/>
              <w:bottom w:val="nil"/>
              <w:right w:val="nil"/>
            </w:tcBorders>
            <w:shd w:val="clear" w:color="000000" w:fill="FFFFFF"/>
            <w:noWrap/>
            <w:vAlign w:val="bottom"/>
            <w:hideMark/>
          </w:tcPr>
          <w:p w14:paraId="39975732"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7DF8FED7" w14:textId="77777777" w:rsidR="004157C9" w:rsidRDefault="004157C9">
            <w:pPr>
              <w:rPr>
                <w:rFonts w:ascii="Arial" w:hAnsi="Arial" w:cs="Arial"/>
                <w:i/>
                <w:iCs/>
                <w:sz w:val="20"/>
                <w:szCs w:val="20"/>
              </w:rPr>
            </w:pPr>
            <w:r>
              <w:rPr>
                <w:rFonts w:ascii="Arial" w:hAnsi="Arial" w:cs="Arial"/>
                <w:i/>
                <w:iCs/>
                <w:sz w:val="20"/>
                <w:szCs w:val="20"/>
              </w:rPr>
              <w:t> </w:t>
            </w:r>
          </w:p>
        </w:tc>
        <w:tc>
          <w:tcPr>
            <w:tcW w:w="161" w:type="dxa"/>
            <w:tcBorders>
              <w:top w:val="nil"/>
              <w:left w:val="nil"/>
              <w:bottom w:val="nil"/>
              <w:right w:val="nil"/>
            </w:tcBorders>
            <w:shd w:val="clear" w:color="000000" w:fill="FFFFFF"/>
            <w:noWrap/>
            <w:vAlign w:val="bottom"/>
            <w:hideMark/>
          </w:tcPr>
          <w:p w14:paraId="54556A9A"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6BE77062"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28CF42A9" w14:textId="77777777" w:rsidR="004157C9" w:rsidRDefault="004157C9">
            <w:pPr>
              <w:rPr>
                <w:rFonts w:ascii="Arial" w:hAnsi="Arial" w:cs="Arial"/>
                <w:i/>
                <w:iCs/>
                <w:sz w:val="20"/>
                <w:szCs w:val="20"/>
              </w:rPr>
            </w:pPr>
            <w:r>
              <w:rPr>
                <w:rFonts w:ascii="Arial" w:hAnsi="Arial" w:cs="Arial"/>
                <w:i/>
                <w:iCs/>
                <w:sz w:val="20"/>
                <w:szCs w:val="20"/>
              </w:rPr>
              <w:t> </w:t>
            </w:r>
          </w:p>
        </w:tc>
        <w:tc>
          <w:tcPr>
            <w:tcW w:w="1419" w:type="dxa"/>
            <w:tcBorders>
              <w:top w:val="nil"/>
              <w:left w:val="nil"/>
              <w:bottom w:val="nil"/>
              <w:right w:val="nil"/>
            </w:tcBorders>
            <w:shd w:val="clear" w:color="auto" w:fill="auto"/>
            <w:noWrap/>
            <w:vAlign w:val="bottom"/>
            <w:hideMark/>
          </w:tcPr>
          <w:p w14:paraId="323D05F7" w14:textId="77777777" w:rsidR="004157C9" w:rsidRDefault="004157C9">
            <w:pPr>
              <w:rPr>
                <w:rFonts w:ascii="Arial" w:hAnsi="Arial" w:cs="Arial"/>
                <w:i/>
                <w:iCs/>
                <w:sz w:val="20"/>
                <w:szCs w:val="20"/>
              </w:rPr>
            </w:pPr>
          </w:p>
        </w:tc>
        <w:tc>
          <w:tcPr>
            <w:tcW w:w="160" w:type="dxa"/>
            <w:tcBorders>
              <w:top w:val="nil"/>
              <w:left w:val="nil"/>
              <w:bottom w:val="nil"/>
              <w:right w:val="nil"/>
            </w:tcBorders>
            <w:shd w:val="clear" w:color="auto" w:fill="auto"/>
            <w:noWrap/>
            <w:vAlign w:val="bottom"/>
            <w:hideMark/>
          </w:tcPr>
          <w:p w14:paraId="6A1AB3E3" w14:textId="77777777" w:rsidR="004157C9" w:rsidRDefault="004157C9">
            <w:pPr>
              <w:rPr>
                <w:sz w:val="20"/>
                <w:szCs w:val="20"/>
              </w:rPr>
            </w:pPr>
          </w:p>
        </w:tc>
        <w:tc>
          <w:tcPr>
            <w:tcW w:w="1275" w:type="dxa"/>
            <w:tcBorders>
              <w:top w:val="nil"/>
              <w:left w:val="nil"/>
              <w:bottom w:val="nil"/>
              <w:right w:val="nil"/>
            </w:tcBorders>
            <w:shd w:val="clear" w:color="000000" w:fill="FFFFFF"/>
            <w:noWrap/>
            <w:vAlign w:val="bottom"/>
            <w:hideMark/>
          </w:tcPr>
          <w:p w14:paraId="1D73FF88" w14:textId="77777777" w:rsidR="004157C9" w:rsidRDefault="004157C9">
            <w:pPr>
              <w:rPr>
                <w:rFonts w:ascii="Arial" w:hAnsi="Arial" w:cs="Arial"/>
                <w:i/>
                <w:iCs/>
                <w:sz w:val="20"/>
                <w:szCs w:val="20"/>
              </w:rPr>
            </w:pPr>
            <w:r>
              <w:rPr>
                <w:rFonts w:ascii="Arial" w:hAnsi="Arial" w:cs="Arial"/>
                <w:i/>
                <w:iCs/>
                <w:sz w:val="20"/>
                <w:szCs w:val="20"/>
              </w:rPr>
              <w:t> </w:t>
            </w:r>
          </w:p>
        </w:tc>
        <w:tc>
          <w:tcPr>
            <w:tcW w:w="177" w:type="dxa"/>
            <w:tcBorders>
              <w:top w:val="nil"/>
              <w:left w:val="nil"/>
              <w:bottom w:val="nil"/>
              <w:right w:val="nil"/>
            </w:tcBorders>
            <w:shd w:val="clear" w:color="000000" w:fill="FFFFFF"/>
            <w:noWrap/>
            <w:vAlign w:val="bottom"/>
            <w:hideMark/>
          </w:tcPr>
          <w:p w14:paraId="061EC5BF" w14:textId="77777777" w:rsidR="004157C9" w:rsidRDefault="004157C9">
            <w:pPr>
              <w:rPr>
                <w:rFonts w:ascii="Arial" w:hAnsi="Arial" w:cs="Arial"/>
                <w:i/>
                <w:iCs/>
                <w:sz w:val="20"/>
                <w:szCs w:val="20"/>
              </w:rPr>
            </w:pPr>
            <w:r>
              <w:rPr>
                <w:rFonts w:ascii="Arial" w:hAnsi="Arial" w:cs="Arial"/>
                <w:i/>
                <w:iCs/>
                <w:sz w:val="20"/>
                <w:szCs w:val="20"/>
              </w:rPr>
              <w:t> </w:t>
            </w:r>
          </w:p>
        </w:tc>
        <w:tc>
          <w:tcPr>
            <w:tcW w:w="1383" w:type="dxa"/>
            <w:tcBorders>
              <w:top w:val="nil"/>
              <w:left w:val="nil"/>
              <w:bottom w:val="nil"/>
              <w:right w:val="nil"/>
            </w:tcBorders>
            <w:shd w:val="clear" w:color="auto" w:fill="auto"/>
            <w:noWrap/>
            <w:vAlign w:val="bottom"/>
            <w:hideMark/>
          </w:tcPr>
          <w:p w14:paraId="6594F2D9" w14:textId="77777777" w:rsidR="004157C9" w:rsidRDefault="004157C9">
            <w:pPr>
              <w:rPr>
                <w:rFonts w:ascii="Arial" w:hAnsi="Arial" w:cs="Arial"/>
                <w:i/>
                <w:iCs/>
                <w:sz w:val="20"/>
                <w:szCs w:val="20"/>
              </w:rPr>
            </w:pPr>
          </w:p>
        </w:tc>
        <w:tc>
          <w:tcPr>
            <w:tcW w:w="227" w:type="dxa"/>
            <w:tcBorders>
              <w:top w:val="nil"/>
              <w:left w:val="nil"/>
              <w:bottom w:val="nil"/>
              <w:right w:val="nil"/>
            </w:tcBorders>
            <w:shd w:val="clear" w:color="000000" w:fill="FFFFFF"/>
            <w:noWrap/>
            <w:vAlign w:val="bottom"/>
            <w:hideMark/>
          </w:tcPr>
          <w:p w14:paraId="1E354D18"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7DDB5886" w14:textId="77777777" w:rsidR="004157C9" w:rsidRDefault="004157C9">
            <w:pPr>
              <w:rPr>
                <w:rFonts w:ascii="Arial" w:hAnsi="Arial" w:cs="Arial"/>
                <w:sz w:val="20"/>
                <w:szCs w:val="20"/>
              </w:rPr>
            </w:pPr>
            <w:r>
              <w:rPr>
                <w:rFonts w:ascii="Arial" w:hAnsi="Arial" w:cs="Arial"/>
                <w:sz w:val="20"/>
                <w:szCs w:val="20"/>
              </w:rPr>
              <w:t> </w:t>
            </w:r>
          </w:p>
        </w:tc>
      </w:tr>
      <w:tr w:rsidR="005B7A03" w14:paraId="097F48D6" w14:textId="77777777" w:rsidTr="005B7A03">
        <w:trPr>
          <w:trHeight w:val="164"/>
        </w:trPr>
        <w:tc>
          <w:tcPr>
            <w:tcW w:w="4546" w:type="dxa"/>
            <w:gridSpan w:val="5"/>
            <w:tcBorders>
              <w:top w:val="nil"/>
              <w:left w:val="nil"/>
              <w:bottom w:val="nil"/>
              <w:right w:val="nil"/>
            </w:tcBorders>
            <w:shd w:val="clear" w:color="000000" w:fill="FFFFFF"/>
            <w:noWrap/>
            <w:vAlign w:val="bottom"/>
            <w:hideMark/>
          </w:tcPr>
          <w:p w14:paraId="465882EC" w14:textId="106AE01C" w:rsidR="004157C9" w:rsidRDefault="004157C9">
            <w:pPr>
              <w:rPr>
                <w:rFonts w:ascii="Arial" w:hAnsi="Arial" w:cs="Arial"/>
                <w:b/>
                <w:bCs/>
                <w:sz w:val="20"/>
                <w:szCs w:val="20"/>
              </w:rPr>
            </w:pPr>
            <w:r>
              <w:rPr>
                <w:rFonts w:ascii="Arial" w:hAnsi="Arial" w:cs="Arial"/>
                <w:b/>
                <w:bCs/>
                <w:sz w:val="20"/>
                <w:szCs w:val="20"/>
              </w:rPr>
              <w:t>LUCRO (PREJUÍZO) LÍQUIDO DO</w:t>
            </w:r>
            <w:r w:rsidR="003F2D75">
              <w:rPr>
                <w:rFonts w:ascii="Arial" w:hAnsi="Arial" w:cs="Arial"/>
                <w:b/>
                <w:bCs/>
                <w:sz w:val="20"/>
                <w:szCs w:val="20"/>
              </w:rPr>
              <w:t xml:space="preserve"> </w:t>
            </w:r>
            <w:r>
              <w:rPr>
                <w:rFonts w:ascii="Arial" w:hAnsi="Arial" w:cs="Arial"/>
                <w:b/>
                <w:bCs/>
                <w:sz w:val="20"/>
                <w:szCs w:val="20"/>
              </w:rPr>
              <w:t>EXERCÍCIO</w:t>
            </w:r>
          </w:p>
        </w:tc>
        <w:tc>
          <w:tcPr>
            <w:tcW w:w="197" w:type="dxa"/>
            <w:tcBorders>
              <w:top w:val="nil"/>
              <w:left w:val="nil"/>
              <w:bottom w:val="nil"/>
              <w:right w:val="nil"/>
            </w:tcBorders>
            <w:shd w:val="clear" w:color="000000" w:fill="FFFFFF"/>
            <w:noWrap/>
            <w:vAlign w:val="bottom"/>
            <w:hideMark/>
          </w:tcPr>
          <w:p w14:paraId="4CA379E4" w14:textId="77777777" w:rsidR="004157C9" w:rsidRDefault="004157C9">
            <w:pPr>
              <w:rPr>
                <w:rFonts w:ascii="Arial" w:hAnsi="Arial" w:cs="Arial"/>
                <w:sz w:val="20"/>
                <w:szCs w:val="20"/>
              </w:rPr>
            </w:pPr>
            <w:r>
              <w:rPr>
                <w:rFonts w:ascii="Arial" w:hAnsi="Arial" w:cs="Arial"/>
                <w:sz w:val="20"/>
                <w:szCs w:val="20"/>
              </w:rPr>
              <w:t> </w:t>
            </w:r>
          </w:p>
        </w:tc>
        <w:tc>
          <w:tcPr>
            <w:tcW w:w="207" w:type="dxa"/>
            <w:tcBorders>
              <w:top w:val="nil"/>
              <w:left w:val="nil"/>
              <w:bottom w:val="nil"/>
              <w:right w:val="nil"/>
            </w:tcBorders>
            <w:shd w:val="clear" w:color="000000" w:fill="FFFFFF"/>
            <w:noWrap/>
            <w:vAlign w:val="bottom"/>
            <w:hideMark/>
          </w:tcPr>
          <w:p w14:paraId="3687F7B8" w14:textId="77777777" w:rsidR="004157C9" w:rsidRDefault="004157C9">
            <w:pPr>
              <w:rPr>
                <w:rFonts w:ascii="Arial" w:hAnsi="Arial" w:cs="Arial"/>
                <w:b/>
                <w:bCs/>
                <w:sz w:val="20"/>
                <w:szCs w:val="20"/>
              </w:rPr>
            </w:pPr>
            <w:r>
              <w:rPr>
                <w:rFonts w:ascii="Arial" w:hAnsi="Arial" w:cs="Arial"/>
                <w:b/>
                <w:bCs/>
                <w:sz w:val="20"/>
                <w:szCs w:val="20"/>
              </w:rPr>
              <w:t> </w:t>
            </w:r>
          </w:p>
        </w:tc>
        <w:tc>
          <w:tcPr>
            <w:tcW w:w="1419" w:type="dxa"/>
            <w:tcBorders>
              <w:top w:val="nil"/>
              <w:left w:val="nil"/>
              <w:bottom w:val="nil"/>
              <w:right w:val="nil"/>
            </w:tcBorders>
            <w:shd w:val="clear" w:color="auto" w:fill="auto"/>
            <w:noWrap/>
            <w:vAlign w:val="bottom"/>
            <w:hideMark/>
          </w:tcPr>
          <w:p w14:paraId="19372A28"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9.850 </w:t>
            </w:r>
          </w:p>
        </w:tc>
        <w:tc>
          <w:tcPr>
            <w:tcW w:w="160" w:type="dxa"/>
            <w:tcBorders>
              <w:top w:val="nil"/>
              <w:left w:val="nil"/>
              <w:bottom w:val="nil"/>
              <w:right w:val="nil"/>
            </w:tcBorders>
            <w:shd w:val="clear" w:color="auto" w:fill="auto"/>
            <w:noWrap/>
            <w:vAlign w:val="bottom"/>
            <w:hideMark/>
          </w:tcPr>
          <w:p w14:paraId="745911FA" w14:textId="77777777" w:rsidR="004157C9" w:rsidRDefault="004157C9" w:rsidP="00A57770">
            <w:pPr>
              <w:jc w:val="right"/>
              <w:rPr>
                <w:rFonts w:ascii="Arial" w:hAnsi="Arial" w:cs="Arial"/>
                <w:b/>
                <w:bCs/>
                <w:sz w:val="20"/>
                <w:szCs w:val="20"/>
              </w:rPr>
            </w:pPr>
          </w:p>
        </w:tc>
        <w:tc>
          <w:tcPr>
            <w:tcW w:w="1275" w:type="dxa"/>
            <w:tcBorders>
              <w:top w:val="nil"/>
              <w:left w:val="nil"/>
              <w:bottom w:val="nil"/>
              <w:right w:val="nil"/>
            </w:tcBorders>
            <w:shd w:val="clear" w:color="auto" w:fill="auto"/>
            <w:noWrap/>
            <w:vAlign w:val="bottom"/>
            <w:hideMark/>
          </w:tcPr>
          <w:p w14:paraId="18138EAC"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3.331 </w:t>
            </w:r>
          </w:p>
        </w:tc>
        <w:tc>
          <w:tcPr>
            <w:tcW w:w="177" w:type="dxa"/>
            <w:tcBorders>
              <w:top w:val="nil"/>
              <w:left w:val="nil"/>
              <w:bottom w:val="nil"/>
              <w:right w:val="nil"/>
            </w:tcBorders>
            <w:shd w:val="clear" w:color="000000" w:fill="FFFFFF"/>
            <w:noWrap/>
            <w:vAlign w:val="bottom"/>
            <w:hideMark/>
          </w:tcPr>
          <w:p w14:paraId="415510DC" w14:textId="77777777" w:rsidR="004157C9" w:rsidRDefault="004157C9" w:rsidP="00A57770">
            <w:pPr>
              <w:jc w:val="right"/>
              <w:rPr>
                <w:rFonts w:ascii="Arial" w:hAnsi="Arial" w:cs="Arial"/>
                <w:b/>
                <w:bCs/>
                <w:sz w:val="20"/>
                <w:szCs w:val="20"/>
              </w:rPr>
            </w:pPr>
            <w:r>
              <w:rPr>
                <w:rFonts w:ascii="Arial" w:hAnsi="Arial" w:cs="Arial"/>
                <w:b/>
                <w:bCs/>
                <w:sz w:val="20"/>
                <w:szCs w:val="20"/>
              </w:rPr>
              <w:t> </w:t>
            </w:r>
          </w:p>
        </w:tc>
        <w:tc>
          <w:tcPr>
            <w:tcW w:w="1383" w:type="dxa"/>
            <w:tcBorders>
              <w:top w:val="nil"/>
              <w:left w:val="nil"/>
              <w:bottom w:val="nil"/>
              <w:right w:val="nil"/>
            </w:tcBorders>
            <w:shd w:val="clear" w:color="auto" w:fill="auto"/>
            <w:noWrap/>
            <w:vAlign w:val="bottom"/>
            <w:hideMark/>
          </w:tcPr>
          <w:p w14:paraId="7774A07C"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1.986 </w:t>
            </w:r>
          </w:p>
        </w:tc>
        <w:tc>
          <w:tcPr>
            <w:tcW w:w="227" w:type="dxa"/>
            <w:tcBorders>
              <w:top w:val="nil"/>
              <w:left w:val="nil"/>
              <w:bottom w:val="nil"/>
              <w:right w:val="nil"/>
            </w:tcBorders>
            <w:shd w:val="clear" w:color="000000" w:fill="FFFFFF"/>
            <w:noWrap/>
            <w:vAlign w:val="bottom"/>
            <w:hideMark/>
          </w:tcPr>
          <w:p w14:paraId="503DA9B6"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54" w:type="dxa"/>
            <w:tcBorders>
              <w:top w:val="nil"/>
              <w:left w:val="nil"/>
              <w:bottom w:val="nil"/>
              <w:right w:val="nil"/>
            </w:tcBorders>
            <w:shd w:val="clear" w:color="auto" w:fill="auto"/>
            <w:noWrap/>
            <w:vAlign w:val="bottom"/>
            <w:hideMark/>
          </w:tcPr>
          <w:p w14:paraId="68A47DE9"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(2)</w:t>
            </w:r>
          </w:p>
        </w:tc>
      </w:tr>
      <w:tr w:rsidR="00DE1500" w14:paraId="172A1401" w14:textId="77777777" w:rsidTr="00A57770">
        <w:trPr>
          <w:trHeight w:val="164"/>
        </w:trPr>
        <w:tc>
          <w:tcPr>
            <w:tcW w:w="3268" w:type="dxa"/>
            <w:tcBorders>
              <w:top w:val="nil"/>
              <w:left w:val="nil"/>
              <w:bottom w:val="nil"/>
              <w:right w:val="nil"/>
            </w:tcBorders>
            <w:shd w:val="clear" w:color="000000" w:fill="FFFFFF"/>
            <w:noWrap/>
            <w:vAlign w:val="bottom"/>
            <w:hideMark/>
          </w:tcPr>
          <w:p w14:paraId="7319F083" w14:textId="77777777" w:rsidR="004157C9" w:rsidRDefault="004157C9">
            <w:pPr>
              <w:rPr>
                <w:rFonts w:ascii="Arial" w:hAnsi="Arial" w:cs="Arial"/>
                <w:b/>
                <w:bCs/>
                <w:sz w:val="20"/>
                <w:szCs w:val="20"/>
              </w:rPr>
            </w:pPr>
            <w:r>
              <w:rPr>
                <w:rFonts w:ascii="Arial" w:hAnsi="Arial" w:cs="Arial"/>
                <w:b/>
                <w:bCs/>
                <w:sz w:val="20"/>
                <w:szCs w:val="20"/>
              </w:rPr>
              <w:t> </w:t>
            </w:r>
          </w:p>
        </w:tc>
        <w:tc>
          <w:tcPr>
            <w:tcW w:w="310" w:type="dxa"/>
            <w:tcBorders>
              <w:top w:val="nil"/>
              <w:left w:val="nil"/>
              <w:bottom w:val="nil"/>
              <w:right w:val="nil"/>
            </w:tcBorders>
            <w:shd w:val="clear" w:color="000000" w:fill="FFFFFF"/>
            <w:noWrap/>
            <w:vAlign w:val="bottom"/>
            <w:hideMark/>
          </w:tcPr>
          <w:p w14:paraId="452CC953"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6234592E"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0D4E265C"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0A225970"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62CDD223" w14:textId="77777777" w:rsidR="004157C9" w:rsidRDefault="004157C9" w:rsidP="00A57770">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0D036840" w14:textId="77777777" w:rsidR="004157C9" w:rsidRDefault="004157C9" w:rsidP="00A57770">
            <w:pPr>
              <w:jc w:val="right"/>
              <w:rPr>
                <w:sz w:val="20"/>
                <w:szCs w:val="20"/>
              </w:rPr>
            </w:pPr>
          </w:p>
        </w:tc>
        <w:tc>
          <w:tcPr>
            <w:tcW w:w="1275" w:type="dxa"/>
            <w:tcBorders>
              <w:top w:val="nil"/>
              <w:left w:val="nil"/>
              <w:bottom w:val="nil"/>
              <w:right w:val="nil"/>
            </w:tcBorders>
            <w:shd w:val="clear" w:color="000000" w:fill="FFFFFF"/>
            <w:noWrap/>
            <w:vAlign w:val="bottom"/>
            <w:hideMark/>
          </w:tcPr>
          <w:p w14:paraId="56C3296E"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77" w:type="dxa"/>
            <w:tcBorders>
              <w:top w:val="nil"/>
              <w:left w:val="nil"/>
              <w:bottom w:val="nil"/>
              <w:right w:val="nil"/>
            </w:tcBorders>
            <w:shd w:val="clear" w:color="000000" w:fill="FFFFFF"/>
            <w:noWrap/>
            <w:vAlign w:val="bottom"/>
            <w:hideMark/>
          </w:tcPr>
          <w:p w14:paraId="1819340F"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19EEE7C9" w14:textId="77777777" w:rsidR="004157C9" w:rsidRDefault="004157C9" w:rsidP="00A57770">
            <w:pPr>
              <w:jc w:val="right"/>
              <w:rPr>
                <w:rFonts w:ascii="Arial" w:hAnsi="Arial" w:cs="Arial"/>
                <w:sz w:val="20"/>
                <w:szCs w:val="20"/>
              </w:rPr>
            </w:pPr>
          </w:p>
        </w:tc>
        <w:tc>
          <w:tcPr>
            <w:tcW w:w="227" w:type="dxa"/>
            <w:tcBorders>
              <w:top w:val="nil"/>
              <w:left w:val="nil"/>
              <w:bottom w:val="nil"/>
              <w:right w:val="nil"/>
            </w:tcBorders>
            <w:shd w:val="clear" w:color="000000" w:fill="FFFFFF"/>
            <w:noWrap/>
            <w:vAlign w:val="bottom"/>
            <w:hideMark/>
          </w:tcPr>
          <w:p w14:paraId="7D3ED6AB"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6EBE575A" w14:textId="77777777" w:rsidR="004157C9" w:rsidRDefault="004157C9" w:rsidP="00A57770">
            <w:pPr>
              <w:jc w:val="right"/>
              <w:rPr>
                <w:rFonts w:ascii="Arial" w:hAnsi="Arial" w:cs="Arial"/>
                <w:sz w:val="20"/>
                <w:szCs w:val="20"/>
              </w:rPr>
            </w:pPr>
            <w:r>
              <w:rPr>
                <w:rFonts w:ascii="Arial" w:hAnsi="Arial" w:cs="Arial"/>
                <w:sz w:val="20"/>
                <w:szCs w:val="20"/>
              </w:rPr>
              <w:t> </w:t>
            </w:r>
          </w:p>
        </w:tc>
      </w:tr>
      <w:tr w:rsidR="00DE1500" w14:paraId="26681FA4" w14:textId="77777777" w:rsidTr="00A57770">
        <w:trPr>
          <w:trHeight w:val="152"/>
        </w:trPr>
        <w:tc>
          <w:tcPr>
            <w:tcW w:w="3268" w:type="dxa"/>
            <w:tcBorders>
              <w:top w:val="nil"/>
              <w:left w:val="nil"/>
              <w:bottom w:val="nil"/>
              <w:right w:val="nil"/>
            </w:tcBorders>
            <w:shd w:val="clear" w:color="000000" w:fill="FFFFFF"/>
            <w:noWrap/>
            <w:vAlign w:val="bottom"/>
            <w:hideMark/>
          </w:tcPr>
          <w:p w14:paraId="444E2B07" w14:textId="6F244379" w:rsidR="004157C9" w:rsidRDefault="003F2D75">
            <w:pPr>
              <w:rPr>
                <w:rFonts w:ascii="Arial" w:hAnsi="Arial" w:cs="Arial"/>
                <w:sz w:val="20"/>
                <w:szCs w:val="20"/>
              </w:rPr>
            </w:pPr>
            <w:r>
              <w:rPr>
                <w:rFonts w:ascii="Arial" w:hAnsi="Arial" w:cs="Arial"/>
                <w:sz w:val="20"/>
                <w:szCs w:val="20"/>
              </w:rPr>
              <w:t xml:space="preserve">Outros resultados </w:t>
            </w:r>
            <w:r w:rsidR="004157C9">
              <w:rPr>
                <w:rFonts w:ascii="Arial" w:hAnsi="Arial" w:cs="Arial"/>
                <w:sz w:val="20"/>
                <w:szCs w:val="20"/>
              </w:rPr>
              <w:t>abrangentes</w:t>
            </w:r>
          </w:p>
        </w:tc>
        <w:tc>
          <w:tcPr>
            <w:tcW w:w="310" w:type="dxa"/>
            <w:tcBorders>
              <w:top w:val="nil"/>
              <w:left w:val="nil"/>
              <w:bottom w:val="nil"/>
              <w:right w:val="nil"/>
            </w:tcBorders>
            <w:shd w:val="clear" w:color="000000" w:fill="FFFFFF"/>
            <w:noWrap/>
            <w:vAlign w:val="bottom"/>
            <w:hideMark/>
          </w:tcPr>
          <w:p w14:paraId="05D57C05"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6A038270"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23AFEC7D"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2F103D2B"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1D077895"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42A9BD6D" w14:textId="77777777" w:rsidR="004157C9" w:rsidRDefault="004157C9" w:rsidP="00A57770">
            <w:pPr>
              <w:jc w:val="right"/>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14:paraId="04D4DB83"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177" w:type="dxa"/>
            <w:tcBorders>
              <w:top w:val="nil"/>
              <w:left w:val="nil"/>
              <w:bottom w:val="nil"/>
              <w:right w:val="nil"/>
            </w:tcBorders>
            <w:shd w:val="clear" w:color="000000" w:fill="FFFFFF"/>
            <w:noWrap/>
            <w:vAlign w:val="bottom"/>
            <w:hideMark/>
          </w:tcPr>
          <w:p w14:paraId="74F5ED0E"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19942255"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227" w:type="dxa"/>
            <w:tcBorders>
              <w:top w:val="nil"/>
              <w:left w:val="nil"/>
              <w:bottom w:val="nil"/>
              <w:right w:val="nil"/>
            </w:tcBorders>
            <w:shd w:val="clear" w:color="000000" w:fill="FFFFFF"/>
            <w:noWrap/>
            <w:vAlign w:val="bottom"/>
            <w:hideMark/>
          </w:tcPr>
          <w:p w14:paraId="62F5CE40"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auto" w:fill="auto"/>
            <w:noWrap/>
            <w:vAlign w:val="bottom"/>
            <w:hideMark/>
          </w:tcPr>
          <w:p w14:paraId="0AF65002"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r>
      <w:tr w:rsidR="00DE1500" w14:paraId="3717AA8A" w14:textId="77777777" w:rsidTr="00A57770">
        <w:trPr>
          <w:trHeight w:val="164"/>
        </w:trPr>
        <w:tc>
          <w:tcPr>
            <w:tcW w:w="3268" w:type="dxa"/>
            <w:tcBorders>
              <w:top w:val="nil"/>
              <w:left w:val="nil"/>
              <w:bottom w:val="nil"/>
              <w:right w:val="nil"/>
            </w:tcBorders>
            <w:shd w:val="clear" w:color="000000" w:fill="FFFFFF"/>
            <w:noWrap/>
            <w:vAlign w:val="bottom"/>
            <w:hideMark/>
          </w:tcPr>
          <w:p w14:paraId="039291ED"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28F4DF2E"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5522B662"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2FBBC32A"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513AFBDF"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5EDD7D24" w14:textId="77777777" w:rsidR="004157C9" w:rsidRDefault="004157C9" w:rsidP="00A57770">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7216B3D4" w14:textId="77777777" w:rsidR="004157C9" w:rsidRDefault="004157C9" w:rsidP="00A57770">
            <w:pPr>
              <w:jc w:val="right"/>
              <w:rPr>
                <w:sz w:val="20"/>
                <w:szCs w:val="20"/>
              </w:rPr>
            </w:pPr>
          </w:p>
        </w:tc>
        <w:tc>
          <w:tcPr>
            <w:tcW w:w="1275" w:type="dxa"/>
            <w:tcBorders>
              <w:top w:val="nil"/>
              <w:left w:val="nil"/>
              <w:bottom w:val="nil"/>
              <w:right w:val="nil"/>
            </w:tcBorders>
            <w:shd w:val="clear" w:color="000000" w:fill="FFFFFF"/>
            <w:noWrap/>
            <w:vAlign w:val="bottom"/>
            <w:hideMark/>
          </w:tcPr>
          <w:p w14:paraId="6BFDBF7A"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77" w:type="dxa"/>
            <w:tcBorders>
              <w:top w:val="nil"/>
              <w:left w:val="nil"/>
              <w:bottom w:val="nil"/>
              <w:right w:val="nil"/>
            </w:tcBorders>
            <w:shd w:val="clear" w:color="000000" w:fill="FFFFFF"/>
            <w:noWrap/>
            <w:vAlign w:val="bottom"/>
            <w:hideMark/>
          </w:tcPr>
          <w:p w14:paraId="00A7A815"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3AE7CB60" w14:textId="77777777" w:rsidR="004157C9" w:rsidRDefault="004157C9" w:rsidP="00A57770">
            <w:pPr>
              <w:jc w:val="right"/>
              <w:rPr>
                <w:rFonts w:ascii="Arial" w:hAnsi="Arial" w:cs="Arial"/>
                <w:sz w:val="20"/>
                <w:szCs w:val="20"/>
              </w:rPr>
            </w:pPr>
          </w:p>
        </w:tc>
        <w:tc>
          <w:tcPr>
            <w:tcW w:w="227" w:type="dxa"/>
            <w:tcBorders>
              <w:top w:val="nil"/>
              <w:left w:val="nil"/>
              <w:bottom w:val="nil"/>
              <w:right w:val="nil"/>
            </w:tcBorders>
            <w:shd w:val="clear" w:color="000000" w:fill="FFFFFF"/>
            <w:noWrap/>
            <w:vAlign w:val="bottom"/>
            <w:hideMark/>
          </w:tcPr>
          <w:p w14:paraId="6971FFFC"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5576513E" w14:textId="77777777" w:rsidR="004157C9" w:rsidRDefault="004157C9" w:rsidP="00A57770">
            <w:pPr>
              <w:jc w:val="right"/>
              <w:rPr>
                <w:rFonts w:ascii="Arial" w:hAnsi="Arial" w:cs="Arial"/>
                <w:sz w:val="20"/>
                <w:szCs w:val="20"/>
              </w:rPr>
            </w:pPr>
            <w:r>
              <w:rPr>
                <w:rFonts w:ascii="Arial" w:hAnsi="Arial" w:cs="Arial"/>
                <w:sz w:val="20"/>
                <w:szCs w:val="20"/>
              </w:rPr>
              <w:t> </w:t>
            </w:r>
          </w:p>
        </w:tc>
      </w:tr>
      <w:tr w:rsidR="00DE1500" w14:paraId="3395A4D6" w14:textId="77777777" w:rsidTr="00A57770">
        <w:trPr>
          <w:trHeight w:val="164"/>
        </w:trPr>
        <w:tc>
          <w:tcPr>
            <w:tcW w:w="3578" w:type="dxa"/>
            <w:gridSpan w:val="2"/>
            <w:tcBorders>
              <w:top w:val="nil"/>
              <w:left w:val="nil"/>
              <w:bottom w:val="nil"/>
              <w:right w:val="nil"/>
            </w:tcBorders>
            <w:shd w:val="clear" w:color="000000" w:fill="FFFFFF"/>
            <w:noWrap/>
            <w:vAlign w:val="bottom"/>
            <w:hideMark/>
          </w:tcPr>
          <w:p w14:paraId="21F64301" w14:textId="77777777" w:rsidR="004157C9" w:rsidRDefault="004157C9">
            <w:pPr>
              <w:rPr>
                <w:rFonts w:ascii="Arial" w:hAnsi="Arial" w:cs="Arial"/>
                <w:b/>
                <w:bCs/>
                <w:sz w:val="20"/>
                <w:szCs w:val="20"/>
              </w:rPr>
            </w:pPr>
            <w:r>
              <w:rPr>
                <w:rFonts w:ascii="Arial" w:hAnsi="Arial" w:cs="Arial"/>
                <w:b/>
                <w:bCs/>
                <w:sz w:val="20"/>
                <w:szCs w:val="20"/>
              </w:rPr>
              <w:t>RESULTADO ABRANGENTE TOTAL</w:t>
            </w:r>
          </w:p>
        </w:tc>
        <w:tc>
          <w:tcPr>
            <w:tcW w:w="161" w:type="dxa"/>
            <w:tcBorders>
              <w:top w:val="nil"/>
              <w:left w:val="nil"/>
              <w:bottom w:val="nil"/>
              <w:right w:val="nil"/>
            </w:tcBorders>
            <w:shd w:val="clear" w:color="000000" w:fill="FFFFFF"/>
            <w:noWrap/>
            <w:vAlign w:val="bottom"/>
            <w:hideMark/>
          </w:tcPr>
          <w:p w14:paraId="7F755327"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5303FE8C"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5B49129B"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1D5BA4AB"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9.850 </w:t>
            </w:r>
          </w:p>
        </w:tc>
        <w:tc>
          <w:tcPr>
            <w:tcW w:w="160" w:type="dxa"/>
            <w:tcBorders>
              <w:top w:val="nil"/>
              <w:left w:val="nil"/>
              <w:bottom w:val="nil"/>
              <w:right w:val="nil"/>
            </w:tcBorders>
            <w:shd w:val="clear" w:color="auto" w:fill="auto"/>
            <w:noWrap/>
            <w:vAlign w:val="bottom"/>
            <w:hideMark/>
          </w:tcPr>
          <w:p w14:paraId="5FC8FE39" w14:textId="77777777" w:rsidR="004157C9" w:rsidRDefault="004157C9" w:rsidP="00A57770">
            <w:pPr>
              <w:jc w:val="right"/>
              <w:rPr>
                <w:rFonts w:ascii="Arial" w:hAnsi="Arial" w:cs="Arial"/>
                <w:b/>
                <w:bCs/>
                <w:sz w:val="20"/>
                <w:szCs w:val="20"/>
              </w:rPr>
            </w:pPr>
          </w:p>
        </w:tc>
        <w:tc>
          <w:tcPr>
            <w:tcW w:w="1275" w:type="dxa"/>
            <w:tcBorders>
              <w:top w:val="nil"/>
              <w:left w:val="nil"/>
              <w:bottom w:val="nil"/>
              <w:right w:val="nil"/>
            </w:tcBorders>
            <w:shd w:val="clear" w:color="auto" w:fill="auto"/>
            <w:noWrap/>
            <w:vAlign w:val="bottom"/>
            <w:hideMark/>
          </w:tcPr>
          <w:p w14:paraId="3CCDC333"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3.331 </w:t>
            </w:r>
          </w:p>
        </w:tc>
        <w:tc>
          <w:tcPr>
            <w:tcW w:w="177" w:type="dxa"/>
            <w:tcBorders>
              <w:top w:val="nil"/>
              <w:left w:val="nil"/>
              <w:bottom w:val="nil"/>
              <w:right w:val="nil"/>
            </w:tcBorders>
            <w:shd w:val="clear" w:color="auto" w:fill="auto"/>
            <w:noWrap/>
            <w:vAlign w:val="bottom"/>
            <w:hideMark/>
          </w:tcPr>
          <w:p w14:paraId="3CC643FC" w14:textId="77777777" w:rsidR="004157C9" w:rsidRDefault="004157C9" w:rsidP="00A57770">
            <w:pPr>
              <w:jc w:val="right"/>
              <w:rPr>
                <w:rFonts w:ascii="Arial" w:hAnsi="Arial" w:cs="Arial"/>
                <w:b/>
                <w:bCs/>
                <w:sz w:val="20"/>
                <w:szCs w:val="20"/>
              </w:rPr>
            </w:pPr>
          </w:p>
        </w:tc>
        <w:tc>
          <w:tcPr>
            <w:tcW w:w="1383" w:type="dxa"/>
            <w:tcBorders>
              <w:top w:val="nil"/>
              <w:left w:val="nil"/>
              <w:bottom w:val="nil"/>
              <w:right w:val="nil"/>
            </w:tcBorders>
            <w:shd w:val="clear" w:color="auto" w:fill="auto"/>
            <w:noWrap/>
            <w:vAlign w:val="bottom"/>
            <w:hideMark/>
          </w:tcPr>
          <w:p w14:paraId="1D2AE6D4"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1.986 </w:t>
            </w:r>
          </w:p>
        </w:tc>
        <w:tc>
          <w:tcPr>
            <w:tcW w:w="227" w:type="dxa"/>
            <w:tcBorders>
              <w:top w:val="nil"/>
              <w:left w:val="nil"/>
              <w:bottom w:val="nil"/>
              <w:right w:val="nil"/>
            </w:tcBorders>
            <w:shd w:val="clear" w:color="000000" w:fill="FFFFFF"/>
            <w:noWrap/>
            <w:vAlign w:val="bottom"/>
            <w:hideMark/>
          </w:tcPr>
          <w:p w14:paraId="11E6030C"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auto" w:fill="auto"/>
            <w:noWrap/>
            <w:vAlign w:val="bottom"/>
            <w:hideMark/>
          </w:tcPr>
          <w:p w14:paraId="400FA765" w14:textId="77777777" w:rsidR="004157C9" w:rsidRDefault="004157C9" w:rsidP="00A57770">
            <w:pPr>
              <w:jc w:val="right"/>
              <w:rPr>
                <w:rFonts w:ascii="Arial" w:hAnsi="Arial" w:cs="Arial"/>
                <w:b/>
                <w:bCs/>
                <w:sz w:val="20"/>
                <w:szCs w:val="20"/>
              </w:rPr>
            </w:pPr>
            <w:r>
              <w:rPr>
                <w:rFonts w:ascii="Arial" w:hAnsi="Arial" w:cs="Arial"/>
                <w:b/>
                <w:bCs/>
                <w:sz w:val="20"/>
                <w:szCs w:val="20"/>
              </w:rPr>
              <w:t xml:space="preserve">               (2)</w:t>
            </w:r>
          </w:p>
        </w:tc>
      </w:tr>
      <w:tr w:rsidR="00DE1500" w14:paraId="1164B9C8" w14:textId="77777777" w:rsidTr="00A57770">
        <w:trPr>
          <w:trHeight w:val="164"/>
        </w:trPr>
        <w:tc>
          <w:tcPr>
            <w:tcW w:w="3268" w:type="dxa"/>
            <w:tcBorders>
              <w:top w:val="nil"/>
              <w:left w:val="nil"/>
              <w:bottom w:val="nil"/>
              <w:right w:val="nil"/>
            </w:tcBorders>
            <w:shd w:val="clear" w:color="000000" w:fill="FFFFFF"/>
            <w:noWrap/>
            <w:vAlign w:val="bottom"/>
            <w:hideMark/>
          </w:tcPr>
          <w:p w14:paraId="0EE162BD"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77959A97"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415879F5"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7A4B8371"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3DFE8548"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684BDF1D" w14:textId="77777777" w:rsidR="004157C9" w:rsidRDefault="004157C9">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41BB5212" w14:textId="77777777" w:rsidR="004157C9" w:rsidRDefault="004157C9">
            <w:pPr>
              <w:rPr>
                <w:sz w:val="20"/>
                <w:szCs w:val="20"/>
              </w:rPr>
            </w:pPr>
          </w:p>
        </w:tc>
        <w:tc>
          <w:tcPr>
            <w:tcW w:w="1275" w:type="dxa"/>
            <w:tcBorders>
              <w:top w:val="nil"/>
              <w:left w:val="nil"/>
              <w:bottom w:val="nil"/>
              <w:right w:val="nil"/>
            </w:tcBorders>
            <w:shd w:val="clear" w:color="auto" w:fill="auto"/>
            <w:noWrap/>
            <w:vAlign w:val="bottom"/>
            <w:hideMark/>
          </w:tcPr>
          <w:p w14:paraId="4A486404" w14:textId="77777777" w:rsidR="004157C9" w:rsidRDefault="004157C9">
            <w:pPr>
              <w:rPr>
                <w:sz w:val="20"/>
                <w:szCs w:val="20"/>
              </w:rPr>
            </w:pPr>
          </w:p>
        </w:tc>
        <w:tc>
          <w:tcPr>
            <w:tcW w:w="177" w:type="dxa"/>
            <w:tcBorders>
              <w:top w:val="nil"/>
              <w:left w:val="nil"/>
              <w:bottom w:val="nil"/>
              <w:right w:val="nil"/>
            </w:tcBorders>
            <w:shd w:val="clear" w:color="000000" w:fill="FFFFFF"/>
            <w:noWrap/>
            <w:vAlign w:val="bottom"/>
            <w:hideMark/>
          </w:tcPr>
          <w:p w14:paraId="5631C15F" w14:textId="77777777" w:rsidR="004157C9" w:rsidRDefault="004157C9">
            <w:pPr>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000000" w:fill="FFFFFF"/>
            <w:noWrap/>
            <w:vAlign w:val="bottom"/>
            <w:hideMark/>
          </w:tcPr>
          <w:p w14:paraId="4DD44422" w14:textId="77777777" w:rsidR="004157C9" w:rsidRDefault="004157C9">
            <w:pPr>
              <w:rPr>
                <w:rFonts w:ascii="Arial" w:hAnsi="Arial" w:cs="Arial"/>
                <w:sz w:val="20"/>
                <w:szCs w:val="20"/>
              </w:rPr>
            </w:pPr>
            <w:r>
              <w:rPr>
                <w:rFonts w:ascii="Arial" w:hAnsi="Arial" w:cs="Arial"/>
                <w:sz w:val="20"/>
                <w:szCs w:val="20"/>
              </w:rPr>
              <w:t> </w:t>
            </w:r>
          </w:p>
        </w:tc>
        <w:tc>
          <w:tcPr>
            <w:tcW w:w="227" w:type="dxa"/>
            <w:tcBorders>
              <w:top w:val="nil"/>
              <w:left w:val="nil"/>
              <w:bottom w:val="nil"/>
              <w:right w:val="nil"/>
            </w:tcBorders>
            <w:shd w:val="clear" w:color="000000" w:fill="FFFFFF"/>
            <w:noWrap/>
            <w:vAlign w:val="bottom"/>
            <w:hideMark/>
          </w:tcPr>
          <w:p w14:paraId="6346B865"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2B1CF80C" w14:textId="77777777" w:rsidR="004157C9" w:rsidRDefault="004157C9">
            <w:pPr>
              <w:rPr>
                <w:rFonts w:ascii="Arial" w:hAnsi="Arial" w:cs="Arial"/>
                <w:sz w:val="20"/>
                <w:szCs w:val="20"/>
              </w:rPr>
            </w:pPr>
            <w:r>
              <w:rPr>
                <w:rFonts w:ascii="Arial" w:hAnsi="Arial" w:cs="Arial"/>
                <w:sz w:val="20"/>
                <w:szCs w:val="20"/>
              </w:rPr>
              <w:t> </w:t>
            </w:r>
          </w:p>
        </w:tc>
      </w:tr>
    </w:tbl>
    <w:p w14:paraId="08321B3D" w14:textId="7453AD5B" w:rsidR="002E317A" w:rsidRDefault="002E317A" w:rsidP="00AC0E64">
      <w:pPr>
        <w:autoSpaceDE w:val="0"/>
        <w:autoSpaceDN w:val="0"/>
        <w:adjustRightInd w:val="0"/>
        <w:jc w:val="center"/>
      </w:pPr>
    </w:p>
    <w:p w14:paraId="492E7345" w14:textId="79DD0877" w:rsidR="002E317A" w:rsidRPr="00122740" w:rsidRDefault="00122740" w:rsidP="00122740">
      <w:pPr>
        <w:autoSpaceDE w:val="0"/>
        <w:autoSpaceDN w:val="0"/>
        <w:adjustRightInd w:val="0"/>
        <w:rPr>
          <w:rFonts w:ascii="Arial" w:hAnsi="Arial" w:cs="Arial"/>
          <w:color w:val="000000"/>
          <w:sz w:val="20"/>
          <w:szCs w:val="20"/>
          <w:lang w:eastAsia="pt-BR"/>
        </w:rPr>
      </w:pPr>
      <w:r w:rsidRPr="00122740">
        <w:rPr>
          <w:rFonts w:ascii="Arial" w:hAnsi="Arial" w:cs="Arial"/>
          <w:color w:val="000000"/>
          <w:sz w:val="20"/>
          <w:szCs w:val="20"/>
          <w:lang w:eastAsia="pt-BR"/>
        </w:rPr>
        <w:t>As notas explicativas são parte integrante das demonstrações financeiras intermediárias.</w:t>
      </w:r>
    </w:p>
    <w:p w14:paraId="2ECB78F5" w14:textId="4726808C" w:rsidR="002E317A" w:rsidRDefault="002E317A" w:rsidP="00AC0E64">
      <w:pPr>
        <w:autoSpaceDE w:val="0"/>
        <w:autoSpaceDN w:val="0"/>
        <w:adjustRightInd w:val="0"/>
        <w:jc w:val="center"/>
      </w:pPr>
    </w:p>
    <w:p w14:paraId="2B1E5FB7" w14:textId="6C579778" w:rsidR="002E317A" w:rsidRDefault="002E317A" w:rsidP="00AC0E64">
      <w:pPr>
        <w:autoSpaceDE w:val="0"/>
        <w:autoSpaceDN w:val="0"/>
        <w:adjustRightInd w:val="0"/>
        <w:jc w:val="center"/>
      </w:pPr>
    </w:p>
    <w:p w14:paraId="775ABF31" w14:textId="17F385F9" w:rsidR="002E317A" w:rsidRDefault="002E317A" w:rsidP="00AC0E64">
      <w:pPr>
        <w:autoSpaceDE w:val="0"/>
        <w:autoSpaceDN w:val="0"/>
        <w:adjustRightInd w:val="0"/>
        <w:jc w:val="center"/>
      </w:pPr>
    </w:p>
    <w:p w14:paraId="74675827" w14:textId="23FBED93" w:rsidR="002E317A" w:rsidRDefault="002E317A" w:rsidP="00AC0E64">
      <w:pPr>
        <w:autoSpaceDE w:val="0"/>
        <w:autoSpaceDN w:val="0"/>
        <w:adjustRightInd w:val="0"/>
        <w:jc w:val="center"/>
      </w:pPr>
    </w:p>
    <w:p w14:paraId="12D5DA66" w14:textId="4BEFC757" w:rsidR="002E317A" w:rsidRDefault="002E317A" w:rsidP="00AC0E64">
      <w:pPr>
        <w:autoSpaceDE w:val="0"/>
        <w:autoSpaceDN w:val="0"/>
        <w:adjustRightInd w:val="0"/>
        <w:jc w:val="center"/>
      </w:pPr>
    </w:p>
    <w:p w14:paraId="48BF2DD8" w14:textId="29CD4AEB" w:rsidR="002E317A" w:rsidRDefault="002E317A" w:rsidP="00AC0E64">
      <w:pPr>
        <w:autoSpaceDE w:val="0"/>
        <w:autoSpaceDN w:val="0"/>
        <w:adjustRightInd w:val="0"/>
        <w:jc w:val="center"/>
      </w:pPr>
    </w:p>
    <w:p w14:paraId="43BFE3A0" w14:textId="32BC3853" w:rsidR="002E317A" w:rsidRDefault="002E317A" w:rsidP="00AC0E64">
      <w:pPr>
        <w:autoSpaceDE w:val="0"/>
        <w:autoSpaceDN w:val="0"/>
        <w:adjustRightInd w:val="0"/>
        <w:jc w:val="center"/>
      </w:pPr>
    </w:p>
    <w:p w14:paraId="79C9991C" w14:textId="44919C3B" w:rsidR="002E317A" w:rsidRDefault="002E317A" w:rsidP="00AC0E64">
      <w:pPr>
        <w:autoSpaceDE w:val="0"/>
        <w:autoSpaceDN w:val="0"/>
        <w:adjustRightInd w:val="0"/>
        <w:jc w:val="center"/>
      </w:pPr>
    </w:p>
    <w:p w14:paraId="21234AD8" w14:textId="5A66E84E" w:rsidR="002E317A" w:rsidRDefault="002E317A" w:rsidP="00AC0E64">
      <w:pPr>
        <w:autoSpaceDE w:val="0"/>
        <w:autoSpaceDN w:val="0"/>
        <w:adjustRightInd w:val="0"/>
        <w:jc w:val="center"/>
      </w:pPr>
    </w:p>
    <w:p w14:paraId="38EAEAFA" w14:textId="62CE8BCC" w:rsidR="002E317A" w:rsidRDefault="002E317A" w:rsidP="00AC0E64">
      <w:pPr>
        <w:autoSpaceDE w:val="0"/>
        <w:autoSpaceDN w:val="0"/>
        <w:adjustRightInd w:val="0"/>
        <w:jc w:val="center"/>
      </w:pPr>
    </w:p>
    <w:p w14:paraId="28D5F1B2" w14:textId="76540FB4" w:rsidR="002E317A" w:rsidRDefault="002E317A" w:rsidP="00AC0E64">
      <w:pPr>
        <w:autoSpaceDE w:val="0"/>
        <w:autoSpaceDN w:val="0"/>
        <w:adjustRightInd w:val="0"/>
        <w:jc w:val="center"/>
      </w:pPr>
    </w:p>
    <w:p w14:paraId="11EB52E6" w14:textId="77777777" w:rsidR="00A845A8" w:rsidRDefault="00A845A8" w:rsidP="00AC0E64">
      <w:pPr>
        <w:autoSpaceDE w:val="0"/>
        <w:autoSpaceDN w:val="0"/>
        <w:adjustRightInd w:val="0"/>
        <w:jc w:val="center"/>
      </w:pPr>
    </w:p>
    <w:p w14:paraId="0E485AFB" w14:textId="3963F7FC" w:rsidR="002E317A" w:rsidRDefault="002E317A" w:rsidP="00AC0E64">
      <w:pPr>
        <w:autoSpaceDE w:val="0"/>
        <w:autoSpaceDN w:val="0"/>
        <w:adjustRightInd w:val="0"/>
        <w:jc w:val="center"/>
      </w:pPr>
    </w:p>
    <w:p w14:paraId="4B2D5A7C" w14:textId="77777777" w:rsidR="002E317A" w:rsidRDefault="002E317A" w:rsidP="00AC0E64">
      <w:pPr>
        <w:autoSpaceDE w:val="0"/>
        <w:autoSpaceDN w:val="0"/>
        <w:adjustRightInd w:val="0"/>
        <w:jc w:val="center"/>
      </w:pPr>
    </w:p>
    <w:p w14:paraId="652E3CFB" w14:textId="7858009F" w:rsidR="002E317A" w:rsidRDefault="002E317A" w:rsidP="00AC0E64">
      <w:pPr>
        <w:autoSpaceDE w:val="0"/>
        <w:autoSpaceDN w:val="0"/>
        <w:adjustRightInd w:val="0"/>
        <w:jc w:val="center"/>
      </w:pPr>
    </w:p>
    <w:p w14:paraId="631CDDB4" w14:textId="16DC6101" w:rsidR="002E317A" w:rsidRDefault="002E317A" w:rsidP="00AC0E64">
      <w:pPr>
        <w:autoSpaceDE w:val="0"/>
        <w:autoSpaceDN w:val="0"/>
        <w:adjustRightInd w:val="0"/>
        <w:jc w:val="center"/>
      </w:pPr>
    </w:p>
    <w:p w14:paraId="1F82272D" w14:textId="53BA0AB5" w:rsidR="002E317A" w:rsidRDefault="002E317A" w:rsidP="00AC0E64">
      <w:pPr>
        <w:autoSpaceDE w:val="0"/>
        <w:autoSpaceDN w:val="0"/>
        <w:adjustRightInd w:val="0"/>
        <w:jc w:val="center"/>
      </w:pPr>
    </w:p>
    <w:p w14:paraId="4690EA9A" w14:textId="358AE793" w:rsidR="002E317A" w:rsidRDefault="002E317A" w:rsidP="00AC0E64">
      <w:pPr>
        <w:autoSpaceDE w:val="0"/>
        <w:autoSpaceDN w:val="0"/>
        <w:adjustRightInd w:val="0"/>
        <w:jc w:val="center"/>
      </w:pPr>
    </w:p>
    <w:p w14:paraId="3E2EB638" w14:textId="59F1F38A" w:rsidR="002E317A" w:rsidRDefault="002E317A" w:rsidP="00AC0E64">
      <w:pPr>
        <w:autoSpaceDE w:val="0"/>
        <w:autoSpaceDN w:val="0"/>
        <w:adjustRightInd w:val="0"/>
        <w:jc w:val="center"/>
      </w:pPr>
    </w:p>
    <w:p w14:paraId="3218CA67" w14:textId="62346381" w:rsidR="002E317A" w:rsidRDefault="002E317A" w:rsidP="00AC0E64">
      <w:pPr>
        <w:autoSpaceDE w:val="0"/>
        <w:autoSpaceDN w:val="0"/>
        <w:adjustRightInd w:val="0"/>
        <w:jc w:val="center"/>
      </w:pPr>
    </w:p>
    <w:p w14:paraId="0EDA33F1" w14:textId="5450F90C" w:rsidR="00B12765" w:rsidRDefault="00B12765" w:rsidP="00AC0E64">
      <w:pPr>
        <w:autoSpaceDE w:val="0"/>
        <w:autoSpaceDN w:val="0"/>
        <w:adjustRightInd w:val="0"/>
        <w:jc w:val="center"/>
      </w:pPr>
    </w:p>
    <w:p w14:paraId="416F1A4D" w14:textId="3C9C8924" w:rsidR="00B12765" w:rsidRDefault="00B12765" w:rsidP="00AC0E64">
      <w:pPr>
        <w:autoSpaceDE w:val="0"/>
        <w:autoSpaceDN w:val="0"/>
        <w:adjustRightInd w:val="0"/>
        <w:jc w:val="center"/>
      </w:pPr>
    </w:p>
    <w:p w14:paraId="5C45F887" w14:textId="24E4D41E" w:rsidR="00B12765" w:rsidRDefault="00B12765" w:rsidP="00AC0E64">
      <w:pPr>
        <w:autoSpaceDE w:val="0"/>
        <w:autoSpaceDN w:val="0"/>
        <w:adjustRightInd w:val="0"/>
        <w:jc w:val="center"/>
      </w:pPr>
    </w:p>
    <w:p w14:paraId="3FE22FCF" w14:textId="311169F5" w:rsidR="00B12765" w:rsidRDefault="00B12765" w:rsidP="00AC0E64">
      <w:pPr>
        <w:autoSpaceDE w:val="0"/>
        <w:autoSpaceDN w:val="0"/>
        <w:adjustRightInd w:val="0"/>
        <w:jc w:val="center"/>
      </w:pPr>
    </w:p>
    <w:p w14:paraId="041AA6C9" w14:textId="082309FB" w:rsidR="00B12765" w:rsidRDefault="00B12765" w:rsidP="00AC0E64">
      <w:pPr>
        <w:autoSpaceDE w:val="0"/>
        <w:autoSpaceDN w:val="0"/>
        <w:adjustRightInd w:val="0"/>
        <w:jc w:val="center"/>
      </w:pPr>
    </w:p>
    <w:p w14:paraId="43428852" w14:textId="24793013" w:rsidR="00B12765" w:rsidRDefault="00B12765" w:rsidP="00AC0E64">
      <w:pPr>
        <w:autoSpaceDE w:val="0"/>
        <w:autoSpaceDN w:val="0"/>
        <w:adjustRightInd w:val="0"/>
        <w:jc w:val="center"/>
      </w:pPr>
    </w:p>
    <w:p w14:paraId="58360ECF" w14:textId="4CC1525F" w:rsidR="00B12765" w:rsidRDefault="00B12765" w:rsidP="00AC0E64">
      <w:pPr>
        <w:autoSpaceDE w:val="0"/>
        <w:autoSpaceDN w:val="0"/>
        <w:adjustRightInd w:val="0"/>
        <w:jc w:val="center"/>
      </w:pPr>
    </w:p>
    <w:p w14:paraId="2F81EC57" w14:textId="0B6B2430" w:rsidR="00B12765" w:rsidRDefault="00B12765" w:rsidP="00AC0E64">
      <w:pPr>
        <w:autoSpaceDE w:val="0"/>
        <w:autoSpaceDN w:val="0"/>
        <w:adjustRightInd w:val="0"/>
        <w:jc w:val="center"/>
      </w:pPr>
    </w:p>
    <w:p w14:paraId="2857ECA0" w14:textId="33AF474B" w:rsidR="00B12765" w:rsidRDefault="00B12765" w:rsidP="00AC0E64">
      <w:pPr>
        <w:autoSpaceDE w:val="0"/>
        <w:autoSpaceDN w:val="0"/>
        <w:adjustRightInd w:val="0"/>
        <w:jc w:val="center"/>
      </w:pPr>
    </w:p>
    <w:p w14:paraId="664EE0E2" w14:textId="653C18B3" w:rsidR="00B12765" w:rsidRDefault="00B12765" w:rsidP="00AC0E64">
      <w:pPr>
        <w:autoSpaceDE w:val="0"/>
        <w:autoSpaceDN w:val="0"/>
        <w:adjustRightInd w:val="0"/>
        <w:jc w:val="center"/>
      </w:pPr>
    </w:p>
    <w:p w14:paraId="4D8C76C6" w14:textId="5D30F0B5" w:rsidR="00B12765" w:rsidRDefault="00B12765" w:rsidP="00AC0E64">
      <w:pPr>
        <w:autoSpaceDE w:val="0"/>
        <w:autoSpaceDN w:val="0"/>
        <w:adjustRightInd w:val="0"/>
        <w:jc w:val="center"/>
      </w:pPr>
    </w:p>
    <w:p w14:paraId="398F435E" w14:textId="57C8A6BA" w:rsidR="00B12765" w:rsidRDefault="00B12765" w:rsidP="00AC0E64">
      <w:pPr>
        <w:autoSpaceDE w:val="0"/>
        <w:autoSpaceDN w:val="0"/>
        <w:adjustRightInd w:val="0"/>
        <w:jc w:val="center"/>
      </w:pPr>
    </w:p>
    <w:p w14:paraId="5333293A" w14:textId="139D623E" w:rsidR="00CF2C27" w:rsidRDefault="00CF2C27" w:rsidP="000A6BEC">
      <w:pPr>
        <w:autoSpaceDE w:val="0"/>
        <w:autoSpaceDN w:val="0"/>
        <w:adjustRightInd w:val="0"/>
      </w:pPr>
    </w:p>
    <w:p w14:paraId="1627551C" w14:textId="77777777" w:rsidR="00D4648F" w:rsidRDefault="00D4648F">
      <w:pPr>
        <w:autoSpaceDE w:val="0"/>
        <w:autoSpaceDN w:val="0"/>
        <w:adjustRightInd w:val="0"/>
        <w:jc w:val="center"/>
        <w:rPr>
          <w:rFonts w:ascii="Arial" w:hAnsi="Arial" w:cs="Arial"/>
          <w:b/>
          <w:bCs/>
          <w:color w:val="000000"/>
          <w:sz w:val="20"/>
          <w:szCs w:val="20"/>
          <w:lang w:eastAsia="pt-BR"/>
        </w:rPr>
        <w:sectPr w:rsidR="00D4648F" w:rsidSect="00502864">
          <w:pgSz w:w="11906" w:h="16838" w:code="9"/>
          <w:pgMar w:top="1276" w:right="1134" w:bottom="0" w:left="851" w:header="567" w:footer="284" w:gutter="0"/>
          <w:pgBorders w:zOrder="back" w:offsetFrom="page">
            <w:bottom w:val="single" w:sz="8" w:space="0" w:color="000000"/>
          </w:pgBorders>
          <w:cols w:space="708"/>
          <w:docGrid w:linePitch="360"/>
        </w:sectPr>
      </w:pPr>
    </w:p>
    <w:tbl>
      <w:tblPr>
        <w:tblpPr w:leftFromText="141" w:rightFromText="141" w:vertAnchor="page" w:horzAnchor="page" w:tblpX="6187" w:tblpY="1122"/>
        <w:tblW w:w="0" w:type="auto"/>
        <w:tblLayout w:type="fixed"/>
        <w:tblCellMar>
          <w:left w:w="70" w:type="dxa"/>
          <w:right w:w="70" w:type="dxa"/>
        </w:tblCellMar>
        <w:tblLook w:val="0000" w:firstRow="0" w:lastRow="0" w:firstColumn="0" w:lastColumn="0" w:noHBand="0" w:noVBand="0"/>
      </w:tblPr>
      <w:tblGrid>
        <w:gridCol w:w="3825"/>
        <w:gridCol w:w="164"/>
        <w:gridCol w:w="1287"/>
        <w:gridCol w:w="166"/>
        <w:gridCol w:w="1651"/>
        <w:gridCol w:w="232"/>
        <w:gridCol w:w="1393"/>
        <w:gridCol w:w="232"/>
        <w:gridCol w:w="1714"/>
      </w:tblGrid>
      <w:tr w:rsidR="00CF2C27" w14:paraId="5F7BD1BA" w14:textId="77777777" w:rsidTr="00CF2C27">
        <w:trPr>
          <w:trHeight w:val="170"/>
        </w:trPr>
        <w:tc>
          <w:tcPr>
            <w:tcW w:w="5276" w:type="dxa"/>
            <w:gridSpan w:val="3"/>
            <w:tcBorders>
              <w:top w:val="nil"/>
              <w:left w:val="nil"/>
              <w:bottom w:val="nil"/>
              <w:right w:val="nil"/>
            </w:tcBorders>
            <w:shd w:val="solid" w:color="FFFFFF" w:fill="auto"/>
          </w:tcPr>
          <w:p w14:paraId="5935C755" w14:textId="0783EDA7"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        Empresa de Pesquisa Energética - EPE</w:t>
            </w:r>
          </w:p>
        </w:tc>
        <w:tc>
          <w:tcPr>
            <w:tcW w:w="166" w:type="dxa"/>
            <w:tcBorders>
              <w:top w:val="nil"/>
              <w:left w:val="nil"/>
              <w:bottom w:val="nil"/>
              <w:right w:val="nil"/>
            </w:tcBorders>
            <w:shd w:val="solid" w:color="FFFFFF" w:fill="auto"/>
          </w:tcPr>
          <w:p w14:paraId="45510AA6"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5112689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A42F3A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0589E0C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1580F1FC"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0ED01329"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78DE8E32" w14:textId="77777777" w:rsidTr="00CF2C27">
        <w:trPr>
          <w:trHeight w:val="170"/>
        </w:trPr>
        <w:tc>
          <w:tcPr>
            <w:tcW w:w="3825" w:type="dxa"/>
            <w:tcBorders>
              <w:top w:val="nil"/>
              <w:left w:val="nil"/>
              <w:bottom w:val="nil"/>
              <w:right w:val="nil"/>
            </w:tcBorders>
            <w:shd w:val="solid" w:color="FFFFFF" w:fill="auto"/>
          </w:tcPr>
          <w:p w14:paraId="2C29B180" w14:textId="65E90F3B"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CNPJ 06.977.747/0001-80</w:t>
            </w:r>
          </w:p>
        </w:tc>
        <w:tc>
          <w:tcPr>
            <w:tcW w:w="164" w:type="dxa"/>
            <w:tcBorders>
              <w:top w:val="nil"/>
              <w:left w:val="nil"/>
              <w:bottom w:val="nil"/>
              <w:right w:val="nil"/>
            </w:tcBorders>
            <w:shd w:val="solid" w:color="FFFFFF" w:fill="auto"/>
          </w:tcPr>
          <w:p w14:paraId="568B48AD"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386FF222"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39A8E1A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1EE5EC0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759CCE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1BA5AF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3E4533B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7FDDBE68"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r w:rsidR="00CF2C27" w14:paraId="0EF23258" w14:textId="77777777" w:rsidTr="00CF2C27">
        <w:trPr>
          <w:trHeight w:val="170"/>
        </w:trPr>
        <w:tc>
          <w:tcPr>
            <w:tcW w:w="5276" w:type="dxa"/>
            <w:gridSpan w:val="3"/>
            <w:tcBorders>
              <w:top w:val="nil"/>
              <w:left w:val="nil"/>
              <w:bottom w:val="nil"/>
              <w:right w:val="nil"/>
            </w:tcBorders>
            <w:shd w:val="solid" w:color="FFFFFF" w:fill="auto"/>
          </w:tcPr>
          <w:p w14:paraId="0D01FC18" w14:textId="31D78013"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da Mutação do Patrimônio Líquido</w:t>
            </w:r>
          </w:p>
        </w:tc>
        <w:tc>
          <w:tcPr>
            <w:tcW w:w="166" w:type="dxa"/>
            <w:tcBorders>
              <w:top w:val="nil"/>
              <w:left w:val="nil"/>
              <w:bottom w:val="nil"/>
              <w:right w:val="nil"/>
            </w:tcBorders>
            <w:shd w:val="solid" w:color="FFFFFF" w:fill="auto"/>
          </w:tcPr>
          <w:p w14:paraId="2A4BF9A2"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3FB47E1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0A5601B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208C764A"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7A2C030"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49B3B9F8"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276A6A0D" w14:textId="77777777" w:rsidTr="00CF2C27">
        <w:trPr>
          <w:trHeight w:val="170"/>
        </w:trPr>
        <w:tc>
          <w:tcPr>
            <w:tcW w:w="3825" w:type="dxa"/>
            <w:tcBorders>
              <w:top w:val="nil"/>
              <w:left w:val="nil"/>
              <w:bottom w:val="nil"/>
              <w:right w:val="nil"/>
            </w:tcBorders>
            <w:shd w:val="solid" w:color="FFFFFF" w:fill="auto"/>
          </w:tcPr>
          <w:p w14:paraId="0B82537E" w14:textId="4C4B63EA"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(em milhares de reais)</w:t>
            </w:r>
          </w:p>
          <w:p w14:paraId="0344DCD5" w14:textId="77777777" w:rsidR="00DF78FA" w:rsidRDefault="00DF78FA" w:rsidP="00CF2C27">
            <w:pPr>
              <w:autoSpaceDE w:val="0"/>
              <w:autoSpaceDN w:val="0"/>
              <w:adjustRightInd w:val="0"/>
              <w:rPr>
                <w:rFonts w:ascii="Arial" w:hAnsi="Arial" w:cs="Arial"/>
                <w:color w:val="000000"/>
                <w:sz w:val="20"/>
                <w:szCs w:val="20"/>
                <w:lang w:eastAsia="pt-BR"/>
              </w:rPr>
            </w:pPr>
          </w:p>
          <w:p w14:paraId="7C8205E0" w14:textId="069E8C8B" w:rsidR="00CF2C27" w:rsidRDefault="00CF2C27" w:rsidP="00CF2C27">
            <w:pPr>
              <w:autoSpaceDE w:val="0"/>
              <w:autoSpaceDN w:val="0"/>
              <w:adjustRightInd w:val="0"/>
              <w:rPr>
                <w:rFonts w:ascii="Arial" w:hAnsi="Arial" w:cs="Arial"/>
                <w:color w:val="000000"/>
                <w:sz w:val="20"/>
                <w:szCs w:val="20"/>
                <w:lang w:eastAsia="pt-BR"/>
              </w:rPr>
            </w:pPr>
          </w:p>
        </w:tc>
        <w:tc>
          <w:tcPr>
            <w:tcW w:w="164" w:type="dxa"/>
            <w:tcBorders>
              <w:top w:val="nil"/>
              <w:left w:val="nil"/>
              <w:bottom w:val="nil"/>
              <w:right w:val="nil"/>
            </w:tcBorders>
            <w:shd w:val="solid" w:color="FFFFFF" w:fill="auto"/>
          </w:tcPr>
          <w:p w14:paraId="23284D26"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5C247E80"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7F15CA3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01FB986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2C120A46"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4B20E00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473F0053"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56FC4831"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bl>
    <w:tbl>
      <w:tblPr>
        <w:tblW w:w="15094" w:type="dxa"/>
        <w:tblInd w:w="876" w:type="dxa"/>
        <w:tblLayout w:type="fixed"/>
        <w:tblCellMar>
          <w:left w:w="70" w:type="dxa"/>
          <w:right w:w="70" w:type="dxa"/>
        </w:tblCellMar>
        <w:tblLook w:val="0000" w:firstRow="0" w:lastRow="0" w:firstColumn="0" w:lastColumn="0" w:noHBand="0" w:noVBand="0"/>
      </w:tblPr>
      <w:tblGrid>
        <w:gridCol w:w="4155"/>
        <w:gridCol w:w="1490"/>
        <w:gridCol w:w="1820"/>
        <w:gridCol w:w="235"/>
        <w:gridCol w:w="2337"/>
        <w:gridCol w:w="327"/>
        <w:gridCol w:w="1971"/>
        <w:gridCol w:w="329"/>
        <w:gridCol w:w="2430"/>
      </w:tblGrid>
      <w:tr w:rsidR="00CF2C27" w14:paraId="350DF4BC" w14:textId="77777777" w:rsidTr="00CF2C27">
        <w:trPr>
          <w:trHeight w:val="277"/>
        </w:trPr>
        <w:tc>
          <w:tcPr>
            <w:tcW w:w="4155" w:type="dxa"/>
            <w:tcBorders>
              <w:top w:val="nil"/>
              <w:left w:val="nil"/>
              <w:bottom w:val="nil"/>
              <w:right w:val="nil"/>
            </w:tcBorders>
            <w:shd w:val="solid" w:color="FFFFFF" w:fill="auto"/>
          </w:tcPr>
          <w:p w14:paraId="2A4E4CAC" w14:textId="77777777" w:rsidR="00CF2C27" w:rsidRDefault="00CF2C27">
            <w:pPr>
              <w:autoSpaceDE w:val="0"/>
              <w:autoSpaceDN w:val="0"/>
              <w:adjustRightInd w:val="0"/>
              <w:jc w:val="right"/>
              <w:rPr>
                <w:rFonts w:ascii="Arial" w:hAnsi="Arial" w:cs="Arial"/>
                <w:color w:val="000000"/>
                <w:sz w:val="20"/>
                <w:szCs w:val="20"/>
                <w:lang w:eastAsia="pt-BR"/>
              </w:rPr>
            </w:pPr>
          </w:p>
          <w:p w14:paraId="60A79DE0" w14:textId="2B4FAA8A"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19607DF5"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2055" w:type="dxa"/>
            <w:gridSpan w:val="2"/>
            <w:tcBorders>
              <w:top w:val="nil"/>
              <w:left w:val="nil"/>
              <w:bottom w:val="nil"/>
              <w:right w:val="nil"/>
            </w:tcBorders>
            <w:shd w:val="solid" w:color="FFFFFF" w:fill="auto"/>
          </w:tcPr>
          <w:p w14:paraId="25CCE2D8"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Capital Social</w:t>
            </w:r>
          </w:p>
        </w:tc>
        <w:tc>
          <w:tcPr>
            <w:tcW w:w="2664" w:type="dxa"/>
            <w:gridSpan w:val="2"/>
            <w:tcBorders>
              <w:top w:val="nil"/>
              <w:left w:val="nil"/>
              <w:bottom w:val="nil"/>
              <w:right w:val="nil"/>
            </w:tcBorders>
            <w:shd w:val="solid" w:color="FFFFFF" w:fill="auto"/>
          </w:tcPr>
          <w:p w14:paraId="39F03309"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Adiantamento para Futuro Aumento de Capital</w:t>
            </w:r>
          </w:p>
        </w:tc>
        <w:tc>
          <w:tcPr>
            <w:tcW w:w="2300" w:type="dxa"/>
            <w:gridSpan w:val="2"/>
            <w:tcBorders>
              <w:top w:val="nil"/>
              <w:left w:val="nil"/>
              <w:bottom w:val="nil"/>
              <w:right w:val="nil"/>
            </w:tcBorders>
            <w:shd w:val="solid" w:color="FFFFFF" w:fill="auto"/>
          </w:tcPr>
          <w:p w14:paraId="694FE9C2"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Lucros (prejuízos) acumulados</w:t>
            </w:r>
          </w:p>
        </w:tc>
        <w:tc>
          <w:tcPr>
            <w:tcW w:w="2430" w:type="dxa"/>
            <w:tcBorders>
              <w:top w:val="nil"/>
              <w:left w:val="nil"/>
              <w:bottom w:val="nil"/>
              <w:right w:val="nil"/>
            </w:tcBorders>
            <w:shd w:val="solid" w:color="FFFFFF" w:fill="auto"/>
          </w:tcPr>
          <w:p w14:paraId="3B2C7EEC"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Total</w:t>
            </w:r>
          </w:p>
        </w:tc>
      </w:tr>
      <w:tr w:rsidR="00CF2C27" w14:paraId="44BF7B54" w14:textId="77777777" w:rsidTr="00CF2C27">
        <w:trPr>
          <w:trHeight w:val="91"/>
        </w:trPr>
        <w:tc>
          <w:tcPr>
            <w:tcW w:w="4155" w:type="dxa"/>
            <w:tcBorders>
              <w:top w:val="nil"/>
              <w:left w:val="nil"/>
              <w:bottom w:val="nil"/>
              <w:right w:val="nil"/>
            </w:tcBorders>
            <w:shd w:val="solid" w:color="FFFFFF" w:fill="auto"/>
          </w:tcPr>
          <w:p w14:paraId="73729155"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0D3E5D32"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2C8A0F9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786130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7D953D0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6152F99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473D79E8"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C7A9CA3"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6D7ED83"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6FA0F487" w14:textId="77777777" w:rsidTr="00CF2C27">
        <w:trPr>
          <w:trHeight w:val="91"/>
        </w:trPr>
        <w:tc>
          <w:tcPr>
            <w:tcW w:w="4155" w:type="dxa"/>
            <w:tcBorders>
              <w:top w:val="nil"/>
              <w:left w:val="nil"/>
              <w:bottom w:val="nil"/>
              <w:right w:val="nil"/>
            </w:tcBorders>
          </w:tcPr>
          <w:p w14:paraId="00EB1CF6"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56C2BBD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07AE1DD4"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tcPr>
          <w:p w14:paraId="3DBAF55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48636565"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tcPr>
          <w:p w14:paraId="2835BC85"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08DF237"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tcPr>
          <w:p w14:paraId="5091EEC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98287D0"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20893F65" w14:textId="77777777" w:rsidTr="00CF2C27">
        <w:trPr>
          <w:trHeight w:val="97"/>
        </w:trPr>
        <w:tc>
          <w:tcPr>
            <w:tcW w:w="5645" w:type="dxa"/>
            <w:gridSpan w:val="2"/>
            <w:tcBorders>
              <w:top w:val="nil"/>
              <w:left w:val="nil"/>
              <w:bottom w:val="nil"/>
              <w:right w:val="nil"/>
            </w:tcBorders>
          </w:tcPr>
          <w:p w14:paraId="0CD1C134" w14:textId="350940AA"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31/12/2022 </w:t>
            </w:r>
            <w:r w:rsidR="00723402" w:rsidRPr="00087CC5">
              <w:rPr>
                <w:rFonts w:ascii="Arial" w:hAnsi="Arial" w:cs="Arial"/>
                <w:color w:val="000000"/>
                <w:sz w:val="14"/>
                <w:szCs w:val="14"/>
                <w:lang w:eastAsia="pt-BR"/>
              </w:rPr>
              <w:t>(</w:t>
            </w:r>
            <w:r w:rsidRPr="00087CC5">
              <w:rPr>
                <w:rFonts w:ascii="Arial" w:hAnsi="Arial" w:cs="Arial"/>
                <w:color w:val="000000"/>
                <w:sz w:val="14"/>
                <w:szCs w:val="14"/>
                <w:lang w:eastAsia="pt-BR"/>
              </w:rPr>
              <w:t>reapresentado</w:t>
            </w:r>
            <w:r w:rsidR="00723402" w:rsidRPr="00087CC5">
              <w:rPr>
                <w:rFonts w:ascii="Arial" w:hAnsi="Arial" w:cs="Arial"/>
                <w:color w:val="000000"/>
                <w:sz w:val="14"/>
                <w:szCs w:val="14"/>
                <w:lang w:eastAsia="pt-BR"/>
              </w:rPr>
              <w:t>)</w:t>
            </w:r>
          </w:p>
        </w:tc>
        <w:tc>
          <w:tcPr>
            <w:tcW w:w="1820" w:type="dxa"/>
            <w:tcBorders>
              <w:top w:val="single" w:sz="6" w:space="0" w:color="auto"/>
              <w:left w:val="nil"/>
              <w:bottom w:val="double" w:sz="6" w:space="0" w:color="auto"/>
              <w:right w:val="nil"/>
            </w:tcBorders>
          </w:tcPr>
          <w:p w14:paraId="672939EC"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28.469 </w:t>
            </w:r>
          </w:p>
        </w:tc>
        <w:tc>
          <w:tcPr>
            <w:tcW w:w="235" w:type="dxa"/>
            <w:tcBorders>
              <w:top w:val="nil"/>
              <w:left w:val="nil"/>
              <w:bottom w:val="nil"/>
              <w:right w:val="nil"/>
            </w:tcBorders>
          </w:tcPr>
          <w:p w14:paraId="33A0024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C852F92"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2.550 </w:t>
            </w:r>
          </w:p>
        </w:tc>
        <w:tc>
          <w:tcPr>
            <w:tcW w:w="327" w:type="dxa"/>
            <w:tcBorders>
              <w:top w:val="nil"/>
              <w:left w:val="nil"/>
              <w:bottom w:val="nil"/>
              <w:right w:val="nil"/>
            </w:tcBorders>
          </w:tcPr>
          <w:p w14:paraId="3C7EC79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66BB8D45"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(6.737)</w:t>
            </w:r>
          </w:p>
        </w:tc>
        <w:tc>
          <w:tcPr>
            <w:tcW w:w="329" w:type="dxa"/>
            <w:tcBorders>
              <w:top w:val="nil"/>
              <w:left w:val="nil"/>
              <w:bottom w:val="nil"/>
              <w:right w:val="nil"/>
            </w:tcBorders>
          </w:tcPr>
          <w:p w14:paraId="442790B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3CE7B7F6"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24.282 </w:t>
            </w:r>
          </w:p>
        </w:tc>
      </w:tr>
      <w:tr w:rsidR="00CF2C27" w14:paraId="155662A9" w14:textId="77777777" w:rsidTr="00CF2C27">
        <w:trPr>
          <w:trHeight w:val="97"/>
        </w:trPr>
        <w:tc>
          <w:tcPr>
            <w:tcW w:w="4155" w:type="dxa"/>
            <w:tcBorders>
              <w:top w:val="nil"/>
              <w:left w:val="nil"/>
              <w:bottom w:val="nil"/>
              <w:right w:val="nil"/>
            </w:tcBorders>
          </w:tcPr>
          <w:p w14:paraId="4C51D62A"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7A91E63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4A3AC25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B3DAFE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8925B9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1D11A9B"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0DF68939"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5FB0C2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4B0EE43A"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713997F" w14:textId="77777777" w:rsidTr="00CF2C27">
        <w:trPr>
          <w:trHeight w:val="91"/>
        </w:trPr>
        <w:tc>
          <w:tcPr>
            <w:tcW w:w="4155" w:type="dxa"/>
            <w:tcBorders>
              <w:top w:val="nil"/>
              <w:left w:val="nil"/>
              <w:bottom w:val="nil"/>
              <w:right w:val="nil"/>
            </w:tcBorders>
          </w:tcPr>
          <w:p w14:paraId="6A0003BD" w14:textId="606C9E80" w:rsidR="000954B5" w:rsidRDefault="000954B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Aumento de Capital</w:t>
            </w:r>
          </w:p>
          <w:p w14:paraId="2E139BDA" w14:textId="65B84A1C"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1490" w:type="dxa"/>
            <w:tcBorders>
              <w:top w:val="nil"/>
              <w:left w:val="nil"/>
              <w:bottom w:val="nil"/>
              <w:right w:val="nil"/>
            </w:tcBorders>
          </w:tcPr>
          <w:p w14:paraId="2CF37155" w14:textId="202D3C5F" w:rsidR="000954B5"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p w14:paraId="414EC559" w14:textId="0271CCC7"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232C6A7D" w14:textId="52E5F937" w:rsidR="00CF2C27"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2.550</w:t>
            </w:r>
          </w:p>
          <w:p w14:paraId="05F5C84B" w14:textId="721CDDE7" w:rsidR="000954B5"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235" w:type="dxa"/>
            <w:tcBorders>
              <w:top w:val="nil"/>
              <w:left w:val="nil"/>
              <w:bottom w:val="nil"/>
              <w:right w:val="nil"/>
            </w:tcBorders>
            <w:shd w:val="solid" w:color="FFFFFF" w:fill="auto"/>
          </w:tcPr>
          <w:p w14:paraId="41119A5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44AD280A" w14:textId="5B96A039" w:rsidR="000954B5"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0954B5">
              <w:rPr>
                <w:rFonts w:ascii="Arial" w:hAnsi="Arial" w:cs="Arial"/>
                <w:color w:val="000000"/>
                <w:sz w:val="20"/>
                <w:szCs w:val="20"/>
                <w:lang w:eastAsia="pt-BR"/>
              </w:rPr>
              <w:t>(2.550)</w:t>
            </w:r>
          </w:p>
          <w:p w14:paraId="5B5C0008" w14:textId="252D845B" w:rsidR="00CF2C27"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28 </w:t>
            </w:r>
          </w:p>
        </w:tc>
        <w:tc>
          <w:tcPr>
            <w:tcW w:w="327" w:type="dxa"/>
            <w:tcBorders>
              <w:top w:val="nil"/>
              <w:left w:val="nil"/>
              <w:bottom w:val="nil"/>
              <w:right w:val="nil"/>
            </w:tcBorders>
            <w:shd w:val="solid" w:color="FFFFFF" w:fill="auto"/>
          </w:tcPr>
          <w:p w14:paraId="737A24B8"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1B7BD845" w14:textId="0A3195D6"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2FDFA3AD" w14:textId="295776F8"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9" w:type="dxa"/>
            <w:tcBorders>
              <w:top w:val="nil"/>
              <w:left w:val="nil"/>
              <w:bottom w:val="nil"/>
              <w:right w:val="nil"/>
            </w:tcBorders>
            <w:shd w:val="solid" w:color="FFFFFF" w:fill="auto"/>
          </w:tcPr>
          <w:p w14:paraId="3196EF0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5332992D" w14:textId="3C8DA477"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w:t>
            </w:r>
          </w:p>
          <w:p w14:paraId="065BB3F6" w14:textId="4BC12483"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28 </w:t>
            </w:r>
          </w:p>
        </w:tc>
      </w:tr>
      <w:tr w:rsidR="00CF2C27" w14:paraId="3FFC6EE4" w14:textId="77777777" w:rsidTr="00CF2C27">
        <w:trPr>
          <w:trHeight w:val="91"/>
        </w:trPr>
        <w:tc>
          <w:tcPr>
            <w:tcW w:w="4155" w:type="dxa"/>
            <w:tcBorders>
              <w:top w:val="nil"/>
              <w:left w:val="nil"/>
              <w:bottom w:val="nil"/>
              <w:right w:val="nil"/>
            </w:tcBorders>
          </w:tcPr>
          <w:p w14:paraId="15F4484C" w14:textId="09A6B212"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57865710" w14:textId="62C98D9C"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20" w:type="dxa"/>
            <w:tcBorders>
              <w:top w:val="nil"/>
              <w:left w:val="nil"/>
              <w:bottom w:val="nil"/>
              <w:right w:val="nil"/>
            </w:tcBorders>
          </w:tcPr>
          <w:p w14:paraId="57C6D747"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023DB02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39BE7EB"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5F1CDFBD"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71C03D6F" w14:textId="20EB4971"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0954B5">
              <w:rPr>
                <w:rFonts w:ascii="Arial" w:hAnsi="Arial" w:cs="Arial"/>
                <w:color w:val="000000"/>
                <w:sz w:val="20"/>
                <w:szCs w:val="20"/>
                <w:lang w:eastAsia="pt-BR"/>
              </w:rPr>
              <w:t xml:space="preserve">986 </w:t>
            </w:r>
          </w:p>
        </w:tc>
        <w:tc>
          <w:tcPr>
            <w:tcW w:w="329" w:type="dxa"/>
            <w:tcBorders>
              <w:top w:val="nil"/>
              <w:left w:val="nil"/>
              <w:bottom w:val="nil"/>
              <w:right w:val="nil"/>
            </w:tcBorders>
            <w:shd w:val="solid" w:color="FFFFFF" w:fill="auto"/>
          </w:tcPr>
          <w:p w14:paraId="7701BB1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1874480A" w14:textId="7D6D303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0954B5">
              <w:rPr>
                <w:rFonts w:ascii="Arial" w:hAnsi="Arial" w:cs="Arial"/>
                <w:color w:val="000000"/>
                <w:sz w:val="20"/>
                <w:szCs w:val="20"/>
                <w:lang w:eastAsia="pt-BR"/>
              </w:rPr>
              <w:t xml:space="preserve">986 </w:t>
            </w:r>
          </w:p>
        </w:tc>
      </w:tr>
      <w:tr w:rsidR="00CF2C27" w14:paraId="2F36E6D0" w14:textId="77777777" w:rsidTr="00CF2C27">
        <w:trPr>
          <w:trHeight w:val="91"/>
        </w:trPr>
        <w:tc>
          <w:tcPr>
            <w:tcW w:w="4155" w:type="dxa"/>
            <w:tcBorders>
              <w:top w:val="nil"/>
              <w:left w:val="nil"/>
              <w:bottom w:val="nil"/>
              <w:right w:val="nil"/>
            </w:tcBorders>
            <w:shd w:val="solid" w:color="FFFFFF" w:fill="auto"/>
          </w:tcPr>
          <w:p w14:paraId="5236F0B3"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20BCF4FF"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0C0F98AE"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D610DF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F61DD3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870D6C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BEB9E6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928AB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384E4EE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690FB73" w14:textId="77777777" w:rsidTr="00CF2C27">
        <w:trPr>
          <w:trHeight w:val="97"/>
        </w:trPr>
        <w:tc>
          <w:tcPr>
            <w:tcW w:w="5645" w:type="dxa"/>
            <w:gridSpan w:val="2"/>
            <w:tcBorders>
              <w:top w:val="nil"/>
              <w:left w:val="nil"/>
              <w:bottom w:val="nil"/>
              <w:right w:val="nil"/>
            </w:tcBorders>
          </w:tcPr>
          <w:p w14:paraId="6841980C" w14:textId="7F583C55"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w:t>
            </w:r>
            <w:r w:rsidR="000954B5">
              <w:rPr>
                <w:rFonts w:ascii="Arial" w:hAnsi="Arial" w:cs="Arial"/>
                <w:b/>
                <w:bCs/>
                <w:color w:val="000000"/>
                <w:sz w:val="20"/>
                <w:szCs w:val="20"/>
                <w:lang w:eastAsia="pt-BR"/>
              </w:rPr>
              <w:t>30</w:t>
            </w:r>
            <w:r>
              <w:rPr>
                <w:rFonts w:ascii="Arial" w:hAnsi="Arial" w:cs="Arial"/>
                <w:b/>
                <w:bCs/>
                <w:color w:val="000000"/>
                <w:sz w:val="20"/>
                <w:szCs w:val="20"/>
                <w:lang w:eastAsia="pt-BR"/>
              </w:rPr>
              <w:t>/</w:t>
            </w:r>
            <w:r w:rsidR="000954B5">
              <w:rPr>
                <w:rFonts w:ascii="Arial" w:hAnsi="Arial" w:cs="Arial"/>
                <w:b/>
                <w:bCs/>
                <w:color w:val="000000"/>
                <w:sz w:val="20"/>
                <w:szCs w:val="20"/>
                <w:lang w:eastAsia="pt-BR"/>
              </w:rPr>
              <w:t>06</w:t>
            </w:r>
            <w:r>
              <w:rPr>
                <w:rFonts w:ascii="Arial" w:hAnsi="Arial" w:cs="Arial"/>
                <w:b/>
                <w:bCs/>
                <w:color w:val="000000"/>
                <w:sz w:val="20"/>
                <w:szCs w:val="20"/>
                <w:lang w:eastAsia="pt-BR"/>
              </w:rPr>
              <w:t xml:space="preserve">/2023 </w:t>
            </w:r>
            <w:r w:rsidR="00723402" w:rsidRPr="00087CC5">
              <w:rPr>
                <w:rFonts w:ascii="Arial" w:hAnsi="Arial" w:cs="Arial"/>
                <w:color w:val="000000"/>
                <w:sz w:val="16"/>
                <w:szCs w:val="16"/>
                <w:lang w:eastAsia="pt-BR"/>
              </w:rPr>
              <w:t>(</w:t>
            </w:r>
            <w:r w:rsidRPr="00087CC5">
              <w:rPr>
                <w:rFonts w:ascii="Arial" w:hAnsi="Arial" w:cs="Arial"/>
                <w:color w:val="000000"/>
                <w:sz w:val="16"/>
                <w:szCs w:val="16"/>
                <w:lang w:eastAsia="pt-BR"/>
              </w:rPr>
              <w:t>reapresentado</w:t>
            </w:r>
            <w:r w:rsidR="00723402" w:rsidRPr="00087CC5">
              <w:rPr>
                <w:rFonts w:ascii="Arial" w:hAnsi="Arial" w:cs="Arial"/>
                <w:color w:val="000000"/>
                <w:sz w:val="16"/>
                <w:szCs w:val="16"/>
                <w:lang w:eastAsia="pt-BR"/>
              </w:rPr>
              <w:t>)</w:t>
            </w:r>
          </w:p>
        </w:tc>
        <w:tc>
          <w:tcPr>
            <w:tcW w:w="1820" w:type="dxa"/>
            <w:tcBorders>
              <w:top w:val="single" w:sz="6" w:space="0" w:color="auto"/>
              <w:left w:val="nil"/>
              <w:bottom w:val="double" w:sz="6" w:space="0" w:color="auto"/>
              <w:right w:val="nil"/>
            </w:tcBorders>
          </w:tcPr>
          <w:p w14:paraId="4D0AF8F7" w14:textId="770F907F"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954B5">
              <w:rPr>
                <w:rFonts w:ascii="Arial" w:hAnsi="Arial" w:cs="Arial"/>
                <w:b/>
                <w:bCs/>
                <w:color w:val="000000"/>
                <w:sz w:val="20"/>
                <w:szCs w:val="20"/>
                <w:lang w:eastAsia="pt-BR"/>
              </w:rPr>
              <w:t>31.019</w:t>
            </w:r>
            <w:r>
              <w:rPr>
                <w:rFonts w:ascii="Arial" w:hAnsi="Arial" w:cs="Arial"/>
                <w:b/>
                <w:bCs/>
                <w:color w:val="000000"/>
                <w:sz w:val="20"/>
                <w:szCs w:val="20"/>
                <w:lang w:eastAsia="pt-BR"/>
              </w:rPr>
              <w:t xml:space="preserve"> </w:t>
            </w:r>
          </w:p>
        </w:tc>
        <w:tc>
          <w:tcPr>
            <w:tcW w:w="235" w:type="dxa"/>
            <w:tcBorders>
              <w:top w:val="nil"/>
              <w:left w:val="nil"/>
              <w:bottom w:val="nil"/>
              <w:right w:val="nil"/>
            </w:tcBorders>
          </w:tcPr>
          <w:p w14:paraId="38FE012F"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03803FAB" w14:textId="2B274FA6"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954B5">
              <w:rPr>
                <w:rFonts w:ascii="Arial" w:hAnsi="Arial" w:cs="Arial"/>
                <w:b/>
                <w:bCs/>
                <w:color w:val="000000"/>
                <w:sz w:val="20"/>
                <w:szCs w:val="20"/>
                <w:lang w:eastAsia="pt-BR"/>
              </w:rPr>
              <w:t>28</w:t>
            </w:r>
            <w:r>
              <w:rPr>
                <w:rFonts w:ascii="Arial" w:hAnsi="Arial" w:cs="Arial"/>
                <w:b/>
                <w:bCs/>
                <w:color w:val="000000"/>
                <w:sz w:val="20"/>
                <w:szCs w:val="20"/>
                <w:lang w:eastAsia="pt-BR"/>
              </w:rPr>
              <w:t xml:space="preserve"> </w:t>
            </w:r>
          </w:p>
        </w:tc>
        <w:tc>
          <w:tcPr>
            <w:tcW w:w="327" w:type="dxa"/>
            <w:tcBorders>
              <w:top w:val="nil"/>
              <w:left w:val="nil"/>
              <w:bottom w:val="nil"/>
              <w:right w:val="nil"/>
            </w:tcBorders>
            <w:shd w:val="solid" w:color="FFFFFF" w:fill="auto"/>
          </w:tcPr>
          <w:p w14:paraId="6A17438F"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single" w:sz="6" w:space="0" w:color="auto"/>
              <w:left w:val="nil"/>
              <w:bottom w:val="double" w:sz="6" w:space="0" w:color="auto"/>
              <w:right w:val="nil"/>
            </w:tcBorders>
          </w:tcPr>
          <w:p w14:paraId="1987A6E2" w14:textId="1E27625B"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954B5">
              <w:rPr>
                <w:rFonts w:ascii="Arial" w:hAnsi="Arial" w:cs="Arial"/>
                <w:b/>
                <w:bCs/>
                <w:color w:val="000000"/>
                <w:sz w:val="20"/>
                <w:szCs w:val="20"/>
                <w:lang w:eastAsia="pt-BR"/>
              </w:rPr>
              <w:t>4.751</w:t>
            </w:r>
            <w:r>
              <w:rPr>
                <w:rFonts w:ascii="Arial" w:hAnsi="Arial" w:cs="Arial"/>
                <w:b/>
                <w:bCs/>
                <w:color w:val="000000"/>
                <w:sz w:val="20"/>
                <w:szCs w:val="20"/>
                <w:lang w:eastAsia="pt-BR"/>
              </w:rPr>
              <w:t>)</w:t>
            </w:r>
          </w:p>
        </w:tc>
        <w:tc>
          <w:tcPr>
            <w:tcW w:w="329" w:type="dxa"/>
            <w:tcBorders>
              <w:top w:val="nil"/>
              <w:left w:val="nil"/>
              <w:bottom w:val="nil"/>
              <w:right w:val="nil"/>
            </w:tcBorders>
            <w:shd w:val="solid" w:color="FFFFFF" w:fill="auto"/>
          </w:tcPr>
          <w:p w14:paraId="0419EF17"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single" w:sz="6" w:space="0" w:color="auto"/>
              <w:left w:val="nil"/>
              <w:bottom w:val="double" w:sz="6" w:space="0" w:color="auto"/>
              <w:right w:val="nil"/>
            </w:tcBorders>
          </w:tcPr>
          <w:p w14:paraId="71F607AA" w14:textId="67F508BC"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w:t>
            </w:r>
            <w:r w:rsidR="000954B5">
              <w:rPr>
                <w:rFonts w:ascii="Arial" w:hAnsi="Arial" w:cs="Arial"/>
                <w:b/>
                <w:bCs/>
                <w:color w:val="000000"/>
                <w:sz w:val="20"/>
                <w:szCs w:val="20"/>
                <w:lang w:eastAsia="pt-BR"/>
              </w:rPr>
              <w:t xml:space="preserve">296 </w:t>
            </w:r>
          </w:p>
        </w:tc>
      </w:tr>
      <w:tr w:rsidR="00CF2C27" w14:paraId="294D1D60" w14:textId="77777777" w:rsidTr="00CF2C27">
        <w:trPr>
          <w:trHeight w:val="123"/>
        </w:trPr>
        <w:tc>
          <w:tcPr>
            <w:tcW w:w="4155" w:type="dxa"/>
            <w:tcBorders>
              <w:top w:val="nil"/>
              <w:left w:val="nil"/>
              <w:bottom w:val="nil"/>
              <w:right w:val="nil"/>
            </w:tcBorders>
          </w:tcPr>
          <w:p w14:paraId="030B137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5AF687E8"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3EC8BAA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35AD94A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5F2D7BE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6EF80D16"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D1AE49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shd w:val="solid" w:color="FFFFFF" w:fill="auto"/>
          </w:tcPr>
          <w:p w14:paraId="4BC0B918"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3B899CB2"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16F1E93E" w14:textId="77777777" w:rsidTr="00CF2C27">
        <w:trPr>
          <w:trHeight w:val="97"/>
        </w:trPr>
        <w:tc>
          <w:tcPr>
            <w:tcW w:w="4155" w:type="dxa"/>
            <w:tcBorders>
              <w:top w:val="nil"/>
              <w:left w:val="nil"/>
              <w:bottom w:val="nil"/>
              <w:right w:val="nil"/>
            </w:tcBorders>
          </w:tcPr>
          <w:p w14:paraId="28118966" w14:textId="77777777"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Saldos em 31/12/2023</w:t>
            </w:r>
          </w:p>
        </w:tc>
        <w:tc>
          <w:tcPr>
            <w:tcW w:w="1490" w:type="dxa"/>
            <w:tcBorders>
              <w:top w:val="nil"/>
              <w:left w:val="nil"/>
              <w:bottom w:val="nil"/>
              <w:right w:val="nil"/>
            </w:tcBorders>
          </w:tcPr>
          <w:p w14:paraId="43D0D8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3E0CE881"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31.019 </w:t>
            </w:r>
          </w:p>
        </w:tc>
        <w:tc>
          <w:tcPr>
            <w:tcW w:w="235" w:type="dxa"/>
            <w:tcBorders>
              <w:top w:val="nil"/>
              <w:left w:val="nil"/>
              <w:bottom w:val="nil"/>
              <w:right w:val="nil"/>
            </w:tcBorders>
          </w:tcPr>
          <w:p w14:paraId="10407B34"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4C3214E"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439 </w:t>
            </w:r>
          </w:p>
        </w:tc>
        <w:tc>
          <w:tcPr>
            <w:tcW w:w="327" w:type="dxa"/>
            <w:tcBorders>
              <w:top w:val="nil"/>
              <w:left w:val="nil"/>
              <w:bottom w:val="nil"/>
              <w:right w:val="nil"/>
            </w:tcBorders>
          </w:tcPr>
          <w:p w14:paraId="1CE175A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106AF94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(9.495)</w:t>
            </w:r>
          </w:p>
        </w:tc>
        <w:tc>
          <w:tcPr>
            <w:tcW w:w="329" w:type="dxa"/>
            <w:tcBorders>
              <w:top w:val="nil"/>
              <w:left w:val="nil"/>
              <w:bottom w:val="nil"/>
              <w:right w:val="nil"/>
            </w:tcBorders>
          </w:tcPr>
          <w:p w14:paraId="72EA1DC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A85B80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r>
      <w:tr w:rsidR="00CF2C27" w14:paraId="6C6F266A" w14:textId="77777777" w:rsidTr="00CF2C27">
        <w:trPr>
          <w:trHeight w:val="97"/>
        </w:trPr>
        <w:tc>
          <w:tcPr>
            <w:tcW w:w="4155" w:type="dxa"/>
            <w:tcBorders>
              <w:top w:val="nil"/>
              <w:left w:val="nil"/>
              <w:bottom w:val="nil"/>
              <w:right w:val="nil"/>
            </w:tcBorders>
          </w:tcPr>
          <w:p w14:paraId="598DBD4C"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2DA3FB4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nil"/>
              <w:left w:val="nil"/>
              <w:bottom w:val="nil"/>
              <w:right w:val="nil"/>
            </w:tcBorders>
          </w:tcPr>
          <w:p w14:paraId="06EBB780"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1BEB61C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3012AC37"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tcPr>
          <w:p w14:paraId="5765982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nil"/>
              <w:left w:val="nil"/>
              <w:bottom w:val="nil"/>
              <w:right w:val="nil"/>
            </w:tcBorders>
          </w:tcPr>
          <w:p w14:paraId="6F8B69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tcPr>
          <w:p w14:paraId="5259A46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nil"/>
              <w:left w:val="nil"/>
              <w:bottom w:val="nil"/>
              <w:right w:val="nil"/>
            </w:tcBorders>
          </w:tcPr>
          <w:p w14:paraId="54055A89"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41344115" w14:textId="77777777" w:rsidTr="00CF2C27">
        <w:trPr>
          <w:trHeight w:val="91"/>
        </w:trPr>
        <w:tc>
          <w:tcPr>
            <w:tcW w:w="4155" w:type="dxa"/>
            <w:tcBorders>
              <w:top w:val="nil"/>
              <w:left w:val="nil"/>
              <w:bottom w:val="nil"/>
              <w:right w:val="nil"/>
            </w:tcBorders>
          </w:tcPr>
          <w:p w14:paraId="253CB4D1" w14:textId="17237878" w:rsidR="000954B5" w:rsidRDefault="009B256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Aumento de Capital</w:t>
            </w:r>
          </w:p>
          <w:p w14:paraId="7F2198E1" w14:textId="231CDC50"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1490" w:type="dxa"/>
            <w:tcBorders>
              <w:top w:val="nil"/>
              <w:left w:val="nil"/>
              <w:bottom w:val="nil"/>
              <w:right w:val="nil"/>
            </w:tcBorders>
          </w:tcPr>
          <w:p w14:paraId="2587032B" w14:textId="694A9707" w:rsidR="009B2564"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p w14:paraId="46F2F0FD" w14:textId="6D90D3F6"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4260C070" w14:textId="3E5CFFAB"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439</w:t>
            </w:r>
          </w:p>
          <w:p w14:paraId="7114007C" w14:textId="3279C655"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tc>
        <w:tc>
          <w:tcPr>
            <w:tcW w:w="235" w:type="dxa"/>
            <w:tcBorders>
              <w:top w:val="nil"/>
              <w:left w:val="nil"/>
              <w:bottom w:val="nil"/>
              <w:right w:val="nil"/>
            </w:tcBorders>
            <w:shd w:val="solid" w:color="FFFFFF" w:fill="auto"/>
          </w:tcPr>
          <w:p w14:paraId="27638870"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4322ACEB" w14:textId="10C92821"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(439)</w:t>
            </w:r>
          </w:p>
          <w:p w14:paraId="3076000A" w14:textId="4814C860"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690 </w:t>
            </w:r>
          </w:p>
        </w:tc>
        <w:tc>
          <w:tcPr>
            <w:tcW w:w="327" w:type="dxa"/>
            <w:tcBorders>
              <w:top w:val="nil"/>
              <w:left w:val="nil"/>
              <w:bottom w:val="nil"/>
              <w:right w:val="nil"/>
            </w:tcBorders>
            <w:shd w:val="solid" w:color="FFFFFF" w:fill="auto"/>
          </w:tcPr>
          <w:p w14:paraId="39EC40D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7ADD2564" w14:textId="28873B06"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377F932E" w14:textId="101527C6"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p>
        </w:tc>
        <w:tc>
          <w:tcPr>
            <w:tcW w:w="329" w:type="dxa"/>
            <w:tcBorders>
              <w:top w:val="nil"/>
              <w:left w:val="nil"/>
              <w:bottom w:val="nil"/>
              <w:right w:val="nil"/>
            </w:tcBorders>
            <w:shd w:val="solid" w:color="FFFFFF" w:fill="auto"/>
          </w:tcPr>
          <w:p w14:paraId="343E0BDA"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1A9C6F7" w14:textId="0E17C102"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4B597041" w14:textId="16A389BC"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690 </w:t>
            </w:r>
          </w:p>
        </w:tc>
      </w:tr>
      <w:tr w:rsidR="00CF2C27" w14:paraId="0FBB27E5" w14:textId="77777777" w:rsidTr="00CF2C27">
        <w:trPr>
          <w:trHeight w:val="91"/>
        </w:trPr>
        <w:tc>
          <w:tcPr>
            <w:tcW w:w="4155" w:type="dxa"/>
            <w:tcBorders>
              <w:top w:val="nil"/>
              <w:left w:val="nil"/>
              <w:bottom w:val="nil"/>
              <w:right w:val="nil"/>
            </w:tcBorders>
          </w:tcPr>
          <w:p w14:paraId="0CB1A9CF" w14:textId="5B0A163C"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16CC2240" w14:textId="68207E33"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20" w:type="dxa"/>
            <w:tcBorders>
              <w:top w:val="nil"/>
              <w:left w:val="nil"/>
              <w:bottom w:val="nil"/>
              <w:right w:val="nil"/>
            </w:tcBorders>
          </w:tcPr>
          <w:p w14:paraId="304A9FA2"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39DACE0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A1F145A"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355C757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37126B75" w14:textId="44894784"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9.850</w:t>
            </w:r>
            <w:r>
              <w:rPr>
                <w:rFonts w:ascii="Arial" w:hAnsi="Arial" w:cs="Arial"/>
                <w:color w:val="000000"/>
                <w:sz w:val="20"/>
                <w:szCs w:val="20"/>
                <w:lang w:eastAsia="pt-BR"/>
              </w:rPr>
              <w:t xml:space="preserve"> </w:t>
            </w:r>
          </w:p>
        </w:tc>
        <w:tc>
          <w:tcPr>
            <w:tcW w:w="329" w:type="dxa"/>
            <w:tcBorders>
              <w:top w:val="nil"/>
              <w:left w:val="nil"/>
              <w:bottom w:val="nil"/>
              <w:right w:val="nil"/>
            </w:tcBorders>
            <w:shd w:val="solid" w:color="FFFFFF" w:fill="auto"/>
          </w:tcPr>
          <w:p w14:paraId="58B1479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41333E9" w14:textId="61895DCE"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9.850</w:t>
            </w:r>
            <w:r>
              <w:rPr>
                <w:rFonts w:ascii="Arial" w:hAnsi="Arial" w:cs="Arial"/>
                <w:color w:val="000000"/>
                <w:sz w:val="20"/>
                <w:szCs w:val="20"/>
                <w:lang w:eastAsia="pt-BR"/>
              </w:rPr>
              <w:t xml:space="preserve"> </w:t>
            </w:r>
          </w:p>
        </w:tc>
      </w:tr>
      <w:tr w:rsidR="00CF2C27" w14:paraId="590E6F2F" w14:textId="77777777" w:rsidTr="00CF2C27">
        <w:trPr>
          <w:trHeight w:val="91"/>
        </w:trPr>
        <w:tc>
          <w:tcPr>
            <w:tcW w:w="4155" w:type="dxa"/>
            <w:tcBorders>
              <w:top w:val="nil"/>
              <w:left w:val="nil"/>
              <w:bottom w:val="nil"/>
              <w:right w:val="nil"/>
            </w:tcBorders>
            <w:shd w:val="solid" w:color="FFFFFF" w:fill="auto"/>
          </w:tcPr>
          <w:p w14:paraId="19F64327"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177AE32C"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6069C4B5"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54AC36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6DB9C23D"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A5D9DFE"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4482C841"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68493B2E"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5C703E2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108FFB56" w14:textId="77777777" w:rsidTr="00CF2C27">
        <w:trPr>
          <w:trHeight w:val="97"/>
        </w:trPr>
        <w:tc>
          <w:tcPr>
            <w:tcW w:w="4155" w:type="dxa"/>
            <w:tcBorders>
              <w:top w:val="nil"/>
              <w:left w:val="nil"/>
              <w:bottom w:val="nil"/>
              <w:right w:val="nil"/>
            </w:tcBorders>
          </w:tcPr>
          <w:p w14:paraId="19CC3D50" w14:textId="5B7F1D20"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w:t>
            </w:r>
            <w:r w:rsidR="000954B5">
              <w:rPr>
                <w:rFonts w:ascii="Arial" w:hAnsi="Arial" w:cs="Arial"/>
                <w:b/>
                <w:bCs/>
                <w:color w:val="000000"/>
                <w:sz w:val="20"/>
                <w:szCs w:val="20"/>
                <w:lang w:eastAsia="pt-BR"/>
              </w:rPr>
              <w:t>30</w:t>
            </w:r>
            <w:r>
              <w:rPr>
                <w:rFonts w:ascii="Arial" w:hAnsi="Arial" w:cs="Arial"/>
                <w:b/>
                <w:bCs/>
                <w:color w:val="000000"/>
                <w:sz w:val="20"/>
                <w:szCs w:val="20"/>
                <w:lang w:eastAsia="pt-BR"/>
              </w:rPr>
              <w:t>/</w:t>
            </w:r>
            <w:r w:rsidR="000954B5">
              <w:rPr>
                <w:rFonts w:ascii="Arial" w:hAnsi="Arial" w:cs="Arial"/>
                <w:b/>
                <w:bCs/>
                <w:color w:val="000000"/>
                <w:sz w:val="20"/>
                <w:szCs w:val="20"/>
                <w:lang w:eastAsia="pt-BR"/>
              </w:rPr>
              <w:t>06</w:t>
            </w:r>
            <w:r>
              <w:rPr>
                <w:rFonts w:ascii="Arial" w:hAnsi="Arial" w:cs="Arial"/>
                <w:b/>
                <w:bCs/>
                <w:color w:val="000000"/>
                <w:sz w:val="20"/>
                <w:szCs w:val="20"/>
                <w:lang w:eastAsia="pt-BR"/>
              </w:rPr>
              <w:t>/2024</w:t>
            </w:r>
          </w:p>
        </w:tc>
        <w:tc>
          <w:tcPr>
            <w:tcW w:w="1490" w:type="dxa"/>
            <w:tcBorders>
              <w:top w:val="nil"/>
              <w:left w:val="nil"/>
              <w:bottom w:val="nil"/>
              <w:right w:val="nil"/>
            </w:tcBorders>
          </w:tcPr>
          <w:p w14:paraId="4B58D45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29D7FDBB" w14:textId="368D4B16"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w:t>
            </w:r>
            <w:r w:rsidR="009B2564">
              <w:rPr>
                <w:rFonts w:ascii="Arial" w:hAnsi="Arial" w:cs="Arial"/>
                <w:b/>
                <w:bCs/>
                <w:color w:val="000000"/>
                <w:sz w:val="20"/>
                <w:szCs w:val="20"/>
                <w:lang w:eastAsia="pt-BR"/>
              </w:rPr>
              <w:t>458</w:t>
            </w:r>
          </w:p>
        </w:tc>
        <w:tc>
          <w:tcPr>
            <w:tcW w:w="235" w:type="dxa"/>
            <w:tcBorders>
              <w:top w:val="nil"/>
              <w:left w:val="nil"/>
              <w:bottom w:val="nil"/>
              <w:right w:val="nil"/>
            </w:tcBorders>
          </w:tcPr>
          <w:p w14:paraId="5E2DB1C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A09AD4F" w14:textId="65866B7F"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9B2564">
              <w:rPr>
                <w:rFonts w:ascii="Arial" w:hAnsi="Arial" w:cs="Arial"/>
                <w:b/>
                <w:bCs/>
                <w:color w:val="000000"/>
                <w:sz w:val="20"/>
                <w:szCs w:val="20"/>
                <w:lang w:eastAsia="pt-BR"/>
              </w:rPr>
              <w:t>690</w:t>
            </w:r>
            <w:r>
              <w:rPr>
                <w:rFonts w:ascii="Arial" w:hAnsi="Arial" w:cs="Arial"/>
                <w:b/>
                <w:bCs/>
                <w:color w:val="000000"/>
                <w:sz w:val="20"/>
                <w:szCs w:val="20"/>
                <w:lang w:eastAsia="pt-BR"/>
              </w:rPr>
              <w:t xml:space="preserve"> </w:t>
            </w:r>
          </w:p>
        </w:tc>
        <w:tc>
          <w:tcPr>
            <w:tcW w:w="327" w:type="dxa"/>
            <w:tcBorders>
              <w:top w:val="nil"/>
              <w:left w:val="nil"/>
              <w:bottom w:val="nil"/>
              <w:right w:val="nil"/>
            </w:tcBorders>
          </w:tcPr>
          <w:p w14:paraId="004A61E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409AA938" w14:textId="70D6E58A"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9B2564">
              <w:rPr>
                <w:rFonts w:ascii="Arial" w:hAnsi="Arial" w:cs="Arial"/>
                <w:b/>
                <w:bCs/>
                <w:color w:val="000000"/>
                <w:sz w:val="20"/>
                <w:szCs w:val="20"/>
                <w:lang w:eastAsia="pt-BR"/>
              </w:rPr>
              <w:t>355</w:t>
            </w:r>
          </w:p>
        </w:tc>
        <w:tc>
          <w:tcPr>
            <w:tcW w:w="329" w:type="dxa"/>
            <w:tcBorders>
              <w:top w:val="nil"/>
              <w:left w:val="nil"/>
              <w:bottom w:val="nil"/>
              <w:right w:val="nil"/>
            </w:tcBorders>
          </w:tcPr>
          <w:p w14:paraId="085A9C12"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7220E6C" w14:textId="7F30C961"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9B2564">
              <w:rPr>
                <w:rFonts w:ascii="Arial" w:hAnsi="Arial" w:cs="Arial"/>
                <w:b/>
                <w:bCs/>
                <w:color w:val="000000"/>
                <w:sz w:val="20"/>
                <w:szCs w:val="20"/>
                <w:lang w:eastAsia="pt-BR"/>
              </w:rPr>
              <w:t>32.503</w:t>
            </w:r>
            <w:r>
              <w:rPr>
                <w:rFonts w:ascii="Arial" w:hAnsi="Arial" w:cs="Arial"/>
                <w:b/>
                <w:bCs/>
                <w:color w:val="000000"/>
                <w:sz w:val="20"/>
                <w:szCs w:val="20"/>
                <w:lang w:eastAsia="pt-BR"/>
              </w:rPr>
              <w:t xml:space="preserve"> </w:t>
            </w:r>
          </w:p>
        </w:tc>
      </w:tr>
      <w:tr w:rsidR="00CF2C27" w14:paraId="797B1211" w14:textId="77777777" w:rsidTr="00CF2C27">
        <w:trPr>
          <w:trHeight w:val="97"/>
        </w:trPr>
        <w:tc>
          <w:tcPr>
            <w:tcW w:w="4155" w:type="dxa"/>
            <w:tcBorders>
              <w:top w:val="nil"/>
              <w:left w:val="nil"/>
              <w:bottom w:val="nil"/>
              <w:right w:val="nil"/>
            </w:tcBorders>
            <w:shd w:val="solid" w:color="FFFFFF" w:fill="auto"/>
          </w:tcPr>
          <w:p w14:paraId="7EA9CB42"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52E7ABF2" w14:textId="77777777" w:rsidR="00CF2C27" w:rsidRDefault="00CF2C27">
            <w:pPr>
              <w:autoSpaceDE w:val="0"/>
              <w:autoSpaceDN w:val="0"/>
              <w:adjustRightInd w:val="0"/>
              <w:jc w:val="right"/>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1CBC3E41"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7CAD073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4FA033A"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565A7780"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7A74283"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6AF93B4"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68C21A62"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4CD286AC" w14:textId="77777777" w:rsidTr="00CF2C27">
        <w:trPr>
          <w:trHeight w:val="91"/>
        </w:trPr>
        <w:tc>
          <w:tcPr>
            <w:tcW w:w="15094" w:type="dxa"/>
            <w:gridSpan w:val="9"/>
            <w:tcBorders>
              <w:top w:val="nil"/>
              <w:left w:val="nil"/>
              <w:bottom w:val="nil"/>
              <w:right w:val="nil"/>
            </w:tcBorders>
            <w:shd w:val="solid" w:color="FFFFFF" w:fill="auto"/>
          </w:tcPr>
          <w:p w14:paraId="017108AC" w14:textId="77777777"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48BF76C" w14:textId="77777777" w:rsidR="00D4648F" w:rsidRDefault="00D4648F" w:rsidP="00916140">
      <w:pPr>
        <w:autoSpaceDE w:val="0"/>
        <w:autoSpaceDN w:val="0"/>
        <w:adjustRightInd w:val="0"/>
        <w:sectPr w:rsidR="00D4648F" w:rsidSect="00502864">
          <w:pgSz w:w="16838" w:h="11906" w:orient="landscape" w:code="9"/>
          <w:pgMar w:top="851" w:right="1276" w:bottom="1134" w:left="0" w:header="567" w:footer="284" w:gutter="0"/>
          <w:pgBorders w:zOrder="back" w:offsetFrom="page">
            <w:bottom w:val="single" w:sz="8" w:space="0" w:color="000000"/>
          </w:pgBorders>
          <w:cols w:space="708"/>
          <w:docGrid w:linePitch="360"/>
        </w:sectPr>
      </w:pPr>
    </w:p>
    <w:p w14:paraId="0BDB9D6C" w14:textId="2F8A9FAE" w:rsidR="00B12765" w:rsidRDefault="00B12765" w:rsidP="00AC0E64">
      <w:pPr>
        <w:autoSpaceDE w:val="0"/>
        <w:autoSpaceDN w:val="0"/>
        <w:adjustRightInd w:val="0"/>
        <w:jc w:val="center"/>
      </w:pPr>
    </w:p>
    <w:tbl>
      <w:tblPr>
        <w:tblW w:w="11189" w:type="dxa"/>
        <w:tblInd w:w="-30" w:type="dxa"/>
        <w:tblLayout w:type="fixed"/>
        <w:tblCellMar>
          <w:left w:w="70" w:type="dxa"/>
          <w:right w:w="70" w:type="dxa"/>
        </w:tblCellMar>
        <w:tblLook w:val="0000" w:firstRow="0" w:lastRow="0" w:firstColumn="0" w:lastColumn="0" w:noHBand="0" w:noVBand="0"/>
      </w:tblPr>
      <w:tblGrid>
        <w:gridCol w:w="1376"/>
        <w:gridCol w:w="4807"/>
        <w:gridCol w:w="1378"/>
        <w:gridCol w:w="213"/>
        <w:gridCol w:w="497"/>
        <w:gridCol w:w="881"/>
        <w:gridCol w:w="497"/>
        <w:gridCol w:w="162"/>
        <w:gridCol w:w="1170"/>
        <w:gridCol w:w="208"/>
      </w:tblGrid>
      <w:tr w:rsidR="00441390" w14:paraId="62D0685F" w14:textId="77777777" w:rsidTr="000A6BEC">
        <w:trPr>
          <w:gridBefore w:val="1"/>
          <w:wBefore w:w="1376" w:type="dxa"/>
          <w:trHeight w:val="199"/>
        </w:trPr>
        <w:tc>
          <w:tcPr>
            <w:tcW w:w="6185" w:type="dxa"/>
            <w:gridSpan w:val="2"/>
            <w:tcBorders>
              <w:top w:val="nil"/>
              <w:left w:val="nil"/>
              <w:bottom w:val="nil"/>
              <w:right w:val="nil"/>
            </w:tcBorders>
          </w:tcPr>
          <w:p w14:paraId="3717BA82"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Empresa de Pesquisa Energética - EPE</w:t>
            </w:r>
          </w:p>
        </w:tc>
        <w:tc>
          <w:tcPr>
            <w:tcW w:w="1591" w:type="dxa"/>
            <w:gridSpan w:val="3"/>
            <w:tcBorders>
              <w:top w:val="nil"/>
              <w:left w:val="nil"/>
              <w:bottom w:val="nil"/>
              <w:right w:val="nil"/>
            </w:tcBorders>
          </w:tcPr>
          <w:p w14:paraId="245ADA0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4C6B1F5A"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449E8D3F"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119D83A7"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46BF04F1" w14:textId="77777777" w:rsidTr="000A6BEC">
        <w:trPr>
          <w:gridBefore w:val="1"/>
          <w:wBefore w:w="1376" w:type="dxa"/>
          <w:trHeight w:val="199"/>
        </w:trPr>
        <w:tc>
          <w:tcPr>
            <w:tcW w:w="6185" w:type="dxa"/>
            <w:gridSpan w:val="2"/>
            <w:tcBorders>
              <w:top w:val="nil"/>
              <w:left w:val="nil"/>
              <w:bottom w:val="nil"/>
              <w:right w:val="nil"/>
            </w:tcBorders>
          </w:tcPr>
          <w:p w14:paraId="7040E205"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591" w:type="dxa"/>
            <w:gridSpan w:val="3"/>
            <w:tcBorders>
              <w:top w:val="nil"/>
              <w:left w:val="nil"/>
              <w:bottom w:val="nil"/>
              <w:right w:val="nil"/>
            </w:tcBorders>
          </w:tcPr>
          <w:p w14:paraId="042BCE09"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1F8BD842"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52F41D2A"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7A0FAF25"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5C4EA161" w14:textId="77777777" w:rsidTr="000A6BEC">
        <w:trPr>
          <w:gridBefore w:val="1"/>
          <w:wBefore w:w="1376" w:type="dxa"/>
          <w:trHeight w:val="199"/>
        </w:trPr>
        <w:tc>
          <w:tcPr>
            <w:tcW w:w="6185" w:type="dxa"/>
            <w:gridSpan w:val="2"/>
            <w:tcBorders>
              <w:top w:val="nil"/>
              <w:left w:val="nil"/>
              <w:bottom w:val="nil"/>
              <w:right w:val="nil"/>
            </w:tcBorders>
          </w:tcPr>
          <w:p w14:paraId="292D7DF9"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dos Fluxos de Caixa</w:t>
            </w:r>
          </w:p>
        </w:tc>
        <w:tc>
          <w:tcPr>
            <w:tcW w:w="1591" w:type="dxa"/>
            <w:gridSpan w:val="3"/>
            <w:tcBorders>
              <w:top w:val="nil"/>
              <w:left w:val="nil"/>
              <w:bottom w:val="nil"/>
              <w:right w:val="nil"/>
            </w:tcBorders>
          </w:tcPr>
          <w:p w14:paraId="51468CED"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1A994747"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055026D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6EEEDAD9"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0646D161" w14:textId="77777777" w:rsidTr="000A6BEC">
        <w:trPr>
          <w:gridBefore w:val="1"/>
          <w:wBefore w:w="1376" w:type="dxa"/>
          <w:trHeight w:val="592"/>
        </w:trPr>
        <w:tc>
          <w:tcPr>
            <w:tcW w:w="6185" w:type="dxa"/>
            <w:gridSpan w:val="2"/>
            <w:tcBorders>
              <w:top w:val="nil"/>
              <w:left w:val="nil"/>
              <w:bottom w:val="nil"/>
              <w:right w:val="nil"/>
            </w:tcBorders>
          </w:tcPr>
          <w:p w14:paraId="4F91EB77"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591" w:type="dxa"/>
            <w:gridSpan w:val="3"/>
            <w:tcBorders>
              <w:top w:val="nil"/>
              <w:left w:val="nil"/>
              <w:bottom w:val="nil"/>
              <w:right w:val="nil"/>
            </w:tcBorders>
          </w:tcPr>
          <w:p w14:paraId="2C031D48"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0E871FF6"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70E1DACF"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23942B1E"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19BB7AA0" w14:textId="77777777" w:rsidTr="000A6BEC">
        <w:trPr>
          <w:gridAfter w:val="2"/>
          <w:wAfter w:w="1378" w:type="dxa"/>
          <w:trHeight w:val="273"/>
        </w:trPr>
        <w:tc>
          <w:tcPr>
            <w:tcW w:w="6183" w:type="dxa"/>
            <w:gridSpan w:val="2"/>
            <w:tcBorders>
              <w:top w:val="nil"/>
              <w:left w:val="nil"/>
              <w:bottom w:val="nil"/>
              <w:right w:val="nil"/>
            </w:tcBorders>
          </w:tcPr>
          <w:p w14:paraId="65DB218B"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single" w:sz="12" w:space="0" w:color="auto"/>
              <w:right w:val="nil"/>
            </w:tcBorders>
          </w:tcPr>
          <w:p w14:paraId="22A2D140" w14:textId="60AEF33F" w:rsidR="00441390" w:rsidRDefault="00441390" w:rsidP="00112594">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w:t>
            </w:r>
            <w:r w:rsidR="009B2564">
              <w:rPr>
                <w:rFonts w:ascii="Arial" w:hAnsi="Arial" w:cs="Arial"/>
                <w:b/>
                <w:bCs/>
                <w:color w:val="000000"/>
                <w:sz w:val="20"/>
                <w:szCs w:val="20"/>
                <w:lang w:eastAsia="pt-BR"/>
              </w:rPr>
              <w:t>0</w:t>
            </w:r>
            <w:r>
              <w:rPr>
                <w:rFonts w:ascii="Arial" w:hAnsi="Arial" w:cs="Arial"/>
                <w:b/>
                <w:bCs/>
                <w:color w:val="000000"/>
                <w:sz w:val="20"/>
                <w:szCs w:val="20"/>
                <w:lang w:eastAsia="pt-BR"/>
              </w:rPr>
              <w:t>/</w:t>
            </w:r>
            <w:r w:rsidR="009B2564">
              <w:rPr>
                <w:rFonts w:ascii="Arial" w:hAnsi="Arial" w:cs="Arial"/>
                <w:b/>
                <w:bCs/>
                <w:color w:val="000000"/>
                <w:sz w:val="20"/>
                <w:szCs w:val="20"/>
                <w:lang w:eastAsia="pt-BR"/>
              </w:rPr>
              <w:t>06</w:t>
            </w:r>
            <w:r>
              <w:rPr>
                <w:rFonts w:ascii="Arial" w:hAnsi="Arial" w:cs="Arial"/>
                <w:b/>
                <w:bCs/>
                <w:color w:val="000000"/>
                <w:sz w:val="20"/>
                <w:szCs w:val="20"/>
                <w:lang w:eastAsia="pt-BR"/>
              </w:rPr>
              <w:t>/2024</w:t>
            </w:r>
          </w:p>
        </w:tc>
        <w:tc>
          <w:tcPr>
            <w:tcW w:w="497" w:type="dxa"/>
            <w:tcBorders>
              <w:top w:val="nil"/>
              <w:left w:val="nil"/>
              <w:bottom w:val="nil"/>
              <w:right w:val="nil"/>
            </w:tcBorders>
          </w:tcPr>
          <w:p w14:paraId="5B425279" w14:textId="77777777" w:rsidR="00441390" w:rsidRDefault="00441390" w:rsidP="00112594">
            <w:pPr>
              <w:autoSpaceDE w:val="0"/>
              <w:autoSpaceDN w:val="0"/>
              <w:adjustRightInd w:val="0"/>
              <w:jc w:val="center"/>
              <w:rPr>
                <w:rFonts w:ascii="Arial" w:hAnsi="Arial" w:cs="Arial"/>
                <w:color w:val="000000"/>
                <w:sz w:val="20"/>
                <w:szCs w:val="20"/>
                <w:lang w:eastAsia="pt-BR"/>
              </w:rPr>
            </w:pPr>
          </w:p>
        </w:tc>
        <w:tc>
          <w:tcPr>
            <w:tcW w:w="1540" w:type="dxa"/>
            <w:gridSpan w:val="3"/>
            <w:tcBorders>
              <w:top w:val="nil"/>
              <w:left w:val="nil"/>
              <w:bottom w:val="single" w:sz="12" w:space="0" w:color="auto"/>
              <w:right w:val="nil"/>
            </w:tcBorders>
          </w:tcPr>
          <w:p w14:paraId="1A62DE13" w14:textId="259EC917" w:rsidR="00441390" w:rsidRDefault="009B256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41390">
              <w:rPr>
                <w:rFonts w:ascii="Arial" w:hAnsi="Arial" w:cs="Arial"/>
                <w:b/>
                <w:bCs/>
                <w:color w:val="000000"/>
                <w:sz w:val="20"/>
                <w:szCs w:val="20"/>
                <w:lang w:eastAsia="pt-BR"/>
              </w:rPr>
              <w:t>/</w:t>
            </w:r>
            <w:r>
              <w:rPr>
                <w:rFonts w:ascii="Arial" w:hAnsi="Arial" w:cs="Arial"/>
                <w:b/>
                <w:bCs/>
                <w:color w:val="000000"/>
                <w:sz w:val="20"/>
                <w:szCs w:val="20"/>
                <w:lang w:eastAsia="pt-BR"/>
              </w:rPr>
              <w:t>06</w:t>
            </w:r>
            <w:r w:rsidR="00441390">
              <w:rPr>
                <w:rFonts w:ascii="Arial" w:hAnsi="Arial" w:cs="Arial"/>
                <w:b/>
                <w:bCs/>
                <w:color w:val="000000"/>
                <w:sz w:val="20"/>
                <w:szCs w:val="20"/>
                <w:lang w:eastAsia="pt-BR"/>
              </w:rPr>
              <w:t>/2023 reapresentado</w:t>
            </w:r>
          </w:p>
        </w:tc>
      </w:tr>
      <w:tr w:rsidR="00441390" w14:paraId="2A8C2038" w14:textId="77777777" w:rsidTr="000A6BEC">
        <w:trPr>
          <w:gridAfter w:val="2"/>
          <w:wAfter w:w="1378" w:type="dxa"/>
          <w:trHeight w:val="199"/>
        </w:trPr>
        <w:tc>
          <w:tcPr>
            <w:tcW w:w="6183" w:type="dxa"/>
            <w:gridSpan w:val="2"/>
            <w:tcBorders>
              <w:top w:val="nil"/>
              <w:left w:val="nil"/>
              <w:bottom w:val="nil"/>
              <w:right w:val="nil"/>
            </w:tcBorders>
          </w:tcPr>
          <w:p w14:paraId="485BFA48"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operacionais</w:t>
            </w:r>
          </w:p>
        </w:tc>
        <w:tc>
          <w:tcPr>
            <w:tcW w:w="1591" w:type="dxa"/>
            <w:gridSpan w:val="2"/>
            <w:tcBorders>
              <w:top w:val="nil"/>
              <w:left w:val="nil"/>
              <w:bottom w:val="nil"/>
              <w:right w:val="nil"/>
            </w:tcBorders>
          </w:tcPr>
          <w:p w14:paraId="0B9D71CE" w14:textId="77777777" w:rsidR="00441390" w:rsidRDefault="00441390">
            <w:pPr>
              <w:autoSpaceDE w:val="0"/>
              <w:autoSpaceDN w:val="0"/>
              <w:adjustRightInd w:val="0"/>
              <w:rPr>
                <w:rFonts w:ascii="Arial" w:hAnsi="Arial" w:cs="Arial"/>
                <w:b/>
                <w:bCs/>
                <w:color w:val="000000"/>
                <w:sz w:val="20"/>
                <w:szCs w:val="20"/>
                <w:lang w:eastAsia="pt-BR"/>
              </w:rPr>
            </w:pPr>
          </w:p>
        </w:tc>
        <w:tc>
          <w:tcPr>
            <w:tcW w:w="497" w:type="dxa"/>
            <w:tcBorders>
              <w:top w:val="nil"/>
              <w:left w:val="nil"/>
              <w:bottom w:val="nil"/>
              <w:right w:val="nil"/>
            </w:tcBorders>
          </w:tcPr>
          <w:p w14:paraId="3223908D" w14:textId="77777777" w:rsidR="00441390" w:rsidRDefault="00441390">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96D4B37" w14:textId="77777777" w:rsidR="00441390" w:rsidRDefault="00441390">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10EB363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5C664515" w14:textId="77777777" w:rsidTr="000A6BEC">
        <w:trPr>
          <w:gridAfter w:val="2"/>
          <w:wAfter w:w="1378" w:type="dxa"/>
          <w:trHeight w:val="199"/>
        </w:trPr>
        <w:tc>
          <w:tcPr>
            <w:tcW w:w="6183" w:type="dxa"/>
            <w:gridSpan w:val="2"/>
            <w:tcBorders>
              <w:top w:val="nil"/>
              <w:left w:val="nil"/>
              <w:bottom w:val="nil"/>
              <w:right w:val="nil"/>
            </w:tcBorders>
          </w:tcPr>
          <w:p w14:paraId="5CBCD351" w14:textId="2D03D064" w:rsidR="00441390" w:rsidRDefault="00A15D8A">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líquido do período</w:t>
            </w:r>
          </w:p>
        </w:tc>
        <w:tc>
          <w:tcPr>
            <w:tcW w:w="1591" w:type="dxa"/>
            <w:gridSpan w:val="2"/>
            <w:tcBorders>
              <w:top w:val="nil"/>
              <w:left w:val="nil"/>
              <w:bottom w:val="nil"/>
              <w:right w:val="nil"/>
            </w:tcBorders>
          </w:tcPr>
          <w:p w14:paraId="5303B57F" w14:textId="57954AF9"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9.850</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5056B8A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9F5DD1E" w14:textId="156A279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w:t>
            </w:r>
            <w:r w:rsidR="00103977">
              <w:rPr>
                <w:rFonts w:ascii="Arial" w:hAnsi="Arial" w:cs="Arial"/>
                <w:color w:val="000000"/>
                <w:sz w:val="20"/>
                <w:szCs w:val="20"/>
                <w:lang w:eastAsia="pt-BR"/>
              </w:rPr>
              <w:t>6</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58309F9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A902E24" w14:textId="77777777" w:rsidTr="000A6BEC">
        <w:trPr>
          <w:gridAfter w:val="2"/>
          <w:wAfter w:w="1378" w:type="dxa"/>
          <w:trHeight w:val="199"/>
        </w:trPr>
        <w:tc>
          <w:tcPr>
            <w:tcW w:w="6183" w:type="dxa"/>
            <w:gridSpan w:val="2"/>
            <w:tcBorders>
              <w:top w:val="nil"/>
              <w:left w:val="nil"/>
              <w:bottom w:val="nil"/>
              <w:right w:val="nil"/>
            </w:tcBorders>
          </w:tcPr>
          <w:p w14:paraId="5A751470" w14:textId="1D239315"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Recebimento de Subvenções</w:t>
            </w:r>
          </w:p>
        </w:tc>
        <w:tc>
          <w:tcPr>
            <w:tcW w:w="1591" w:type="dxa"/>
            <w:gridSpan w:val="2"/>
            <w:tcBorders>
              <w:top w:val="nil"/>
              <w:left w:val="nil"/>
              <w:bottom w:val="nil"/>
              <w:right w:val="nil"/>
            </w:tcBorders>
          </w:tcPr>
          <w:p w14:paraId="589DF669" w14:textId="247CE235"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79.053</w:t>
            </w:r>
            <w:r>
              <w:rPr>
                <w:rFonts w:ascii="Arial" w:hAnsi="Arial" w:cs="Arial"/>
                <w:color w:val="000000"/>
                <w:sz w:val="20"/>
                <w:szCs w:val="20"/>
                <w:lang w:eastAsia="pt-BR"/>
              </w:rPr>
              <w:t>)</w:t>
            </w:r>
          </w:p>
        </w:tc>
        <w:tc>
          <w:tcPr>
            <w:tcW w:w="497" w:type="dxa"/>
            <w:tcBorders>
              <w:top w:val="nil"/>
              <w:left w:val="nil"/>
              <w:bottom w:val="nil"/>
              <w:right w:val="nil"/>
            </w:tcBorders>
          </w:tcPr>
          <w:p w14:paraId="3F02FF4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108E8B0" w14:textId="3ECF048B" w:rsidR="00441390" w:rsidRPr="00112594" w:rsidRDefault="00441390" w:rsidP="00D44F26">
            <w:pPr>
              <w:autoSpaceDE w:val="0"/>
              <w:autoSpaceDN w:val="0"/>
              <w:adjustRightInd w:val="0"/>
              <w:jc w:val="right"/>
              <w:rPr>
                <w:rFonts w:ascii="Arial" w:hAnsi="Arial" w:cs="Arial"/>
                <w:color w:val="FF0000"/>
                <w:sz w:val="20"/>
                <w:szCs w:val="20"/>
                <w:lang w:eastAsia="pt-BR"/>
              </w:rPr>
            </w:pPr>
            <w:r w:rsidRPr="00112594">
              <w:rPr>
                <w:rFonts w:ascii="Arial" w:hAnsi="Arial" w:cs="Arial"/>
                <w:color w:val="FF0000"/>
                <w:sz w:val="20"/>
                <w:szCs w:val="20"/>
                <w:lang w:eastAsia="pt-BR"/>
              </w:rPr>
              <w:t xml:space="preserve"> </w:t>
            </w:r>
            <w:r w:rsidRPr="00112594">
              <w:rPr>
                <w:rFonts w:ascii="Arial" w:hAnsi="Arial" w:cs="Arial"/>
                <w:color w:val="000000" w:themeColor="text1"/>
                <w:sz w:val="20"/>
                <w:szCs w:val="20"/>
                <w:lang w:eastAsia="pt-BR"/>
              </w:rPr>
              <w:t>(</w:t>
            </w:r>
            <w:r w:rsidR="00103977" w:rsidRPr="00112594">
              <w:rPr>
                <w:rFonts w:ascii="Arial" w:hAnsi="Arial" w:cs="Arial"/>
                <w:color w:val="000000" w:themeColor="text1"/>
                <w:sz w:val="20"/>
                <w:szCs w:val="20"/>
                <w:lang w:eastAsia="pt-BR"/>
              </w:rPr>
              <w:t>63.</w:t>
            </w:r>
            <w:r w:rsidR="004F4BC3" w:rsidRPr="00112594">
              <w:rPr>
                <w:rFonts w:ascii="Arial" w:hAnsi="Arial" w:cs="Arial"/>
                <w:color w:val="000000" w:themeColor="text1"/>
                <w:sz w:val="20"/>
                <w:szCs w:val="20"/>
                <w:lang w:eastAsia="pt-BR"/>
              </w:rPr>
              <w:t>602</w:t>
            </w:r>
            <w:r w:rsidRPr="00112594">
              <w:rPr>
                <w:rFonts w:ascii="Arial" w:hAnsi="Arial" w:cs="Arial"/>
                <w:color w:val="000000" w:themeColor="text1"/>
                <w:sz w:val="20"/>
                <w:szCs w:val="20"/>
                <w:lang w:eastAsia="pt-BR"/>
              </w:rPr>
              <w:t>)</w:t>
            </w:r>
          </w:p>
        </w:tc>
        <w:tc>
          <w:tcPr>
            <w:tcW w:w="162" w:type="dxa"/>
            <w:tcBorders>
              <w:top w:val="nil"/>
              <w:left w:val="nil"/>
              <w:bottom w:val="nil"/>
              <w:right w:val="nil"/>
            </w:tcBorders>
          </w:tcPr>
          <w:p w14:paraId="7DD39F38" w14:textId="77777777" w:rsidR="00441390" w:rsidRPr="00112594" w:rsidRDefault="00441390" w:rsidP="00D44F26">
            <w:pPr>
              <w:autoSpaceDE w:val="0"/>
              <w:autoSpaceDN w:val="0"/>
              <w:adjustRightInd w:val="0"/>
              <w:jc w:val="right"/>
              <w:rPr>
                <w:rFonts w:ascii="Arial" w:hAnsi="Arial" w:cs="Arial"/>
                <w:color w:val="FF0000"/>
                <w:sz w:val="20"/>
                <w:szCs w:val="20"/>
                <w:lang w:eastAsia="pt-BR"/>
              </w:rPr>
            </w:pPr>
          </w:p>
        </w:tc>
      </w:tr>
      <w:tr w:rsidR="00441390" w14:paraId="374CF56B" w14:textId="77777777" w:rsidTr="000A6BEC">
        <w:trPr>
          <w:gridAfter w:val="2"/>
          <w:wAfter w:w="1378" w:type="dxa"/>
          <w:trHeight w:val="199"/>
        </w:trPr>
        <w:tc>
          <w:tcPr>
            <w:tcW w:w="6183" w:type="dxa"/>
            <w:gridSpan w:val="2"/>
            <w:tcBorders>
              <w:top w:val="nil"/>
              <w:left w:val="nil"/>
              <w:bottom w:val="nil"/>
              <w:right w:val="nil"/>
            </w:tcBorders>
          </w:tcPr>
          <w:p w14:paraId="4846EC3A" w14:textId="78CE3EAE"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Depreciação </w:t>
            </w:r>
            <w:r w:rsidR="005B500D">
              <w:rPr>
                <w:rFonts w:ascii="Arial" w:hAnsi="Arial" w:cs="Arial"/>
                <w:color w:val="000000"/>
                <w:sz w:val="20"/>
                <w:szCs w:val="20"/>
                <w:lang w:eastAsia="pt-BR"/>
              </w:rPr>
              <w:t>e</w:t>
            </w:r>
            <w:r>
              <w:rPr>
                <w:rFonts w:ascii="Arial" w:hAnsi="Arial" w:cs="Arial"/>
                <w:color w:val="000000"/>
                <w:sz w:val="20"/>
                <w:szCs w:val="20"/>
                <w:lang w:eastAsia="pt-BR"/>
              </w:rPr>
              <w:t xml:space="preserve"> </w:t>
            </w:r>
            <w:r w:rsidR="002C71CB">
              <w:rPr>
                <w:rFonts w:ascii="Arial" w:hAnsi="Arial" w:cs="Arial"/>
                <w:color w:val="000000"/>
                <w:sz w:val="20"/>
                <w:szCs w:val="20"/>
                <w:lang w:eastAsia="pt-BR"/>
              </w:rPr>
              <w:t>a</w:t>
            </w:r>
            <w:r>
              <w:rPr>
                <w:rFonts w:ascii="Arial" w:hAnsi="Arial" w:cs="Arial"/>
                <w:color w:val="000000"/>
                <w:sz w:val="20"/>
                <w:szCs w:val="20"/>
                <w:lang w:eastAsia="pt-BR"/>
              </w:rPr>
              <w:t>mortização</w:t>
            </w:r>
          </w:p>
        </w:tc>
        <w:tc>
          <w:tcPr>
            <w:tcW w:w="1591" w:type="dxa"/>
            <w:gridSpan w:val="2"/>
            <w:tcBorders>
              <w:top w:val="nil"/>
              <w:left w:val="nil"/>
              <w:bottom w:val="nil"/>
              <w:right w:val="nil"/>
            </w:tcBorders>
          </w:tcPr>
          <w:p w14:paraId="63E13C0B" w14:textId="030D2710"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2.866</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52C95D1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20444AC" w14:textId="2AA0496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2.974</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48CB38C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F9B2184" w14:textId="77777777" w:rsidTr="000A6BEC">
        <w:trPr>
          <w:gridAfter w:val="2"/>
          <w:wAfter w:w="1378" w:type="dxa"/>
          <w:trHeight w:val="199"/>
        </w:trPr>
        <w:tc>
          <w:tcPr>
            <w:tcW w:w="6183" w:type="dxa"/>
            <w:gridSpan w:val="2"/>
            <w:tcBorders>
              <w:top w:val="nil"/>
              <w:left w:val="nil"/>
              <w:bottom w:val="nil"/>
              <w:right w:val="nil"/>
            </w:tcBorders>
          </w:tcPr>
          <w:p w14:paraId="1E6FD14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Ajuste a valor presente de arrendamento mercantil</w:t>
            </w:r>
          </w:p>
        </w:tc>
        <w:tc>
          <w:tcPr>
            <w:tcW w:w="1591" w:type="dxa"/>
            <w:gridSpan w:val="2"/>
            <w:tcBorders>
              <w:top w:val="nil"/>
              <w:left w:val="nil"/>
              <w:bottom w:val="nil"/>
              <w:right w:val="nil"/>
            </w:tcBorders>
          </w:tcPr>
          <w:p w14:paraId="42BC6E9A" w14:textId="622C13C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 xml:space="preserve">452 </w:t>
            </w:r>
          </w:p>
        </w:tc>
        <w:tc>
          <w:tcPr>
            <w:tcW w:w="497" w:type="dxa"/>
            <w:tcBorders>
              <w:top w:val="nil"/>
              <w:left w:val="nil"/>
              <w:bottom w:val="nil"/>
              <w:right w:val="nil"/>
            </w:tcBorders>
          </w:tcPr>
          <w:p w14:paraId="51EBF3AB"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3EFCC46" w14:textId="555B5FDC" w:rsidR="00441390" w:rsidRDefault="00FD44A4"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510</w:t>
            </w:r>
          </w:p>
        </w:tc>
        <w:tc>
          <w:tcPr>
            <w:tcW w:w="162" w:type="dxa"/>
            <w:tcBorders>
              <w:top w:val="nil"/>
              <w:left w:val="nil"/>
              <w:bottom w:val="nil"/>
              <w:right w:val="nil"/>
            </w:tcBorders>
          </w:tcPr>
          <w:p w14:paraId="017C7B8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18892B3" w14:textId="77777777" w:rsidTr="000A6BEC">
        <w:trPr>
          <w:gridAfter w:val="2"/>
          <w:wAfter w:w="1378" w:type="dxa"/>
          <w:trHeight w:val="212"/>
        </w:trPr>
        <w:tc>
          <w:tcPr>
            <w:tcW w:w="6183" w:type="dxa"/>
            <w:gridSpan w:val="2"/>
            <w:tcBorders>
              <w:top w:val="nil"/>
              <w:left w:val="nil"/>
              <w:bottom w:val="nil"/>
              <w:right w:val="nil"/>
            </w:tcBorders>
          </w:tcPr>
          <w:p w14:paraId="1D617F07" w14:textId="2103F53A"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Adições/</w:t>
            </w:r>
            <w:r w:rsidR="002C71CB">
              <w:rPr>
                <w:rFonts w:ascii="Arial" w:hAnsi="Arial" w:cs="Arial"/>
                <w:color w:val="000000"/>
                <w:sz w:val="20"/>
                <w:szCs w:val="20"/>
                <w:lang w:eastAsia="pt-BR"/>
              </w:rPr>
              <w:t>a</w:t>
            </w:r>
            <w:r>
              <w:rPr>
                <w:rFonts w:ascii="Arial" w:hAnsi="Arial" w:cs="Arial"/>
                <w:color w:val="000000"/>
                <w:sz w:val="20"/>
                <w:szCs w:val="20"/>
                <w:lang w:eastAsia="pt-BR"/>
              </w:rPr>
              <w:t>tualizações/</w:t>
            </w:r>
            <w:r w:rsidR="002C71CB">
              <w:rPr>
                <w:rFonts w:ascii="Arial" w:hAnsi="Arial" w:cs="Arial"/>
                <w:color w:val="000000"/>
                <w:sz w:val="20"/>
                <w:szCs w:val="20"/>
                <w:lang w:eastAsia="pt-BR"/>
              </w:rPr>
              <w:t>r</w:t>
            </w:r>
            <w:r>
              <w:rPr>
                <w:rFonts w:ascii="Arial" w:hAnsi="Arial" w:cs="Arial"/>
                <w:color w:val="000000"/>
                <w:sz w:val="20"/>
                <w:szCs w:val="20"/>
                <w:lang w:eastAsia="pt-BR"/>
              </w:rPr>
              <w:t>eversões nas provisões para contingências</w:t>
            </w:r>
          </w:p>
        </w:tc>
        <w:tc>
          <w:tcPr>
            <w:tcW w:w="1591" w:type="dxa"/>
            <w:gridSpan w:val="2"/>
            <w:tcBorders>
              <w:top w:val="nil"/>
              <w:left w:val="nil"/>
              <w:bottom w:val="nil"/>
              <w:right w:val="nil"/>
            </w:tcBorders>
          </w:tcPr>
          <w:p w14:paraId="4052E5C1" w14:textId="69DB7966"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 xml:space="preserve">165 </w:t>
            </w:r>
          </w:p>
        </w:tc>
        <w:tc>
          <w:tcPr>
            <w:tcW w:w="497" w:type="dxa"/>
            <w:tcBorders>
              <w:top w:val="nil"/>
              <w:left w:val="nil"/>
              <w:bottom w:val="nil"/>
              <w:right w:val="nil"/>
            </w:tcBorders>
          </w:tcPr>
          <w:p w14:paraId="4744F3C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B4895D9" w14:textId="23CD2442" w:rsidR="00441390" w:rsidRDefault="007555C9"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979</w:t>
            </w:r>
            <w:r w:rsidR="00441390">
              <w:rPr>
                <w:rFonts w:ascii="Arial" w:hAnsi="Arial" w:cs="Arial"/>
                <w:color w:val="000000"/>
                <w:sz w:val="20"/>
                <w:szCs w:val="20"/>
                <w:lang w:eastAsia="pt-BR"/>
              </w:rPr>
              <w:t xml:space="preserve"> </w:t>
            </w:r>
          </w:p>
        </w:tc>
        <w:tc>
          <w:tcPr>
            <w:tcW w:w="162" w:type="dxa"/>
            <w:tcBorders>
              <w:top w:val="nil"/>
              <w:left w:val="nil"/>
              <w:bottom w:val="nil"/>
              <w:right w:val="nil"/>
            </w:tcBorders>
          </w:tcPr>
          <w:p w14:paraId="6AA97208"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90109BC" w14:textId="77777777" w:rsidTr="000A6BEC">
        <w:trPr>
          <w:gridAfter w:val="2"/>
          <w:wAfter w:w="1378" w:type="dxa"/>
          <w:trHeight w:val="199"/>
        </w:trPr>
        <w:tc>
          <w:tcPr>
            <w:tcW w:w="6183" w:type="dxa"/>
            <w:gridSpan w:val="2"/>
            <w:tcBorders>
              <w:top w:val="nil"/>
              <w:left w:val="nil"/>
              <w:bottom w:val="nil"/>
              <w:right w:val="nil"/>
            </w:tcBorders>
          </w:tcPr>
          <w:p w14:paraId="6F707ED1" w14:textId="45B7EF9F"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Atualização</w:t>
            </w:r>
            <w:r w:rsidR="005249D6">
              <w:rPr>
                <w:rFonts w:ascii="Arial" w:hAnsi="Arial" w:cs="Arial"/>
                <w:color w:val="000000"/>
                <w:sz w:val="20"/>
                <w:szCs w:val="20"/>
                <w:lang w:eastAsia="pt-BR"/>
              </w:rPr>
              <w:t xml:space="preserve"> monetária </w:t>
            </w:r>
            <w:r>
              <w:rPr>
                <w:rFonts w:ascii="Arial" w:hAnsi="Arial" w:cs="Arial"/>
                <w:color w:val="000000"/>
                <w:sz w:val="20"/>
                <w:szCs w:val="20"/>
                <w:lang w:eastAsia="pt-BR"/>
              </w:rPr>
              <w:t>tributos a compensar/</w:t>
            </w:r>
            <w:r w:rsidR="002C71CB">
              <w:rPr>
                <w:rFonts w:ascii="Arial" w:hAnsi="Arial" w:cs="Arial"/>
                <w:color w:val="000000"/>
                <w:sz w:val="20"/>
                <w:szCs w:val="20"/>
                <w:lang w:eastAsia="pt-BR"/>
              </w:rPr>
              <w:t>d</w:t>
            </w:r>
            <w:r>
              <w:rPr>
                <w:rFonts w:ascii="Arial" w:hAnsi="Arial" w:cs="Arial"/>
                <w:color w:val="000000"/>
                <w:sz w:val="20"/>
                <w:szCs w:val="20"/>
                <w:lang w:eastAsia="pt-BR"/>
              </w:rPr>
              <w:t xml:space="preserve">epósitos </w:t>
            </w:r>
            <w:r w:rsidR="002C71CB">
              <w:rPr>
                <w:rFonts w:ascii="Arial" w:hAnsi="Arial" w:cs="Arial"/>
                <w:color w:val="000000"/>
                <w:sz w:val="20"/>
                <w:szCs w:val="20"/>
                <w:lang w:eastAsia="pt-BR"/>
              </w:rPr>
              <w:t>j</w:t>
            </w:r>
            <w:r>
              <w:rPr>
                <w:rFonts w:ascii="Arial" w:hAnsi="Arial" w:cs="Arial"/>
                <w:color w:val="000000"/>
                <w:sz w:val="20"/>
                <w:szCs w:val="20"/>
                <w:lang w:eastAsia="pt-BR"/>
              </w:rPr>
              <w:t>udiciais</w:t>
            </w:r>
          </w:p>
        </w:tc>
        <w:tc>
          <w:tcPr>
            <w:tcW w:w="1591" w:type="dxa"/>
            <w:gridSpan w:val="2"/>
            <w:tcBorders>
              <w:top w:val="nil"/>
              <w:left w:val="nil"/>
              <w:bottom w:val="nil"/>
              <w:right w:val="nil"/>
            </w:tcBorders>
          </w:tcPr>
          <w:p w14:paraId="49BE150F" w14:textId="0FF4C887"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257</w:t>
            </w:r>
            <w:r>
              <w:rPr>
                <w:rFonts w:ascii="Arial" w:hAnsi="Arial" w:cs="Arial"/>
                <w:color w:val="000000"/>
                <w:sz w:val="20"/>
                <w:szCs w:val="20"/>
                <w:lang w:eastAsia="pt-BR"/>
              </w:rPr>
              <w:t>)</w:t>
            </w:r>
          </w:p>
        </w:tc>
        <w:tc>
          <w:tcPr>
            <w:tcW w:w="497" w:type="dxa"/>
            <w:tcBorders>
              <w:top w:val="nil"/>
              <w:left w:val="nil"/>
              <w:bottom w:val="nil"/>
              <w:right w:val="nil"/>
            </w:tcBorders>
          </w:tcPr>
          <w:p w14:paraId="1C3AAC8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1F8925B" w14:textId="3CBDA0A2"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254</w:t>
            </w:r>
            <w:r>
              <w:rPr>
                <w:rFonts w:ascii="Arial" w:hAnsi="Arial" w:cs="Arial"/>
                <w:color w:val="000000"/>
                <w:sz w:val="20"/>
                <w:szCs w:val="20"/>
                <w:lang w:eastAsia="pt-BR"/>
              </w:rPr>
              <w:t>)</w:t>
            </w:r>
          </w:p>
        </w:tc>
        <w:tc>
          <w:tcPr>
            <w:tcW w:w="162" w:type="dxa"/>
            <w:tcBorders>
              <w:top w:val="nil"/>
              <w:left w:val="nil"/>
              <w:bottom w:val="nil"/>
              <w:right w:val="nil"/>
            </w:tcBorders>
          </w:tcPr>
          <w:p w14:paraId="081357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0638D19" w14:textId="77777777" w:rsidTr="000A6BEC">
        <w:trPr>
          <w:gridAfter w:val="2"/>
          <w:wAfter w:w="1378" w:type="dxa"/>
          <w:trHeight w:val="199"/>
        </w:trPr>
        <w:tc>
          <w:tcPr>
            <w:tcW w:w="6183" w:type="dxa"/>
            <w:gridSpan w:val="2"/>
            <w:tcBorders>
              <w:top w:val="nil"/>
              <w:left w:val="nil"/>
              <w:bottom w:val="nil"/>
              <w:right w:val="nil"/>
            </w:tcBorders>
          </w:tcPr>
          <w:p w14:paraId="67DF5F37"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nil"/>
              <w:right w:val="nil"/>
            </w:tcBorders>
          </w:tcPr>
          <w:p w14:paraId="7F54ACB9"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6E733D0D"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55FA01B3"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320121B"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2F16C90" w14:textId="77777777" w:rsidTr="000A6BEC">
        <w:trPr>
          <w:gridAfter w:val="2"/>
          <w:wAfter w:w="1378" w:type="dxa"/>
          <w:trHeight w:val="199"/>
        </w:trPr>
        <w:tc>
          <w:tcPr>
            <w:tcW w:w="6183" w:type="dxa"/>
            <w:gridSpan w:val="2"/>
            <w:tcBorders>
              <w:top w:val="nil"/>
              <w:left w:val="nil"/>
              <w:bottom w:val="nil"/>
              <w:right w:val="nil"/>
            </w:tcBorders>
          </w:tcPr>
          <w:p w14:paraId="7628B226"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nos saldos de ativos e passivos</w:t>
            </w:r>
          </w:p>
        </w:tc>
        <w:tc>
          <w:tcPr>
            <w:tcW w:w="1591" w:type="dxa"/>
            <w:gridSpan w:val="2"/>
            <w:tcBorders>
              <w:top w:val="nil"/>
              <w:left w:val="nil"/>
              <w:bottom w:val="nil"/>
              <w:right w:val="nil"/>
            </w:tcBorders>
          </w:tcPr>
          <w:p w14:paraId="1247533E"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55139A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81E9EFB"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9C5C3B3"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B4EB043" w14:textId="77777777" w:rsidTr="000A6BEC">
        <w:trPr>
          <w:gridAfter w:val="2"/>
          <w:wAfter w:w="1378" w:type="dxa"/>
          <w:trHeight w:val="199"/>
        </w:trPr>
        <w:tc>
          <w:tcPr>
            <w:tcW w:w="6183" w:type="dxa"/>
            <w:gridSpan w:val="2"/>
            <w:tcBorders>
              <w:top w:val="nil"/>
              <w:left w:val="nil"/>
              <w:bottom w:val="nil"/>
              <w:right w:val="nil"/>
            </w:tcBorders>
          </w:tcPr>
          <w:p w14:paraId="32DEB58B"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Adiantamentos concedidos</w:t>
            </w:r>
          </w:p>
        </w:tc>
        <w:tc>
          <w:tcPr>
            <w:tcW w:w="1591" w:type="dxa"/>
            <w:gridSpan w:val="2"/>
            <w:tcBorders>
              <w:top w:val="nil"/>
              <w:left w:val="nil"/>
              <w:bottom w:val="nil"/>
              <w:right w:val="nil"/>
            </w:tcBorders>
          </w:tcPr>
          <w:p w14:paraId="24E75842" w14:textId="0C2CC38B"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2.278</w:t>
            </w:r>
            <w:r w:rsidR="008C25A6">
              <w:rPr>
                <w:rFonts w:ascii="Arial" w:hAnsi="Arial" w:cs="Arial"/>
                <w:color w:val="000000"/>
                <w:sz w:val="20"/>
                <w:szCs w:val="20"/>
                <w:lang w:eastAsia="pt-BR"/>
              </w:rPr>
              <w:t>)</w:t>
            </w:r>
          </w:p>
        </w:tc>
        <w:tc>
          <w:tcPr>
            <w:tcW w:w="497" w:type="dxa"/>
            <w:tcBorders>
              <w:top w:val="nil"/>
              <w:left w:val="nil"/>
              <w:bottom w:val="nil"/>
              <w:right w:val="nil"/>
            </w:tcBorders>
          </w:tcPr>
          <w:p w14:paraId="5A31AFBF"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F300F13" w14:textId="2C565F9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1.693</w:t>
            </w:r>
            <w:r>
              <w:rPr>
                <w:rFonts w:ascii="Arial" w:hAnsi="Arial" w:cs="Arial"/>
                <w:color w:val="000000"/>
                <w:sz w:val="20"/>
                <w:szCs w:val="20"/>
                <w:lang w:eastAsia="pt-BR"/>
              </w:rPr>
              <w:t>)</w:t>
            </w:r>
          </w:p>
        </w:tc>
        <w:tc>
          <w:tcPr>
            <w:tcW w:w="162" w:type="dxa"/>
            <w:tcBorders>
              <w:top w:val="nil"/>
              <w:left w:val="nil"/>
              <w:bottom w:val="nil"/>
              <w:right w:val="nil"/>
            </w:tcBorders>
          </w:tcPr>
          <w:p w14:paraId="31BF19D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98A6117" w14:textId="77777777" w:rsidTr="000A6BEC">
        <w:trPr>
          <w:gridAfter w:val="2"/>
          <w:wAfter w:w="1378" w:type="dxa"/>
          <w:trHeight w:val="199"/>
        </w:trPr>
        <w:tc>
          <w:tcPr>
            <w:tcW w:w="6183" w:type="dxa"/>
            <w:gridSpan w:val="2"/>
            <w:tcBorders>
              <w:top w:val="nil"/>
              <w:left w:val="nil"/>
              <w:bottom w:val="nil"/>
              <w:right w:val="nil"/>
            </w:tcBorders>
          </w:tcPr>
          <w:p w14:paraId="64CCB070" w14:textId="3A2DA76A" w:rsidR="00441390" w:rsidRDefault="00EF5436">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ativos</w:t>
            </w:r>
          </w:p>
        </w:tc>
        <w:tc>
          <w:tcPr>
            <w:tcW w:w="1591" w:type="dxa"/>
            <w:gridSpan w:val="2"/>
            <w:tcBorders>
              <w:top w:val="nil"/>
              <w:left w:val="nil"/>
              <w:bottom w:val="nil"/>
              <w:right w:val="nil"/>
            </w:tcBorders>
          </w:tcPr>
          <w:p w14:paraId="1B999813" w14:textId="089D4719"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2.514</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6E6BCD2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8A9DFC8" w14:textId="14BD4282"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539</w:t>
            </w:r>
            <w:r>
              <w:rPr>
                <w:rFonts w:ascii="Arial" w:hAnsi="Arial" w:cs="Arial"/>
                <w:color w:val="000000"/>
                <w:sz w:val="20"/>
                <w:szCs w:val="20"/>
                <w:lang w:eastAsia="pt-BR"/>
              </w:rPr>
              <w:t>)</w:t>
            </w:r>
          </w:p>
        </w:tc>
        <w:tc>
          <w:tcPr>
            <w:tcW w:w="162" w:type="dxa"/>
            <w:tcBorders>
              <w:top w:val="nil"/>
              <w:left w:val="nil"/>
              <w:bottom w:val="nil"/>
              <w:right w:val="nil"/>
            </w:tcBorders>
          </w:tcPr>
          <w:p w14:paraId="67FABF5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40C5AA1" w14:textId="77777777" w:rsidTr="000A6BEC">
        <w:trPr>
          <w:gridAfter w:val="2"/>
          <w:wAfter w:w="1378" w:type="dxa"/>
          <w:trHeight w:val="199"/>
        </w:trPr>
        <w:tc>
          <w:tcPr>
            <w:tcW w:w="6183" w:type="dxa"/>
            <w:gridSpan w:val="2"/>
            <w:tcBorders>
              <w:top w:val="nil"/>
              <w:left w:val="nil"/>
              <w:bottom w:val="nil"/>
              <w:right w:val="nil"/>
            </w:tcBorders>
          </w:tcPr>
          <w:p w14:paraId="6CBB80F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Depósitos judiciais</w:t>
            </w:r>
          </w:p>
        </w:tc>
        <w:tc>
          <w:tcPr>
            <w:tcW w:w="1591" w:type="dxa"/>
            <w:gridSpan w:val="2"/>
            <w:tcBorders>
              <w:top w:val="nil"/>
              <w:left w:val="nil"/>
              <w:bottom w:val="nil"/>
              <w:right w:val="nil"/>
            </w:tcBorders>
          </w:tcPr>
          <w:p w14:paraId="704EE30F" w14:textId="77777777"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497" w:type="dxa"/>
            <w:tcBorders>
              <w:top w:val="nil"/>
              <w:left w:val="nil"/>
              <w:bottom w:val="nil"/>
              <w:right w:val="nil"/>
            </w:tcBorders>
          </w:tcPr>
          <w:p w14:paraId="1D69AF29"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A718358" w14:textId="3BAD2016"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86</w:t>
            </w:r>
            <w:r>
              <w:rPr>
                <w:rFonts w:ascii="Arial" w:hAnsi="Arial" w:cs="Arial"/>
                <w:color w:val="000000"/>
                <w:sz w:val="20"/>
                <w:szCs w:val="20"/>
                <w:lang w:eastAsia="pt-BR"/>
              </w:rPr>
              <w:t>)</w:t>
            </w:r>
          </w:p>
        </w:tc>
        <w:tc>
          <w:tcPr>
            <w:tcW w:w="162" w:type="dxa"/>
            <w:tcBorders>
              <w:top w:val="nil"/>
              <w:left w:val="nil"/>
              <w:bottom w:val="nil"/>
              <w:right w:val="nil"/>
            </w:tcBorders>
          </w:tcPr>
          <w:p w14:paraId="6FC8C3CC"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29AD75B1" w14:textId="77777777" w:rsidTr="000A6BEC">
        <w:trPr>
          <w:gridAfter w:val="2"/>
          <w:wAfter w:w="1378" w:type="dxa"/>
          <w:trHeight w:val="199"/>
        </w:trPr>
        <w:tc>
          <w:tcPr>
            <w:tcW w:w="6183" w:type="dxa"/>
            <w:gridSpan w:val="2"/>
            <w:tcBorders>
              <w:top w:val="nil"/>
              <w:left w:val="nil"/>
              <w:bottom w:val="nil"/>
              <w:right w:val="nil"/>
            </w:tcBorders>
          </w:tcPr>
          <w:p w14:paraId="68FD8D2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a recuperar</w:t>
            </w:r>
          </w:p>
        </w:tc>
        <w:tc>
          <w:tcPr>
            <w:tcW w:w="1591" w:type="dxa"/>
            <w:gridSpan w:val="2"/>
            <w:tcBorders>
              <w:top w:val="nil"/>
              <w:left w:val="nil"/>
              <w:bottom w:val="nil"/>
              <w:right w:val="nil"/>
            </w:tcBorders>
          </w:tcPr>
          <w:p w14:paraId="621D19FC" w14:textId="7BB4C1EE"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 xml:space="preserve">1.035 </w:t>
            </w:r>
          </w:p>
        </w:tc>
        <w:tc>
          <w:tcPr>
            <w:tcW w:w="497" w:type="dxa"/>
            <w:tcBorders>
              <w:top w:val="nil"/>
              <w:left w:val="nil"/>
              <w:bottom w:val="nil"/>
              <w:right w:val="nil"/>
            </w:tcBorders>
          </w:tcPr>
          <w:p w14:paraId="117ACC5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EFCE4E4" w14:textId="6080D4C6"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(981)</w:t>
            </w:r>
          </w:p>
        </w:tc>
        <w:tc>
          <w:tcPr>
            <w:tcW w:w="162" w:type="dxa"/>
            <w:tcBorders>
              <w:top w:val="nil"/>
              <w:left w:val="nil"/>
              <w:bottom w:val="nil"/>
              <w:right w:val="nil"/>
            </w:tcBorders>
          </w:tcPr>
          <w:p w14:paraId="36E5D1C6"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5A35165A" w14:textId="77777777" w:rsidTr="000A6BEC">
        <w:trPr>
          <w:gridAfter w:val="2"/>
          <w:wAfter w:w="1378" w:type="dxa"/>
          <w:trHeight w:val="199"/>
        </w:trPr>
        <w:tc>
          <w:tcPr>
            <w:tcW w:w="6183" w:type="dxa"/>
            <w:gridSpan w:val="2"/>
            <w:tcBorders>
              <w:top w:val="nil"/>
              <w:left w:val="nil"/>
              <w:bottom w:val="nil"/>
              <w:right w:val="nil"/>
            </w:tcBorders>
          </w:tcPr>
          <w:p w14:paraId="07058E5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1591" w:type="dxa"/>
            <w:gridSpan w:val="2"/>
            <w:tcBorders>
              <w:top w:val="nil"/>
              <w:left w:val="nil"/>
              <w:bottom w:val="nil"/>
              <w:right w:val="nil"/>
            </w:tcBorders>
          </w:tcPr>
          <w:p w14:paraId="7B32CCD6" w14:textId="496F9FF2" w:rsidR="00441390" w:rsidRDefault="00103977"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178</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66E92C2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A4F71C4" w14:textId="5A57F5F5" w:rsidR="00441390" w:rsidRDefault="00103977"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285</w:t>
            </w:r>
            <w:r w:rsidR="00441390">
              <w:rPr>
                <w:rFonts w:ascii="Arial" w:hAnsi="Arial" w:cs="Arial"/>
                <w:color w:val="000000"/>
                <w:sz w:val="20"/>
                <w:szCs w:val="20"/>
                <w:lang w:eastAsia="pt-BR"/>
              </w:rPr>
              <w:t xml:space="preserve"> </w:t>
            </w:r>
          </w:p>
        </w:tc>
        <w:tc>
          <w:tcPr>
            <w:tcW w:w="162" w:type="dxa"/>
            <w:tcBorders>
              <w:top w:val="nil"/>
              <w:left w:val="nil"/>
              <w:bottom w:val="nil"/>
              <w:right w:val="nil"/>
            </w:tcBorders>
          </w:tcPr>
          <w:p w14:paraId="74CC3C6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64F7136" w14:textId="77777777" w:rsidTr="000A6BEC">
        <w:trPr>
          <w:gridAfter w:val="2"/>
          <w:wAfter w:w="1378" w:type="dxa"/>
          <w:trHeight w:val="199"/>
        </w:trPr>
        <w:tc>
          <w:tcPr>
            <w:tcW w:w="6183" w:type="dxa"/>
            <w:gridSpan w:val="2"/>
            <w:tcBorders>
              <w:top w:val="nil"/>
              <w:left w:val="nil"/>
              <w:bottom w:val="nil"/>
              <w:right w:val="nil"/>
            </w:tcBorders>
          </w:tcPr>
          <w:p w14:paraId="41A74EB1" w14:textId="77777777" w:rsidR="00441390" w:rsidRPr="0082518C" w:rsidRDefault="00441390">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Obrigações tributárias</w:t>
            </w:r>
          </w:p>
        </w:tc>
        <w:tc>
          <w:tcPr>
            <w:tcW w:w="1591" w:type="dxa"/>
            <w:gridSpan w:val="2"/>
            <w:tcBorders>
              <w:top w:val="nil"/>
              <w:left w:val="nil"/>
              <w:bottom w:val="nil"/>
              <w:right w:val="nil"/>
            </w:tcBorders>
          </w:tcPr>
          <w:p w14:paraId="4A82A787" w14:textId="7B83992F" w:rsidR="00441390" w:rsidRPr="0082518C" w:rsidRDefault="00103977"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2.669</w:t>
            </w:r>
          </w:p>
        </w:tc>
        <w:tc>
          <w:tcPr>
            <w:tcW w:w="497" w:type="dxa"/>
            <w:tcBorders>
              <w:top w:val="nil"/>
              <w:left w:val="nil"/>
              <w:bottom w:val="nil"/>
              <w:right w:val="nil"/>
            </w:tcBorders>
          </w:tcPr>
          <w:p w14:paraId="1161CDF9"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nil"/>
              <w:right w:val="nil"/>
            </w:tcBorders>
          </w:tcPr>
          <w:p w14:paraId="70277A75" w14:textId="02989079"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103977" w:rsidRPr="0082518C">
              <w:rPr>
                <w:rFonts w:ascii="Arial" w:hAnsi="Arial" w:cs="Arial"/>
                <w:color w:val="000000" w:themeColor="text1"/>
                <w:sz w:val="20"/>
                <w:szCs w:val="20"/>
                <w:lang w:eastAsia="pt-BR"/>
              </w:rPr>
              <w:t>1.931</w:t>
            </w:r>
            <w:r w:rsidRPr="0082518C">
              <w:rPr>
                <w:rFonts w:ascii="Arial" w:hAnsi="Arial" w:cs="Arial"/>
                <w:color w:val="000000" w:themeColor="text1"/>
                <w:sz w:val="20"/>
                <w:szCs w:val="20"/>
                <w:lang w:eastAsia="pt-BR"/>
              </w:rPr>
              <w:t xml:space="preserve"> </w:t>
            </w:r>
          </w:p>
        </w:tc>
        <w:tc>
          <w:tcPr>
            <w:tcW w:w="162" w:type="dxa"/>
            <w:tcBorders>
              <w:top w:val="nil"/>
              <w:left w:val="nil"/>
              <w:bottom w:val="nil"/>
              <w:right w:val="nil"/>
            </w:tcBorders>
          </w:tcPr>
          <w:p w14:paraId="3591D2C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F7EFF6D" w14:textId="77777777" w:rsidTr="000A6BEC">
        <w:trPr>
          <w:gridAfter w:val="2"/>
          <w:wAfter w:w="1378" w:type="dxa"/>
          <w:trHeight w:val="199"/>
        </w:trPr>
        <w:tc>
          <w:tcPr>
            <w:tcW w:w="6183" w:type="dxa"/>
            <w:gridSpan w:val="2"/>
            <w:tcBorders>
              <w:top w:val="nil"/>
              <w:left w:val="nil"/>
              <w:bottom w:val="nil"/>
              <w:right w:val="nil"/>
            </w:tcBorders>
          </w:tcPr>
          <w:p w14:paraId="20B6ED73" w14:textId="77777777" w:rsidR="00441390" w:rsidRPr="0082518C" w:rsidRDefault="00441390">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Obrigações trabalhistas e sociais</w:t>
            </w:r>
          </w:p>
        </w:tc>
        <w:tc>
          <w:tcPr>
            <w:tcW w:w="1591" w:type="dxa"/>
            <w:gridSpan w:val="2"/>
            <w:tcBorders>
              <w:top w:val="nil"/>
              <w:left w:val="nil"/>
              <w:bottom w:val="nil"/>
              <w:right w:val="nil"/>
            </w:tcBorders>
          </w:tcPr>
          <w:p w14:paraId="24C01D89" w14:textId="21EE88B2"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103977" w:rsidRPr="0082518C">
              <w:rPr>
                <w:rFonts w:ascii="Arial" w:hAnsi="Arial" w:cs="Arial"/>
                <w:color w:val="000000" w:themeColor="text1"/>
                <w:sz w:val="20"/>
                <w:szCs w:val="20"/>
                <w:lang w:eastAsia="pt-BR"/>
              </w:rPr>
              <w:t>5.747</w:t>
            </w:r>
            <w:r w:rsidRPr="0082518C">
              <w:rPr>
                <w:rFonts w:ascii="Arial" w:hAnsi="Arial" w:cs="Arial"/>
                <w:color w:val="000000" w:themeColor="text1"/>
                <w:sz w:val="20"/>
                <w:szCs w:val="20"/>
                <w:lang w:eastAsia="pt-BR"/>
              </w:rPr>
              <w:t xml:space="preserve"> </w:t>
            </w:r>
          </w:p>
        </w:tc>
        <w:tc>
          <w:tcPr>
            <w:tcW w:w="497" w:type="dxa"/>
            <w:tcBorders>
              <w:top w:val="nil"/>
              <w:left w:val="nil"/>
              <w:bottom w:val="nil"/>
              <w:right w:val="nil"/>
            </w:tcBorders>
          </w:tcPr>
          <w:p w14:paraId="7939D28E"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nil"/>
              <w:right w:val="nil"/>
            </w:tcBorders>
          </w:tcPr>
          <w:p w14:paraId="3A4F7DDC" w14:textId="08ACAF1B"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103977" w:rsidRPr="0082518C">
              <w:rPr>
                <w:rFonts w:ascii="Arial" w:hAnsi="Arial" w:cs="Arial"/>
                <w:color w:val="000000" w:themeColor="text1"/>
                <w:sz w:val="20"/>
                <w:szCs w:val="20"/>
                <w:lang w:eastAsia="pt-BR"/>
              </w:rPr>
              <w:t xml:space="preserve">3.503 </w:t>
            </w:r>
          </w:p>
        </w:tc>
        <w:tc>
          <w:tcPr>
            <w:tcW w:w="162" w:type="dxa"/>
            <w:tcBorders>
              <w:top w:val="nil"/>
              <w:left w:val="nil"/>
              <w:bottom w:val="nil"/>
              <w:right w:val="nil"/>
            </w:tcBorders>
          </w:tcPr>
          <w:p w14:paraId="169C2688"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9D3822" w14:paraId="111781CD" w14:textId="77777777" w:rsidTr="000A6BEC">
        <w:trPr>
          <w:gridAfter w:val="2"/>
          <w:wAfter w:w="1378" w:type="dxa"/>
          <w:trHeight w:val="199"/>
        </w:trPr>
        <w:tc>
          <w:tcPr>
            <w:tcW w:w="6183" w:type="dxa"/>
            <w:gridSpan w:val="2"/>
            <w:tcBorders>
              <w:top w:val="nil"/>
              <w:left w:val="nil"/>
              <w:bottom w:val="nil"/>
              <w:right w:val="nil"/>
            </w:tcBorders>
          </w:tcPr>
          <w:p w14:paraId="5E1288D7" w14:textId="11CE7F7E" w:rsidR="009D3822" w:rsidRPr="0082518C" w:rsidRDefault="009D3822">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Previdência privada complementar</w:t>
            </w:r>
          </w:p>
        </w:tc>
        <w:tc>
          <w:tcPr>
            <w:tcW w:w="1591" w:type="dxa"/>
            <w:gridSpan w:val="2"/>
            <w:tcBorders>
              <w:top w:val="nil"/>
              <w:left w:val="nil"/>
              <w:bottom w:val="nil"/>
              <w:right w:val="nil"/>
            </w:tcBorders>
          </w:tcPr>
          <w:p w14:paraId="081895AC" w14:textId="63C651E8" w:rsidR="009D3822" w:rsidRPr="0082518C" w:rsidRDefault="00103977"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100</w:t>
            </w:r>
          </w:p>
        </w:tc>
        <w:tc>
          <w:tcPr>
            <w:tcW w:w="497" w:type="dxa"/>
            <w:tcBorders>
              <w:top w:val="nil"/>
              <w:left w:val="nil"/>
              <w:bottom w:val="nil"/>
              <w:right w:val="nil"/>
            </w:tcBorders>
          </w:tcPr>
          <w:p w14:paraId="32329ABD" w14:textId="77777777" w:rsidR="009D3822" w:rsidRPr="0082518C" w:rsidRDefault="009D3822"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nil"/>
              <w:right w:val="nil"/>
            </w:tcBorders>
          </w:tcPr>
          <w:p w14:paraId="5A67016D" w14:textId="4A412CD6" w:rsidR="009D3822" w:rsidRPr="0082518C" w:rsidRDefault="00103977"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w:t>
            </w:r>
          </w:p>
        </w:tc>
        <w:tc>
          <w:tcPr>
            <w:tcW w:w="162" w:type="dxa"/>
            <w:tcBorders>
              <w:top w:val="nil"/>
              <w:left w:val="nil"/>
              <w:bottom w:val="nil"/>
              <w:right w:val="nil"/>
            </w:tcBorders>
          </w:tcPr>
          <w:p w14:paraId="3CAE985A" w14:textId="77777777" w:rsidR="009D3822" w:rsidRDefault="009D3822" w:rsidP="00D44F26">
            <w:pPr>
              <w:autoSpaceDE w:val="0"/>
              <w:autoSpaceDN w:val="0"/>
              <w:adjustRightInd w:val="0"/>
              <w:jc w:val="right"/>
              <w:rPr>
                <w:rFonts w:ascii="Arial" w:hAnsi="Arial" w:cs="Arial"/>
                <w:color w:val="000000"/>
                <w:sz w:val="20"/>
                <w:szCs w:val="20"/>
                <w:lang w:eastAsia="pt-BR"/>
              </w:rPr>
            </w:pPr>
          </w:p>
        </w:tc>
      </w:tr>
      <w:tr w:rsidR="00441390" w14:paraId="400B562F" w14:textId="77777777" w:rsidTr="000A6BEC">
        <w:trPr>
          <w:gridAfter w:val="2"/>
          <w:wAfter w:w="1378" w:type="dxa"/>
          <w:trHeight w:val="211"/>
        </w:trPr>
        <w:tc>
          <w:tcPr>
            <w:tcW w:w="6183" w:type="dxa"/>
            <w:gridSpan w:val="2"/>
            <w:tcBorders>
              <w:top w:val="nil"/>
              <w:left w:val="nil"/>
              <w:bottom w:val="nil"/>
              <w:right w:val="nil"/>
            </w:tcBorders>
          </w:tcPr>
          <w:p w14:paraId="4619F880" w14:textId="7F6031FC" w:rsidR="00441390" w:rsidRPr="0082518C" w:rsidRDefault="00532B12">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Obrigações com </w:t>
            </w:r>
            <w:r w:rsidR="002C71CB">
              <w:rPr>
                <w:rFonts w:ascii="Arial" w:hAnsi="Arial" w:cs="Arial"/>
                <w:color w:val="000000" w:themeColor="text1"/>
                <w:sz w:val="20"/>
                <w:szCs w:val="20"/>
                <w:lang w:eastAsia="pt-BR"/>
              </w:rPr>
              <w:t>c</w:t>
            </w:r>
            <w:r w:rsidRPr="0082518C">
              <w:rPr>
                <w:rFonts w:ascii="Arial" w:hAnsi="Arial" w:cs="Arial"/>
                <w:color w:val="000000" w:themeColor="text1"/>
                <w:sz w:val="20"/>
                <w:szCs w:val="20"/>
                <w:lang w:eastAsia="pt-BR"/>
              </w:rPr>
              <w:t xml:space="preserve">essão de </w:t>
            </w:r>
            <w:r w:rsidR="002C71CB">
              <w:rPr>
                <w:rFonts w:ascii="Arial" w:hAnsi="Arial" w:cs="Arial"/>
                <w:color w:val="000000" w:themeColor="text1"/>
                <w:sz w:val="20"/>
                <w:szCs w:val="20"/>
                <w:lang w:eastAsia="pt-BR"/>
              </w:rPr>
              <w:t>p</w:t>
            </w:r>
            <w:r w:rsidRPr="0082518C">
              <w:rPr>
                <w:rFonts w:ascii="Arial" w:hAnsi="Arial" w:cs="Arial"/>
                <w:color w:val="000000" w:themeColor="text1"/>
                <w:sz w:val="20"/>
                <w:szCs w:val="20"/>
                <w:lang w:eastAsia="pt-BR"/>
              </w:rPr>
              <w:t>essoal</w:t>
            </w:r>
          </w:p>
        </w:tc>
        <w:tc>
          <w:tcPr>
            <w:tcW w:w="1591" w:type="dxa"/>
            <w:gridSpan w:val="2"/>
            <w:tcBorders>
              <w:top w:val="nil"/>
              <w:left w:val="nil"/>
              <w:bottom w:val="single" w:sz="12" w:space="0" w:color="auto"/>
              <w:right w:val="nil"/>
            </w:tcBorders>
          </w:tcPr>
          <w:p w14:paraId="6D5F22BC" w14:textId="6FAF7DBA"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9D3822" w:rsidRPr="0082518C">
              <w:rPr>
                <w:rFonts w:ascii="Arial" w:hAnsi="Arial" w:cs="Arial"/>
                <w:color w:val="000000" w:themeColor="text1"/>
                <w:sz w:val="20"/>
                <w:szCs w:val="20"/>
                <w:lang w:eastAsia="pt-BR"/>
              </w:rPr>
              <w:t>(3)</w:t>
            </w:r>
            <w:r w:rsidRPr="0082518C">
              <w:rPr>
                <w:rFonts w:ascii="Arial" w:hAnsi="Arial" w:cs="Arial"/>
                <w:color w:val="000000" w:themeColor="text1"/>
                <w:sz w:val="20"/>
                <w:szCs w:val="20"/>
                <w:lang w:eastAsia="pt-BR"/>
              </w:rPr>
              <w:t xml:space="preserve"> </w:t>
            </w:r>
          </w:p>
        </w:tc>
        <w:tc>
          <w:tcPr>
            <w:tcW w:w="497" w:type="dxa"/>
            <w:tcBorders>
              <w:top w:val="nil"/>
              <w:left w:val="nil"/>
              <w:bottom w:val="nil"/>
              <w:right w:val="nil"/>
            </w:tcBorders>
          </w:tcPr>
          <w:p w14:paraId="75C47723"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single" w:sz="12" w:space="0" w:color="auto"/>
              <w:right w:val="nil"/>
            </w:tcBorders>
          </w:tcPr>
          <w:p w14:paraId="0D1B68D6" w14:textId="67034E03" w:rsidR="00441390" w:rsidRPr="0082518C" w:rsidRDefault="00103977"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8</w:t>
            </w:r>
          </w:p>
        </w:tc>
        <w:tc>
          <w:tcPr>
            <w:tcW w:w="162" w:type="dxa"/>
            <w:tcBorders>
              <w:top w:val="nil"/>
              <w:left w:val="nil"/>
              <w:bottom w:val="nil"/>
              <w:right w:val="nil"/>
            </w:tcBorders>
          </w:tcPr>
          <w:p w14:paraId="6F919B9A"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C32E9A" w14:paraId="53FA0862" w14:textId="77777777" w:rsidTr="000A6BEC">
        <w:trPr>
          <w:gridAfter w:val="2"/>
          <w:wAfter w:w="1378" w:type="dxa"/>
          <w:trHeight w:val="199"/>
        </w:trPr>
        <w:tc>
          <w:tcPr>
            <w:tcW w:w="6183" w:type="dxa"/>
            <w:gridSpan w:val="2"/>
            <w:tcBorders>
              <w:top w:val="nil"/>
              <w:left w:val="nil"/>
              <w:bottom w:val="nil"/>
              <w:right w:val="nil"/>
            </w:tcBorders>
          </w:tcPr>
          <w:p w14:paraId="4F5948BB" w14:textId="317C2831" w:rsidR="00C32E9A" w:rsidRPr="0082518C" w:rsidRDefault="00427937">
            <w:pPr>
              <w:autoSpaceDE w:val="0"/>
              <w:autoSpaceDN w:val="0"/>
              <w:adjustRightInd w:val="0"/>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Caixa gerado pelas atividades operacionais</w:t>
            </w:r>
          </w:p>
        </w:tc>
        <w:tc>
          <w:tcPr>
            <w:tcW w:w="1591" w:type="dxa"/>
            <w:gridSpan w:val="2"/>
            <w:tcBorders>
              <w:top w:val="nil"/>
              <w:left w:val="nil"/>
              <w:bottom w:val="nil"/>
              <w:right w:val="nil"/>
            </w:tcBorders>
          </w:tcPr>
          <w:p w14:paraId="2F4809CC" w14:textId="04D4A674" w:rsidR="00C32E9A" w:rsidRPr="0082518C" w:rsidRDefault="008C25A6"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w:t>
            </w:r>
            <w:r w:rsidR="00103977" w:rsidRPr="0082518C">
              <w:rPr>
                <w:rFonts w:ascii="Arial" w:hAnsi="Arial" w:cs="Arial"/>
                <w:b/>
                <w:bCs/>
                <w:color w:val="000000" w:themeColor="text1"/>
                <w:sz w:val="20"/>
                <w:szCs w:val="20"/>
                <w:lang w:eastAsia="pt-BR"/>
              </w:rPr>
              <w:t>61.043</w:t>
            </w:r>
            <w:r w:rsidRPr="0082518C">
              <w:rPr>
                <w:rFonts w:ascii="Arial" w:hAnsi="Arial" w:cs="Arial"/>
                <w:b/>
                <w:bCs/>
                <w:color w:val="000000" w:themeColor="text1"/>
                <w:sz w:val="20"/>
                <w:szCs w:val="20"/>
                <w:lang w:eastAsia="pt-BR"/>
              </w:rPr>
              <w:t>)</w:t>
            </w:r>
          </w:p>
        </w:tc>
        <w:tc>
          <w:tcPr>
            <w:tcW w:w="497" w:type="dxa"/>
            <w:tcBorders>
              <w:top w:val="nil"/>
              <w:left w:val="nil"/>
              <w:bottom w:val="nil"/>
              <w:right w:val="nil"/>
            </w:tcBorders>
          </w:tcPr>
          <w:p w14:paraId="79ACA51B" w14:textId="77777777" w:rsidR="00C32E9A" w:rsidRPr="0082518C" w:rsidRDefault="00C32E9A" w:rsidP="00D44F26">
            <w:pPr>
              <w:autoSpaceDE w:val="0"/>
              <w:autoSpaceDN w:val="0"/>
              <w:adjustRightInd w:val="0"/>
              <w:jc w:val="right"/>
              <w:rPr>
                <w:rFonts w:ascii="Arial" w:hAnsi="Arial" w:cs="Arial"/>
                <w:b/>
                <w:bCs/>
                <w:color w:val="000000" w:themeColor="text1"/>
                <w:sz w:val="20"/>
                <w:szCs w:val="20"/>
                <w:lang w:eastAsia="pt-BR"/>
              </w:rPr>
            </w:pPr>
          </w:p>
        </w:tc>
        <w:tc>
          <w:tcPr>
            <w:tcW w:w="1378" w:type="dxa"/>
            <w:gridSpan w:val="2"/>
            <w:tcBorders>
              <w:top w:val="nil"/>
              <w:left w:val="nil"/>
              <w:bottom w:val="nil"/>
              <w:right w:val="nil"/>
            </w:tcBorders>
          </w:tcPr>
          <w:p w14:paraId="6F470061" w14:textId="6D02700D" w:rsidR="00C32E9A" w:rsidRPr="0082518C" w:rsidRDefault="001C6278"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w:t>
            </w:r>
            <w:r w:rsidR="00103977" w:rsidRPr="0082518C">
              <w:rPr>
                <w:rFonts w:ascii="Arial" w:hAnsi="Arial" w:cs="Arial"/>
                <w:b/>
                <w:bCs/>
                <w:color w:val="000000" w:themeColor="text1"/>
                <w:sz w:val="20"/>
                <w:szCs w:val="20"/>
                <w:lang w:eastAsia="pt-BR"/>
              </w:rPr>
              <w:t>54.979</w:t>
            </w:r>
            <w:r w:rsidRPr="0082518C">
              <w:rPr>
                <w:rFonts w:ascii="Arial" w:hAnsi="Arial" w:cs="Arial"/>
                <w:b/>
                <w:bCs/>
                <w:color w:val="000000" w:themeColor="text1"/>
                <w:sz w:val="20"/>
                <w:szCs w:val="20"/>
                <w:lang w:eastAsia="pt-BR"/>
              </w:rPr>
              <w:t>)</w:t>
            </w:r>
          </w:p>
        </w:tc>
        <w:tc>
          <w:tcPr>
            <w:tcW w:w="162" w:type="dxa"/>
            <w:tcBorders>
              <w:top w:val="nil"/>
              <w:left w:val="nil"/>
              <w:bottom w:val="nil"/>
              <w:right w:val="nil"/>
            </w:tcBorders>
          </w:tcPr>
          <w:p w14:paraId="11E687F2" w14:textId="77777777" w:rsidR="00C32E9A" w:rsidRDefault="00C32E9A" w:rsidP="00D44F26">
            <w:pPr>
              <w:autoSpaceDE w:val="0"/>
              <w:autoSpaceDN w:val="0"/>
              <w:adjustRightInd w:val="0"/>
              <w:jc w:val="right"/>
              <w:rPr>
                <w:rFonts w:ascii="Arial" w:hAnsi="Arial" w:cs="Arial"/>
                <w:b/>
                <w:bCs/>
                <w:color w:val="000000"/>
                <w:sz w:val="20"/>
                <w:szCs w:val="20"/>
                <w:lang w:eastAsia="pt-BR"/>
              </w:rPr>
            </w:pPr>
          </w:p>
        </w:tc>
      </w:tr>
      <w:tr w:rsidR="00C32E9A" w14:paraId="2E2FAC57" w14:textId="77777777" w:rsidTr="000A6BEC">
        <w:trPr>
          <w:gridAfter w:val="2"/>
          <w:wAfter w:w="1378" w:type="dxa"/>
          <w:trHeight w:val="199"/>
        </w:trPr>
        <w:tc>
          <w:tcPr>
            <w:tcW w:w="6183" w:type="dxa"/>
            <w:gridSpan w:val="2"/>
            <w:tcBorders>
              <w:top w:val="nil"/>
              <w:left w:val="nil"/>
              <w:bottom w:val="nil"/>
              <w:right w:val="nil"/>
            </w:tcBorders>
          </w:tcPr>
          <w:p w14:paraId="5B3309A6" w14:textId="70F8232D" w:rsidR="00C32E9A" w:rsidRPr="0082518C" w:rsidRDefault="00427937">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Imposto de </w:t>
            </w:r>
            <w:r w:rsidR="00793F8C" w:rsidRPr="0082518C">
              <w:rPr>
                <w:rFonts w:ascii="Arial" w:hAnsi="Arial" w:cs="Arial"/>
                <w:color w:val="000000" w:themeColor="text1"/>
                <w:sz w:val="20"/>
                <w:szCs w:val="20"/>
                <w:lang w:eastAsia="pt-BR"/>
              </w:rPr>
              <w:t>renda e contribuição social pagos</w:t>
            </w:r>
          </w:p>
        </w:tc>
        <w:tc>
          <w:tcPr>
            <w:tcW w:w="1591" w:type="dxa"/>
            <w:gridSpan w:val="2"/>
            <w:tcBorders>
              <w:top w:val="nil"/>
              <w:left w:val="nil"/>
              <w:bottom w:val="single" w:sz="12" w:space="0" w:color="auto"/>
              <w:right w:val="nil"/>
            </w:tcBorders>
          </w:tcPr>
          <w:p w14:paraId="50060BCE" w14:textId="1191A09B" w:rsidR="00C32E9A" w:rsidRPr="0082518C" w:rsidRDefault="008C25A6"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w:t>
            </w:r>
            <w:r w:rsidR="00103977" w:rsidRPr="0082518C">
              <w:rPr>
                <w:rFonts w:ascii="Arial" w:hAnsi="Arial" w:cs="Arial"/>
                <w:color w:val="000000" w:themeColor="text1"/>
                <w:sz w:val="20"/>
                <w:szCs w:val="20"/>
                <w:lang w:eastAsia="pt-BR"/>
              </w:rPr>
              <w:t>2.505</w:t>
            </w:r>
            <w:r w:rsidRPr="0082518C">
              <w:rPr>
                <w:rFonts w:ascii="Arial" w:hAnsi="Arial" w:cs="Arial"/>
                <w:color w:val="000000" w:themeColor="text1"/>
                <w:sz w:val="20"/>
                <w:szCs w:val="20"/>
                <w:lang w:eastAsia="pt-BR"/>
              </w:rPr>
              <w:t>)</w:t>
            </w:r>
          </w:p>
        </w:tc>
        <w:tc>
          <w:tcPr>
            <w:tcW w:w="497" w:type="dxa"/>
            <w:tcBorders>
              <w:top w:val="nil"/>
              <w:left w:val="nil"/>
              <w:bottom w:val="nil"/>
              <w:right w:val="nil"/>
            </w:tcBorders>
          </w:tcPr>
          <w:p w14:paraId="12FFCA43" w14:textId="77777777" w:rsidR="00C32E9A" w:rsidRPr="0082518C" w:rsidRDefault="00C32E9A"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single" w:sz="12" w:space="0" w:color="auto"/>
              <w:right w:val="nil"/>
            </w:tcBorders>
          </w:tcPr>
          <w:p w14:paraId="79FF1972" w14:textId="1ACB13C8" w:rsidR="00C32E9A" w:rsidRPr="0082518C" w:rsidRDefault="001C6278"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w:t>
            </w:r>
            <w:r w:rsidR="00103977" w:rsidRPr="0082518C">
              <w:rPr>
                <w:rFonts w:ascii="Arial" w:hAnsi="Arial" w:cs="Arial"/>
                <w:color w:val="000000" w:themeColor="text1"/>
                <w:sz w:val="20"/>
                <w:szCs w:val="20"/>
                <w:lang w:eastAsia="pt-BR"/>
              </w:rPr>
              <w:t>1.177</w:t>
            </w:r>
            <w:r w:rsidRPr="0082518C">
              <w:rPr>
                <w:rFonts w:ascii="Arial" w:hAnsi="Arial" w:cs="Arial"/>
                <w:color w:val="000000" w:themeColor="text1"/>
                <w:sz w:val="20"/>
                <w:szCs w:val="20"/>
                <w:lang w:eastAsia="pt-BR"/>
              </w:rPr>
              <w:t>)</w:t>
            </w:r>
          </w:p>
        </w:tc>
        <w:tc>
          <w:tcPr>
            <w:tcW w:w="162" w:type="dxa"/>
            <w:tcBorders>
              <w:top w:val="nil"/>
              <w:left w:val="nil"/>
              <w:bottom w:val="nil"/>
              <w:right w:val="nil"/>
            </w:tcBorders>
          </w:tcPr>
          <w:p w14:paraId="4A801197" w14:textId="77777777" w:rsidR="00C32E9A" w:rsidRDefault="00C32E9A" w:rsidP="00D44F26">
            <w:pPr>
              <w:autoSpaceDE w:val="0"/>
              <w:autoSpaceDN w:val="0"/>
              <w:adjustRightInd w:val="0"/>
              <w:jc w:val="right"/>
              <w:rPr>
                <w:rFonts w:ascii="Arial" w:hAnsi="Arial" w:cs="Arial"/>
                <w:b/>
                <w:bCs/>
                <w:color w:val="000000"/>
                <w:sz w:val="20"/>
                <w:szCs w:val="20"/>
                <w:lang w:eastAsia="pt-BR"/>
              </w:rPr>
            </w:pPr>
          </w:p>
        </w:tc>
      </w:tr>
      <w:tr w:rsidR="00441390" w14:paraId="5C03420C" w14:textId="77777777" w:rsidTr="000A6BEC">
        <w:trPr>
          <w:gridAfter w:val="2"/>
          <w:wAfter w:w="1378" w:type="dxa"/>
          <w:trHeight w:val="199"/>
        </w:trPr>
        <w:tc>
          <w:tcPr>
            <w:tcW w:w="6183" w:type="dxa"/>
            <w:gridSpan w:val="2"/>
            <w:tcBorders>
              <w:top w:val="nil"/>
              <w:left w:val="nil"/>
              <w:bottom w:val="nil"/>
              <w:right w:val="nil"/>
            </w:tcBorders>
          </w:tcPr>
          <w:p w14:paraId="0DF63101" w14:textId="77777777" w:rsidR="00441390" w:rsidRPr="0082518C" w:rsidRDefault="00441390">
            <w:pPr>
              <w:autoSpaceDE w:val="0"/>
              <w:autoSpaceDN w:val="0"/>
              <w:adjustRightInd w:val="0"/>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Caixa líquido consumido pelas atividades operacionais</w:t>
            </w:r>
          </w:p>
        </w:tc>
        <w:tc>
          <w:tcPr>
            <w:tcW w:w="1591" w:type="dxa"/>
            <w:gridSpan w:val="2"/>
            <w:tcBorders>
              <w:top w:val="single" w:sz="12" w:space="0" w:color="auto"/>
              <w:left w:val="nil"/>
              <w:bottom w:val="nil"/>
              <w:right w:val="nil"/>
            </w:tcBorders>
          </w:tcPr>
          <w:p w14:paraId="38C2A45E" w14:textId="7BC29F58" w:rsidR="00441390" w:rsidRPr="0082518C" w:rsidRDefault="001C6278"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 xml:space="preserve"> (</w:t>
            </w:r>
            <w:r w:rsidR="00103977" w:rsidRPr="0082518C">
              <w:rPr>
                <w:rFonts w:ascii="Arial" w:hAnsi="Arial" w:cs="Arial"/>
                <w:b/>
                <w:bCs/>
                <w:color w:val="000000" w:themeColor="text1"/>
                <w:sz w:val="20"/>
                <w:szCs w:val="20"/>
                <w:lang w:eastAsia="pt-BR"/>
              </w:rPr>
              <w:t>63.548</w:t>
            </w:r>
            <w:r w:rsidR="00441390" w:rsidRPr="0082518C">
              <w:rPr>
                <w:rFonts w:ascii="Arial" w:hAnsi="Arial" w:cs="Arial"/>
                <w:b/>
                <w:bCs/>
                <w:color w:val="000000" w:themeColor="text1"/>
                <w:sz w:val="20"/>
                <w:szCs w:val="20"/>
                <w:lang w:eastAsia="pt-BR"/>
              </w:rPr>
              <w:t>)</w:t>
            </w:r>
          </w:p>
        </w:tc>
        <w:tc>
          <w:tcPr>
            <w:tcW w:w="497" w:type="dxa"/>
            <w:tcBorders>
              <w:top w:val="nil"/>
              <w:left w:val="nil"/>
              <w:bottom w:val="nil"/>
              <w:right w:val="nil"/>
            </w:tcBorders>
          </w:tcPr>
          <w:p w14:paraId="1E287C0C" w14:textId="77777777" w:rsidR="00441390" w:rsidRPr="0082518C" w:rsidRDefault="00441390" w:rsidP="00D44F26">
            <w:pPr>
              <w:autoSpaceDE w:val="0"/>
              <w:autoSpaceDN w:val="0"/>
              <w:adjustRightInd w:val="0"/>
              <w:jc w:val="right"/>
              <w:rPr>
                <w:rFonts w:ascii="Arial" w:hAnsi="Arial" w:cs="Arial"/>
                <w:b/>
                <w:bCs/>
                <w:color w:val="000000" w:themeColor="text1"/>
                <w:sz w:val="20"/>
                <w:szCs w:val="20"/>
                <w:lang w:eastAsia="pt-BR"/>
              </w:rPr>
            </w:pPr>
          </w:p>
        </w:tc>
        <w:tc>
          <w:tcPr>
            <w:tcW w:w="1378" w:type="dxa"/>
            <w:gridSpan w:val="2"/>
            <w:tcBorders>
              <w:top w:val="single" w:sz="12" w:space="0" w:color="auto"/>
              <w:left w:val="nil"/>
              <w:bottom w:val="nil"/>
              <w:right w:val="nil"/>
            </w:tcBorders>
          </w:tcPr>
          <w:p w14:paraId="122BA04B" w14:textId="7467DBF1" w:rsidR="00441390" w:rsidRPr="0082518C" w:rsidRDefault="00441390"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 xml:space="preserve"> (</w:t>
            </w:r>
            <w:r w:rsidR="00103977" w:rsidRPr="0082518C">
              <w:rPr>
                <w:rFonts w:ascii="Arial" w:hAnsi="Arial" w:cs="Arial"/>
                <w:b/>
                <w:bCs/>
                <w:color w:val="000000" w:themeColor="text1"/>
                <w:sz w:val="20"/>
                <w:szCs w:val="20"/>
                <w:lang w:eastAsia="pt-BR"/>
              </w:rPr>
              <w:t>56.156</w:t>
            </w:r>
            <w:r w:rsidRPr="0082518C">
              <w:rPr>
                <w:rFonts w:ascii="Arial" w:hAnsi="Arial" w:cs="Arial"/>
                <w:b/>
                <w:bCs/>
                <w:color w:val="000000" w:themeColor="text1"/>
                <w:sz w:val="20"/>
                <w:szCs w:val="20"/>
                <w:lang w:eastAsia="pt-BR"/>
              </w:rPr>
              <w:t>)</w:t>
            </w:r>
          </w:p>
        </w:tc>
        <w:tc>
          <w:tcPr>
            <w:tcW w:w="162" w:type="dxa"/>
            <w:tcBorders>
              <w:top w:val="nil"/>
              <w:left w:val="nil"/>
              <w:bottom w:val="nil"/>
              <w:right w:val="nil"/>
            </w:tcBorders>
          </w:tcPr>
          <w:p w14:paraId="2EB11F1C"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1F53CD1E" w14:textId="77777777" w:rsidTr="000A6BEC">
        <w:trPr>
          <w:gridAfter w:val="2"/>
          <w:wAfter w:w="1378" w:type="dxa"/>
          <w:trHeight w:val="199"/>
        </w:trPr>
        <w:tc>
          <w:tcPr>
            <w:tcW w:w="6183" w:type="dxa"/>
            <w:gridSpan w:val="2"/>
            <w:tcBorders>
              <w:top w:val="nil"/>
              <w:left w:val="nil"/>
              <w:bottom w:val="nil"/>
              <w:right w:val="nil"/>
            </w:tcBorders>
          </w:tcPr>
          <w:p w14:paraId="0409AE24"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026A3E2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40DEEB9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43007A5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04612EFA"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749D854" w14:textId="77777777" w:rsidTr="000A6BEC">
        <w:trPr>
          <w:gridAfter w:val="2"/>
          <w:wAfter w:w="1378" w:type="dxa"/>
          <w:trHeight w:val="199"/>
        </w:trPr>
        <w:tc>
          <w:tcPr>
            <w:tcW w:w="6183" w:type="dxa"/>
            <w:gridSpan w:val="2"/>
            <w:tcBorders>
              <w:top w:val="nil"/>
              <w:left w:val="nil"/>
              <w:bottom w:val="nil"/>
              <w:right w:val="nil"/>
            </w:tcBorders>
          </w:tcPr>
          <w:p w14:paraId="6CF0B663"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investimentos</w:t>
            </w:r>
          </w:p>
        </w:tc>
        <w:tc>
          <w:tcPr>
            <w:tcW w:w="1591" w:type="dxa"/>
            <w:gridSpan w:val="2"/>
            <w:tcBorders>
              <w:top w:val="nil"/>
              <w:left w:val="nil"/>
              <w:bottom w:val="nil"/>
              <w:right w:val="nil"/>
            </w:tcBorders>
          </w:tcPr>
          <w:p w14:paraId="6991E089"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1C5FC94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1B88228"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E65ED35"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1D53299" w14:textId="77777777" w:rsidTr="000A6BEC">
        <w:trPr>
          <w:gridAfter w:val="2"/>
          <w:wAfter w:w="1378" w:type="dxa"/>
          <w:trHeight w:val="211"/>
        </w:trPr>
        <w:tc>
          <w:tcPr>
            <w:tcW w:w="6183" w:type="dxa"/>
            <w:gridSpan w:val="2"/>
            <w:tcBorders>
              <w:top w:val="nil"/>
              <w:left w:val="nil"/>
              <w:bottom w:val="nil"/>
              <w:right w:val="nil"/>
            </w:tcBorders>
          </w:tcPr>
          <w:p w14:paraId="16FCF2B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Aquisição de Imobilizado</w:t>
            </w:r>
          </w:p>
        </w:tc>
        <w:tc>
          <w:tcPr>
            <w:tcW w:w="1591" w:type="dxa"/>
            <w:gridSpan w:val="2"/>
            <w:tcBorders>
              <w:top w:val="nil"/>
              <w:left w:val="nil"/>
              <w:bottom w:val="single" w:sz="12" w:space="0" w:color="auto"/>
              <w:right w:val="nil"/>
            </w:tcBorders>
          </w:tcPr>
          <w:p w14:paraId="00F76AE3" w14:textId="4F6D98D2" w:rsidR="00441390" w:rsidRDefault="001C6278"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690</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2ECC403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6CC9195C" w14:textId="3A8C9C4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59</w:t>
            </w:r>
            <w:r>
              <w:rPr>
                <w:rFonts w:ascii="Arial" w:hAnsi="Arial" w:cs="Arial"/>
                <w:color w:val="000000"/>
                <w:sz w:val="20"/>
                <w:szCs w:val="20"/>
                <w:lang w:eastAsia="pt-BR"/>
              </w:rPr>
              <w:t>)</w:t>
            </w:r>
          </w:p>
        </w:tc>
        <w:tc>
          <w:tcPr>
            <w:tcW w:w="162" w:type="dxa"/>
            <w:tcBorders>
              <w:top w:val="nil"/>
              <w:left w:val="nil"/>
              <w:bottom w:val="nil"/>
              <w:right w:val="nil"/>
            </w:tcBorders>
          </w:tcPr>
          <w:p w14:paraId="79DEC26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304397D" w14:textId="77777777" w:rsidTr="000A6BEC">
        <w:trPr>
          <w:gridAfter w:val="2"/>
          <w:wAfter w:w="1378" w:type="dxa"/>
          <w:trHeight w:val="199"/>
        </w:trPr>
        <w:tc>
          <w:tcPr>
            <w:tcW w:w="6183" w:type="dxa"/>
            <w:gridSpan w:val="2"/>
            <w:tcBorders>
              <w:top w:val="nil"/>
              <w:left w:val="nil"/>
              <w:bottom w:val="nil"/>
              <w:right w:val="nil"/>
            </w:tcBorders>
          </w:tcPr>
          <w:p w14:paraId="1B030C8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consumido pelas atividades de investimentos</w:t>
            </w:r>
          </w:p>
        </w:tc>
        <w:tc>
          <w:tcPr>
            <w:tcW w:w="1591" w:type="dxa"/>
            <w:gridSpan w:val="2"/>
            <w:tcBorders>
              <w:top w:val="nil"/>
              <w:left w:val="nil"/>
              <w:bottom w:val="nil"/>
              <w:right w:val="nil"/>
            </w:tcBorders>
          </w:tcPr>
          <w:p w14:paraId="5F051F2A" w14:textId="3F53865D" w:rsidR="00441390" w:rsidRDefault="001C6278"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690</w:t>
            </w:r>
            <w:r w:rsidR="00441390">
              <w:rPr>
                <w:rFonts w:ascii="Arial" w:hAnsi="Arial" w:cs="Arial"/>
                <w:b/>
                <w:bCs/>
                <w:color w:val="000000"/>
                <w:sz w:val="20"/>
                <w:szCs w:val="20"/>
                <w:lang w:eastAsia="pt-BR"/>
              </w:rPr>
              <w:t>)</w:t>
            </w:r>
          </w:p>
        </w:tc>
        <w:tc>
          <w:tcPr>
            <w:tcW w:w="497" w:type="dxa"/>
            <w:tcBorders>
              <w:top w:val="nil"/>
              <w:left w:val="nil"/>
              <w:bottom w:val="nil"/>
              <w:right w:val="nil"/>
            </w:tcBorders>
          </w:tcPr>
          <w:p w14:paraId="628972F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E0C2600" w14:textId="02567754"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59</w:t>
            </w:r>
            <w:r>
              <w:rPr>
                <w:rFonts w:ascii="Arial" w:hAnsi="Arial" w:cs="Arial"/>
                <w:b/>
                <w:bCs/>
                <w:color w:val="000000"/>
                <w:sz w:val="20"/>
                <w:szCs w:val="20"/>
                <w:lang w:eastAsia="pt-BR"/>
              </w:rPr>
              <w:t>)</w:t>
            </w:r>
          </w:p>
        </w:tc>
        <w:tc>
          <w:tcPr>
            <w:tcW w:w="162" w:type="dxa"/>
            <w:tcBorders>
              <w:top w:val="nil"/>
              <w:left w:val="nil"/>
              <w:bottom w:val="nil"/>
              <w:right w:val="nil"/>
            </w:tcBorders>
          </w:tcPr>
          <w:p w14:paraId="431AB7A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4D56D1D1" w14:textId="77777777" w:rsidTr="000A6BEC">
        <w:trPr>
          <w:gridAfter w:val="2"/>
          <w:wAfter w:w="1378" w:type="dxa"/>
          <w:trHeight w:val="199"/>
        </w:trPr>
        <w:tc>
          <w:tcPr>
            <w:tcW w:w="6183" w:type="dxa"/>
            <w:gridSpan w:val="2"/>
            <w:tcBorders>
              <w:top w:val="nil"/>
              <w:left w:val="nil"/>
              <w:bottom w:val="nil"/>
              <w:right w:val="nil"/>
            </w:tcBorders>
          </w:tcPr>
          <w:p w14:paraId="041E569E"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1AED959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27905916"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7B6604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5A997CD5"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E08F7F3" w14:textId="77777777" w:rsidTr="000A6BEC">
        <w:trPr>
          <w:gridAfter w:val="2"/>
          <w:wAfter w:w="1378" w:type="dxa"/>
          <w:trHeight w:val="199"/>
        </w:trPr>
        <w:tc>
          <w:tcPr>
            <w:tcW w:w="6183" w:type="dxa"/>
            <w:gridSpan w:val="2"/>
            <w:tcBorders>
              <w:top w:val="nil"/>
              <w:left w:val="nil"/>
              <w:bottom w:val="nil"/>
              <w:right w:val="nil"/>
            </w:tcBorders>
          </w:tcPr>
          <w:p w14:paraId="16BC21F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financiamento</w:t>
            </w:r>
          </w:p>
        </w:tc>
        <w:tc>
          <w:tcPr>
            <w:tcW w:w="1591" w:type="dxa"/>
            <w:gridSpan w:val="2"/>
            <w:tcBorders>
              <w:top w:val="nil"/>
              <w:left w:val="nil"/>
              <w:bottom w:val="nil"/>
              <w:right w:val="nil"/>
            </w:tcBorders>
          </w:tcPr>
          <w:p w14:paraId="4A7078F8"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7DD935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A69605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67A2DD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BB465A5" w14:textId="77777777" w:rsidTr="000A6BEC">
        <w:trPr>
          <w:gridAfter w:val="2"/>
          <w:wAfter w:w="1378" w:type="dxa"/>
          <w:trHeight w:val="199"/>
        </w:trPr>
        <w:tc>
          <w:tcPr>
            <w:tcW w:w="6183" w:type="dxa"/>
            <w:gridSpan w:val="2"/>
            <w:tcBorders>
              <w:top w:val="nil"/>
              <w:left w:val="nil"/>
              <w:bottom w:val="nil"/>
              <w:right w:val="nil"/>
            </w:tcBorders>
          </w:tcPr>
          <w:p w14:paraId="691D0662"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Amortização arrendamento mercantil (CPC 06)</w:t>
            </w:r>
          </w:p>
        </w:tc>
        <w:tc>
          <w:tcPr>
            <w:tcW w:w="1591" w:type="dxa"/>
            <w:gridSpan w:val="2"/>
            <w:tcBorders>
              <w:top w:val="nil"/>
              <w:left w:val="nil"/>
              <w:bottom w:val="nil"/>
              <w:right w:val="nil"/>
            </w:tcBorders>
          </w:tcPr>
          <w:p w14:paraId="198AC707" w14:textId="4A2C8750"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1.708</w:t>
            </w:r>
            <w:r>
              <w:rPr>
                <w:rFonts w:ascii="Arial" w:hAnsi="Arial" w:cs="Arial"/>
                <w:color w:val="000000"/>
                <w:sz w:val="20"/>
                <w:szCs w:val="20"/>
                <w:lang w:eastAsia="pt-BR"/>
              </w:rPr>
              <w:t>)</w:t>
            </w:r>
          </w:p>
        </w:tc>
        <w:tc>
          <w:tcPr>
            <w:tcW w:w="497" w:type="dxa"/>
            <w:tcBorders>
              <w:top w:val="nil"/>
              <w:left w:val="nil"/>
              <w:bottom w:val="nil"/>
              <w:right w:val="nil"/>
            </w:tcBorders>
          </w:tcPr>
          <w:p w14:paraId="7C0220D2"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8B20ADA" w14:textId="294FF1F1"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1.658</w:t>
            </w:r>
            <w:r>
              <w:rPr>
                <w:rFonts w:ascii="Arial" w:hAnsi="Arial" w:cs="Arial"/>
                <w:color w:val="000000"/>
                <w:sz w:val="20"/>
                <w:szCs w:val="20"/>
                <w:lang w:eastAsia="pt-BR"/>
              </w:rPr>
              <w:t>)</w:t>
            </w:r>
          </w:p>
        </w:tc>
        <w:tc>
          <w:tcPr>
            <w:tcW w:w="162" w:type="dxa"/>
            <w:tcBorders>
              <w:top w:val="nil"/>
              <w:left w:val="nil"/>
              <w:bottom w:val="nil"/>
              <w:right w:val="nil"/>
            </w:tcBorders>
          </w:tcPr>
          <w:p w14:paraId="6157430E"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30E85FA" w14:textId="77777777" w:rsidTr="000A6BEC">
        <w:trPr>
          <w:gridAfter w:val="2"/>
          <w:wAfter w:w="1378" w:type="dxa"/>
          <w:trHeight w:val="199"/>
        </w:trPr>
        <w:tc>
          <w:tcPr>
            <w:tcW w:w="6183" w:type="dxa"/>
            <w:gridSpan w:val="2"/>
            <w:tcBorders>
              <w:top w:val="nil"/>
              <w:left w:val="nil"/>
              <w:bottom w:val="nil"/>
              <w:right w:val="nil"/>
            </w:tcBorders>
          </w:tcPr>
          <w:p w14:paraId="02AC6AEC"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1591" w:type="dxa"/>
            <w:gridSpan w:val="2"/>
            <w:tcBorders>
              <w:top w:val="nil"/>
              <w:left w:val="nil"/>
              <w:bottom w:val="nil"/>
              <w:right w:val="nil"/>
            </w:tcBorders>
          </w:tcPr>
          <w:p w14:paraId="2B8E9C81" w14:textId="7B0167EA"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79.053</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1916C042"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8DA61B8" w14:textId="7FFC7324"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63.602</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0CE39D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46309EAE" w14:textId="77777777" w:rsidTr="000A6BEC">
        <w:trPr>
          <w:gridAfter w:val="2"/>
          <w:wAfter w:w="1378" w:type="dxa"/>
          <w:trHeight w:val="211"/>
        </w:trPr>
        <w:tc>
          <w:tcPr>
            <w:tcW w:w="6183" w:type="dxa"/>
            <w:gridSpan w:val="2"/>
            <w:tcBorders>
              <w:top w:val="nil"/>
              <w:left w:val="nil"/>
              <w:bottom w:val="nil"/>
              <w:right w:val="nil"/>
            </w:tcBorders>
          </w:tcPr>
          <w:p w14:paraId="2F367CA5"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 Futuro Aumento de Capital</w:t>
            </w:r>
          </w:p>
        </w:tc>
        <w:tc>
          <w:tcPr>
            <w:tcW w:w="1591" w:type="dxa"/>
            <w:gridSpan w:val="2"/>
            <w:tcBorders>
              <w:top w:val="nil"/>
              <w:left w:val="nil"/>
              <w:bottom w:val="single" w:sz="12" w:space="0" w:color="auto"/>
              <w:right w:val="nil"/>
            </w:tcBorders>
          </w:tcPr>
          <w:p w14:paraId="5858A1F4" w14:textId="55CDA451"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690 </w:t>
            </w:r>
          </w:p>
        </w:tc>
        <w:tc>
          <w:tcPr>
            <w:tcW w:w="497" w:type="dxa"/>
            <w:tcBorders>
              <w:top w:val="nil"/>
              <w:left w:val="nil"/>
              <w:bottom w:val="nil"/>
              <w:right w:val="nil"/>
            </w:tcBorders>
          </w:tcPr>
          <w:p w14:paraId="5B49E99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3D92A7BC" w14:textId="4D25A3C6"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28 </w:t>
            </w:r>
          </w:p>
        </w:tc>
        <w:tc>
          <w:tcPr>
            <w:tcW w:w="162" w:type="dxa"/>
            <w:tcBorders>
              <w:top w:val="nil"/>
              <w:left w:val="nil"/>
              <w:bottom w:val="nil"/>
              <w:right w:val="nil"/>
            </w:tcBorders>
          </w:tcPr>
          <w:p w14:paraId="3E39B063"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038C10D" w14:textId="77777777" w:rsidTr="000A6BEC">
        <w:trPr>
          <w:gridAfter w:val="2"/>
          <w:wAfter w:w="1378" w:type="dxa"/>
          <w:trHeight w:val="199"/>
        </w:trPr>
        <w:tc>
          <w:tcPr>
            <w:tcW w:w="6183" w:type="dxa"/>
            <w:gridSpan w:val="2"/>
            <w:tcBorders>
              <w:top w:val="nil"/>
              <w:left w:val="nil"/>
              <w:bottom w:val="nil"/>
              <w:right w:val="nil"/>
            </w:tcBorders>
          </w:tcPr>
          <w:p w14:paraId="52445572"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gerado pelas atividades financiamentos</w:t>
            </w:r>
          </w:p>
        </w:tc>
        <w:tc>
          <w:tcPr>
            <w:tcW w:w="1591" w:type="dxa"/>
            <w:gridSpan w:val="2"/>
            <w:tcBorders>
              <w:top w:val="nil"/>
              <w:left w:val="nil"/>
              <w:bottom w:val="nil"/>
              <w:right w:val="nil"/>
            </w:tcBorders>
          </w:tcPr>
          <w:p w14:paraId="228EE742" w14:textId="403EFA42" w:rsidR="00441390" w:rsidRDefault="00103977"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78.035</w:t>
            </w:r>
          </w:p>
        </w:tc>
        <w:tc>
          <w:tcPr>
            <w:tcW w:w="497" w:type="dxa"/>
            <w:tcBorders>
              <w:top w:val="nil"/>
              <w:left w:val="nil"/>
              <w:bottom w:val="nil"/>
              <w:right w:val="nil"/>
            </w:tcBorders>
          </w:tcPr>
          <w:p w14:paraId="5F4A9795"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BA60958" w14:textId="4B139403"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61.972</w:t>
            </w:r>
            <w:r>
              <w:rPr>
                <w:rFonts w:ascii="Arial" w:hAnsi="Arial" w:cs="Arial"/>
                <w:b/>
                <w:bCs/>
                <w:color w:val="000000"/>
                <w:sz w:val="20"/>
                <w:szCs w:val="20"/>
                <w:lang w:eastAsia="pt-BR"/>
              </w:rPr>
              <w:t xml:space="preserve"> </w:t>
            </w:r>
          </w:p>
        </w:tc>
        <w:tc>
          <w:tcPr>
            <w:tcW w:w="162" w:type="dxa"/>
            <w:tcBorders>
              <w:top w:val="nil"/>
              <w:left w:val="nil"/>
              <w:bottom w:val="nil"/>
              <w:right w:val="nil"/>
            </w:tcBorders>
          </w:tcPr>
          <w:p w14:paraId="3BC1431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324C4C51" w14:textId="77777777" w:rsidTr="000A6BEC">
        <w:trPr>
          <w:gridAfter w:val="2"/>
          <w:wAfter w:w="1378" w:type="dxa"/>
          <w:trHeight w:val="211"/>
        </w:trPr>
        <w:tc>
          <w:tcPr>
            <w:tcW w:w="6183" w:type="dxa"/>
            <w:gridSpan w:val="2"/>
            <w:tcBorders>
              <w:top w:val="nil"/>
              <w:left w:val="nil"/>
              <w:bottom w:val="nil"/>
              <w:right w:val="nil"/>
            </w:tcBorders>
          </w:tcPr>
          <w:p w14:paraId="1C52B976"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single" w:sz="12" w:space="0" w:color="auto"/>
              <w:right w:val="nil"/>
            </w:tcBorders>
          </w:tcPr>
          <w:p w14:paraId="2CA19E0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4F37BF8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28BB1068"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2B713D6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578632C1" w14:textId="77777777" w:rsidTr="000A6BEC">
        <w:trPr>
          <w:gridAfter w:val="2"/>
          <w:wAfter w:w="1378" w:type="dxa"/>
          <w:trHeight w:val="211"/>
        </w:trPr>
        <w:tc>
          <w:tcPr>
            <w:tcW w:w="6183" w:type="dxa"/>
            <w:gridSpan w:val="2"/>
            <w:tcBorders>
              <w:top w:val="nil"/>
              <w:left w:val="nil"/>
              <w:bottom w:val="nil"/>
              <w:right w:val="nil"/>
            </w:tcBorders>
          </w:tcPr>
          <w:p w14:paraId="34187AFF"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caixa e equivalentes de caixa</w:t>
            </w:r>
          </w:p>
        </w:tc>
        <w:tc>
          <w:tcPr>
            <w:tcW w:w="1591" w:type="dxa"/>
            <w:gridSpan w:val="2"/>
            <w:tcBorders>
              <w:top w:val="nil"/>
              <w:left w:val="nil"/>
              <w:bottom w:val="double" w:sz="6" w:space="0" w:color="auto"/>
              <w:right w:val="nil"/>
            </w:tcBorders>
          </w:tcPr>
          <w:p w14:paraId="2A334BA0" w14:textId="49220F5B" w:rsidR="00441390" w:rsidRDefault="00F5129F"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13.797</w:t>
            </w:r>
            <w:r w:rsidR="00441390">
              <w:rPr>
                <w:rFonts w:ascii="Arial" w:hAnsi="Arial" w:cs="Arial"/>
                <w:b/>
                <w:bCs/>
                <w:color w:val="000000"/>
                <w:sz w:val="20"/>
                <w:szCs w:val="20"/>
                <w:lang w:eastAsia="pt-BR"/>
              </w:rPr>
              <w:t xml:space="preserve"> </w:t>
            </w:r>
          </w:p>
        </w:tc>
        <w:tc>
          <w:tcPr>
            <w:tcW w:w="497" w:type="dxa"/>
            <w:tcBorders>
              <w:top w:val="nil"/>
              <w:left w:val="nil"/>
              <w:bottom w:val="nil"/>
              <w:right w:val="nil"/>
            </w:tcBorders>
          </w:tcPr>
          <w:p w14:paraId="0CE8FB71"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single" w:sz="12" w:space="0" w:color="auto"/>
              <w:left w:val="nil"/>
              <w:bottom w:val="double" w:sz="6" w:space="0" w:color="auto"/>
              <w:right w:val="nil"/>
            </w:tcBorders>
          </w:tcPr>
          <w:p w14:paraId="6102C802" w14:textId="3AB3EED9"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5.757</w:t>
            </w:r>
            <w:r>
              <w:rPr>
                <w:rFonts w:ascii="Arial" w:hAnsi="Arial" w:cs="Arial"/>
                <w:b/>
                <w:bCs/>
                <w:color w:val="000000"/>
                <w:sz w:val="20"/>
                <w:szCs w:val="20"/>
                <w:lang w:eastAsia="pt-BR"/>
              </w:rPr>
              <w:t xml:space="preserve"> </w:t>
            </w:r>
          </w:p>
        </w:tc>
        <w:tc>
          <w:tcPr>
            <w:tcW w:w="162" w:type="dxa"/>
            <w:tcBorders>
              <w:top w:val="nil"/>
              <w:left w:val="nil"/>
              <w:bottom w:val="nil"/>
              <w:right w:val="nil"/>
            </w:tcBorders>
          </w:tcPr>
          <w:p w14:paraId="42BFEA24"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6C737200" w14:textId="77777777" w:rsidTr="000A6BEC">
        <w:trPr>
          <w:gridAfter w:val="2"/>
          <w:wAfter w:w="1378" w:type="dxa"/>
          <w:trHeight w:val="58"/>
        </w:trPr>
        <w:tc>
          <w:tcPr>
            <w:tcW w:w="6183" w:type="dxa"/>
            <w:gridSpan w:val="2"/>
            <w:tcBorders>
              <w:top w:val="nil"/>
              <w:left w:val="nil"/>
              <w:bottom w:val="nil"/>
              <w:right w:val="nil"/>
            </w:tcBorders>
          </w:tcPr>
          <w:p w14:paraId="5256017C"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4883D70D"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04DDE1D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F2EDAD0"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538D3D3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6088E918" w14:textId="77777777" w:rsidTr="000A6BEC">
        <w:trPr>
          <w:gridAfter w:val="2"/>
          <w:wAfter w:w="1378" w:type="dxa"/>
          <w:trHeight w:val="250"/>
        </w:trPr>
        <w:tc>
          <w:tcPr>
            <w:tcW w:w="6183" w:type="dxa"/>
            <w:gridSpan w:val="2"/>
            <w:tcBorders>
              <w:top w:val="nil"/>
              <w:left w:val="nil"/>
              <w:bottom w:val="nil"/>
              <w:right w:val="nil"/>
            </w:tcBorders>
          </w:tcPr>
          <w:p w14:paraId="23E95B3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início do exercício</w:t>
            </w:r>
          </w:p>
        </w:tc>
        <w:tc>
          <w:tcPr>
            <w:tcW w:w="1591" w:type="dxa"/>
            <w:gridSpan w:val="2"/>
            <w:tcBorders>
              <w:top w:val="nil"/>
              <w:left w:val="nil"/>
              <w:bottom w:val="nil"/>
              <w:right w:val="nil"/>
            </w:tcBorders>
          </w:tcPr>
          <w:p w14:paraId="4A5D3881" w14:textId="62E854FC" w:rsidR="00441390" w:rsidRDefault="00892C9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33.538                 </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754D797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838AFF4" w14:textId="0B7EA0C2" w:rsidR="00441390" w:rsidRDefault="00892C9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30.622</w:t>
            </w:r>
          </w:p>
        </w:tc>
        <w:tc>
          <w:tcPr>
            <w:tcW w:w="162" w:type="dxa"/>
            <w:tcBorders>
              <w:top w:val="nil"/>
              <w:left w:val="nil"/>
              <w:bottom w:val="nil"/>
              <w:right w:val="nil"/>
            </w:tcBorders>
          </w:tcPr>
          <w:p w14:paraId="71C2FDA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865A790" w14:textId="77777777" w:rsidTr="000A6BEC">
        <w:trPr>
          <w:gridAfter w:val="2"/>
          <w:wAfter w:w="1378" w:type="dxa"/>
          <w:trHeight w:val="87"/>
        </w:trPr>
        <w:tc>
          <w:tcPr>
            <w:tcW w:w="6183" w:type="dxa"/>
            <w:gridSpan w:val="2"/>
            <w:tcBorders>
              <w:top w:val="nil"/>
              <w:left w:val="nil"/>
              <w:bottom w:val="nil"/>
              <w:right w:val="nil"/>
            </w:tcBorders>
          </w:tcPr>
          <w:p w14:paraId="7F63353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fim do exercício</w:t>
            </w:r>
          </w:p>
        </w:tc>
        <w:tc>
          <w:tcPr>
            <w:tcW w:w="1591" w:type="dxa"/>
            <w:gridSpan w:val="2"/>
            <w:tcBorders>
              <w:top w:val="nil"/>
              <w:left w:val="nil"/>
              <w:bottom w:val="nil"/>
              <w:right w:val="nil"/>
            </w:tcBorders>
          </w:tcPr>
          <w:p w14:paraId="1BFDE769" w14:textId="37F8EBFE"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47</w:t>
            </w:r>
            <w:r>
              <w:rPr>
                <w:rFonts w:ascii="Arial" w:hAnsi="Arial" w:cs="Arial"/>
                <w:color w:val="000000"/>
                <w:sz w:val="20"/>
                <w:szCs w:val="20"/>
                <w:lang w:eastAsia="pt-BR"/>
              </w:rPr>
              <w:t>.</w:t>
            </w:r>
            <w:r w:rsidR="00103977">
              <w:rPr>
                <w:rFonts w:ascii="Arial" w:hAnsi="Arial" w:cs="Arial"/>
                <w:color w:val="000000"/>
                <w:sz w:val="20"/>
                <w:szCs w:val="20"/>
                <w:lang w:eastAsia="pt-BR"/>
              </w:rPr>
              <w:t xml:space="preserve">335 </w:t>
            </w:r>
          </w:p>
        </w:tc>
        <w:tc>
          <w:tcPr>
            <w:tcW w:w="497" w:type="dxa"/>
            <w:tcBorders>
              <w:top w:val="nil"/>
              <w:left w:val="nil"/>
              <w:bottom w:val="nil"/>
              <w:right w:val="nil"/>
            </w:tcBorders>
          </w:tcPr>
          <w:p w14:paraId="76A36C0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673396D" w14:textId="58DA4C3E" w:rsidR="00441390" w:rsidRDefault="00103977"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36</w:t>
            </w:r>
            <w:r w:rsidR="00441390">
              <w:rPr>
                <w:rFonts w:ascii="Arial" w:hAnsi="Arial" w:cs="Arial"/>
                <w:color w:val="000000"/>
                <w:sz w:val="20"/>
                <w:szCs w:val="20"/>
                <w:lang w:eastAsia="pt-BR"/>
              </w:rPr>
              <w:t>.</w:t>
            </w:r>
            <w:r>
              <w:rPr>
                <w:rFonts w:ascii="Arial" w:hAnsi="Arial" w:cs="Arial"/>
                <w:color w:val="000000"/>
                <w:sz w:val="20"/>
                <w:szCs w:val="20"/>
                <w:lang w:eastAsia="pt-BR"/>
              </w:rPr>
              <w:t>379</w:t>
            </w:r>
          </w:p>
        </w:tc>
        <w:tc>
          <w:tcPr>
            <w:tcW w:w="162" w:type="dxa"/>
            <w:tcBorders>
              <w:top w:val="nil"/>
              <w:left w:val="nil"/>
              <w:bottom w:val="nil"/>
              <w:right w:val="nil"/>
            </w:tcBorders>
          </w:tcPr>
          <w:p w14:paraId="3D6F0D7F"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D2A649B" w14:textId="77777777" w:rsidTr="000A6BEC">
        <w:trPr>
          <w:gridAfter w:val="2"/>
          <w:wAfter w:w="1378" w:type="dxa"/>
          <w:trHeight w:val="211"/>
        </w:trPr>
        <w:tc>
          <w:tcPr>
            <w:tcW w:w="6183" w:type="dxa"/>
            <w:gridSpan w:val="2"/>
            <w:tcBorders>
              <w:top w:val="nil"/>
              <w:left w:val="nil"/>
              <w:bottom w:val="nil"/>
              <w:right w:val="nil"/>
            </w:tcBorders>
          </w:tcPr>
          <w:p w14:paraId="1EDA24C5" w14:textId="77777777" w:rsidR="00441390" w:rsidRDefault="00441390">
            <w:pPr>
              <w:autoSpaceDE w:val="0"/>
              <w:autoSpaceDN w:val="0"/>
              <w:adjustRightInd w:val="0"/>
              <w:jc w:val="right"/>
              <w:rPr>
                <w:rFonts w:ascii="Arial" w:hAnsi="Arial" w:cs="Arial"/>
                <w:color w:val="000000"/>
                <w:sz w:val="20"/>
                <w:szCs w:val="20"/>
                <w:lang w:eastAsia="pt-BR"/>
              </w:rPr>
            </w:pPr>
          </w:p>
        </w:tc>
        <w:tc>
          <w:tcPr>
            <w:tcW w:w="1591" w:type="dxa"/>
            <w:gridSpan w:val="2"/>
            <w:tcBorders>
              <w:top w:val="nil"/>
              <w:left w:val="nil"/>
              <w:bottom w:val="nil"/>
              <w:right w:val="nil"/>
            </w:tcBorders>
          </w:tcPr>
          <w:p w14:paraId="31C14AC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5F5F348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26FC0CA"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443EEBB"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BCCB25F" w14:textId="77777777" w:rsidTr="00441390">
        <w:trPr>
          <w:gridAfter w:val="2"/>
          <w:wAfter w:w="1378" w:type="dxa"/>
          <w:trHeight w:val="199"/>
        </w:trPr>
        <w:tc>
          <w:tcPr>
            <w:tcW w:w="9811" w:type="dxa"/>
            <w:gridSpan w:val="8"/>
            <w:tcBorders>
              <w:top w:val="nil"/>
              <w:left w:val="nil"/>
              <w:bottom w:val="nil"/>
              <w:right w:val="nil"/>
            </w:tcBorders>
            <w:shd w:val="solid" w:color="FFFFFF" w:fill="auto"/>
          </w:tcPr>
          <w:p w14:paraId="3B3F4F31" w14:textId="77777777" w:rsidR="000C7F9B" w:rsidRDefault="000C7F9B">
            <w:pPr>
              <w:autoSpaceDE w:val="0"/>
              <w:autoSpaceDN w:val="0"/>
              <w:adjustRightInd w:val="0"/>
              <w:rPr>
                <w:rFonts w:ascii="Arial" w:hAnsi="Arial" w:cs="Arial"/>
                <w:color w:val="000000"/>
                <w:sz w:val="20"/>
                <w:szCs w:val="20"/>
                <w:lang w:eastAsia="pt-BR"/>
              </w:rPr>
            </w:pPr>
          </w:p>
          <w:p w14:paraId="22A3500E" w14:textId="27C13C9E"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741C99DE" w14:textId="18651E3B" w:rsidR="00397168" w:rsidRDefault="00397168" w:rsidP="00AC0E64">
      <w:pPr>
        <w:autoSpaceDE w:val="0"/>
        <w:autoSpaceDN w:val="0"/>
        <w:adjustRightInd w:val="0"/>
        <w:jc w:val="center"/>
      </w:pPr>
    </w:p>
    <w:p w14:paraId="3D681C48" w14:textId="74C10E44" w:rsidR="00B12765" w:rsidRDefault="00B12765" w:rsidP="00AC0E64">
      <w:pPr>
        <w:autoSpaceDE w:val="0"/>
        <w:autoSpaceDN w:val="0"/>
        <w:adjustRightInd w:val="0"/>
        <w:jc w:val="center"/>
      </w:pPr>
    </w:p>
    <w:p w14:paraId="1E7C7234" w14:textId="77777777" w:rsidR="00B12765" w:rsidRDefault="00B12765" w:rsidP="00AC0E64">
      <w:pPr>
        <w:autoSpaceDE w:val="0"/>
        <w:autoSpaceDN w:val="0"/>
        <w:adjustRightInd w:val="0"/>
        <w:jc w:val="center"/>
      </w:pPr>
    </w:p>
    <w:p w14:paraId="11680CFF" w14:textId="51F3DFA6" w:rsidR="00B12765" w:rsidRDefault="00B12765" w:rsidP="00AC0E64">
      <w:pPr>
        <w:autoSpaceDE w:val="0"/>
        <w:autoSpaceDN w:val="0"/>
        <w:adjustRightInd w:val="0"/>
        <w:jc w:val="center"/>
      </w:pPr>
    </w:p>
    <w:p w14:paraId="13D7D340" w14:textId="63882EB2" w:rsidR="00BD4A30" w:rsidRDefault="00BD4A30" w:rsidP="00AC0E64">
      <w:pPr>
        <w:autoSpaceDE w:val="0"/>
        <w:autoSpaceDN w:val="0"/>
        <w:adjustRightInd w:val="0"/>
        <w:jc w:val="center"/>
      </w:pPr>
    </w:p>
    <w:p w14:paraId="7A743D8D" w14:textId="252F9606" w:rsidR="00BD4A30" w:rsidRDefault="00BD4A30" w:rsidP="00AC0E64">
      <w:pPr>
        <w:autoSpaceDE w:val="0"/>
        <w:autoSpaceDN w:val="0"/>
        <w:adjustRightInd w:val="0"/>
        <w:jc w:val="center"/>
      </w:pPr>
    </w:p>
    <w:p w14:paraId="2D9B3D59" w14:textId="30CB3F92" w:rsidR="00BD4A30" w:rsidRDefault="00BD4A30" w:rsidP="00AC0E64">
      <w:pPr>
        <w:autoSpaceDE w:val="0"/>
        <w:autoSpaceDN w:val="0"/>
        <w:adjustRightInd w:val="0"/>
        <w:jc w:val="center"/>
      </w:pPr>
    </w:p>
    <w:p w14:paraId="005294E4" w14:textId="58273652" w:rsidR="00BF6657" w:rsidRDefault="00BF6657" w:rsidP="00AC0E64">
      <w:pPr>
        <w:autoSpaceDE w:val="0"/>
        <w:autoSpaceDN w:val="0"/>
        <w:adjustRightInd w:val="0"/>
        <w:jc w:val="center"/>
      </w:pPr>
    </w:p>
    <w:p w14:paraId="735BDFBF" w14:textId="77777777" w:rsidR="00BF6657" w:rsidRDefault="00BF6657">
      <w:r>
        <w:br w:type="page"/>
      </w:r>
    </w:p>
    <w:tbl>
      <w:tblPr>
        <w:tblW w:w="12233" w:type="dxa"/>
        <w:tblInd w:w="-30" w:type="dxa"/>
        <w:tblLayout w:type="fixed"/>
        <w:tblCellMar>
          <w:left w:w="70" w:type="dxa"/>
          <w:right w:w="70" w:type="dxa"/>
        </w:tblCellMar>
        <w:tblLook w:val="0000" w:firstRow="0" w:lastRow="0" w:firstColumn="0" w:lastColumn="0" w:noHBand="0" w:noVBand="0"/>
      </w:tblPr>
      <w:tblGrid>
        <w:gridCol w:w="183"/>
        <w:gridCol w:w="182"/>
        <w:gridCol w:w="1722"/>
        <w:gridCol w:w="3654"/>
        <w:gridCol w:w="2087"/>
        <w:gridCol w:w="167"/>
        <w:gridCol w:w="272"/>
        <w:gridCol w:w="1815"/>
        <w:gridCol w:w="64"/>
        <w:gridCol w:w="208"/>
        <w:gridCol w:w="1879"/>
      </w:tblGrid>
      <w:tr w:rsidR="00BD4A30" w14:paraId="7292E5EE"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16319532"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Empresa de Pesquisa Energética - EPE </w:t>
            </w:r>
          </w:p>
        </w:tc>
        <w:tc>
          <w:tcPr>
            <w:tcW w:w="2254" w:type="dxa"/>
            <w:gridSpan w:val="3"/>
            <w:tcBorders>
              <w:top w:val="nil"/>
              <w:left w:val="nil"/>
              <w:bottom w:val="nil"/>
              <w:right w:val="nil"/>
            </w:tcBorders>
            <w:shd w:val="solid" w:color="FFFFFF" w:fill="auto"/>
          </w:tcPr>
          <w:p w14:paraId="77A19D2D"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0E17C9E0"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41A85A09"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C34DC4"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088BD36D"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CNPJ 06.977.747/0001-80 </w:t>
            </w:r>
          </w:p>
        </w:tc>
        <w:tc>
          <w:tcPr>
            <w:tcW w:w="2254" w:type="dxa"/>
            <w:gridSpan w:val="3"/>
            <w:tcBorders>
              <w:top w:val="nil"/>
              <w:left w:val="nil"/>
              <w:bottom w:val="nil"/>
              <w:right w:val="nil"/>
            </w:tcBorders>
            <w:shd w:val="solid" w:color="FFFFFF" w:fill="auto"/>
          </w:tcPr>
          <w:p w14:paraId="4D1F4982"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4453D01A"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E63410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75155A7B"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7F8B1AF6"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 Demonstração do Valor Adicionado em  </w:t>
            </w:r>
          </w:p>
        </w:tc>
        <w:tc>
          <w:tcPr>
            <w:tcW w:w="2254" w:type="dxa"/>
            <w:gridSpan w:val="3"/>
            <w:tcBorders>
              <w:top w:val="nil"/>
              <w:left w:val="nil"/>
              <w:bottom w:val="nil"/>
              <w:right w:val="nil"/>
            </w:tcBorders>
            <w:shd w:val="solid" w:color="FFFFFF" w:fill="auto"/>
          </w:tcPr>
          <w:p w14:paraId="5E440F1A"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74044CCE"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64037E68"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3F20D6"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4F3D26CE"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(em milhares de reais) </w:t>
            </w:r>
          </w:p>
        </w:tc>
        <w:tc>
          <w:tcPr>
            <w:tcW w:w="2254" w:type="dxa"/>
            <w:gridSpan w:val="3"/>
            <w:tcBorders>
              <w:top w:val="nil"/>
              <w:left w:val="nil"/>
              <w:bottom w:val="nil"/>
              <w:right w:val="nil"/>
            </w:tcBorders>
            <w:shd w:val="solid" w:color="FFFFFF" w:fill="auto"/>
          </w:tcPr>
          <w:p w14:paraId="4442CBFC"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51985352"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BC14349"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5C011FD7" w14:textId="77777777" w:rsidTr="00BD4A30">
        <w:trPr>
          <w:gridAfter w:val="2"/>
          <w:wAfter w:w="2087" w:type="dxa"/>
          <w:trHeight w:val="254"/>
        </w:trPr>
        <w:tc>
          <w:tcPr>
            <w:tcW w:w="183" w:type="dxa"/>
            <w:tcBorders>
              <w:top w:val="nil"/>
              <w:left w:val="nil"/>
              <w:bottom w:val="nil"/>
              <w:right w:val="nil"/>
            </w:tcBorders>
            <w:shd w:val="solid" w:color="FFFFFF" w:fill="auto"/>
          </w:tcPr>
          <w:p w14:paraId="30DB790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EBDC4DF"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13690F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shd w:val="solid" w:color="FFFFFF" w:fill="auto"/>
          </w:tcPr>
          <w:p w14:paraId="2564AB4D"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220C72B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993E8A"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076663FE" w14:textId="77777777" w:rsidTr="00F77B2F">
        <w:trPr>
          <w:gridAfter w:val="2"/>
          <w:wAfter w:w="2087" w:type="dxa"/>
          <w:trHeight w:val="156"/>
        </w:trPr>
        <w:tc>
          <w:tcPr>
            <w:tcW w:w="183" w:type="dxa"/>
            <w:tcBorders>
              <w:top w:val="nil"/>
              <w:left w:val="nil"/>
              <w:bottom w:val="nil"/>
              <w:right w:val="nil"/>
            </w:tcBorders>
            <w:shd w:val="solid" w:color="FFFFFF" w:fill="auto"/>
          </w:tcPr>
          <w:p w14:paraId="322F6C40"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058915D" w14:textId="77777777" w:rsidR="00BD4A30" w:rsidRDefault="00BD4A30">
            <w:pPr>
              <w:autoSpaceDE w:val="0"/>
              <w:autoSpaceDN w:val="0"/>
              <w:adjustRightInd w:val="0"/>
              <w:jc w:val="center"/>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0CD8CE1" w14:textId="77777777" w:rsidR="00BD4A30" w:rsidRDefault="00BD4A30">
            <w:pPr>
              <w:autoSpaceDE w:val="0"/>
              <w:autoSpaceDN w:val="0"/>
              <w:adjustRightInd w:val="0"/>
              <w:jc w:val="center"/>
              <w:rPr>
                <w:rFonts w:ascii="Arial" w:hAnsi="Arial" w:cs="Arial"/>
                <w:color w:val="000000"/>
                <w:sz w:val="20"/>
                <w:szCs w:val="20"/>
                <w:lang w:eastAsia="pt-BR"/>
              </w:rPr>
            </w:pPr>
          </w:p>
        </w:tc>
        <w:tc>
          <w:tcPr>
            <w:tcW w:w="2254" w:type="dxa"/>
            <w:gridSpan w:val="2"/>
            <w:tcBorders>
              <w:top w:val="nil"/>
              <w:left w:val="nil"/>
              <w:bottom w:val="single" w:sz="12" w:space="0" w:color="auto"/>
              <w:right w:val="nil"/>
            </w:tcBorders>
          </w:tcPr>
          <w:p w14:paraId="28A26364" w14:textId="751A3F26" w:rsidR="00BD4A30" w:rsidRDefault="0010397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D4A30">
              <w:rPr>
                <w:rFonts w:ascii="Arial" w:hAnsi="Arial" w:cs="Arial"/>
                <w:b/>
                <w:bCs/>
                <w:color w:val="000000"/>
                <w:sz w:val="20"/>
                <w:szCs w:val="20"/>
                <w:lang w:eastAsia="pt-BR"/>
              </w:rPr>
              <w:t>/</w:t>
            </w:r>
            <w:r>
              <w:rPr>
                <w:rFonts w:ascii="Arial" w:hAnsi="Arial" w:cs="Arial"/>
                <w:b/>
                <w:bCs/>
                <w:color w:val="000000"/>
                <w:sz w:val="20"/>
                <w:szCs w:val="20"/>
                <w:lang w:eastAsia="pt-BR"/>
              </w:rPr>
              <w:t>06</w:t>
            </w:r>
            <w:r w:rsidR="00BD4A30">
              <w:rPr>
                <w:rFonts w:ascii="Arial" w:hAnsi="Arial" w:cs="Arial"/>
                <w:b/>
                <w:bCs/>
                <w:color w:val="000000"/>
                <w:sz w:val="20"/>
                <w:szCs w:val="20"/>
                <w:lang w:eastAsia="pt-BR"/>
              </w:rPr>
              <w:t>/2024</w:t>
            </w:r>
          </w:p>
        </w:tc>
        <w:tc>
          <w:tcPr>
            <w:tcW w:w="272" w:type="dxa"/>
            <w:tcBorders>
              <w:top w:val="nil"/>
              <w:left w:val="nil"/>
              <w:bottom w:val="nil"/>
              <w:right w:val="nil"/>
            </w:tcBorders>
          </w:tcPr>
          <w:p w14:paraId="78CBAA06"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gridSpan w:val="2"/>
            <w:tcBorders>
              <w:top w:val="nil"/>
              <w:left w:val="nil"/>
              <w:bottom w:val="single" w:sz="12" w:space="0" w:color="auto"/>
              <w:right w:val="nil"/>
            </w:tcBorders>
          </w:tcPr>
          <w:p w14:paraId="384698F3" w14:textId="0896542B" w:rsidR="00BD4A30" w:rsidRDefault="0010397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D4A30">
              <w:rPr>
                <w:rFonts w:ascii="Arial" w:hAnsi="Arial" w:cs="Arial"/>
                <w:b/>
                <w:bCs/>
                <w:color w:val="000000"/>
                <w:sz w:val="20"/>
                <w:szCs w:val="20"/>
                <w:lang w:eastAsia="pt-BR"/>
              </w:rPr>
              <w:t>/</w:t>
            </w:r>
            <w:r>
              <w:rPr>
                <w:rFonts w:ascii="Arial" w:hAnsi="Arial" w:cs="Arial"/>
                <w:b/>
                <w:bCs/>
                <w:color w:val="000000"/>
                <w:sz w:val="20"/>
                <w:szCs w:val="20"/>
                <w:lang w:eastAsia="pt-BR"/>
              </w:rPr>
              <w:t>06</w:t>
            </w:r>
            <w:r w:rsidR="00BD4A30">
              <w:rPr>
                <w:rFonts w:ascii="Arial" w:hAnsi="Arial" w:cs="Arial"/>
                <w:b/>
                <w:bCs/>
                <w:color w:val="000000"/>
                <w:sz w:val="20"/>
                <w:szCs w:val="20"/>
                <w:lang w:eastAsia="pt-BR"/>
              </w:rPr>
              <w:t>/2023 reapresentado</w:t>
            </w:r>
          </w:p>
        </w:tc>
      </w:tr>
      <w:tr w:rsidR="00BD4A30" w14:paraId="0F91D3DF" w14:textId="77777777" w:rsidTr="00623CD1">
        <w:trPr>
          <w:gridAfter w:val="2"/>
          <w:wAfter w:w="2087" w:type="dxa"/>
          <w:trHeight w:val="57"/>
        </w:trPr>
        <w:tc>
          <w:tcPr>
            <w:tcW w:w="183" w:type="dxa"/>
            <w:tcBorders>
              <w:top w:val="nil"/>
              <w:left w:val="nil"/>
              <w:bottom w:val="nil"/>
              <w:right w:val="nil"/>
            </w:tcBorders>
            <w:shd w:val="solid" w:color="FFFFFF" w:fill="auto"/>
          </w:tcPr>
          <w:p w14:paraId="7E16C6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ABEF5A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AE236F9"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7363B03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526D26C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07625B8"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19CAE0FD" w14:textId="77777777" w:rsidTr="00BD4A30">
        <w:trPr>
          <w:gridAfter w:val="2"/>
          <w:wAfter w:w="2087" w:type="dxa"/>
          <w:trHeight w:val="87"/>
        </w:trPr>
        <w:tc>
          <w:tcPr>
            <w:tcW w:w="5741" w:type="dxa"/>
            <w:gridSpan w:val="4"/>
            <w:tcBorders>
              <w:top w:val="nil"/>
              <w:left w:val="nil"/>
              <w:bottom w:val="nil"/>
              <w:right w:val="nil"/>
            </w:tcBorders>
            <w:shd w:val="solid" w:color="FFFFFF" w:fill="auto"/>
          </w:tcPr>
          <w:p w14:paraId="6879C530"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Receitas </w:t>
            </w:r>
          </w:p>
        </w:tc>
        <w:tc>
          <w:tcPr>
            <w:tcW w:w="2254" w:type="dxa"/>
            <w:gridSpan w:val="2"/>
            <w:tcBorders>
              <w:top w:val="nil"/>
              <w:left w:val="nil"/>
              <w:bottom w:val="nil"/>
              <w:right w:val="nil"/>
            </w:tcBorders>
          </w:tcPr>
          <w:p w14:paraId="17AD7E3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5D0774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97C8A1A"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3C5B7BB4" w14:textId="77777777" w:rsidTr="00BD4A30">
        <w:trPr>
          <w:gridAfter w:val="2"/>
          <w:wAfter w:w="2087" w:type="dxa"/>
          <w:trHeight w:val="254"/>
        </w:trPr>
        <w:tc>
          <w:tcPr>
            <w:tcW w:w="183" w:type="dxa"/>
            <w:tcBorders>
              <w:top w:val="nil"/>
              <w:left w:val="nil"/>
              <w:bottom w:val="nil"/>
              <w:right w:val="nil"/>
            </w:tcBorders>
            <w:shd w:val="solid" w:color="FFFFFF" w:fill="auto"/>
          </w:tcPr>
          <w:p w14:paraId="1725FFB6"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27CFAC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Subsídios Públicos </w:t>
            </w:r>
          </w:p>
        </w:tc>
        <w:tc>
          <w:tcPr>
            <w:tcW w:w="2254" w:type="dxa"/>
            <w:gridSpan w:val="2"/>
            <w:tcBorders>
              <w:top w:val="nil"/>
              <w:left w:val="nil"/>
              <w:bottom w:val="nil"/>
              <w:right w:val="nil"/>
            </w:tcBorders>
          </w:tcPr>
          <w:p w14:paraId="5AB73CD1" w14:textId="0A27B6D0"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79.053</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42A515F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4857C1" w14:textId="309CFE1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63.602</w:t>
            </w:r>
            <w:r>
              <w:rPr>
                <w:rFonts w:ascii="Arial" w:hAnsi="Arial" w:cs="Arial"/>
                <w:color w:val="000000"/>
                <w:sz w:val="20"/>
                <w:szCs w:val="20"/>
                <w:lang w:eastAsia="pt-BR"/>
              </w:rPr>
              <w:t xml:space="preserve"> </w:t>
            </w:r>
          </w:p>
        </w:tc>
      </w:tr>
      <w:tr w:rsidR="00BD4A30" w14:paraId="3B3692F8" w14:textId="77777777" w:rsidTr="00623CD1">
        <w:trPr>
          <w:gridAfter w:val="2"/>
          <w:wAfter w:w="2087" w:type="dxa"/>
          <w:trHeight w:val="87"/>
        </w:trPr>
        <w:tc>
          <w:tcPr>
            <w:tcW w:w="183" w:type="dxa"/>
            <w:tcBorders>
              <w:top w:val="nil"/>
              <w:left w:val="nil"/>
              <w:bottom w:val="nil"/>
              <w:right w:val="nil"/>
            </w:tcBorders>
            <w:shd w:val="solid" w:color="FFFFFF" w:fill="auto"/>
          </w:tcPr>
          <w:p w14:paraId="1CA5742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12657B6C"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Outras Receitas </w:t>
            </w:r>
          </w:p>
        </w:tc>
        <w:tc>
          <w:tcPr>
            <w:tcW w:w="2254" w:type="dxa"/>
            <w:gridSpan w:val="2"/>
            <w:tcBorders>
              <w:top w:val="nil"/>
              <w:left w:val="nil"/>
              <w:bottom w:val="single" w:sz="6" w:space="0" w:color="auto"/>
              <w:right w:val="nil"/>
            </w:tcBorders>
          </w:tcPr>
          <w:p w14:paraId="61BCF8A1" w14:textId="5223E8D3"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10.</w:t>
            </w:r>
            <w:r w:rsidR="005A5D73">
              <w:rPr>
                <w:rFonts w:ascii="Arial" w:hAnsi="Arial" w:cs="Arial"/>
                <w:color w:val="000000"/>
                <w:sz w:val="20"/>
                <w:szCs w:val="20"/>
                <w:lang w:eastAsia="pt-BR"/>
              </w:rPr>
              <w:t>087</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299B34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239B737" w14:textId="6C376631"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1.966</w:t>
            </w:r>
            <w:r>
              <w:rPr>
                <w:rFonts w:ascii="Arial" w:hAnsi="Arial" w:cs="Arial"/>
                <w:color w:val="000000"/>
                <w:sz w:val="20"/>
                <w:szCs w:val="20"/>
                <w:lang w:eastAsia="pt-BR"/>
              </w:rPr>
              <w:t xml:space="preserve"> </w:t>
            </w:r>
          </w:p>
        </w:tc>
      </w:tr>
      <w:tr w:rsidR="00BD4A30" w14:paraId="314DB8B9" w14:textId="77777777" w:rsidTr="00BD4A30">
        <w:trPr>
          <w:gridAfter w:val="2"/>
          <w:wAfter w:w="2087" w:type="dxa"/>
          <w:trHeight w:val="254"/>
        </w:trPr>
        <w:tc>
          <w:tcPr>
            <w:tcW w:w="183" w:type="dxa"/>
            <w:tcBorders>
              <w:top w:val="nil"/>
              <w:left w:val="nil"/>
              <w:bottom w:val="nil"/>
              <w:right w:val="nil"/>
            </w:tcBorders>
            <w:shd w:val="solid" w:color="FFFFFF" w:fill="auto"/>
          </w:tcPr>
          <w:p w14:paraId="37B113B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1F4DB18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02A0CA1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D7658E1" w14:textId="0CDC9764"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89.</w:t>
            </w:r>
            <w:r w:rsidR="005A5D73">
              <w:rPr>
                <w:rFonts w:ascii="Arial" w:hAnsi="Arial" w:cs="Arial"/>
                <w:b/>
                <w:bCs/>
                <w:color w:val="000000"/>
                <w:sz w:val="20"/>
                <w:szCs w:val="20"/>
                <w:lang w:eastAsia="pt-BR"/>
              </w:rPr>
              <w:t>140</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703C9F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0B59623" w14:textId="6D59B12D"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65.568</w:t>
            </w:r>
            <w:r>
              <w:rPr>
                <w:rFonts w:ascii="Arial" w:hAnsi="Arial" w:cs="Arial"/>
                <w:b/>
                <w:bCs/>
                <w:color w:val="000000"/>
                <w:sz w:val="20"/>
                <w:szCs w:val="20"/>
                <w:lang w:eastAsia="pt-BR"/>
              </w:rPr>
              <w:t xml:space="preserve"> </w:t>
            </w:r>
          </w:p>
        </w:tc>
      </w:tr>
      <w:tr w:rsidR="00BD4A30" w14:paraId="0FAF5DFE" w14:textId="77777777" w:rsidTr="00BD4A30">
        <w:trPr>
          <w:gridAfter w:val="2"/>
          <w:wAfter w:w="2087" w:type="dxa"/>
          <w:trHeight w:val="254"/>
        </w:trPr>
        <w:tc>
          <w:tcPr>
            <w:tcW w:w="183" w:type="dxa"/>
            <w:tcBorders>
              <w:top w:val="nil"/>
              <w:left w:val="nil"/>
              <w:bottom w:val="nil"/>
              <w:right w:val="nil"/>
            </w:tcBorders>
            <w:shd w:val="solid" w:color="FFFFFF" w:fill="auto"/>
          </w:tcPr>
          <w:p w14:paraId="0DB45C4A"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182" w:type="dxa"/>
            <w:tcBorders>
              <w:top w:val="nil"/>
              <w:left w:val="nil"/>
              <w:bottom w:val="nil"/>
              <w:right w:val="nil"/>
            </w:tcBorders>
            <w:shd w:val="solid" w:color="FFFFFF" w:fill="auto"/>
          </w:tcPr>
          <w:p w14:paraId="5B453682"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5376" w:type="dxa"/>
            <w:gridSpan w:val="2"/>
            <w:tcBorders>
              <w:top w:val="nil"/>
              <w:left w:val="nil"/>
              <w:bottom w:val="nil"/>
              <w:right w:val="nil"/>
            </w:tcBorders>
            <w:shd w:val="solid" w:color="FFFFFF" w:fill="auto"/>
          </w:tcPr>
          <w:p w14:paraId="0948F8D7" w14:textId="77777777" w:rsidR="00BD4A30" w:rsidRDefault="00BD4A30">
            <w:pPr>
              <w:autoSpaceDE w:val="0"/>
              <w:autoSpaceDN w:val="0"/>
              <w:adjustRightInd w:val="0"/>
              <w:rPr>
                <w:rFonts w:ascii="Arial" w:hAnsi="Arial" w:cs="Arial"/>
                <w:color w:val="000000"/>
                <w:sz w:val="20"/>
                <w:szCs w:val="20"/>
                <w:lang w:eastAsia="pt-BR"/>
              </w:rPr>
            </w:pPr>
          </w:p>
        </w:tc>
        <w:tc>
          <w:tcPr>
            <w:tcW w:w="2254" w:type="dxa"/>
            <w:gridSpan w:val="2"/>
            <w:tcBorders>
              <w:top w:val="nil"/>
              <w:left w:val="nil"/>
              <w:bottom w:val="nil"/>
              <w:right w:val="nil"/>
            </w:tcBorders>
          </w:tcPr>
          <w:p w14:paraId="4F7EFAE4"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tcBorders>
              <w:top w:val="nil"/>
              <w:left w:val="nil"/>
              <w:bottom w:val="nil"/>
              <w:right w:val="nil"/>
            </w:tcBorders>
          </w:tcPr>
          <w:p w14:paraId="556BCBCD"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376628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6855DD3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55B5978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Insumos </w:t>
            </w:r>
          </w:p>
        </w:tc>
        <w:tc>
          <w:tcPr>
            <w:tcW w:w="2254" w:type="dxa"/>
            <w:gridSpan w:val="2"/>
            <w:tcBorders>
              <w:top w:val="nil"/>
              <w:left w:val="nil"/>
              <w:bottom w:val="nil"/>
              <w:right w:val="nil"/>
            </w:tcBorders>
          </w:tcPr>
          <w:p w14:paraId="35DC188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57A69C9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2DD1E549"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7CF1A4DD" w14:textId="77777777" w:rsidTr="00BD4A30">
        <w:trPr>
          <w:gridAfter w:val="2"/>
          <w:wAfter w:w="2087" w:type="dxa"/>
          <w:trHeight w:val="254"/>
        </w:trPr>
        <w:tc>
          <w:tcPr>
            <w:tcW w:w="183" w:type="dxa"/>
            <w:tcBorders>
              <w:top w:val="nil"/>
              <w:left w:val="nil"/>
              <w:bottom w:val="nil"/>
              <w:right w:val="nil"/>
            </w:tcBorders>
            <w:shd w:val="solid" w:color="FFFFFF" w:fill="auto"/>
          </w:tcPr>
          <w:p w14:paraId="41153E1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6FB8C0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Materiais, utilidades, serviços de terceiros e outros </w:t>
            </w:r>
          </w:p>
        </w:tc>
        <w:tc>
          <w:tcPr>
            <w:tcW w:w="2254" w:type="dxa"/>
            <w:gridSpan w:val="2"/>
            <w:tcBorders>
              <w:top w:val="nil"/>
              <w:left w:val="nil"/>
              <w:bottom w:val="single" w:sz="6" w:space="0" w:color="auto"/>
              <w:right w:val="nil"/>
            </w:tcBorders>
          </w:tcPr>
          <w:p w14:paraId="37965679" w14:textId="24EEF7B2"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12.823</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1D8028CA"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58A99623" w14:textId="7EA13450"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11.877</w:t>
            </w:r>
            <w:r>
              <w:rPr>
                <w:rFonts w:ascii="Arial" w:hAnsi="Arial" w:cs="Arial"/>
                <w:color w:val="000000"/>
                <w:sz w:val="20"/>
                <w:szCs w:val="20"/>
                <w:lang w:eastAsia="pt-BR"/>
              </w:rPr>
              <w:t xml:space="preserve"> </w:t>
            </w:r>
          </w:p>
        </w:tc>
      </w:tr>
      <w:tr w:rsidR="00BD4A30" w14:paraId="754FA045" w14:textId="77777777" w:rsidTr="00BD4A30">
        <w:trPr>
          <w:gridAfter w:val="2"/>
          <w:wAfter w:w="2087" w:type="dxa"/>
          <w:trHeight w:val="254"/>
        </w:trPr>
        <w:tc>
          <w:tcPr>
            <w:tcW w:w="183" w:type="dxa"/>
            <w:tcBorders>
              <w:top w:val="nil"/>
              <w:left w:val="nil"/>
              <w:bottom w:val="nil"/>
              <w:right w:val="nil"/>
            </w:tcBorders>
            <w:shd w:val="solid" w:color="FFFFFF" w:fill="auto"/>
          </w:tcPr>
          <w:p w14:paraId="5D4E9E8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C25998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3980D2F9"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1E2A7400" w14:textId="0960DA4D"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12.823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DB0D9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4A050FB" w14:textId="63A36B8D"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11.877</w:t>
            </w:r>
            <w:r>
              <w:rPr>
                <w:rFonts w:ascii="Arial" w:hAnsi="Arial" w:cs="Arial"/>
                <w:b/>
                <w:bCs/>
                <w:color w:val="000000"/>
                <w:sz w:val="20"/>
                <w:szCs w:val="20"/>
                <w:lang w:eastAsia="pt-BR"/>
              </w:rPr>
              <w:t xml:space="preserve"> </w:t>
            </w:r>
          </w:p>
        </w:tc>
      </w:tr>
      <w:tr w:rsidR="00BD4A30" w14:paraId="152A0C82" w14:textId="77777777" w:rsidTr="00BD4A30">
        <w:trPr>
          <w:gridAfter w:val="2"/>
          <w:wAfter w:w="2087" w:type="dxa"/>
          <w:trHeight w:val="254"/>
        </w:trPr>
        <w:tc>
          <w:tcPr>
            <w:tcW w:w="183" w:type="dxa"/>
            <w:tcBorders>
              <w:top w:val="nil"/>
              <w:left w:val="nil"/>
              <w:bottom w:val="nil"/>
              <w:right w:val="nil"/>
            </w:tcBorders>
            <w:shd w:val="solid" w:color="FFFFFF" w:fill="auto"/>
          </w:tcPr>
          <w:p w14:paraId="0AC4774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E2063D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BA202E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0156E1D8"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7D22C13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95BE341"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F4198E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092E8D2E"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Bruto </w:t>
            </w:r>
          </w:p>
        </w:tc>
        <w:tc>
          <w:tcPr>
            <w:tcW w:w="2254" w:type="dxa"/>
            <w:gridSpan w:val="2"/>
            <w:tcBorders>
              <w:top w:val="nil"/>
              <w:left w:val="nil"/>
              <w:bottom w:val="nil"/>
              <w:right w:val="nil"/>
            </w:tcBorders>
          </w:tcPr>
          <w:p w14:paraId="0FA4E7CF" w14:textId="3F1711DB"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7</w:t>
            </w:r>
            <w:r w:rsidR="005A5D73">
              <w:rPr>
                <w:rFonts w:ascii="Arial" w:hAnsi="Arial" w:cs="Arial"/>
                <w:b/>
                <w:bCs/>
                <w:color w:val="000000"/>
                <w:sz w:val="20"/>
                <w:szCs w:val="20"/>
                <w:lang w:eastAsia="pt-BR"/>
              </w:rPr>
              <w:t>6.317</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45DBA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AD52D8E" w14:textId="5FE6FF55"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53.691</w:t>
            </w:r>
          </w:p>
        </w:tc>
      </w:tr>
      <w:tr w:rsidR="00BD4A30" w14:paraId="1D0F9AD6" w14:textId="77777777" w:rsidTr="00BD4A30">
        <w:trPr>
          <w:gridAfter w:val="2"/>
          <w:wAfter w:w="2087" w:type="dxa"/>
          <w:trHeight w:val="254"/>
        </w:trPr>
        <w:tc>
          <w:tcPr>
            <w:tcW w:w="183" w:type="dxa"/>
            <w:tcBorders>
              <w:top w:val="nil"/>
              <w:left w:val="nil"/>
              <w:bottom w:val="nil"/>
              <w:right w:val="nil"/>
            </w:tcBorders>
            <w:shd w:val="solid" w:color="FFFFFF" w:fill="auto"/>
          </w:tcPr>
          <w:p w14:paraId="529464A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57EF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C444A4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2E183D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08CB6F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154CB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rsidRPr="00176B54" w14:paraId="61C29EFB" w14:textId="77777777" w:rsidTr="00BD4A30">
        <w:trPr>
          <w:gridAfter w:val="2"/>
          <w:wAfter w:w="2087" w:type="dxa"/>
          <w:trHeight w:val="254"/>
        </w:trPr>
        <w:tc>
          <w:tcPr>
            <w:tcW w:w="183" w:type="dxa"/>
            <w:tcBorders>
              <w:top w:val="nil"/>
              <w:left w:val="nil"/>
              <w:bottom w:val="nil"/>
              <w:right w:val="nil"/>
            </w:tcBorders>
            <w:shd w:val="solid" w:color="FFFFFF" w:fill="auto"/>
          </w:tcPr>
          <w:p w14:paraId="7AB3BE98"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5CA3D447"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Depreciação e Amortização </w:t>
            </w:r>
          </w:p>
        </w:tc>
        <w:tc>
          <w:tcPr>
            <w:tcW w:w="2254" w:type="dxa"/>
            <w:gridSpan w:val="2"/>
            <w:tcBorders>
              <w:top w:val="nil"/>
              <w:left w:val="nil"/>
              <w:bottom w:val="nil"/>
              <w:right w:val="nil"/>
            </w:tcBorders>
          </w:tcPr>
          <w:p w14:paraId="4ADCBB79" w14:textId="286A8F67" w:rsidR="00BD4A30" w:rsidRPr="00176B54" w:rsidRDefault="00A371F2">
            <w:pPr>
              <w:autoSpaceDE w:val="0"/>
              <w:autoSpaceDN w:val="0"/>
              <w:adjustRightInd w:val="0"/>
              <w:jc w:val="right"/>
              <w:rPr>
                <w:rFonts w:ascii="Arial" w:hAnsi="Arial" w:cs="Arial"/>
                <w:color w:val="000000"/>
                <w:sz w:val="20"/>
                <w:szCs w:val="20"/>
                <w:lang w:eastAsia="pt-BR"/>
              </w:rPr>
            </w:pPr>
            <w:r w:rsidRPr="00F93CE1">
              <w:rPr>
                <w:rFonts w:ascii="Arial" w:hAnsi="Arial" w:cs="Arial"/>
                <w:color w:val="000000"/>
                <w:sz w:val="20"/>
                <w:szCs w:val="20"/>
                <w:lang w:eastAsia="pt-BR"/>
              </w:rPr>
              <w:t>(</w:t>
            </w:r>
            <w:r w:rsidR="00103977" w:rsidRPr="00176B54">
              <w:rPr>
                <w:rFonts w:ascii="Arial" w:hAnsi="Arial" w:cs="Arial"/>
                <w:color w:val="000000"/>
                <w:sz w:val="20"/>
                <w:szCs w:val="20"/>
                <w:lang w:eastAsia="pt-BR"/>
              </w:rPr>
              <w:t>2.866</w:t>
            </w:r>
            <w:r w:rsidRPr="00176B54">
              <w:rPr>
                <w:rFonts w:ascii="Arial" w:hAnsi="Arial" w:cs="Arial"/>
                <w:color w:val="000000"/>
                <w:sz w:val="20"/>
                <w:szCs w:val="20"/>
                <w:lang w:eastAsia="pt-BR"/>
              </w:rPr>
              <w:t>)</w:t>
            </w:r>
            <w:r w:rsidR="00BD4A30" w:rsidRPr="00176B54">
              <w:rPr>
                <w:rFonts w:ascii="Arial" w:hAnsi="Arial" w:cs="Arial"/>
                <w:color w:val="000000"/>
                <w:sz w:val="20"/>
                <w:szCs w:val="20"/>
                <w:lang w:eastAsia="pt-BR"/>
              </w:rPr>
              <w:t xml:space="preserve"> </w:t>
            </w:r>
          </w:p>
        </w:tc>
        <w:tc>
          <w:tcPr>
            <w:tcW w:w="272" w:type="dxa"/>
            <w:tcBorders>
              <w:top w:val="nil"/>
              <w:left w:val="nil"/>
              <w:bottom w:val="nil"/>
              <w:right w:val="nil"/>
            </w:tcBorders>
          </w:tcPr>
          <w:p w14:paraId="1110E81A" w14:textId="77777777" w:rsidR="00BD4A30" w:rsidRPr="00176B54"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0A4EA70" w14:textId="1B0C29D4" w:rsidR="00BD4A30" w:rsidRPr="00176B54" w:rsidRDefault="00BD4A30">
            <w:pPr>
              <w:autoSpaceDE w:val="0"/>
              <w:autoSpaceDN w:val="0"/>
              <w:adjustRightInd w:val="0"/>
              <w:jc w:val="right"/>
              <w:rPr>
                <w:rFonts w:ascii="Arial" w:hAnsi="Arial" w:cs="Arial"/>
                <w:color w:val="000000"/>
                <w:sz w:val="20"/>
                <w:szCs w:val="20"/>
                <w:lang w:eastAsia="pt-BR"/>
              </w:rPr>
            </w:pPr>
            <w:r w:rsidRPr="00176B54">
              <w:rPr>
                <w:rFonts w:ascii="Arial" w:hAnsi="Arial" w:cs="Arial"/>
                <w:color w:val="000000"/>
                <w:sz w:val="20"/>
                <w:szCs w:val="20"/>
                <w:lang w:eastAsia="pt-BR"/>
              </w:rPr>
              <w:t xml:space="preserve"> </w:t>
            </w:r>
            <w:r w:rsidR="00A371F2" w:rsidRPr="00176B54">
              <w:rPr>
                <w:rFonts w:ascii="Arial" w:hAnsi="Arial" w:cs="Arial"/>
                <w:color w:val="000000"/>
                <w:sz w:val="20"/>
                <w:szCs w:val="20"/>
                <w:lang w:eastAsia="pt-BR"/>
              </w:rPr>
              <w:t>(</w:t>
            </w:r>
            <w:r w:rsidR="00103977" w:rsidRPr="00176B54">
              <w:rPr>
                <w:rFonts w:ascii="Arial" w:hAnsi="Arial" w:cs="Arial"/>
                <w:color w:val="000000"/>
                <w:sz w:val="20"/>
                <w:szCs w:val="20"/>
                <w:lang w:eastAsia="pt-BR"/>
              </w:rPr>
              <w:t>2.974</w:t>
            </w:r>
            <w:r w:rsidR="00A371F2" w:rsidRPr="00176B54">
              <w:rPr>
                <w:rFonts w:ascii="Arial" w:hAnsi="Arial" w:cs="Arial"/>
                <w:color w:val="000000"/>
                <w:sz w:val="20"/>
                <w:szCs w:val="20"/>
                <w:lang w:eastAsia="pt-BR"/>
              </w:rPr>
              <w:t>)</w:t>
            </w:r>
            <w:r w:rsidRPr="00176B54">
              <w:rPr>
                <w:rFonts w:ascii="Arial" w:hAnsi="Arial" w:cs="Arial"/>
                <w:color w:val="000000"/>
                <w:sz w:val="20"/>
                <w:szCs w:val="20"/>
                <w:lang w:eastAsia="pt-BR"/>
              </w:rPr>
              <w:t xml:space="preserve"> </w:t>
            </w:r>
          </w:p>
        </w:tc>
      </w:tr>
      <w:tr w:rsidR="00BD4A30" w14:paraId="1429876D" w14:textId="77777777" w:rsidTr="00BD4A30">
        <w:trPr>
          <w:gridAfter w:val="2"/>
          <w:wAfter w:w="2087" w:type="dxa"/>
          <w:trHeight w:val="254"/>
        </w:trPr>
        <w:tc>
          <w:tcPr>
            <w:tcW w:w="183" w:type="dxa"/>
            <w:tcBorders>
              <w:top w:val="nil"/>
              <w:left w:val="nil"/>
              <w:bottom w:val="nil"/>
              <w:right w:val="nil"/>
            </w:tcBorders>
            <w:shd w:val="solid" w:color="FFFFFF" w:fill="auto"/>
          </w:tcPr>
          <w:p w14:paraId="0259EA4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4E7DC9F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4AB9BB3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250C7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00068B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6173A70"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1B40A13"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3D0C3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Líquido produzido </w:t>
            </w:r>
          </w:p>
        </w:tc>
        <w:tc>
          <w:tcPr>
            <w:tcW w:w="2254" w:type="dxa"/>
            <w:gridSpan w:val="2"/>
            <w:tcBorders>
              <w:top w:val="nil"/>
              <w:left w:val="nil"/>
              <w:bottom w:val="nil"/>
              <w:right w:val="nil"/>
            </w:tcBorders>
          </w:tcPr>
          <w:p w14:paraId="3D3CA6CA" w14:textId="5F5D6A33"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7</w:t>
            </w:r>
            <w:r w:rsidR="005A5D73">
              <w:rPr>
                <w:rFonts w:ascii="Arial" w:hAnsi="Arial" w:cs="Arial"/>
                <w:b/>
                <w:bCs/>
                <w:color w:val="000000"/>
                <w:sz w:val="20"/>
                <w:szCs w:val="20"/>
                <w:lang w:eastAsia="pt-BR"/>
              </w:rPr>
              <w:t>3.451</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AD75F3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36C6D91" w14:textId="435CC379"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50.717</w:t>
            </w:r>
            <w:r>
              <w:rPr>
                <w:rFonts w:ascii="Arial" w:hAnsi="Arial" w:cs="Arial"/>
                <w:b/>
                <w:bCs/>
                <w:color w:val="000000"/>
                <w:sz w:val="20"/>
                <w:szCs w:val="20"/>
                <w:lang w:eastAsia="pt-BR"/>
              </w:rPr>
              <w:t xml:space="preserve"> </w:t>
            </w:r>
          </w:p>
        </w:tc>
      </w:tr>
      <w:tr w:rsidR="00BD4A30" w14:paraId="6A59F863" w14:textId="77777777" w:rsidTr="00BD4A30">
        <w:trPr>
          <w:gridAfter w:val="2"/>
          <w:wAfter w:w="2087" w:type="dxa"/>
          <w:trHeight w:val="254"/>
        </w:trPr>
        <w:tc>
          <w:tcPr>
            <w:tcW w:w="183" w:type="dxa"/>
            <w:tcBorders>
              <w:top w:val="nil"/>
              <w:left w:val="nil"/>
              <w:bottom w:val="nil"/>
              <w:right w:val="nil"/>
            </w:tcBorders>
            <w:shd w:val="solid" w:color="FFFFFF" w:fill="auto"/>
          </w:tcPr>
          <w:p w14:paraId="32F34F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3B4917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E0D0F4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60FA5E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15D699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7A970D1"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1584B930"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9ACE7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recebido em transferência </w:t>
            </w:r>
          </w:p>
        </w:tc>
        <w:tc>
          <w:tcPr>
            <w:tcW w:w="2254" w:type="dxa"/>
            <w:gridSpan w:val="2"/>
            <w:tcBorders>
              <w:top w:val="nil"/>
              <w:left w:val="nil"/>
              <w:bottom w:val="nil"/>
              <w:right w:val="nil"/>
            </w:tcBorders>
          </w:tcPr>
          <w:p w14:paraId="399DF4A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02FB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6F37964"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E86978" w14:paraId="4A86F576" w14:textId="77777777" w:rsidTr="002407E9">
        <w:trPr>
          <w:gridAfter w:val="2"/>
          <w:wAfter w:w="2087" w:type="dxa"/>
          <w:trHeight w:val="254"/>
        </w:trPr>
        <w:tc>
          <w:tcPr>
            <w:tcW w:w="5741" w:type="dxa"/>
            <w:gridSpan w:val="4"/>
            <w:tcBorders>
              <w:top w:val="nil"/>
              <w:left w:val="nil"/>
              <w:bottom w:val="nil"/>
              <w:right w:val="nil"/>
            </w:tcBorders>
            <w:shd w:val="solid" w:color="FFFFFF" w:fill="auto"/>
          </w:tcPr>
          <w:p w14:paraId="0FFA85A9" w14:textId="0BD6E718" w:rsidR="00E86978" w:rsidRPr="00E86978" w:rsidRDefault="00E86978">
            <w:pPr>
              <w:autoSpaceDE w:val="0"/>
              <w:autoSpaceDN w:val="0"/>
              <w:adjustRightInd w:val="0"/>
              <w:rPr>
                <w:rFonts w:ascii="Arial" w:hAnsi="Arial" w:cs="Arial"/>
                <w:bCs/>
                <w:color w:val="000000"/>
                <w:sz w:val="20"/>
                <w:szCs w:val="20"/>
                <w:lang w:eastAsia="pt-BR"/>
              </w:rPr>
            </w:pPr>
            <w:r w:rsidRPr="00E86978">
              <w:rPr>
                <w:rFonts w:ascii="Arial" w:hAnsi="Arial" w:cs="Arial"/>
                <w:bCs/>
                <w:color w:val="000000"/>
                <w:sz w:val="20"/>
                <w:szCs w:val="20"/>
                <w:lang w:eastAsia="pt-BR"/>
              </w:rPr>
              <w:t xml:space="preserve">    Receitas Financeiras</w:t>
            </w:r>
          </w:p>
        </w:tc>
        <w:tc>
          <w:tcPr>
            <w:tcW w:w="2254" w:type="dxa"/>
            <w:gridSpan w:val="2"/>
            <w:tcBorders>
              <w:top w:val="nil"/>
              <w:left w:val="nil"/>
              <w:bottom w:val="single" w:sz="4" w:space="0" w:color="auto"/>
              <w:right w:val="nil"/>
            </w:tcBorders>
          </w:tcPr>
          <w:p w14:paraId="18E64FEE" w14:textId="58C3DE2F" w:rsidR="00E86978" w:rsidRPr="00E86978" w:rsidRDefault="00103977">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615</w:t>
            </w:r>
          </w:p>
        </w:tc>
        <w:tc>
          <w:tcPr>
            <w:tcW w:w="272" w:type="dxa"/>
            <w:tcBorders>
              <w:top w:val="nil"/>
              <w:left w:val="nil"/>
              <w:bottom w:val="nil"/>
              <w:right w:val="nil"/>
            </w:tcBorders>
          </w:tcPr>
          <w:p w14:paraId="56952564" w14:textId="77777777" w:rsidR="00E86978" w:rsidRDefault="00E86978">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single" w:sz="4" w:space="0" w:color="auto"/>
              <w:right w:val="nil"/>
            </w:tcBorders>
          </w:tcPr>
          <w:p w14:paraId="32C8558E" w14:textId="6D2F9A1F" w:rsidR="00E86978" w:rsidRPr="00D70AAE" w:rsidRDefault="00103977">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298</w:t>
            </w:r>
          </w:p>
        </w:tc>
      </w:tr>
      <w:tr w:rsidR="00BD4A30" w14:paraId="6DA08222" w14:textId="77777777" w:rsidTr="002407E9">
        <w:trPr>
          <w:gridAfter w:val="2"/>
          <w:wAfter w:w="2087" w:type="dxa"/>
          <w:trHeight w:val="254"/>
        </w:trPr>
        <w:tc>
          <w:tcPr>
            <w:tcW w:w="183" w:type="dxa"/>
            <w:tcBorders>
              <w:top w:val="nil"/>
              <w:left w:val="nil"/>
              <w:bottom w:val="nil"/>
              <w:right w:val="nil"/>
            </w:tcBorders>
            <w:shd w:val="solid" w:color="FFFFFF" w:fill="auto"/>
          </w:tcPr>
          <w:p w14:paraId="5E6616A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D7F68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BE6FDF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4" w:space="0" w:color="auto"/>
              <w:left w:val="nil"/>
              <w:bottom w:val="nil"/>
              <w:right w:val="nil"/>
            </w:tcBorders>
          </w:tcPr>
          <w:p w14:paraId="17A8D29B" w14:textId="59A0373A" w:rsidR="00BD4A30" w:rsidRDefault="00E245B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61</w:t>
            </w:r>
            <w:r w:rsidR="00103977">
              <w:rPr>
                <w:rFonts w:ascii="Arial" w:hAnsi="Arial" w:cs="Arial"/>
                <w:b/>
                <w:bCs/>
                <w:color w:val="000000"/>
                <w:sz w:val="20"/>
                <w:szCs w:val="20"/>
                <w:lang w:eastAsia="pt-BR"/>
              </w:rPr>
              <w:t>5</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2A445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4" w:space="0" w:color="auto"/>
              <w:left w:val="nil"/>
              <w:bottom w:val="nil"/>
              <w:right w:val="nil"/>
            </w:tcBorders>
          </w:tcPr>
          <w:p w14:paraId="33195361" w14:textId="31063B34"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298</w:t>
            </w:r>
          </w:p>
        </w:tc>
      </w:tr>
      <w:tr w:rsidR="00BD4A30" w14:paraId="4AA4AB85" w14:textId="77777777" w:rsidTr="00BD4A30">
        <w:trPr>
          <w:gridAfter w:val="2"/>
          <w:wAfter w:w="2087" w:type="dxa"/>
          <w:trHeight w:val="254"/>
        </w:trPr>
        <w:tc>
          <w:tcPr>
            <w:tcW w:w="183" w:type="dxa"/>
            <w:tcBorders>
              <w:top w:val="nil"/>
              <w:left w:val="nil"/>
              <w:bottom w:val="nil"/>
              <w:right w:val="nil"/>
            </w:tcBorders>
            <w:shd w:val="solid" w:color="FFFFFF" w:fill="auto"/>
          </w:tcPr>
          <w:p w14:paraId="2AFF546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056F60D"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2A0E6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F76D8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D60C10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3DAC42D"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40BA4C3" w14:textId="77777777" w:rsidTr="00BD4A30">
        <w:trPr>
          <w:gridAfter w:val="2"/>
          <w:wAfter w:w="2087" w:type="dxa"/>
          <w:trHeight w:val="72"/>
        </w:trPr>
        <w:tc>
          <w:tcPr>
            <w:tcW w:w="5741" w:type="dxa"/>
            <w:gridSpan w:val="4"/>
            <w:tcBorders>
              <w:top w:val="nil"/>
              <w:left w:val="nil"/>
              <w:bottom w:val="nil"/>
              <w:right w:val="nil"/>
            </w:tcBorders>
            <w:shd w:val="solid" w:color="FFFFFF" w:fill="auto"/>
          </w:tcPr>
          <w:p w14:paraId="2A54D77F"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a Distribuir </w:t>
            </w:r>
          </w:p>
        </w:tc>
        <w:tc>
          <w:tcPr>
            <w:tcW w:w="2254" w:type="dxa"/>
            <w:gridSpan w:val="2"/>
            <w:tcBorders>
              <w:top w:val="single" w:sz="6" w:space="0" w:color="auto"/>
              <w:left w:val="nil"/>
              <w:bottom w:val="double" w:sz="6" w:space="0" w:color="auto"/>
              <w:right w:val="nil"/>
            </w:tcBorders>
          </w:tcPr>
          <w:p w14:paraId="33178501" w14:textId="01A47AB0"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7</w:t>
            </w:r>
            <w:r w:rsidR="005035D8">
              <w:rPr>
                <w:rFonts w:ascii="Arial" w:hAnsi="Arial" w:cs="Arial"/>
                <w:b/>
                <w:bCs/>
                <w:color w:val="000000"/>
                <w:sz w:val="20"/>
                <w:szCs w:val="20"/>
                <w:lang w:eastAsia="pt-BR"/>
              </w:rPr>
              <w:t>4</w:t>
            </w:r>
            <w:r>
              <w:rPr>
                <w:rFonts w:ascii="Arial" w:hAnsi="Arial" w:cs="Arial"/>
                <w:b/>
                <w:bCs/>
                <w:color w:val="000000"/>
                <w:sz w:val="20"/>
                <w:szCs w:val="20"/>
                <w:lang w:eastAsia="pt-BR"/>
              </w:rPr>
              <w:t>.06</w:t>
            </w:r>
            <w:r w:rsidR="00E0029B">
              <w:rPr>
                <w:rFonts w:ascii="Arial" w:hAnsi="Arial" w:cs="Arial"/>
                <w:b/>
                <w:bCs/>
                <w:color w:val="000000"/>
                <w:sz w:val="20"/>
                <w:szCs w:val="20"/>
                <w:lang w:eastAsia="pt-BR"/>
              </w:rPr>
              <w:t>6</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28564A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116D9577" w14:textId="39FCEFD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51.015</w:t>
            </w:r>
            <w:r>
              <w:rPr>
                <w:rFonts w:ascii="Arial" w:hAnsi="Arial" w:cs="Arial"/>
                <w:b/>
                <w:bCs/>
                <w:color w:val="000000"/>
                <w:sz w:val="20"/>
                <w:szCs w:val="20"/>
                <w:lang w:eastAsia="pt-BR"/>
              </w:rPr>
              <w:t xml:space="preserve"> </w:t>
            </w:r>
          </w:p>
        </w:tc>
      </w:tr>
      <w:tr w:rsidR="00BD4A30" w14:paraId="23FFC939" w14:textId="77777777" w:rsidTr="00BD4A30">
        <w:trPr>
          <w:gridAfter w:val="2"/>
          <w:wAfter w:w="2087" w:type="dxa"/>
          <w:trHeight w:val="271"/>
        </w:trPr>
        <w:tc>
          <w:tcPr>
            <w:tcW w:w="5741" w:type="dxa"/>
            <w:gridSpan w:val="4"/>
            <w:tcBorders>
              <w:top w:val="nil"/>
              <w:left w:val="nil"/>
              <w:bottom w:val="nil"/>
              <w:right w:val="nil"/>
            </w:tcBorders>
            <w:shd w:val="solid" w:color="FFFFFF" w:fill="auto"/>
          </w:tcPr>
          <w:p w14:paraId="3DBC9EF6"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Distribuição do valor adicionado </w:t>
            </w:r>
          </w:p>
        </w:tc>
        <w:tc>
          <w:tcPr>
            <w:tcW w:w="2254" w:type="dxa"/>
            <w:gridSpan w:val="2"/>
            <w:tcBorders>
              <w:top w:val="nil"/>
              <w:left w:val="nil"/>
              <w:bottom w:val="nil"/>
              <w:right w:val="nil"/>
            </w:tcBorders>
          </w:tcPr>
          <w:p w14:paraId="22CA281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071BDD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68C0099"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7EE136B" w14:textId="77777777" w:rsidTr="00BD4A30">
        <w:trPr>
          <w:gridAfter w:val="2"/>
          <w:wAfter w:w="2087" w:type="dxa"/>
          <w:trHeight w:val="254"/>
        </w:trPr>
        <w:tc>
          <w:tcPr>
            <w:tcW w:w="183" w:type="dxa"/>
            <w:tcBorders>
              <w:top w:val="nil"/>
              <w:left w:val="nil"/>
              <w:bottom w:val="nil"/>
              <w:right w:val="nil"/>
            </w:tcBorders>
            <w:shd w:val="solid" w:color="FFFFFF" w:fill="auto"/>
          </w:tcPr>
          <w:p w14:paraId="26D748C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2C10CA0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Pessoal </w:t>
            </w:r>
          </w:p>
        </w:tc>
        <w:tc>
          <w:tcPr>
            <w:tcW w:w="2254" w:type="dxa"/>
            <w:gridSpan w:val="2"/>
            <w:tcBorders>
              <w:top w:val="nil"/>
              <w:left w:val="nil"/>
              <w:bottom w:val="nil"/>
              <w:right w:val="nil"/>
            </w:tcBorders>
          </w:tcPr>
          <w:p w14:paraId="4FF6C2B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48992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6E34580"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2AF3BD9E" w14:textId="77777777" w:rsidTr="00BD4A30">
        <w:trPr>
          <w:gridAfter w:val="2"/>
          <w:wAfter w:w="2087" w:type="dxa"/>
          <w:trHeight w:val="254"/>
        </w:trPr>
        <w:tc>
          <w:tcPr>
            <w:tcW w:w="183" w:type="dxa"/>
            <w:tcBorders>
              <w:top w:val="nil"/>
              <w:left w:val="nil"/>
              <w:bottom w:val="nil"/>
              <w:right w:val="nil"/>
            </w:tcBorders>
            <w:shd w:val="solid" w:color="FFFFFF" w:fill="auto"/>
          </w:tcPr>
          <w:p w14:paraId="136BDA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BA9FFD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33C7F248"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Remuneração Direta </w:t>
            </w:r>
          </w:p>
        </w:tc>
        <w:tc>
          <w:tcPr>
            <w:tcW w:w="2254" w:type="dxa"/>
            <w:gridSpan w:val="2"/>
            <w:tcBorders>
              <w:top w:val="nil"/>
              <w:left w:val="nil"/>
              <w:bottom w:val="nil"/>
              <w:right w:val="nil"/>
            </w:tcBorders>
          </w:tcPr>
          <w:p w14:paraId="18A68994" w14:textId="50024D9C" w:rsidR="00BD4A30" w:rsidRDefault="00D70AA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41.03</w:t>
            </w:r>
            <w:r w:rsidR="00E0029B">
              <w:rPr>
                <w:rFonts w:ascii="Arial" w:hAnsi="Arial" w:cs="Arial"/>
                <w:color w:val="000000"/>
                <w:sz w:val="20"/>
                <w:szCs w:val="20"/>
                <w:lang w:eastAsia="pt-BR"/>
              </w:rPr>
              <w:t>5</w:t>
            </w:r>
            <w:r w:rsidR="00BD4A30">
              <w:rPr>
                <w:rFonts w:ascii="Arial" w:hAnsi="Arial" w:cs="Arial"/>
                <w:color w:val="000000"/>
                <w:sz w:val="20"/>
                <w:szCs w:val="20"/>
                <w:lang w:eastAsia="pt-BR"/>
              </w:rPr>
              <w:t xml:space="preserve"> </w:t>
            </w:r>
          </w:p>
        </w:tc>
        <w:tc>
          <w:tcPr>
            <w:tcW w:w="272" w:type="dxa"/>
            <w:tcBorders>
              <w:top w:val="nil"/>
              <w:left w:val="nil"/>
              <w:bottom w:val="nil"/>
              <w:right w:val="nil"/>
            </w:tcBorders>
          </w:tcPr>
          <w:p w14:paraId="47F8A8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975E58B" w14:textId="243F8AB4"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32.677</w:t>
            </w:r>
            <w:r>
              <w:rPr>
                <w:rFonts w:ascii="Arial" w:hAnsi="Arial" w:cs="Arial"/>
                <w:color w:val="000000"/>
                <w:sz w:val="20"/>
                <w:szCs w:val="20"/>
                <w:lang w:eastAsia="pt-BR"/>
              </w:rPr>
              <w:t xml:space="preserve"> </w:t>
            </w:r>
          </w:p>
        </w:tc>
      </w:tr>
      <w:tr w:rsidR="00BD4A30" w14:paraId="24C18A5D" w14:textId="77777777" w:rsidTr="005C0A43">
        <w:trPr>
          <w:gridAfter w:val="2"/>
          <w:wAfter w:w="2087" w:type="dxa"/>
          <w:trHeight w:val="254"/>
        </w:trPr>
        <w:tc>
          <w:tcPr>
            <w:tcW w:w="183" w:type="dxa"/>
            <w:tcBorders>
              <w:top w:val="nil"/>
              <w:left w:val="nil"/>
              <w:bottom w:val="nil"/>
              <w:right w:val="nil"/>
            </w:tcBorders>
            <w:shd w:val="solid" w:color="FFFFFF" w:fill="auto"/>
          </w:tcPr>
          <w:p w14:paraId="63BE321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29542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328CD0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Benefícios </w:t>
            </w:r>
          </w:p>
        </w:tc>
        <w:tc>
          <w:tcPr>
            <w:tcW w:w="2254" w:type="dxa"/>
            <w:gridSpan w:val="2"/>
            <w:tcBorders>
              <w:top w:val="nil"/>
              <w:left w:val="nil"/>
              <w:right w:val="nil"/>
            </w:tcBorders>
          </w:tcPr>
          <w:p w14:paraId="4F4EA9DC" w14:textId="34B8EA5E"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6.475</w:t>
            </w:r>
            <w:r>
              <w:rPr>
                <w:rFonts w:ascii="Arial" w:hAnsi="Arial" w:cs="Arial"/>
                <w:color w:val="000000"/>
                <w:sz w:val="20"/>
                <w:szCs w:val="20"/>
                <w:lang w:eastAsia="pt-BR"/>
              </w:rPr>
              <w:t xml:space="preserve"> </w:t>
            </w:r>
          </w:p>
        </w:tc>
        <w:tc>
          <w:tcPr>
            <w:tcW w:w="272" w:type="dxa"/>
            <w:tcBorders>
              <w:top w:val="nil"/>
              <w:left w:val="nil"/>
              <w:right w:val="nil"/>
            </w:tcBorders>
          </w:tcPr>
          <w:p w14:paraId="17D743B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right w:val="nil"/>
            </w:tcBorders>
          </w:tcPr>
          <w:p w14:paraId="384E0924" w14:textId="3503DCDC"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4.420</w:t>
            </w:r>
            <w:r>
              <w:rPr>
                <w:rFonts w:ascii="Arial" w:hAnsi="Arial" w:cs="Arial"/>
                <w:color w:val="000000"/>
                <w:sz w:val="20"/>
                <w:szCs w:val="20"/>
                <w:lang w:eastAsia="pt-BR"/>
              </w:rPr>
              <w:t xml:space="preserve"> </w:t>
            </w:r>
          </w:p>
        </w:tc>
      </w:tr>
      <w:tr w:rsidR="00BD4A30" w14:paraId="65499C11" w14:textId="77777777" w:rsidTr="005C0A43">
        <w:trPr>
          <w:gridAfter w:val="2"/>
          <w:wAfter w:w="2087" w:type="dxa"/>
          <w:trHeight w:val="254"/>
        </w:trPr>
        <w:tc>
          <w:tcPr>
            <w:tcW w:w="183" w:type="dxa"/>
            <w:tcBorders>
              <w:top w:val="nil"/>
              <w:left w:val="nil"/>
              <w:bottom w:val="nil"/>
              <w:right w:val="nil"/>
            </w:tcBorders>
            <w:shd w:val="solid" w:color="FFFFFF" w:fill="auto"/>
          </w:tcPr>
          <w:p w14:paraId="2FE5D4E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F2631FC"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75858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FGTS </w:t>
            </w:r>
          </w:p>
        </w:tc>
        <w:tc>
          <w:tcPr>
            <w:tcW w:w="2254" w:type="dxa"/>
            <w:gridSpan w:val="2"/>
            <w:tcBorders>
              <w:top w:val="nil"/>
              <w:left w:val="nil"/>
              <w:right w:val="nil"/>
            </w:tcBorders>
          </w:tcPr>
          <w:p w14:paraId="334CE84A" w14:textId="703CAD0D" w:rsidR="00BD4A30" w:rsidRDefault="0010397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3.194</w:t>
            </w:r>
          </w:p>
        </w:tc>
        <w:tc>
          <w:tcPr>
            <w:tcW w:w="272" w:type="dxa"/>
            <w:tcBorders>
              <w:top w:val="nil"/>
              <w:left w:val="nil"/>
              <w:right w:val="nil"/>
            </w:tcBorders>
          </w:tcPr>
          <w:p w14:paraId="2878238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right w:val="nil"/>
            </w:tcBorders>
          </w:tcPr>
          <w:p w14:paraId="23F7677B" w14:textId="62C7B059" w:rsidR="00BD4A30" w:rsidRDefault="0010397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2.516</w:t>
            </w:r>
            <w:r w:rsidR="00BD4A30">
              <w:rPr>
                <w:rFonts w:ascii="Arial" w:hAnsi="Arial" w:cs="Arial"/>
                <w:color w:val="000000"/>
                <w:sz w:val="20"/>
                <w:szCs w:val="20"/>
                <w:lang w:eastAsia="pt-BR"/>
              </w:rPr>
              <w:t xml:space="preserve"> </w:t>
            </w:r>
          </w:p>
        </w:tc>
      </w:tr>
      <w:tr w:rsidR="00BA04B8" w14:paraId="04B6197F" w14:textId="77777777" w:rsidTr="005C0A43">
        <w:trPr>
          <w:gridAfter w:val="2"/>
          <w:wAfter w:w="2087" w:type="dxa"/>
          <w:trHeight w:val="254"/>
        </w:trPr>
        <w:tc>
          <w:tcPr>
            <w:tcW w:w="183" w:type="dxa"/>
            <w:tcBorders>
              <w:top w:val="nil"/>
              <w:left w:val="nil"/>
              <w:bottom w:val="nil"/>
              <w:right w:val="nil"/>
            </w:tcBorders>
            <w:shd w:val="solid" w:color="FFFFFF" w:fill="auto"/>
          </w:tcPr>
          <w:p w14:paraId="3FA96DFF" w14:textId="77777777" w:rsidR="00BA04B8" w:rsidRDefault="00BA04B8">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1ED9505" w14:textId="77777777" w:rsidR="00BA04B8" w:rsidRDefault="00BA04B8">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27AC24C" w14:textId="5224339F" w:rsidR="00BA04B8" w:rsidRDefault="00BA04B8">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Contingências trabalhistas</w:t>
            </w:r>
          </w:p>
        </w:tc>
        <w:tc>
          <w:tcPr>
            <w:tcW w:w="2254" w:type="dxa"/>
            <w:gridSpan w:val="2"/>
            <w:tcBorders>
              <w:left w:val="nil"/>
              <w:bottom w:val="single" w:sz="6" w:space="0" w:color="auto"/>
              <w:right w:val="nil"/>
            </w:tcBorders>
          </w:tcPr>
          <w:p w14:paraId="6A7CC382" w14:textId="46F6EC8C" w:rsidR="00BA04B8" w:rsidRDefault="00B3358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(167)</w:t>
            </w:r>
          </w:p>
        </w:tc>
        <w:tc>
          <w:tcPr>
            <w:tcW w:w="272" w:type="dxa"/>
            <w:tcBorders>
              <w:left w:val="nil"/>
              <w:bottom w:val="nil"/>
              <w:right w:val="nil"/>
            </w:tcBorders>
          </w:tcPr>
          <w:p w14:paraId="4F6553A1" w14:textId="77777777" w:rsidR="00BA04B8" w:rsidRDefault="00BA04B8">
            <w:pPr>
              <w:autoSpaceDE w:val="0"/>
              <w:autoSpaceDN w:val="0"/>
              <w:adjustRightInd w:val="0"/>
              <w:jc w:val="right"/>
              <w:rPr>
                <w:rFonts w:ascii="Arial" w:hAnsi="Arial" w:cs="Arial"/>
                <w:color w:val="000000"/>
                <w:sz w:val="20"/>
                <w:szCs w:val="20"/>
                <w:lang w:eastAsia="pt-BR"/>
              </w:rPr>
            </w:pPr>
          </w:p>
        </w:tc>
        <w:tc>
          <w:tcPr>
            <w:tcW w:w="1879" w:type="dxa"/>
            <w:gridSpan w:val="2"/>
            <w:tcBorders>
              <w:left w:val="nil"/>
              <w:bottom w:val="single" w:sz="6" w:space="0" w:color="auto"/>
              <w:right w:val="nil"/>
            </w:tcBorders>
          </w:tcPr>
          <w:p w14:paraId="7D46158F" w14:textId="2E8BF9E9" w:rsidR="00BA04B8" w:rsidRDefault="00BA04B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BD4A30" w14:paraId="797052A5" w14:textId="77777777" w:rsidTr="00BD4A30">
        <w:trPr>
          <w:gridAfter w:val="2"/>
          <w:wAfter w:w="2087" w:type="dxa"/>
          <w:trHeight w:val="254"/>
        </w:trPr>
        <w:tc>
          <w:tcPr>
            <w:tcW w:w="183" w:type="dxa"/>
            <w:tcBorders>
              <w:top w:val="nil"/>
              <w:left w:val="nil"/>
              <w:bottom w:val="nil"/>
              <w:right w:val="nil"/>
            </w:tcBorders>
            <w:shd w:val="solid" w:color="FFFFFF" w:fill="auto"/>
          </w:tcPr>
          <w:p w14:paraId="53F535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11EF7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1C025DC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21D3769B" w14:textId="038EE703"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50.</w:t>
            </w:r>
            <w:r w:rsidR="00C10C00">
              <w:rPr>
                <w:rFonts w:ascii="Arial" w:hAnsi="Arial" w:cs="Arial"/>
                <w:b/>
                <w:bCs/>
                <w:color w:val="000000"/>
                <w:sz w:val="20"/>
                <w:szCs w:val="20"/>
                <w:lang w:eastAsia="pt-BR"/>
              </w:rPr>
              <w:t xml:space="preserve">537 </w:t>
            </w:r>
          </w:p>
        </w:tc>
        <w:tc>
          <w:tcPr>
            <w:tcW w:w="272" w:type="dxa"/>
            <w:tcBorders>
              <w:top w:val="nil"/>
              <w:left w:val="nil"/>
              <w:bottom w:val="nil"/>
              <w:right w:val="nil"/>
            </w:tcBorders>
          </w:tcPr>
          <w:p w14:paraId="4879CDD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3DABC24" w14:textId="27DF4B10"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39.613</w:t>
            </w:r>
            <w:r>
              <w:rPr>
                <w:rFonts w:ascii="Arial" w:hAnsi="Arial" w:cs="Arial"/>
                <w:b/>
                <w:bCs/>
                <w:color w:val="000000"/>
                <w:sz w:val="20"/>
                <w:szCs w:val="20"/>
                <w:lang w:eastAsia="pt-BR"/>
              </w:rPr>
              <w:t xml:space="preserve"> </w:t>
            </w:r>
          </w:p>
        </w:tc>
      </w:tr>
      <w:tr w:rsidR="00BD4A30" w14:paraId="2CCF8014" w14:textId="77777777" w:rsidTr="00BD4A30">
        <w:trPr>
          <w:gridAfter w:val="2"/>
          <w:wAfter w:w="2087" w:type="dxa"/>
          <w:trHeight w:val="254"/>
        </w:trPr>
        <w:tc>
          <w:tcPr>
            <w:tcW w:w="183" w:type="dxa"/>
            <w:tcBorders>
              <w:top w:val="nil"/>
              <w:left w:val="nil"/>
              <w:bottom w:val="nil"/>
              <w:right w:val="nil"/>
            </w:tcBorders>
            <w:shd w:val="solid" w:color="FFFFFF" w:fill="auto"/>
          </w:tcPr>
          <w:p w14:paraId="057E97A3"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48BEB8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Governos (Impostos, taxas e contribuições) </w:t>
            </w:r>
          </w:p>
        </w:tc>
        <w:tc>
          <w:tcPr>
            <w:tcW w:w="2254" w:type="dxa"/>
            <w:gridSpan w:val="2"/>
            <w:tcBorders>
              <w:top w:val="nil"/>
              <w:left w:val="nil"/>
              <w:bottom w:val="nil"/>
              <w:right w:val="nil"/>
            </w:tcBorders>
          </w:tcPr>
          <w:p w14:paraId="53347F7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200AC24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7CB49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483E0F27" w14:textId="77777777" w:rsidTr="00BD4A30">
        <w:trPr>
          <w:gridAfter w:val="2"/>
          <w:wAfter w:w="2087" w:type="dxa"/>
          <w:trHeight w:val="254"/>
        </w:trPr>
        <w:tc>
          <w:tcPr>
            <w:tcW w:w="183" w:type="dxa"/>
            <w:tcBorders>
              <w:top w:val="nil"/>
              <w:left w:val="nil"/>
              <w:bottom w:val="nil"/>
              <w:right w:val="nil"/>
            </w:tcBorders>
            <w:shd w:val="solid" w:color="FFFFFF" w:fill="auto"/>
          </w:tcPr>
          <w:p w14:paraId="2F714B2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85D8A8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7988269"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Federais (inclui a contribuição previdenciária e sindical) </w:t>
            </w:r>
          </w:p>
        </w:tc>
        <w:tc>
          <w:tcPr>
            <w:tcW w:w="2254" w:type="dxa"/>
            <w:gridSpan w:val="2"/>
            <w:tcBorders>
              <w:top w:val="nil"/>
              <w:left w:val="nil"/>
              <w:bottom w:val="nil"/>
              <w:right w:val="nil"/>
            </w:tcBorders>
          </w:tcPr>
          <w:p w14:paraId="20CFCB6A" w14:textId="3C4F7E81"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12.445</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5EBB701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7C8AA67" w14:textId="50B4DE99"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7.653</w:t>
            </w:r>
            <w:r>
              <w:rPr>
                <w:rFonts w:ascii="Arial" w:hAnsi="Arial" w:cs="Arial"/>
                <w:color w:val="000000"/>
                <w:sz w:val="20"/>
                <w:szCs w:val="20"/>
                <w:lang w:eastAsia="pt-BR"/>
              </w:rPr>
              <w:t xml:space="preserve"> </w:t>
            </w:r>
          </w:p>
        </w:tc>
      </w:tr>
      <w:tr w:rsidR="00BD4A30" w14:paraId="5EAF97E5" w14:textId="77777777" w:rsidTr="00BD4A30">
        <w:trPr>
          <w:gridAfter w:val="2"/>
          <w:wAfter w:w="2087" w:type="dxa"/>
          <w:trHeight w:val="254"/>
        </w:trPr>
        <w:tc>
          <w:tcPr>
            <w:tcW w:w="183" w:type="dxa"/>
            <w:tcBorders>
              <w:top w:val="nil"/>
              <w:left w:val="nil"/>
              <w:bottom w:val="nil"/>
              <w:right w:val="nil"/>
            </w:tcBorders>
            <w:shd w:val="solid" w:color="FFFFFF" w:fill="auto"/>
          </w:tcPr>
          <w:p w14:paraId="0FD82DE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366A00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154E6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Estaduais (inclui IPVA) </w:t>
            </w:r>
          </w:p>
        </w:tc>
        <w:tc>
          <w:tcPr>
            <w:tcW w:w="2254" w:type="dxa"/>
            <w:gridSpan w:val="2"/>
            <w:tcBorders>
              <w:top w:val="nil"/>
              <w:left w:val="nil"/>
              <w:bottom w:val="nil"/>
              <w:right w:val="nil"/>
            </w:tcBorders>
          </w:tcPr>
          <w:p w14:paraId="236ECCC5" w14:textId="45CC753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23 </w:t>
            </w:r>
          </w:p>
        </w:tc>
        <w:tc>
          <w:tcPr>
            <w:tcW w:w="272" w:type="dxa"/>
            <w:tcBorders>
              <w:top w:val="nil"/>
              <w:left w:val="nil"/>
              <w:bottom w:val="nil"/>
              <w:right w:val="nil"/>
            </w:tcBorders>
          </w:tcPr>
          <w:p w14:paraId="6CB2703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488C9BA" w14:textId="4FB98C75"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21 </w:t>
            </w:r>
          </w:p>
        </w:tc>
      </w:tr>
      <w:tr w:rsidR="00BD4A30" w14:paraId="2A24008C" w14:textId="77777777" w:rsidTr="00BD4A30">
        <w:trPr>
          <w:gridAfter w:val="2"/>
          <w:wAfter w:w="2087" w:type="dxa"/>
          <w:trHeight w:val="254"/>
        </w:trPr>
        <w:tc>
          <w:tcPr>
            <w:tcW w:w="183" w:type="dxa"/>
            <w:tcBorders>
              <w:top w:val="nil"/>
              <w:left w:val="nil"/>
              <w:bottom w:val="nil"/>
              <w:right w:val="nil"/>
            </w:tcBorders>
            <w:shd w:val="solid" w:color="FFFFFF" w:fill="auto"/>
          </w:tcPr>
          <w:p w14:paraId="1163164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15AF684"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57B8F927"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Municipais  </w:t>
            </w:r>
          </w:p>
          <w:p w14:paraId="39AFF36E" w14:textId="31BA7096" w:rsidR="00103977" w:rsidRDefault="00103977" w:rsidP="005A5D73">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Contingências fiscai</w:t>
            </w:r>
            <w:r w:rsidR="00E96A88">
              <w:rPr>
                <w:rFonts w:ascii="Arial" w:hAnsi="Arial" w:cs="Arial"/>
                <w:color w:val="000000"/>
                <w:sz w:val="20"/>
                <w:szCs w:val="20"/>
                <w:lang w:eastAsia="pt-BR"/>
              </w:rPr>
              <w:t>s</w:t>
            </w:r>
          </w:p>
        </w:tc>
        <w:tc>
          <w:tcPr>
            <w:tcW w:w="2254" w:type="dxa"/>
            <w:gridSpan w:val="2"/>
            <w:tcBorders>
              <w:top w:val="nil"/>
              <w:left w:val="nil"/>
              <w:bottom w:val="single" w:sz="6" w:space="0" w:color="auto"/>
              <w:right w:val="nil"/>
            </w:tcBorders>
          </w:tcPr>
          <w:p w14:paraId="26A382ED" w14:textId="1C4E374D" w:rsidR="00BD4A30" w:rsidRDefault="0010397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250</w:t>
            </w:r>
          </w:p>
          <w:p w14:paraId="2E1A95C2" w14:textId="7724E85A" w:rsidR="00103977" w:rsidRDefault="005035D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Borders>
              <w:top w:val="nil"/>
              <w:left w:val="nil"/>
              <w:bottom w:val="nil"/>
              <w:right w:val="nil"/>
            </w:tcBorders>
          </w:tcPr>
          <w:p w14:paraId="4CF0024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37F40EF9" w14:textId="7FAC53CB" w:rsidR="00103977"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222</w:t>
            </w:r>
          </w:p>
          <w:p w14:paraId="2E95211C" w14:textId="629E1EC0" w:rsidR="00BD4A30" w:rsidRDefault="0010397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16 </w:t>
            </w:r>
          </w:p>
        </w:tc>
      </w:tr>
      <w:tr w:rsidR="00BD4A30" w14:paraId="24CE5720" w14:textId="77777777" w:rsidTr="00BD4A30">
        <w:trPr>
          <w:gridAfter w:val="2"/>
          <w:wAfter w:w="2087" w:type="dxa"/>
          <w:trHeight w:val="254"/>
        </w:trPr>
        <w:tc>
          <w:tcPr>
            <w:tcW w:w="183" w:type="dxa"/>
            <w:tcBorders>
              <w:top w:val="nil"/>
              <w:left w:val="nil"/>
              <w:bottom w:val="nil"/>
              <w:right w:val="nil"/>
            </w:tcBorders>
            <w:shd w:val="solid" w:color="FFFFFF" w:fill="auto"/>
          </w:tcPr>
          <w:p w14:paraId="4235B86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F199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CB55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0440CE74" w14:textId="1B56993A"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5035D8">
              <w:rPr>
                <w:rFonts w:ascii="Arial" w:hAnsi="Arial" w:cs="Arial"/>
                <w:b/>
                <w:bCs/>
                <w:color w:val="000000"/>
                <w:sz w:val="20"/>
                <w:szCs w:val="20"/>
                <w:lang w:eastAsia="pt-BR"/>
              </w:rPr>
              <w:t>2.718</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53CF88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4F1647D3" w14:textId="50EBC055"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7.912</w:t>
            </w:r>
            <w:r w:rsidR="00BD4A30">
              <w:rPr>
                <w:rFonts w:ascii="Arial" w:hAnsi="Arial" w:cs="Arial"/>
                <w:b/>
                <w:bCs/>
                <w:color w:val="000000"/>
                <w:sz w:val="20"/>
                <w:szCs w:val="20"/>
                <w:lang w:eastAsia="pt-BR"/>
              </w:rPr>
              <w:t xml:space="preserve"> </w:t>
            </w:r>
          </w:p>
        </w:tc>
      </w:tr>
      <w:tr w:rsidR="00BD4A30" w14:paraId="6545FAF0" w14:textId="77777777" w:rsidTr="00BD4A30">
        <w:trPr>
          <w:gridAfter w:val="2"/>
          <w:wAfter w:w="2087" w:type="dxa"/>
          <w:trHeight w:val="254"/>
        </w:trPr>
        <w:tc>
          <w:tcPr>
            <w:tcW w:w="183" w:type="dxa"/>
            <w:tcBorders>
              <w:top w:val="nil"/>
              <w:left w:val="nil"/>
              <w:bottom w:val="nil"/>
              <w:right w:val="nil"/>
            </w:tcBorders>
            <w:shd w:val="solid" w:color="FFFFFF" w:fill="auto"/>
          </w:tcPr>
          <w:p w14:paraId="4496B5B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64C55DC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 capital de terceiros </w:t>
            </w:r>
          </w:p>
        </w:tc>
        <w:tc>
          <w:tcPr>
            <w:tcW w:w="2254" w:type="dxa"/>
            <w:gridSpan w:val="2"/>
            <w:tcBorders>
              <w:top w:val="nil"/>
              <w:left w:val="nil"/>
              <w:bottom w:val="nil"/>
              <w:right w:val="nil"/>
            </w:tcBorders>
          </w:tcPr>
          <w:p w14:paraId="6873C7A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CC0755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E62899C"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0DDE15F0" w14:textId="77777777" w:rsidTr="00BD4A30">
        <w:trPr>
          <w:gridAfter w:val="2"/>
          <w:wAfter w:w="2087" w:type="dxa"/>
          <w:trHeight w:val="254"/>
        </w:trPr>
        <w:tc>
          <w:tcPr>
            <w:tcW w:w="183" w:type="dxa"/>
            <w:tcBorders>
              <w:top w:val="nil"/>
              <w:left w:val="nil"/>
              <w:bottom w:val="nil"/>
              <w:right w:val="nil"/>
            </w:tcBorders>
            <w:shd w:val="solid" w:color="FFFFFF" w:fill="auto"/>
          </w:tcPr>
          <w:p w14:paraId="48B8BE2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263A665"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3F374C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Juros, multas e atualizações monetárias </w:t>
            </w:r>
          </w:p>
        </w:tc>
        <w:tc>
          <w:tcPr>
            <w:tcW w:w="2254" w:type="dxa"/>
            <w:gridSpan w:val="2"/>
            <w:tcBorders>
              <w:top w:val="nil"/>
              <w:left w:val="nil"/>
              <w:bottom w:val="nil"/>
              <w:right w:val="nil"/>
            </w:tcBorders>
          </w:tcPr>
          <w:p w14:paraId="5DD44C36" w14:textId="0887EB20" w:rsidR="00BD4A30" w:rsidRDefault="008E0A7F">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851 </w:t>
            </w:r>
          </w:p>
        </w:tc>
        <w:tc>
          <w:tcPr>
            <w:tcW w:w="272" w:type="dxa"/>
            <w:tcBorders>
              <w:top w:val="nil"/>
              <w:left w:val="nil"/>
              <w:bottom w:val="nil"/>
              <w:right w:val="nil"/>
            </w:tcBorders>
          </w:tcPr>
          <w:p w14:paraId="347CA3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CA9EC61" w14:textId="181E2529"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1.474</w:t>
            </w:r>
            <w:r>
              <w:rPr>
                <w:rFonts w:ascii="Arial" w:hAnsi="Arial" w:cs="Arial"/>
                <w:color w:val="000000"/>
                <w:sz w:val="20"/>
                <w:szCs w:val="20"/>
                <w:lang w:eastAsia="pt-BR"/>
              </w:rPr>
              <w:t xml:space="preserve"> </w:t>
            </w:r>
          </w:p>
        </w:tc>
      </w:tr>
      <w:tr w:rsidR="00BD4A30" w14:paraId="01477D6F" w14:textId="77777777" w:rsidTr="00BD4A30">
        <w:trPr>
          <w:gridAfter w:val="2"/>
          <w:wAfter w:w="2087" w:type="dxa"/>
          <w:trHeight w:val="254"/>
        </w:trPr>
        <w:tc>
          <w:tcPr>
            <w:tcW w:w="183" w:type="dxa"/>
            <w:tcBorders>
              <w:top w:val="nil"/>
              <w:left w:val="nil"/>
              <w:bottom w:val="nil"/>
              <w:right w:val="nil"/>
            </w:tcBorders>
            <w:shd w:val="solid" w:color="FFFFFF" w:fill="auto"/>
          </w:tcPr>
          <w:p w14:paraId="1BFC63B8"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3C8A40E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EE93E41" w14:textId="42F25EBC"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w:t>
            </w:r>
            <w:r w:rsidR="000F6BE8">
              <w:rPr>
                <w:rFonts w:ascii="Arial" w:hAnsi="Arial" w:cs="Arial"/>
                <w:color w:val="000000"/>
                <w:sz w:val="20"/>
                <w:szCs w:val="20"/>
                <w:lang w:eastAsia="pt-BR"/>
              </w:rPr>
              <w:t>Aluguéis</w:t>
            </w:r>
            <w:r>
              <w:rPr>
                <w:rFonts w:ascii="Arial" w:hAnsi="Arial" w:cs="Arial"/>
                <w:color w:val="000000"/>
                <w:sz w:val="20"/>
                <w:szCs w:val="20"/>
                <w:lang w:eastAsia="pt-BR"/>
              </w:rPr>
              <w:t xml:space="preserve"> </w:t>
            </w:r>
          </w:p>
        </w:tc>
        <w:tc>
          <w:tcPr>
            <w:tcW w:w="2254" w:type="dxa"/>
            <w:gridSpan w:val="2"/>
            <w:tcBorders>
              <w:top w:val="nil"/>
              <w:left w:val="nil"/>
              <w:bottom w:val="nil"/>
              <w:right w:val="nil"/>
            </w:tcBorders>
          </w:tcPr>
          <w:p w14:paraId="75061701" w14:textId="0C7AAB19"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D70AAE">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110 </w:t>
            </w:r>
          </w:p>
        </w:tc>
        <w:tc>
          <w:tcPr>
            <w:tcW w:w="272" w:type="dxa"/>
            <w:tcBorders>
              <w:top w:val="nil"/>
              <w:left w:val="nil"/>
              <w:bottom w:val="nil"/>
              <w:right w:val="nil"/>
            </w:tcBorders>
          </w:tcPr>
          <w:p w14:paraId="05AD87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D44BE5A" w14:textId="50CB0150"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 xml:space="preserve">30 </w:t>
            </w:r>
          </w:p>
        </w:tc>
      </w:tr>
      <w:tr w:rsidR="00BD4A30" w14:paraId="18FE4063" w14:textId="77777777" w:rsidTr="00BD4A30">
        <w:trPr>
          <w:gridAfter w:val="2"/>
          <w:wAfter w:w="2087" w:type="dxa"/>
          <w:trHeight w:val="254"/>
        </w:trPr>
        <w:tc>
          <w:tcPr>
            <w:tcW w:w="183" w:type="dxa"/>
            <w:tcBorders>
              <w:top w:val="nil"/>
              <w:left w:val="nil"/>
              <w:bottom w:val="nil"/>
              <w:right w:val="nil"/>
            </w:tcBorders>
            <w:shd w:val="solid" w:color="FFFFFF" w:fill="auto"/>
          </w:tcPr>
          <w:p w14:paraId="2EA3ACD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5829AF2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52327A9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6" w:space="0" w:color="auto"/>
              <w:left w:val="nil"/>
              <w:bottom w:val="nil"/>
              <w:right w:val="nil"/>
            </w:tcBorders>
          </w:tcPr>
          <w:p w14:paraId="75952920" w14:textId="6A7951BC"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EB0829">
              <w:rPr>
                <w:rFonts w:ascii="Arial" w:hAnsi="Arial" w:cs="Arial"/>
                <w:b/>
                <w:bCs/>
                <w:color w:val="000000"/>
                <w:sz w:val="20"/>
                <w:szCs w:val="20"/>
                <w:lang w:eastAsia="pt-BR"/>
              </w:rPr>
              <w:t>961</w:t>
            </w:r>
          </w:p>
        </w:tc>
        <w:tc>
          <w:tcPr>
            <w:tcW w:w="272" w:type="dxa"/>
            <w:tcBorders>
              <w:top w:val="nil"/>
              <w:left w:val="nil"/>
              <w:bottom w:val="nil"/>
              <w:right w:val="nil"/>
            </w:tcBorders>
          </w:tcPr>
          <w:p w14:paraId="765794A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nil"/>
              <w:right w:val="nil"/>
            </w:tcBorders>
          </w:tcPr>
          <w:p w14:paraId="18EEB764" w14:textId="25E9E95D"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1.504</w:t>
            </w:r>
            <w:r>
              <w:rPr>
                <w:rFonts w:ascii="Arial" w:hAnsi="Arial" w:cs="Arial"/>
                <w:b/>
                <w:bCs/>
                <w:color w:val="000000"/>
                <w:sz w:val="20"/>
                <w:szCs w:val="20"/>
                <w:lang w:eastAsia="pt-BR"/>
              </w:rPr>
              <w:t xml:space="preserve"> </w:t>
            </w:r>
          </w:p>
        </w:tc>
      </w:tr>
      <w:tr w:rsidR="00BD4A30" w14:paraId="4DEBE4D3" w14:textId="77777777" w:rsidTr="00BD4A30">
        <w:trPr>
          <w:gridAfter w:val="2"/>
          <w:wAfter w:w="2087" w:type="dxa"/>
          <w:trHeight w:val="254"/>
        </w:trPr>
        <w:tc>
          <w:tcPr>
            <w:tcW w:w="183" w:type="dxa"/>
            <w:tcBorders>
              <w:top w:val="nil"/>
              <w:left w:val="nil"/>
              <w:bottom w:val="nil"/>
              <w:right w:val="nil"/>
            </w:tcBorders>
            <w:shd w:val="solid" w:color="FFFFFF" w:fill="auto"/>
          </w:tcPr>
          <w:p w14:paraId="1E8E087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49E807F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dos capitais próprios </w:t>
            </w:r>
          </w:p>
        </w:tc>
        <w:tc>
          <w:tcPr>
            <w:tcW w:w="2254" w:type="dxa"/>
            <w:gridSpan w:val="2"/>
            <w:tcBorders>
              <w:top w:val="nil"/>
              <w:left w:val="nil"/>
              <w:bottom w:val="nil"/>
              <w:right w:val="nil"/>
            </w:tcBorders>
          </w:tcPr>
          <w:p w14:paraId="1021CD3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B60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4442B378"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634C0244" w14:textId="77777777" w:rsidTr="00BD4A30">
        <w:trPr>
          <w:gridAfter w:val="2"/>
          <w:wAfter w:w="2087" w:type="dxa"/>
          <w:trHeight w:val="254"/>
        </w:trPr>
        <w:tc>
          <w:tcPr>
            <w:tcW w:w="183" w:type="dxa"/>
            <w:tcBorders>
              <w:top w:val="nil"/>
              <w:left w:val="nil"/>
              <w:bottom w:val="nil"/>
              <w:right w:val="nil"/>
            </w:tcBorders>
            <w:shd w:val="solid" w:color="FFFFFF" w:fill="auto"/>
          </w:tcPr>
          <w:p w14:paraId="6DB6518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0661E6C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4DF588D" w14:textId="26A5E533"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Lucro </w:t>
            </w:r>
            <w:r w:rsidR="008B00D5">
              <w:rPr>
                <w:rFonts w:ascii="Arial" w:hAnsi="Arial" w:cs="Arial"/>
                <w:color w:val="000000"/>
                <w:sz w:val="20"/>
                <w:szCs w:val="20"/>
                <w:lang w:eastAsia="pt-BR"/>
              </w:rPr>
              <w:t xml:space="preserve">líquido </w:t>
            </w:r>
            <w:r>
              <w:rPr>
                <w:rFonts w:ascii="Arial" w:hAnsi="Arial" w:cs="Arial"/>
                <w:color w:val="000000"/>
                <w:sz w:val="20"/>
                <w:szCs w:val="20"/>
                <w:lang w:eastAsia="pt-BR"/>
              </w:rPr>
              <w:t xml:space="preserve">do </w:t>
            </w:r>
            <w:r w:rsidR="008B00D5">
              <w:rPr>
                <w:rFonts w:ascii="Arial" w:hAnsi="Arial" w:cs="Arial"/>
                <w:color w:val="000000"/>
                <w:sz w:val="20"/>
                <w:szCs w:val="20"/>
                <w:lang w:eastAsia="pt-BR"/>
              </w:rPr>
              <w:t>período</w:t>
            </w:r>
          </w:p>
        </w:tc>
        <w:tc>
          <w:tcPr>
            <w:tcW w:w="2254" w:type="dxa"/>
            <w:gridSpan w:val="2"/>
            <w:tcBorders>
              <w:top w:val="nil"/>
              <w:left w:val="nil"/>
              <w:bottom w:val="single" w:sz="6" w:space="0" w:color="auto"/>
              <w:right w:val="nil"/>
            </w:tcBorders>
          </w:tcPr>
          <w:p w14:paraId="37550785" w14:textId="19AA5680"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9.850</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540E3B2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1012096" w14:textId="36C52B71"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w:t>
            </w:r>
            <w:r w:rsidR="00103977">
              <w:rPr>
                <w:rFonts w:ascii="Arial" w:hAnsi="Arial" w:cs="Arial"/>
                <w:color w:val="000000"/>
                <w:sz w:val="20"/>
                <w:szCs w:val="20"/>
                <w:lang w:eastAsia="pt-BR"/>
              </w:rPr>
              <w:t>6</w:t>
            </w:r>
            <w:r>
              <w:rPr>
                <w:rFonts w:ascii="Arial" w:hAnsi="Arial" w:cs="Arial"/>
                <w:color w:val="000000"/>
                <w:sz w:val="20"/>
                <w:szCs w:val="20"/>
                <w:lang w:eastAsia="pt-BR"/>
              </w:rPr>
              <w:t xml:space="preserve"> </w:t>
            </w:r>
          </w:p>
        </w:tc>
      </w:tr>
      <w:tr w:rsidR="00BD4A30" w14:paraId="4A623EA6" w14:textId="77777777" w:rsidTr="00BD4A30">
        <w:trPr>
          <w:gridAfter w:val="2"/>
          <w:wAfter w:w="2087" w:type="dxa"/>
          <w:trHeight w:val="254"/>
        </w:trPr>
        <w:tc>
          <w:tcPr>
            <w:tcW w:w="183" w:type="dxa"/>
            <w:tcBorders>
              <w:top w:val="nil"/>
              <w:left w:val="nil"/>
              <w:bottom w:val="nil"/>
              <w:right w:val="nil"/>
            </w:tcBorders>
            <w:shd w:val="solid" w:color="FFFFFF" w:fill="auto"/>
          </w:tcPr>
          <w:p w14:paraId="75FFDA7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736E14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10CAF0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3EA455AC" w14:textId="452057B5"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9.850</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1777A0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F924B5F" w14:textId="04D18370"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w:t>
            </w:r>
            <w:r w:rsidR="00103977">
              <w:rPr>
                <w:rFonts w:ascii="Arial" w:hAnsi="Arial" w:cs="Arial"/>
                <w:b/>
                <w:bCs/>
                <w:color w:val="000000"/>
                <w:sz w:val="20"/>
                <w:szCs w:val="20"/>
                <w:lang w:eastAsia="pt-BR"/>
              </w:rPr>
              <w:t>6</w:t>
            </w:r>
            <w:r>
              <w:rPr>
                <w:rFonts w:ascii="Arial" w:hAnsi="Arial" w:cs="Arial"/>
                <w:b/>
                <w:bCs/>
                <w:color w:val="000000"/>
                <w:sz w:val="20"/>
                <w:szCs w:val="20"/>
                <w:lang w:eastAsia="pt-BR"/>
              </w:rPr>
              <w:t xml:space="preserve"> </w:t>
            </w:r>
          </w:p>
        </w:tc>
      </w:tr>
      <w:tr w:rsidR="00BD4A30" w14:paraId="0BCA4818" w14:textId="77777777" w:rsidTr="00BD4A30">
        <w:trPr>
          <w:gridAfter w:val="2"/>
          <w:wAfter w:w="2087" w:type="dxa"/>
          <w:trHeight w:val="254"/>
        </w:trPr>
        <w:tc>
          <w:tcPr>
            <w:tcW w:w="183" w:type="dxa"/>
            <w:tcBorders>
              <w:top w:val="nil"/>
              <w:left w:val="nil"/>
              <w:bottom w:val="nil"/>
              <w:right w:val="nil"/>
            </w:tcBorders>
            <w:shd w:val="solid" w:color="FFFFFF" w:fill="auto"/>
          </w:tcPr>
          <w:p w14:paraId="360A368E"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0DBADA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6A248E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AD44A5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1D35E0A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6F90F3C"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2FBA264" w14:textId="77777777" w:rsidTr="00623CD1">
        <w:trPr>
          <w:gridAfter w:val="2"/>
          <w:wAfter w:w="2087" w:type="dxa"/>
          <w:trHeight w:val="72"/>
        </w:trPr>
        <w:tc>
          <w:tcPr>
            <w:tcW w:w="5741" w:type="dxa"/>
            <w:gridSpan w:val="4"/>
            <w:tcBorders>
              <w:top w:val="nil"/>
              <w:left w:val="nil"/>
              <w:bottom w:val="nil"/>
              <w:right w:val="nil"/>
            </w:tcBorders>
            <w:shd w:val="solid" w:color="FFFFFF" w:fill="auto"/>
          </w:tcPr>
          <w:p w14:paraId="6A3C6548" w14:textId="719C0E05"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Distribuído </w:t>
            </w:r>
          </w:p>
        </w:tc>
        <w:tc>
          <w:tcPr>
            <w:tcW w:w="2254" w:type="dxa"/>
            <w:gridSpan w:val="2"/>
            <w:tcBorders>
              <w:top w:val="single" w:sz="6" w:space="0" w:color="auto"/>
              <w:left w:val="nil"/>
              <w:bottom w:val="double" w:sz="6" w:space="0" w:color="auto"/>
              <w:right w:val="nil"/>
            </w:tcBorders>
          </w:tcPr>
          <w:p w14:paraId="3106383A" w14:textId="1D6CAC95"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7</w:t>
            </w:r>
            <w:r w:rsidR="00F838E7">
              <w:rPr>
                <w:rFonts w:ascii="Arial" w:hAnsi="Arial" w:cs="Arial"/>
                <w:b/>
                <w:bCs/>
                <w:color w:val="000000"/>
                <w:sz w:val="20"/>
                <w:szCs w:val="20"/>
                <w:lang w:eastAsia="pt-BR"/>
              </w:rPr>
              <w:t>4</w:t>
            </w:r>
            <w:r w:rsidR="00103977">
              <w:rPr>
                <w:rFonts w:ascii="Arial" w:hAnsi="Arial" w:cs="Arial"/>
                <w:b/>
                <w:bCs/>
                <w:color w:val="000000"/>
                <w:sz w:val="20"/>
                <w:szCs w:val="20"/>
                <w:lang w:eastAsia="pt-BR"/>
              </w:rPr>
              <w:t>.06</w:t>
            </w:r>
            <w:r w:rsidR="00EE136D">
              <w:rPr>
                <w:rFonts w:ascii="Arial" w:hAnsi="Arial" w:cs="Arial"/>
                <w:b/>
                <w:bCs/>
                <w:color w:val="000000"/>
                <w:sz w:val="20"/>
                <w:szCs w:val="20"/>
                <w:lang w:eastAsia="pt-BR"/>
              </w:rPr>
              <w:t>6</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6A7DF1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1263CEB" w14:textId="13571F4B"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51.015</w:t>
            </w:r>
          </w:p>
        </w:tc>
      </w:tr>
      <w:tr w:rsidR="00BD4A30" w14:paraId="446D4606" w14:textId="77777777" w:rsidTr="00BD4A30">
        <w:trPr>
          <w:gridAfter w:val="2"/>
          <w:wAfter w:w="2087" w:type="dxa"/>
          <w:trHeight w:val="271"/>
        </w:trPr>
        <w:tc>
          <w:tcPr>
            <w:tcW w:w="183" w:type="dxa"/>
            <w:tcBorders>
              <w:top w:val="nil"/>
              <w:left w:val="nil"/>
              <w:bottom w:val="nil"/>
              <w:right w:val="nil"/>
            </w:tcBorders>
            <w:shd w:val="solid" w:color="FFFFFF" w:fill="auto"/>
          </w:tcPr>
          <w:p w14:paraId="7A91B7C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34571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5A240AA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3BA27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7818A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FAB9484"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FDCC4A9" w14:textId="77777777" w:rsidTr="00BD4A30">
        <w:trPr>
          <w:gridAfter w:val="2"/>
          <w:wAfter w:w="2087" w:type="dxa"/>
          <w:trHeight w:val="254"/>
        </w:trPr>
        <w:tc>
          <w:tcPr>
            <w:tcW w:w="10146" w:type="dxa"/>
            <w:gridSpan w:val="9"/>
            <w:tcBorders>
              <w:top w:val="nil"/>
              <w:left w:val="nil"/>
              <w:bottom w:val="nil"/>
              <w:right w:val="nil"/>
            </w:tcBorders>
            <w:shd w:val="solid" w:color="FFFFFF" w:fill="auto"/>
          </w:tcPr>
          <w:p w14:paraId="2F24254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9A61724" w14:textId="77777777" w:rsidR="008B00D5" w:rsidRDefault="008B00D5" w:rsidP="00AC0E64">
      <w:pPr>
        <w:autoSpaceDE w:val="0"/>
        <w:autoSpaceDN w:val="0"/>
        <w:adjustRightInd w:val="0"/>
        <w:jc w:val="center"/>
        <w:rPr>
          <w:rFonts w:ascii="Arial" w:hAnsi="Arial" w:cs="Arial"/>
          <w:b/>
          <w:kern w:val="2"/>
          <w:sz w:val="20"/>
          <w:szCs w:val="20"/>
          <w:lang w:eastAsia="pt-BR"/>
        </w:rPr>
      </w:pPr>
      <w:bookmarkStart w:id="0" w:name="_Toc446084920"/>
    </w:p>
    <w:p w14:paraId="4B9927C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4CAFD24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005F95AE"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2E26206D" w14:textId="7AFABE33"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02BE462F" w14:textId="11983A2E" w:rsidR="001C1EF5" w:rsidRPr="00F17FC3" w:rsidRDefault="00A01DA8" w:rsidP="00AC0E64">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DE</w:t>
      </w:r>
      <w:r w:rsidR="0064306F">
        <w:rPr>
          <w:rFonts w:ascii="Arial" w:hAnsi="Arial" w:cs="Arial"/>
          <w:b/>
          <w:kern w:val="2"/>
          <w:sz w:val="20"/>
          <w:szCs w:val="20"/>
          <w:lang w:eastAsia="pt-BR"/>
        </w:rPr>
        <w:t xml:space="preserve"> </w:t>
      </w:r>
      <w:r w:rsidR="00467321">
        <w:rPr>
          <w:rFonts w:ascii="Arial" w:hAnsi="Arial" w:cs="Arial"/>
          <w:b/>
          <w:kern w:val="2"/>
          <w:sz w:val="20"/>
          <w:szCs w:val="20"/>
          <w:lang w:eastAsia="pt-BR"/>
        </w:rPr>
        <w:t>30</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 xml:space="preserve">DE </w:t>
      </w:r>
      <w:r w:rsidR="00467321">
        <w:rPr>
          <w:rFonts w:ascii="Arial" w:hAnsi="Arial" w:cs="Arial"/>
          <w:b/>
          <w:kern w:val="2"/>
          <w:sz w:val="20"/>
          <w:szCs w:val="20"/>
          <w:lang w:eastAsia="pt-BR"/>
        </w:rPr>
        <w:t>JUNHO</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24</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0"/>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77777777"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07AECB39" w14:textId="4EEAA27F" w:rsidR="0049665D" w:rsidRPr="00987343" w:rsidRDefault="00987343" w:rsidP="000B1B54">
      <w:pPr>
        <w:jc w:val="both"/>
        <w:rPr>
          <w:rFonts w:ascii="Arial" w:hAnsi="Arial" w:cs="Arial"/>
          <w:iCs/>
          <w:sz w:val="20"/>
          <w:szCs w:val="20"/>
          <w:lang w:eastAsia="pt-BR"/>
        </w:rPr>
      </w:pPr>
      <w:r w:rsidRPr="00987343">
        <w:rPr>
          <w:rFonts w:ascii="Arial" w:hAnsi="Arial" w:cs="Arial"/>
          <w:iCs/>
          <w:sz w:val="20"/>
          <w:szCs w:val="20"/>
          <w:lang w:eastAsia="pt-BR"/>
        </w:rPr>
        <w:t>O atual Estatuto Social da EPE foi aprovado na 18ª Assembleia Geral Extraordinária, realizada em 30 de abril de 2024.</w:t>
      </w:r>
    </w:p>
    <w:p w14:paraId="11A9B40F" w14:textId="55FE4ECD" w:rsidR="00987343" w:rsidRDefault="00987343"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77777777"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08CBA6CA"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445A0CC9" w14:textId="23460BC7" w:rsidR="002C366E" w:rsidRDefault="00F90164" w:rsidP="000B1B54">
      <w:pPr>
        <w:jc w:val="both"/>
        <w:rPr>
          <w:rFonts w:ascii="Arial" w:hAnsi="Arial" w:cs="Arial"/>
          <w:iCs/>
          <w:sz w:val="20"/>
          <w:szCs w:val="20"/>
          <w:lang w:eastAsia="pt-BR"/>
        </w:rPr>
      </w:pPr>
      <w:r w:rsidRPr="00F90164">
        <w:rPr>
          <w:rFonts w:ascii="Arial" w:hAnsi="Arial" w:cs="Arial"/>
          <w:sz w:val="20"/>
          <w:szCs w:val="20"/>
        </w:rPr>
        <w:t>A LOA de 2024 – Lei 14.822/24 - foi publicada no dia 22 de janeiro fixando as despesas da EPE para o exercício corrente. O montante total do orçamento é suficiente para cobrir todas as despesas desse exercício. Ao longo do mês de junho as suplementações e alterações orçamentárias previstas para as despesas discricionárias foram efetivadas. Com isso, o orçamento da EPE está perfeitamente organiz</w:t>
      </w:r>
      <w:r w:rsidR="000571A2">
        <w:rPr>
          <w:rFonts w:ascii="Arial" w:hAnsi="Arial" w:cs="Arial"/>
          <w:sz w:val="20"/>
          <w:szCs w:val="20"/>
        </w:rPr>
        <w:t xml:space="preserve">ado para os gastos planejados. </w:t>
      </w:r>
      <w:r w:rsidRPr="00F90164">
        <w:rPr>
          <w:rFonts w:ascii="Arial" w:hAnsi="Arial" w:cs="Arial"/>
          <w:sz w:val="20"/>
          <w:szCs w:val="20"/>
        </w:rPr>
        <w:t>O semestre fechou com uma execução total de 88% e execução de 59% das despesas discricionárias.</w:t>
      </w:r>
    </w:p>
    <w:p w14:paraId="56469657" w14:textId="77777777" w:rsidR="000848BB" w:rsidRDefault="000848BB"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1" w:name="_Toc446084922"/>
      <w:r w:rsidRPr="00F17FC3">
        <w:rPr>
          <w:rFonts w:ascii="Arial" w:hAnsi="Arial" w:cs="Arial"/>
          <w:b/>
          <w:bCs/>
          <w:iCs/>
          <w:sz w:val="20"/>
          <w:szCs w:val="20"/>
          <w:lang w:eastAsia="pt-BR"/>
        </w:rPr>
        <w:lastRenderedPageBreak/>
        <w:t xml:space="preserve">BASE DE PREPARAÇÃO DAS DEMONSTRAÇÕES </w:t>
      </w:r>
      <w:bookmarkEnd w:id="1"/>
      <w:r w:rsidR="00B922E2">
        <w:rPr>
          <w:rFonts w:ascii="Arial" w:hAnsi="Arial" w:cs="Arial"/>
          <w:b/>
          <w:bCs/>
          <w:iCs/>
          <w:sz w:val="20"/>
          <w:szCs w:val="20"/>
          <w:lang w:eastAsia="pt-BR"/>
        </w:rPr>
        <w:t>FINANCEIRAS INTERMEDIÁRIAS</w:t>
      </w:r>
    </w:p>
    <w:p w14:paraId="75123A1E" w14:textId="34745335" w:rsidR="00976F10" w:rsidRDefault="00976F10"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7269AAB6"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às normas internacionais de contabilidade </w:t>
      </w:r>
      <w:r w:rsidRPr="00C45854">
        <w:rPr>
          <w:rFonts w:ascii="Arial" w:hAnsi="Arial" w:cs="Arial"/>
          <w:i/>
          <w:sz w:val="20"/>
          <w:szCs w:val="20"/>
          <w:lang w:eastAsia="pt-BR"/>
        </w:rPr>
        <w:t>Internacional Financial Reporting Standards</w:t>
      </w:r>
      <w:r w:rsidRPr="005E0C17">
        <w:rPr>
          <w:rFonts w:ascii="Arial" w:hAnsi="Arial" w:cs="Arial"/>
          <w:iCs/>
          <w:sz w:val="20"/>
          <w:szCs w:val="20"/>
          <w:lang w:eastAsia="pt-BR"/>
        </w:rPr>
        <w:t xml:space="preserve"> - IFRS, emitidas pelo </w:t>
      </w:r>
      <w:r w:rsidRPr="00C45854">
        <w:rPr>
          <w:rFonts w:ascii="Arial" w:hAnsi="Arial" w:cs="Arial"/>
          <w:i/>
          <w:sz w:val="20"/>
          <w:szCs w:val="20"/>
          <w:lang w:eastAsia="pt-BR"/>
        </w:rPr>
        <w:t>International Accounting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3B8233A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703CBED1" w14:textId="04EB5E65" w:rsidR="005E0C17" w:rsidRDefault="005E0C17" w:rsidP="00BF7FE2">
      <w:pPr>
        <w:tabs>
          <w:tab w:val="num" w:pos="1418"/>
        </w:tabs>
        <w:autoSpaceDE w:val="0"/>
        <w:autoSpaceDN w:val="0"/>
        <w:jc w:val="both"/>
        <w:rPr>
          <w:rFonts w:ascii="Arial" w:hAnsi="Arial" w:cs="Arial"/>
          <w:iCs/>
          <w:sz w:val="20"/>
          <w:szCs w:val="20"/>
          <w:lang w:eastAsia="pt-BR"/>
        </w:rPr>
      </w:pPr>
    </w:p>
    <w:p w14:paraId="5490F26D" w14:textId="77777777"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277E7C80"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77777777" w:rsidR="005E0C17" w:rsidRPr="00F17FC3" w:rsidRDefault="005E0C17" w:rsidP="005E0C17">
      <w:pPr>
        <w:autoSpaceDE w:val="0"/>
        <w:autoSpaceDN w:val="0"/>
        <w:jc w:val="both"/>
        <w:rPr>
          <w:rFonts w:ascii="Arial" w:hAnsi="Arial" w:cs="Arial"/>
          <w:b/>
          <w:iCs/>
          <w:caps/>
          <w:sz w:val="20"/>
          <w:szCs w:val="20"/>
          <w:lang w:eastAsia="pt-BR"/>
        </w:rPr>
      </w:pPr>
    </w:p>
    <w:p w14:paraId="291CB459" w14:textId="77777777"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216970F7" w14:textId="200E9C41" w:rsidR="008C3491" w:rsidRDefault="008C3491" w:rsidP="00FC7C42">
      <w:pPr>
        <w:tabs>
          <w:tab w:val="num" w:pos="1418"/>
        </w:tabs>
        <w:autoSpaceDE w:val="0"/>
        <w:autoSpaceDN w:val="0"/>
        <w:jc w:val="both"/>
        <w:rPr>
          <w:rFonts w:ascii="Arial" w:hAnsi="Arial" w:cs="Arial"/>
          <w:iCs/>
          <w:sz w:val="20"/>
          <w:szCs w:val="20"/>
          <w:lang w:eastAsia="pt-BR"/>
        </w:rPr>
      </w:pPr>
    </w:p>
    <w:p w14:paraId="6B8D2840" w14:textId="77777777"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1D3D3F9B"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3F401696" w:rsidR="00DF4AAE" w:rsidRDefault="00DF4AAE" w:rsidP="00FC7C42">
      <w:pPr>
        <w:tabs>
          <w:tab w:val="num" w:pos="1418"/>
        </w:tabs>
        <w:autoSpaceDE w:val="0"/>
        <w:autoSpaceDN w:val="0"/>
        <w:jc w:val="both"/>
        <w:rPr>
          <w:rFonts w:ascii="Arial" w:hAnsi="Arial" w:cs="Arial"/>
          <w:iCs/>
          <w:sz w:val="20"/>
          <w:szCs w:val="20"/>
          <w:lang w:eastAsia="pt-BR"/>
        </w:rPr>
      </w:pP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3BA157D0"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2C58D57C" w14:textId="55C2411D" w:rsidR="007A2DC9" w:rsidRDefault="007A2DC9" w:rsidP="002A520D">
      <w:pPr>
        <w:tabs>
          <w:tab w:val="num" w:pos="1418"/>
        </w:tabs>
        <w:autoSpaceDE w:val="0"/>
        <w:autoSpaceDN w:val="0"/>
        <w:jc w:val="both"/>
        <w:rPr>
          <w:rFonts w:ascii="Arial" w:hAnsi="Arial" w:cs="Arial"/>
          <w:iCs/>
          <w:sz w:val="20"/>
          <w:szCs w:val="20"/>
          <w:lang w:eastAsia="pt-BR"/>
        </w:rPr>
      </w:pPr>
    </w:p>
    <w:p w14:paraId="1848DEAA"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45F10924" w14:textId="2B0A81A2" w:rsidR="009427AE" w:rsidRDefault="009427AE" w:rsidP="009427AE">
      <w:pPr>
        <w:numPr>
          <w:ilvl w:val="0"/>
          <w:numId w:val="33"/>
        </w:numPr>
        <w:autoSpaceDE w:val="0"/>
        <w:autoSpaceDN w:val="0"/>
        <w:ind w:left="0" w:firstLine="0"/>
        <w:jc w:val="both"/>
        <w:rPr>
          <w:rFonts w:ascii="Arial" w:hAnsi="Arial" w:cs="Arial"/>
          <w:b/>
          <w:iCs/>
          <w:caps/>
          <w:sz w:val="20"/>
          <w:szCs w:val="20"/>
          <w:lang w:eastAsia="pt-BR"/>
        </w:rPr>
      </w:pPr>
      <w:r>
        <w:rPr>
          <w:rFonts w:ascii="Arial" w:hAnsi="Arial" w:cs="Arial"/>
          <w:b/>
          <w:iCs/>
          <w:caps/>
          <w:sz w:val="20"/>
          <w:szCs w:val="20"/>
          <w:lang w:eastAsia="pt-BR"/>
        </w:rPr>
        <w:t>Data de aprovação das demonstrações financeiras intermediárias</w:t>
      </w:r>
    </w:p>
    <w:p w14:paraId="46A8C349" w14:textId="77777777" w:rsidR="009427AE" w:rsidRDefault="009427AE" w:rsidP="007C5A23">
      <w:pPr>
        <w:autoSpaceDE w:val="0"/>
        <w:autoSpaceDN w:val="0"/>
        <w:jc w:val="both"/>
        <w:rPr>
          <w:rFonts w:ascii="Arial" w:hAnsi="Arial" w:cs="Arial"/>
          <w:b/>
          <w:iCs/>
          <w:caps/>
          <w:sz w:val="20"/>
          <w:szCs w:val="20"/>
          <w:lang w:eastAsia="pt-BR"/>
        </w:rPr>
      </w:pPr>
    </w:p>
    <w:p w14:paraId="4AF8795A" w14:textId="087CB87F" w:rsidR="009427AE" w:rsidRPr="007C5A23" w:rsidRDefault="0027096E" w:rsidP="007C5A23">
      <w:pPr>
        <w:jc w:val="both"/>
        <w:rPr>
          <w:rFonts w:ascii="Arial" w:hAnsi="Arial" w:cs="Arial"/>
          <w:iCs/>
          <w:sz w:val="20"/>
          <w:szCs w:val="20"/>
          <w:lang w:eastAsia="pt-BR"/>
        </w:rPr>
      </w:pPr>
      <w:r>
        <w:rPr>
          <w:rFonts w:ascii="Arial" w:hAnsi="Arial" w:cs="Arial"/>
          <w:iCs/>
          <w:sz w:val="20"/>
          <w:szCs w:val="20"/>
          <w:lang w:eastAsia="pt-BR"/>
        </w:rPr>
        <w:t xml:space="preserve">Em </w:t>
      </w:r>
      <w:r w:rsidR="00F06106">
        <w:rPr>
          <w:rFonts w:ascii="Arial" w:hAnsi="Arial" w:cs="Arial"/>
          <w:iCs/>
          <w:color w:val="000000" w:themeColor="text1"/>
          <w:sz w:val="20"/>
          <w:szCs w:val="20"/>
          <w:lang w:eastAsia="pt-BR"/>
        </w:rPr>
        <w:t>19</w:t>
      </w:r>
      <w:r w:rsidR="00330B1B"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 xml:space="preserve">de </w:t>
      </w:r>
      <w:r w:rsidR="00330B1B" w:rsidRPr="00112594">
        <w:rPr>
          <w:rFonts w:ascii="Arial" w:hAnsi="Arial" w:cs="Arial"/>
          <w:iCs/>
          <w:color w:val="000000" w:themeColor="text1"/>
          <w:sz w:val="20"/>
          <w:szCs w:val="20"/>
          <w:lang w:eastAsia="pt-BR"/>
        </w:rPr>
        <w:t xml:space="preserve">agosto </w:t>
      </w:r>
      <w:r w:rsidRPr="00112594">
        <w:rPr>
          <w:rFonts w:ascii="Arial" w:hAnsi="Arial" w:cs="Arial"/>
          <w:iCs/>
          <w:color w:val="000000" w:themeColor="text1"/>
          <w:sz w:val="20"/>
          <w:szCs w:val="20"/>
          <w:lang w:eastAsia="pt-BR"/>
        </w:rPr>
        <w:t>de 2024,</w:t>
      </w:r>
      <w:r w:rsidRPr="000A6BEC">
        <w:rPr>
          <w:rFonts w:ascii="Arial" w:hAnsi="Arial" w:cs="Arial"/>
          <w:iCs/>
          <w:color w:val="FF0000"/>
          <w:sz w:val="20"/>
          <w:szCs w:val="20"/>
          <w:lang w:eastAsia="pt-BR"/>
        </w:rPr>
        <w:t xml:space="preserve"> </w:t>
      </w:r>
      <w:r w:rsidRPr="0027096E">
        <w:rPr>
          <w:rFonts w:ascii="Arial" w:hAnsi="Arial" w:cs="Arial"/>
          <w:iCs/>
          <w:sz w:val="20"/>
          <w:szCs w:val="20"/>
          <w:lang w:eastAsia="pt-BR"/>
        </w:rPr>
        <w:t>a Diretoria Executiva aprovou as demonstrações financeiras</w:t>
      </w:r>
      <w:r>
        <w:rPr>
          <w:rFonts w:ascii="Arial" w:hAnsi="Arial" w:cs="Arial"/>
          <w:iCs/>
          <w:sz w:val="20"/>
          <w:szCs w:val="20"/>
          <w:lang w:eastAsia="pt-BR"/>
        </w:rPr>
        <w:t xml:space="preserve"> intermediárias</w:t>
      </w:r>
      <w:r w:rsidRPr="0027096E">
        <w:rPr>
          <w:rFonts w:ascii="Arial" w:hAnsi="Arial" w:cs="Arial"/>
          <w:iCs/>
          <w:sz w:val="20"/>
          <w:szCs w:val="20"/>
          <w:lang w:eastAsia="pt-BR"/>
        </w:rPr>
        <w:t xml:space="preserve"> da EPE e autorizou sua divulgação.</w:t>
      </w:r>
    </w:p>
    <w:p w14:paraId="16B331D0"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7389CA84" w14:textId="2569ED4D" w:rsidR="008C3491" w:rsidRDefault="008C3491"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3A3B7A23"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BD1CFB">
        <w:rPr>
          <w:rFonts w:ascii="Arial" w:hAnsi="Arial" w:cs="Arial"/>
          <w:iCs/>
          <w:sz w:val="20"/>
          <w:szCs w:val="20"/>
          <w:lang w:eastAsia="pt-BR"/>
        </w:rPr>
        <w:t>3</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45835DF8" w14:textId="3B7BA0D9" w:rsidR="0008472C" w:rsidRPr="0008472C" w:rsidRDefault="0008472C" w:rsidP="0008472C">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2024</w:t>
      </w:r>
      <w:r w:rsidRPr="0008472C">
        <w:rPr>
          <w:rFonts w:ascii="Arial" w:hAnsi="Arial" w:cs="Arial"/>
          <w:iCs/>
          <w:sz w:val="20"/>
          <w:szCs w:val="20"/>
          <w:lang w:eastAsia="pt-BR"/>
        </w:rPr>
        <w:t>, que possam impactar as demonstrações da companhia.</w:t>
      </w:r>
    </w:p>
    <w:p w14:paraId="121296EB" w14:textId="5F88BFE4" w:rsidR="002D2D42" w:rsidRDefault="002D2D42" w:rsidP="002A520D">
      <w:pPr>
        <w:jc w:val="both"/>
        <w:rPr>
          <w:rFonts w:ascii="Arial" w:hAnsi="Arial" w:cs="Arial"/>
          <w:iCs/>
          <w:sz w:val="20"/>
          <w:szCs w:val="20"/>
          <w:lang w:eastAsia="pt-BR"/>
        </w:rPr>
      </w:pPr>
    </w:p>
    <w:p w14:paraId="45145466" w14:textId="53B7C1ED" w:rsidR="00702837" w:rsidRDefault="00702837" w:rsidP="002D2D42">
      <w:pPr>
        <w:jc w:val="both"/>
        <w:rPr>
          <w:rFonts w:ascii="Arial" w:hAnsi="Arial" w:cs="Arial"/>
          <w:iCs/>
          <w:sz w:val="20"/>
          <w:szCs w:val="20"/>
          <w:lang w:eastAsia="pt-BR"/>
        </w:rPr>
      </w:pPr>
    </w:p>
    <w:p w14:paraId="17A34BA5" w14:textId="2C9BA656" w:rsidR="00255059" w:rsidRDefault="00255059" w:rsidP="00255059">
      <w:pPr>
        <w:autoSpaceDE w:val="0"/>
        <w:autoSpaceDN w:val="0"/>
        <w:jc w:val="both"/>
        <w:outlineLvl w:val="0"/>
        <w:rPr>
          <w:rFonts w:ascii="Arial" w:hAnsi="Arial" w:cs="Arial"/>
          <w:b/>
          <w:bCs/>
          <w:iCs/>
          <w:sz w:val="20"/>
          <w:szCs w:val="20"/>
          <w:lang w:eastAsia="pt-BR"/>
        </w:rPr>
      </w:pPr>
      <w:r w:rsidRPr="00255059">
        <w:rPr>
          <w:rFonts w:ascii="Arial" w:hAnsi="Arial" w:cs="Arial"/>
          <w:b/>
          <w:bCs/>
          <w:iCs/>
          <w:sz w:val="20"/>
          <w:szCs w:val="20"/>
          <w:lang w:eastAsia="pt-BR"/>
        </w:rPr>
        <w:t>3.</w:t>
      </w:r>
      <w:r w:rsidR="00B236A0">
        <w:rPr>
          <w:rFonts w:ascii="Arial" w:hAnsi="Arial" w:cs="Arial"/>
          <w:b/>
          <w:bCs/>
          <w:iCs/>
          <w:sz w:val="20"/>
          <w:szCs w:val="20"/>
          <w:lang w:eastAsia="pt-BR"/>
        </w:rPr>
        <w:t>1</w:t>
      </w:r>
      <w:r w:rsidRPr="00255059">
        <w:rPr>
          <w:rFonts w:ascii="Arial" w:hAnsi="Arial" w:cs="Arial"/>
          <w:b/>
          <w:bCs/>
          <w:iCs/>
          <w:sz w:val="20"/>
          <w:szCs w:val="20"/>
          <w:lang w:eastAsia="pt-BR"/>
        </w:rPr>
        <w:t>. REAPRESENTAÇÃO DOS VALORES CORRESPONDENTES</w:t>
      </w:r>
    </w:p>
    <w:p w14:paraId="066AC78F" w14:textId="44986E19" w:rsidR="00255059" w:rsidRDefault="00255059" w:rsidP="00255059">
      <w:pPr>
        <w:autoSpaceDE w:val="0"/>
        <w:autoSpaceDN w:val="0"/>
        <w:jc w:val="both"/>
        <w:outlineLvl w:val="0"/>
        <w:rPr>
          <w:rFonts w:ascii="Arial" w:hAnsi="Arial" w:cs="Arial"/>
          <w:b/>
          <w:bCs/>
          <w:iCs/>
          <w:sz w:val="20"/>
          <w:szCs w:val="20"/>
          <w:lang w:eastAsia="pt-BR"/>
        </w:rPr>
      </w:pPr>
    </w:p>
    <w:p w14:paraId="4E1740F7" w14:textId="236FD0EB" w:rsidR="00255059" w:rsidRPr="003B7E56" w:rsidRDefault="00255059" w:rsidP="00FB45CC">
      <w:pPr>
        <w:jc w:val="both"/>
        <w:rPr>
          <w:rFonts w:ascii="Arial" w:hAnsi="Arial" w:cs="Arial"/>
          <w:iCs/>
          <w:color w:val="FF0000"/>
          <w:sz w:val="20"/>
          <w:szCs w:val="20"/>
          <w:lang w:eastAsia="pt-BR"/>
        </w:rPr>
      </w:pPr>
      <w:r w:rsidRPr="00FB45CC">
        <w:rPr>
          <w:rFonts w:ascii="Arial" w:hAnsi="Arial" w:cs="Arial"/>
          <w:iCs/>
          <w:sz w:val="20"/>
          <w:szCs w:val="20"/>
          <w:lang w:eastAsia="pt-BR"/>
        </w:rPr>
        <w:t>A Companhia está reapre</w:t>
      </w:r>
      <w:r w:rsidR="00FB45CC" w:rsidRPr="00FB45CC">
        <w:rPr>
          <w:rFonts w:ascii="Arial" w:hAnsi="Arial" w:cs="Arial"/>
          <w:iCs/>
          <w:sz w:val="20"/>
          <w:szCs w:val="20"/>
          <w:lang w:eastAsia="pt-BR"/>
        </w:rPr>
        <w:t xml:space="preserve">sentando </w:t>
      </w:r>
      <w:r w:rsidRPr="00FB45CC">
        <w:rPr>
          <w:rFonts w:ascii="Arial" w:hAnsi="Arial" w:cs="Arial"/>
          <w:iCs/>
          <w:sz w:val="20"/>
          <w:szCs w:val="20"/>
          <w:lang w:eastAsia="pt-BR"/>
        </w:rPr>
        <w:t>a Demonstração do Resultado do Exercício, a Demonstração do Fluxo de Caixa e a Demonstração do Valor Adici</w:t>
      </w:r>
      <w:r w:rsidR="00FB45CC" w:rsidRPr="00FB45CC">
        <w:rPr>
          <w:rFonts w:ascii="Arial" w:hAnsi="Arial" w:cs="Arial"/>
          <w:iCs/>
          <w:sz w:val="20"/>
          <w:szCs w:val="20"/>
          <w:lang w:eastAsia="pt-BR"/>
        </w:rPr>
        <w:t xml:space="preserve">onado relativas a </w:t>
      </w:r>
      <w:r w:rsidR="00467321" w:rsidRPr="00FB45CC">
        <w:rPr>
          <w:rFonts w:ascii="Arial" w:hAnsi="Arial" w:cs="Arial"/>
          <w:iCs/>
          <w:sz w:val="20"/>
          <w:szCs w:val="20"/>
          <w:lang w:eastAsia="pt-BR"/>
        </w:rPr>
        <w:t>3</w:t>
      </w:r>
      <w:r w:rsidR="00467321">
        <w:rPr>
          <w:rFonts w:ascii="Arial" w:hAnsi="Arial" w:cs="Arial"/>
          <w:iCs/>
          <w:sz w:val="20"/>
          <w:szCs w:val="20"/>
          <w:lang w:eastAsia="pt-BR"/>
        </w:rPr>
        <w:t>0</w:t>
      </w:r>
      <w:r w:rsidR="00467321" w:rsidRPr="00FB45CC">
        <w:rPr>
          <w:rFonts w:ascii="Arial" w:hAnsi="Arial" w:cs="Arial"/>
          <w:iCs/>
          <w:sz w:val="20"/>
          <w:szCs w:val="20"/>
          <w:lang w:eastAsia="pt-BR"/>
        </w:rPr>
        <w:t xml:space="preserve"> </w:t>
      </w:r>
      <w:r w:rsidR="00FB45CC" w:rsidRPr="00FB45CC">
        <w:rPr>
          <w:rFonts w:ascii="Arial" w:hAnsi="Arial" w:cs="Arial"/>
          <w:iCs/>
          <w:sz w:val="20"/>
          <w:szCs w:val="20"/>
          <w:lang w:eastAsia="pt-BR"/>
        </w:rPr>
        <w:t xml:space="preserve">de </w:t>
      </w:r>
      <w:r w:rsidR="00467321">
        <w:rPr>
          <w:rFonts w:ascii="Arial" w:hAnsi="Arial" w:cs="Arial"/>
          <w:iCs/>
          <w:sz w:val="20"/>
          <w:szCs w:val="20"/>
          <w:lang w:eastAsia="pt-BR"/>
        </w:rPr>
        <w:t>junho</w:t>
      </w:r>
      <w:r w:rsidR="00467321" w:rsidRPr="00FB45CC">
        <w:rPr>
          <w:rFonts w:ascii="Arial" w:hAnsi="Arial" w:cs="Arial"/>
          <w:iCs/>
          <w:sz w:val="20"/>
          <w:szCs w:val="20"/>
          <w:lang w:eastAsia="pt-BR"/>
        </w:rPr>
        <w:t xml:space="preserve"> </w:t>
      </w:r>
      <w:r w:rsidR="00FB45CC" w:rsidRPr="00FB45CC">
        <w:rPr>
          <w:rFonts w:ascii="Arial" w:hAnsi="Arial" w:cs="Arial"/>
          <w:iCs/>
          <w:sz w:val="20"/>
          <w:szCs w:val="20"/>
          <w:lang w:eastAsia="pt-BR"/>
        </w:rPr>
        <w:t xml:space="preserve">de </w:t>
      </w:r>
      <w:r w:rsidR="00467321" w:rsidRPr="00FB45CC">
        <w:rPr>
          <w:rFonts w:ascii="Arial" w:hAnsi="Arial" w:cs="Arial"/>
          <w:iCs/>
          <w:sz w:val="20"/>
          <w:szCs w:val="20"/>
          <w:lang w:eastAsia="pt-BR"/>
        </w:rPr>
        <w:t>202</w:t>
      </w:r>
      <w:r w:rsidR="00467321">
        <w:rPr>
          <w:rFonts w:ascii="Arial" w:hAnsi="Arial" w:cs="Arial"/>
          <w:iCs/>
          <w:sz w:val="20"/>
          <w:szCs w:val="20"/>
          <w:lang w:eastAsia="pt-BR"/>
        </w:rPr>
        <w:t>3</w:t>
      </w:r>
      <w:r w:rsidRPr="00FB45CC">
        <w:rPr>
          <w:rFonts w:ascii="Arial" w:hAnsi="Arial" w:cs="Arial"/>
          <w:iCs/>
          <w:sz w:val="20"/>
          <w:szCs w:val="20"/>
          <w:lang w:eastAsia="pt-BR"/>
        </w:rPr>
        <w:t xml:space="preserve">, originalmente autorizadas em </w:t>
      </w:r>
      <w:r w:rsidRPr="00960A97">
        <w:rPr>
          <w:rFonts w:ascii="Arial" w:hAnsi="Arial" w:cs="Arial"/>
          <w:iCs/>
          <w:sz w:val="20"/>
          <w:szCs w:val="20"/>
          <w:lang w:eastAsia="pt-BR"/>
        </w:rPr>
        <w:t>1</w:t>
      </w:r>
      <w:r w:rsidR="00416FBD" w:rsidRPr="00960A97">
        <w:rPr>
          <w:rFonts w:ascii="Arial" w:hAnsi="Arial" w:cs="Arial"/>
          <w:iCs/>
          <w:sz w:val="20"/>
          <w:szCs w:val="20"/>
          <w:lang w:eastAsia="pt-BR"/>
        </w:rPr>
        <w:t>6</w:t>
      </w:r>
      <w:r w:rsidRPr="00960A97">
        <w:rPr>
          <w:rFonts w:ascii="Arial" w:hAnsi="Arial" w:cs="Arial"/>
          <w:iCs/>
          <w:sz w:val="20"/>
          <w:szCs w:val="20"/>
          <w:lang w:eastAsia="pt-BR"/>
        </w:rPr>
        <w:t xml:space="preserve"> de </w:t>
      </w:r>
      <w:r w:rsidR="00416FBD" w:rsidRPr="00960A97">
        <w:rPr>
          <w:rFonts w:ascii="Arial" w:hAnsi="Arial" w:cs="Arial"/>
          <w:iCs/>
          <w:sz w:val="20"/>
          <w:szCs w:val="20"/>
          <w:lang w:eastAsia="pt-BR"/>
        </w:rPr>
        <w:t xml:space="preserve">maio </w:t>
      </w:r>
      <w:r w:rsidRPr="00960A97">
        <w:rPr>
          <w:rFonts w:ascii="Arial" w:hAnsi="Arial" w:cs="Arial"/>
          <w:iCs/>
          <w:sz w:val="20"/>
          <w:szCs w:val="20"/>
          <w:lang w:eastAsia="pt-BR"/>
        </w:rPr>
        <w:t>de 2023</w:t>
      </w:r>
      <w:r w:rsidR="00FB45CC" w:rsidRPr="00960A97">
        <w:rPr>
          <w:rFonts w:ascii="Arial" w:hAnsi="Arial" w:cs="Arial"/>
          <w:iCs/>
          <w:sz w:val="20"/>
          <w:szCs w:val="20"/>
          <w:lang w:eastAsia="pt-BR"/>
        </w:rPr>
        <w:t>.</w:t>
      </w:r>
    </w:p>
    <w:p w14:paraId="2484F995" w14:textId="77777777" w:rsidR="00E81432" w:rsidRPr="00FB45CC" w:rsidRDefault="00E81432" w:rsidP="00FB45CC">
      <w:pPr>
        <w:jc w:val="both"/>
        <w:rPr>
          <w:rFonts w:ascii="Arial" w:hAnsi="Arial" w:cs="Arial"/>
          <w:iCs/>
          <w:sz w:val="20"/>
          <w:szCs w:val="20"/>
          <w:lang w:eastAsia="pt-BR"/>
        </w:rPr>
      </w:pPr>
    </w:p>
    <w:p w14:paraId="6D241074" w14:textId="77777777"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 xml:space="preserve">A reapresentação deve-se a reclassificações e equalizações de práticas contábeis aplicáveis às informações relativas aos períodos anteriores devido a aplicação da IFRS 16 (CPC 06 (R2)) na contabilização dos arrendamentos. </w:t>
      </w:r>
    </w:p>
    <w:p w14:paraId="38D02BB7" w14:textId="04E95A23" w:rsidR="00255059" w:rsidRPr="00FB45CC" w:rsidRDefault="00255059" w:rsidP="00FB45CC">
      <w:pPr>
        <w:jc w:val="both"/>
        <w:rPr>
          <w:rFonts w:ascii="Arial" w:hAnsi="Arial" w:cs="Arial"/>
          <w:iCs/>
          <w:sz w:val="20"/>
          <w:szCs w:val="20"/>
          <w:lang w:eastAsia="pt-BR"/>
        </w:rPr>
      </w:pPr>
    </w:p>
    <w:p w14:paraId="2529EBD7" w14:textId="13BBCC96"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Além disso, foram realizadas reclassificações na Demonstração do Resultado</w:t>
      </w:r>
      <w:r w:rsidR="00D76B4E">
        <w:rPr>
          <w:rFonts w:ascii="Arial" w:hAnsi="Arial" w:cs="Arial"/>
          <w:iCs/>
          <w:sz w:val="20"/>
          <w:szCs w:val="20"/>
          <w:lang w:eastAsia="pt-BR"/>
        </w:rPr>
        <w:t xml:space="preserve"> do Exercício</w:t>
      </w:r>
      <w:r w:rsidRPr="00FB45CC">
        <w:rPr>
          <w:rFonts w:ascii="Arial" w:hAnsi="Arial" w:cs="Arial"/>
          <w:iCs/>
          <w:sz w:val="20"/>
          <w:szCs w:val="20"/>
          <w:lang w:eastAsia="pt-BR"/>
        </w:rPr>
        <w:t xml:space="preserve"> para melhor apresentação da natureza das transações. </w:t>
      </w:r>
    </w:p>
    <w:p w14:paraId="6FAB367B" w14:textId="77777777" w:rsidR="00FB45CC" w:rsidRPr="00FB45CC" w:rsidRDefault="00FB45CC" w:rsidP="00FB45CC">
      <w:pPr>
        <w:jc w:val="both"/>
        <w:rPr>
          <w:rFonts w:ascii="Arial" w:hAnsi="Arial" w:cs="Arial"/>
          <w:iCs/>
          <w:sz w:val="20"/>
          <w:szCs w:val="20"/>
          <w:lang w:eastAsia="pt-BR"/>
        </w:rPr>
      </w:pPr>
    </w:p>
    <w:p w14:paraId="54496135" w14:textId="2AB98554"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Tais mudanças foram aplicadas de maneira retrospectiva, de forma a ajust</w:t>
      </w:r>
      <w:r w:rsidR="00FB45CC">
        <w:rPr>
          <w:rFonts w:ascii="Arial" w:hAnsi="Arial" w:cs="Arial"/>
          <w:iCs/>
          <w:sz w:val="20"/>
          <w:szCs w:val="20"/>
          <w:lang w:eastAsia="pt-BR"/>
        </w:rPr>
        <w:t xml:space="preserve">ar o exercício de </w:t>
      </w:r>
      <w:r w:rsidR="00467321">
        <w:rPr>
          <w:rFonts w:ascii="Arial" w:hAnsi="Arial" w:cs="Arial"/>
          <w:iCs/>
          <w:sz w:val="20"/>
          <w:szCs w:val="20"/>
          <w:lang w:eastAsia="pt-BR"/>
        </w:rPr>
        <w:t xml:space="preserve">30 </w:t>
      </w:r>
      <w:r w:rsidR="00FB45CC">
        <w:rPr>
          <w:rFonts w:ascii="Arial" w:hAnsi="Arial" w:cs="Arial"/>
          <w:iCs/>
          <w:sz w:val="20"/>
          <w:szCs w:val="20"/>
          <w:lang w:eastAsia="pt-BR"/>
        </w:rPr>
        <w:t xml:space="preserve">de </w:t>
      </w:r>
      <w:r w:rsidR="00467321">
        <w:rPr>
          <w:rFonts w:ascii="Arial" w:hAnsi="Arial" w:cs="Arial"/>
          <w:iCs/>
          <w:sz w:val="20"/>
          <w:szCs w:val="20"/>
          <w:lang w:eastAsia="pt-BR"/>
        </w:rPr>
        <w:t xml:space="preserve">junho </w:t>
      </w:r>
      <w:r w:rsidR="00FB45CC">
        <w:rPr>
          <w:rFonts w:ascii="Arial" w:hAnsi="Arial" w:cs="Arial"/>
          <w:iCs/>
          <w:sz w:val="20"/>
          <w:szCs w:val="20"/>
          <w:lang w:eastAsia="pt-BR"/>
        </w:rPr>
        <w:t>de 2023</w:t>
      </w:r>
      <w:r w:rsidRPr="00FB45CC">
        <w:rPr>
          <w:rFonts w:ascii="Arial" w:hAnsi="Arial" w:cs="Arial"/>
          <w:iCs/>
          <w:sz w:val="20"/>
          <w:szCs w:val="20"/>
          <w:lang w:eastAsia="pt-BR"/>
        </w:rPr>
        <w:t>, apresen</w:t>
      </w:r>
      <w:r w:rsidR="00FB45CC">
        <w:rPr>
          <w:rFonts w:ascii="Arial" w:hAnsi="Arial" w:cs="Arial"/>
          <w:iCs/>
          <w:sz w:val="20"/>
          <w:szCs w:val="20"/>
          <w:lang w:eastAsia="pt-BR"/>
        </w:rPr>
        <w:t>tado</w:t>
      </w:r>
      <w:r w:rsidRPr="00FB45CC">
        <w:rPr>
          <w:rFonts w:ascii="Arial" w:hAnsi="Arial" w:cs="Arial"/>
          <w:iCs/>
          <w:sz w:val="20"/>
          <w:szCs w:val="20"/>
          <w:lang w:eastAsia="pt-BR"/>
        </w:rPr>
        <w:t xml:space="preserve"> para fins de comparação com o exe</w:t>
      </w:r>
      <w:r w:rsidR="00FB45CC">
        <w:rPr>
          <w:rFonts w:ascii="Arial" w:hAnsi="Arial" w:cs="Arial"/>
          <w:iCs/>
          <w:sz w:val="20"/>
          <w:szCs w:val="20"/>
          <w:lang w:eastAsia="pt-BR"/>
        </w:rPr>
        <w:t>rcício atual, como se estivesse correto na respectiva data</w:t>
      </w:r>
      <w:r w:rsidRPr="00FB45CC">
        <w:rPr>
          <w:rFonts w:ascii="Arial" w:hAnsi="Arial" w:cs="Arial"/>
          <w:iCs/>
          <w:sz w:val="20"/>
          <w:szCs w:val="20"/>
          <w:lang w:eastAsia="pt-BR"/>
        </w:rPr>
        <w:t xml:space="preserve">, sendo os ajustes registrados em Lucros ou Prejuízos acumulados, conforme previsto no CPC 23 - Políticas Contábeis, Mudança de Estimativa e Retificação de Erro. </w:t>
      </w:r>
    </w:p>
    <w:p w14:paraId="4F14C025" w14:textId="77777777" w:rsidR="00FB45CC" w:rsidRPr="00FB45CC" w:rsidRDefault="00FB45CC" w:rsidP="00FB45CC">
      <w:pPr>
        <w:jc w:val="both"/>
        <w:rPr>
          <w:rFonts w:ascii="Arial" w:hAnsi="Arial" w:cs="Arial"/>
          <w:iCs/>
          <w:sz w:val="20"/>
          <w:szCs w:val="20"/>
          <w:lang w:eastAsia="pt-BR"/>
        </w:rPr>
      </w:pPr>
    </w:p>
    <w:p w14:paraId="1E2320BF" w14:textId="2415456A"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 xml:space="preserve">A adoção dessa norma não traz efeito fiscal no tocante ao IRPJ e CSLL porque a </w:t>
      </w:r>
      <w:r w:rsidR="001C2AC9">
        <w:rPr>
          <w:rFonts w:ascii="Arial" w:hAnsi="Arial" w:cs="Arial"/>
          <w:iCs/>
          <w:sz w:val="20"/>
          <w:szCs w:val="20"/>
          <w:lang w:eastAsia="pt-BR"/>
        </w:rPr>
        <w:t>amortização</w:t>
      </w:r>
      <w:r w:rsidR="001C2AC9" w:rsidRPr="00FB45CC">
        <w:rPr>
          <w:rFonts w:ascii="Arial" w:hAnsi="Arial" w:cs="Arial"/>
          <w:iCs/>
          <w:sz w:val="20"/>
          <w:szCs w:val="20"/>
          <w:lang w:eastAsia="pt-BR"/>
        </w:rPr>
        <w:t xml:space="preserve"> </w:t>
      </w:r>
      <w:r w:rsidRPr="00FB45CC">
        <w:rPr>
          <w:rFonts w:ascii="Arial" w:hAnsi="Arial" w:cs="Arial"/>
          <w:iCs/>
          <w:sz w:val="20"/>
          <w:szCs w:val="20"/>
          <w:lang w:eastAsia="pt-BR"/>
        </w:rPr>
        <w:t xml:space="preserve">do </w:t>
      </w:r>
      <w:r w:rsidR="001C2AC9">
        <w:rPr>
          <w:rFonts w:ascii="Arial" w:hAnsi="Arial" w:cs="Arial"/>
          <w:iCs/>
          <w:sz w:val="20"/>
          <w:szCs w:val="20"/>
          <w:lang w:eastAsia="pt-BR"/>
        </w:rPr>
        <w:t>direito de uso</w:t>
      </w:r>
      <w:r w:rsidRPr="00FB45CC">
        <w:rPr>
          <w:rFonts w:ascii="Arial" w:hAnsi="Arial" w:cs="Arial"/>
          <w:iCs/>
          <w:sz w:val="20"/>
          <w:szCs w:val="20"/>
          <w:lang w:eastAsia="pt-BR"/>
        </w:rPr>
        <w:t xml:space="preserve"> e o encargo financeiro do AVP são neutralizado como adição na apuração do lucro real e a contraprestação (aluguel mensal), que apesar de não transitar por resultado, continua sendo uma despesa dedutível, logo considerada como exclusão da base de cálculo.</w:t>
      </w:r>
    </w:p>
    <w:p w14:paraId="14A5F5D3" w14:textId="608BDB30" w:rsidR="00702837" w:rsidRPr="00FB45CC" w:rsidRDefault="00702837" w:rsidP="00FB45CC">
      <w:pPr>
        <w:jc w:val="both"/>
        <w:rPr>
          <w:rFonts w:ascii="Arial" w:hAnsi="Arial" w:cs="Arial"/>
          <w:iCs/>
          <w:sz w:val="20"/>
          <w:szCs w:val="20"/>
          <w:lang w:eastAsia="pt-BR"/>
        </w:rPr>
      </w:pPr>
    </w:p>
    <w:p w14:paraId="26C484A8" w14:textId="44AC07D8" w:rsidR="00255059" w:rsidRPr="00702837" w:rsidRDefault="00255059" w:rsidP="00FB45CC">
      <w:pPr>
        <w:jc w:val="both"/>
        <w:rPr>
          <w:rFonts w:ascii="Arial" w:hAnsi="Arial" w:cs="Arial"/>
          <w:iCs/>
          <w:sz w:val="20"/>
          <w:szCs w:val="20"/>
          <w:lang w:eastAsia="pt-BR"/>
        </w:rPr>
      </w:pPr>
      <w:r w:rsidRPr="00702837">
        <w:rPr>
          <w:rFonts w:ascii="Arial" w:hAnsi="Arial" w:cs="Arial"/>
          <w:iCs/>
          <w:sz w:val="20"/>
          <w:szCs w:val="20"/>
          <w:lang w:eastAsia="pt-BR"/>
        </w:rPr>
        <w:t>Os impactos estão demonstrados nos quadros abaixo.</w:t>
      </w:r>
    </w:p>
    <w:p w14:paraId="7C3DD47E" w14:textId="77777777" w:rsidR="00702837" w:rsidRPr="002D2D42" w:rsidRDefault="00702837" w:rsidP="005E71EA">
      <w:pPr>
        <w:widowControl w:val="0"/>
        <w:autoSpaceDE w:val="0"/>
        <w:autoSpaceDN w:val="0"/>
        <w:spacing w:before="120" w:after="120"/>
        <w:jc w:val="both"/>
        <w:outlineLvl w:val="0"/>
        <w:rPr>
          <w:rFonts w:cs="Arial"/>
          <w:b/>
          <w:bCs/>
          <w:iCs/>
          <w:szCs w:val="22"/>
          <w:lang w:eastAsia="pt-BR"/>
        </w:rPr>
      </w:pPr>
    </w:p>
    <w:p w14:paraId="4FA35F32" w14:textId="13E64EAF" w:rsidR="002D2D42" w:rsidRDefault="00702837" w:rsidP="00702837">
      <w:pPr>
        <w:pStyle w:val="PargrafodaLista"/>
        <w:numPr>
          <w:ilvl w:val="0"/>
          <w:numId w:val="72"/>
        </w:numPr>
        <w:jc w:val="both"/>
        <w:rPr>
          <w:rFonts w:ascii="Arial" w:hAnsi="Arial" w:cs="Arial"/>
          <w:iCs/>
          <w:sz w:val="20"/>
          <w:szCs w:val="20"/>
          <w:lang w:eastAsia="pt-BR"/>
        </w:rPr>
      </w:pPr>
      <w:r w:rsidRPr="00702837">
        <w:rPr>
          <w:rFonts w:ascii="Arial" w:hAnsi="Arial" w:cs="Arial"/>
          <w:iCs/>
          <w:sz w:val="20"/>
          <w:szCs w:val="20"/>
          <w:lang w:eastAsia="pt-BR"/>
        </w:rPr>
        <w:t>Demonstração do resultado:</w:t>
      </w:r>
    </w:p>
    <w:p w14:paraId="05655E7A" w14:textId="25624D25" w:rsidR="00702837" w:rsidRDefault="00702837" w:rsidP="00702837">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5572"/>
        <w:gridCol w:w="1361"/>
        <w:gridCol w:w="147"/>
        <w:gridCol w:w="1121"/>
        <w:gridCol w:w="147"/>
        <w:gridCol w:w="1573"/>
      </w:tblGrid>
      <w:tr w:rsidR="00702837" w:rsidRPr="00702837" w14:paraId="0255FAB2" w14:textId="77777777" w:rsidTr="00805E40">
        <w:trPr>
          <w:trHeight w:val="327"/>
        </w:trPr>
        <w:tc>
          <w:tcPr>
            <w:tcW w:w="2808" w:type="pct"/>
            <w:tcBorders>
              <w:top w:val="nil"/>
              <w:left w:val="nil"/>
              <w:bottom w:val="nil"/>
              <w:right w:val="nil"/>
            </w:tcBorders>
            <w:shd w:val="clear" w:color="auto" w:fill="auto"/>
            <w:noWrap/>
            <w:vAlign w:val="bottom"/>
            <w:hideMark/>
          </w:tcPr>
          <w:p w14:paraId="107508EC" w14:textId="77777777" w:rsidR="00702837" w:rsidRPr="00702837" w:rsidRDefault="00702837" w:rsidP="00AF488C">
            <w:pPr>
              <w:rPr>
                <w:rFonts w:ascii="Arial" w:hAnsi="Arial" w:cs="Arial"/>
                <w:sz w:val="18"/>
                <w:szCs w:val="18"/>
                <w:lang w:eastAsia="pt-BR"/>
              </w:rPr>
            </w:pPr>
          </w:p>
        </w:tc>
        <w:tc>
          <w:tcPr>
            <w:tcW w:w="686" w:type="pct"/>
            <w:tcBorders>
              <w:top w:val="nil"/>
              <w:left w:val="nil"/>
              <w:bottom w:val="single" w:sz="8" w:space="0" w:color="auto"/>
              <w:right w:val="nil"/>
            </w:tcBorders>
            <w:shd w:val="clear" w:color="auto" w:fill="auto"/>
            <w:vAlign w:val="center"/>
            <w:hideMark/>
          </w:tcPr>
          <w:p w14:paraId="74E40E6A" w14:textId="767F60FD" w:rsidR="00702837" w:rsidRPr="00805E40" w:rsidRDefault="00467321">
            <w:pPr>
              <w:jc w:val="center"/>
              <w:rPr>
                <w:rFonts w:ascii="Arial" w:hAnsi="Arial" w:cs="Arial"/>
                <w:b/>
                <w:bCs/>
                <w:sz w:val="16"/>
                <w:szCs w:val="16"/>
                <w:lang w:eastAsia="pt-BR"/>
              </w:rPr>
            </w:pPr>
            <w:r>
              <w:rPr>
                <w:rFonts w:ascii="Arial" w:hAnsi="Arial" w:cs="Arial"/>
                <w:b/>
                <w:bCs/>
                <w:sz w:val="16"/>
                <w:szCs w:val="16"/>
                <w:lang w:eastAsia="pt-BR"/>
              </w:rPr>
              <w:t>30</w:t>
            </w:r>
            <w:r w:rsidR="00B33B09" w:rsidRPr="00805E40">
              <w:rPr>
                <w:rFonts w:ascii="Arial" w:hAnsi="Arial" w:cs="Arial"/>
                <w:b/>
                <w:bCs/>
                <w:sz w:val="16"/>
                <w:szCs w:val="16"/>
                <w:lang w:eastAsia="pt-BR"/>
              </w:rPr>
              <w:t>/</w:t>
            </w:r>
            <w:r w:rsidRPr="00805E40">
              <w:rPr>
                <w:rFonts w:ascii="Arial" w:hAnsi="Arial" w:cs="Arial"/>
                <w:b/>
                <w:bCs/>
                <w:sz w:val="16"/>
                <w:szCs w:val="16"/>
                <w:lang w:eastAsia="pt-BR"/>
              </w:rPr>
              <w:t>0</w:t>
            </w:r>
            <w:r>
              <w:rPr>
                <w:rFonts w:ascii="Arial" w:hAnsi="Arial" w:cs="Arial"/>
                <w:b/>
                <w:bCs/>
                <w:sz w:val="16"/>
                <w:szCs w:val="16"/>
                <w:lang w:eastAsia="pt-BR"/>
              </w:rPr>
              <w:t>6</w:t>
            </w:r>
            <w:r w:rsidR="00B33B09" w:rsidRPr="00805E40">
              <w:rPr>
                <w:rFonts w:ascii="Arial" w:hAnsi="Arial" w:cs="Arial"/>
                <w:b/>
                <w:bCs/>
                <w:sz w:val="16"/>
                <w:szCs w:val="16"/>
                <w:lang w:eastAsia="pt-BR"/>
              </w:rPr>
              <w:t>/2023</w:t>
            </w:r>
            <w:r w:rsidR="00702837" w:rsidRPr="00805E40">
              <w:rPr>
                <w:rFonts w:ascii="Arial" w:hAnsi="Arial" w:cs="Arial"/>
                <w:b/>
                <w:bCs/>
                <w:sz w:val="16"/>
                <w:szCs w:val="16"/>
                <w:lang w:eastAsia="pt-BR"/>
              </w:rPr>
              <w:t xml:space="preserve"> (Publicado)</w:t>
            </w:r>
          </w:p>
        </w:tc>
        <w:tc>
          <w:tcPr>
            <w:tcW w:w="74" w:type="pct"/>
            <w:tcBorders>
              <w:top w:val="nil"/>
              <w:left w:val="nil"/>
              <w:bottom w:val="nil"/>
              <w:right w:val="nil"/>
            </w:tcBorders>
            <w:shd w:val="clear" w:color="auto" w:fill="auto"/>
            <w:noWrap/>
            <w:vAlign w:val="center"/>
            <w:hideMark/>
          </w:tcPr>
          <w:p w14:paraId="6C09F0B1" w14:textId="77777777" w:rsidR="00702837" w:rsidRPr="00805E40" w:rsidRDefault="00702837" w:rsidP="00AF488C">
            <w:pPr>
              <w:jc w:val="center"/>
              <w:rPr>
                <w:rFonts w:ascii="Arial" w:hAnsi="Arial" w:cs="Arial"/>
                <w:b/>
                <w:bCs/>
                <w:sz w:val="16"/>
                <w:szCs w:val="16"/>
                <w:lang w:eastAsia="pt-BR"/>
              </w:rPr>
            </w:pPr>
          </w:p>
        </w:tc>
        <w:tc>
          <w:tcPr>
            <w:tcW w:w="565" w:type="pct"/>
            <w:tcBorders>
              <w:top w:val="nil"/>
              <w:left w:val="nil"/>
              <w:bottom w:val="single" w:sz="8" w:space="0" w:color="auto"/>
              <w:right w:val="nil"/>
            </w:tcBorders>
            <w:shd w:val="clear" w:color="auto" w:fill="auto"/>
            <w:vAlign w:val="center"/>
            <w:hideMark/>
          </w:tcPr>
          <w:p w14:paraId="54639DA0" w14:textId="77777777" w:rsidR="00702837" w:rsidRPr="00805E40" w:rsidRDefault="00702837" w:rsidP="00AF488C">
            <w:pPr>
              <w:jc w:val="center"/>
              <w:rPr>
                <w:rFonts w:ascii="Arial" w:hAnsi="Arial" w:cs="Arial"/>
                <w:b/>
                <w:bCs/>
                <w:sz w:val="16"/>
                <w:szCs w:val="16"/>
                <w:lang w:eastAsia="pt-BR"/>
              </w:rPr>
            </w:pPr>
            <w:r w:rsidRPr="00805E40">
              <w:rPr>
                <w:rFonts w:ascii="Arial" w:hAnsi="Arial" w:cs="Arial"/>
                <w:b/>
                <w:bCs/>
                <w:sz w:val="16"/>
                <w:szCs w:val="16"/>
                <w:lang w:eastAsia="pt-BR"/>
              </w:rPr>
              <w:t>Ajustes</w:t>
            </w:r>
          </w:p>
        </w:tc>
        <w:tc>
          <w:tcPr>
            <w:tcW w:w="74" w:type="pct"/>
            <w:tcBorders>
              <w:top w:val="nil"/>
              <w:left w:val="nil"/>
              <w:bottom w:val="nil"/>
              <w:right w:val="nil"/>
            </w:tcBorders>
            <w:shd w:val="clear" w:color="auto" w:fill="auto"/>
            <w:noWrap/>
            <w:vAlign w:val="center"/>
            <w:hideMark/>
          </w:tcPr>
          <w:p w14:paraId="0CA2EF8D" w14:textId="77777777" w:rsidR="00702837" w:rsidRPr="00805E40" w:rsidRDefault="00702837" w:rsidP="00AF488C">
            <w:pPr>
              <w:jc w:val="center"/>
              <w:rPr>
                <w:rFonts w:ascii="Arial" w:hAnsi="Arial" w:cs="Arial"/>
                <w:b/>
                <w:bCs/>
                <w:sz w:val="16"/>
                <w:szCs w:val="16"/>
                <w:lang w:eastAsia="pt-BR"/>
              </w:rPr>
            </w:pPr>
          </w:p>
        </w:tc>
        <w:tc>
          <w:tcPr>
            <w:tcW w:w="793" w:type="pct"/>
            <w:tcBorders>
              <w:top w:val="nil"/>
              <w:left w:val="nil"/>
              <w:bottom w:val="single" w:sz="8" w:space="0" w:color="auto"/>
              <w:right w:val="nil"/>
            </w:tcBorders>
            <w:shd w:val="clear" w:color="auto" w:fill="auto"/>
            <w:vAlign w:val="center"/>
            <w:hideMark/>
          </w:tcPr>
          <w:p w14:paraId="61CCA154" w14:textId="6E15B9F3" w:rsidR="00702837" w:rsidRPr="00805E40" w:rsidRDefault="00467321">
            <w:pPr>
              <w:jc w:val="center"/>
              <w:rPr>
                <w:rFonts w:ascii="Arial" w:hAnsi="Arial" w:cs="Arial"/>
                <w:b/>
                <w:bCs/>
                <w:sz w:val="16"/>
                <w:szCs w:val="16"/>
                <w:lang w:eastAsia="pt-BR"/>
              </w:rPr>
            </w:pPr>
            <w:r w:rsidRPr="00805E40">
              <w:rPr>
                <w:rFonts w:ascii="Arial" w:hAnsi="Arial" w:cs="Arial"/>
                <w:b/>
                <w:bCs/>
                <w:sz w:val="16"/>
                <w:szCs w:val="16"/>
                <w:lang w:eastAsia="pt-BR"/>
              </w:rPr>
              <w:t>3</w:t>
            </w:r>
            <w:r>
              <w:rPr>
                <w:rFonts w:ascii="Arial" w:hAnsi="Arial" w:cs="Arial"/>
                <w:b/>
                <w:bCs/>
                <w:sz w:val="16"/>
                <w:szCs w:val="16"/>
                <w:lang w:eastAsia="pt-BR"/>
              </w:rPr>
              <w:t>0</w:t>
            </w:r>
            <w:r w:rsidR="00B33B09" w:rsidRPr="00805E40">
              <w:rPr>
                <w:rFonts w:ascii="Arial" w:hAnsi="Arial" w:cs="Arial"/>
                <w:b/>
                <w:bCs/>
                <w:sz w:val="16"/>
                <w:szCs w:val="16"/>
                <w:lang w:eastAsia="pt-BR"/>
              </w:rPr>
              <w:t>/</w:t>
            </w:r>
            <w:r w:rsidRPr="00805E40">
              <w:rPr>
                <w:rFonts w:ascii="Arial" w:hAnsi="Arial" w:cs="Arial"/>
                <w:b/>
                <w:bCs/>
                <w:sz w:val="16"/>
                <w:szCs w:val="16"/>
                <w:lang w:eastAsia="pt-BR"/>
              </w:rPr>
              <w:t>0</w:t>
            </w:r>
            <w:r>
              <w:rPr>
                <w:rFonts w:ascii="Arial" w:hAnsi="Arial" w:cs="Arial"/>
                <w:b/>
                <w:bCs/>
                <w:sz w:val="16"/>
                <w:szCs w:val="16"/>
                <w:lang w:eastAsia="pt-BR"/>
              </w:rPr>
              <w:t>6</w:t>
            </w:r>
            <w:r w:rsidR="00B33B09" w:rsidRPr="00805E40">
              <w:rPr>
                <w:rFonts w:ascii="Arial" w:hAnsi="Arial" w:cs="Arial"/>
                <w:b/>
                <w:bCs/>
                <w:sz w:val="16"/>
                <w:szCs w:val="16"/>
                <w:lang w:eastAsia="pt-BR"/>
              </w:rPr>
              <w:t>/2023</w:t>
            </w:r>
            <w:r w:rsidR="009E0367">
              <w:rPr>
                <w:rFonts w:ascii="Arial" w:hAnsi="Arial" w:cs="Arial"/>
                <w:b/>
                <w:bCs/>
                <w:sz w:val="16"/>
                <w:szCs w:val="16"/>
                <w:lang w:eastAsia="pt-BR"/>
              </w:rPr>
              <w:t xml:space="preserve"> (R</w:t>
            </w:r>
            <w:r w:rsidR="00702837" w:rsidRPr="00805E40">
              <w:rPr>
                <w:rFonts w:ascii="Arial" w:hAnsi="Arial" w:cs="Arial"/>
                <w:b/>
                <w:bCs/>
                <w:sz w:val="16"/>
                <w:szCs w:val="16"/>
                <w:lang w:eastAsia="pt-BR"/>
              </w:rPr>
              <w:t>eapresentado)</w:t>
            </w:r>
          </w:p>
        </w:tc>
      </w:tr>
      <w:tr w:rsidR="00702837" w:rsidRPr="00702837" w14:paraId="73843D76" w14:textId="77777777" w:rsidTr="00805E40">
        <w:trPr>
          <w:trHeight w:val="118"/>
        </w:trPr>
        <w:tc>
          <w:tcPr>
            <w:tcW w:w="2808" w:type="pct"/>
            <w:tcBorders>
              <w:top w:val="nil"/>
              <w:left w:val="nil"/>
              <w:bottom w:val="nil"/>
              <w:right w:val="nil"/>
            </w:tcBorders>
            <w:shd w:val="clear" w:color="auto" w:fill="auto"/>
            <w:noWrap/>
            <w:vAlign w:val="bottom"/>
            <w:hideMark/>
          </w:tcPr>
          <w:p w14:paraId="377F36B6" w14:textId="2AA476CD"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RECEITA LÍQUIDA</w:t>
            </w:r>
          </w:p>
        </w:tc>
        <w:tc>
          <w:tcPr>
            <w:tcW w:w="686" w:type="pct"/>
            <w:tcBorders>
              <w:top w:val="nil"/>
              <w:left w:val="nil"/>
              <w:bottom w:val="nil"/>
              <w:right w:val="nil"/>
            </w:tcBorders>
            <w:shd w:val="clear" w:color="auto" w:fill="auto"/>
            <w:noWrap/>
            <w:vAlign w:val="bottom"/>
            <w:hideMark/>
          </w:tcPr>
          <w:p w14:paraId="2662B8DE"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345AD179"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22EAF9"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259D080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49EFE1"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r>
      <w:tr w:rsidR="00702837" w:rsidRPr="00702837" w14:paraId="1EDF7FB0" w14:textId="77777777" w:rsidTr="00805E40">
        <w:trPr>
          <w:trHeight w:val="118"/>
        </w:trPr>
        <w:tc>
          <w:tcPr>
            <w:tcW w:w="2808" w:type="pct"/>
            <w:tcBorders>
              <w:top w:val="nil"/>
              <w:left w:val="nil"/>
              <w:bottom w:val="nil"/>
              <w:right w:val="nil"/>
            </w:tcBorders>
            <w:shd w:val="clear" w:color="auto" w:fill="auto"/>
            <w:noWrap/>
            <w:vAlign w:val="bottom"/>
            <w:hideMark/>
          </w:tcPr>
          <w:p w14:paraId="3336D6F2"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59E0DE26"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2B748A6"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C6AD0E8"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8DD54DB"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3E0D4A13" w14:textId="77777777" w:rsidR="00702837" w:rsidRPr="00805E40" w:rsidRDefault="00702837" w:rsidP="00AF488C">
            <w:pPr>
              <w:rPr>
                <w:rFonts w:ascii="Arial" w:hAnsi="Arial" w:cs="Arial"/>
                <w:sz w:val="16"/>
                <w:szCs w:val="16"/>
                <w:lang w:eastAsia="pt-BR"/>
              </w:rPr>
            </w:pPr>
          </w:p>
        </w:tc>
      </w:tr>
      <w:tr w:rsidR="00702837" w:rsidRPr="00702837" w14:paraId="26860763" w14:textId="77777777" w:rsidTr="00805E40">
        <w:trPr>
          <w:trHeight w:val="118"/>
        </w:trPr>
        <w:tc>
          <w:tcPr>
            <w:tcW w:w="2808" w:type="pct"/>
            <w:tcBorders>
              <w:top w:val="nil"/>
              <w:left w:val="nil"/>
              <w:bottom w:val="nil"/>
              <w:right w:val="nil"/>
            </w:tcBorders>
            <w:shd w:val="clear" w:color="auto" w:fill="auto"/>
            <w:noWrap/>
            <w:vAlign w:val="bottom"/>
            <w:hideMark/>
          </w:tcPr>
          <w:p w14:paraId="7F325308"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8A860C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E958A55"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9E8C921"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78C059"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D77C323" w14:textId="77777777" w:rsidR="00702837" w:rsidRPr="00805E40" w:rsidRDefault="00702837" w:rsidP="00AF488C">
            <w:pPr>
              <w:rPr>
                <w:rFonts w:ascii="Arial" w:hAnsi="Arial" w:cs="Arial"/>
                <w:sz w:val="16"/>
                <w:szCs w:val="16"/>
                <w:lang w:eastAsia="pt-BR"/>
              </w:rPr>
            </w:pPr>
          </w:p>
        </w:tc>
      </w:tr>
      <w:tr w:rsidR="00702837" w:rsidRPr="00702837" w14:paraId="44C2E1F6" w14:textId="77777777" w:rsidTr="00805E40">
        <w:trPr>
          <w:trHeight w:val="118"/>
        </w:trPr>
        <w:tc>
          <w:tcPr>
            <w:tcW w:w="2808" w:type="pct"/>
            <w:tcBorders>
              <w:top w:val="nil"/>
              <w:left w:val="nil"/>
              <w:bottom w:val="nil"/>
              <w:right w:val="nil"/>
            </w:tcBorders>
            <w:shd w:val="clear" w:color="auto" w:fill="auto"/>
            <w:noWrap/>
            <w:vAlign w:val="bottom"/>
            <w:hideMark/>
          </w:tcPr>
          <w:p w14:paraId="7ED61A22"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CUSTOS DOS SERVIÇOS PRESTADOS</w:t>
            </w:r>
          </w:p>
        </w:tc>
        <w:tc>
          <w:tcPr>
            <w:tcW w:w="686" w:type="pct"/>
            <w:tcBorders>
              <w:top w:val="nil"/>
              <w:left w:val="nil"/>
              <w:bottom w:val="nil"/>
              <w:right w:val="nil"/>
            </w:tcBorders>
            <w:shd w:val="clear" w:color="auto" w:fill="auto"/>
            <w:noWrap/>
            <w:vAlign w:val="bottom"/>
            <w:hideMark/>
          </w:tcPr>
          <w:p w14:paraId="76B57AE4"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B387670"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0247909"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4419A7"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0998C4CF" w14:textId="77777777" w:rsidR="00702837" w:rsidRPr="00805E40" w:rsidRDefault="00702837" w:rsidP="00AF488C">
            <w:pPr>
              <w:rPr>
                <w:rFonts w:ascii="Arial" w:hAnsi="Arial" w:cs="Arial"/>
                <w:sz w:val="16"/>
                <w:szCs w:val="16"/>
                <w:lang w:eastAsia="pt-BR"/>
              </w:rPr>
            </w:pPr>
          </w:p>
        </w:tc>
      </w:tr>
      <w:tr w:rsidR="00702837" w:rsidRPr="00702837" w14:paraId="00554ACC" w14:textId="77777777" w:rsidTr="00805E40">
        <w:trPr>
          <w:trHeight w:val="118"/>
        </w:trPr>
        <w:tc>
          <w:tcPr>
            <w:tcW w:w="2808" w:type="pct"/>
            <w:tcBorders>
              <w:top w:val="nil"/>
              <w:left w:val="nil"/>
              <w:bottom w:val="nil"/>
              <w:right w:val="nil"/>
            </w:tcBorders>
            <w:shd w:val="clear" w:color="auto" w:fill="auto"/>
            <w:noWrap/>
            <w:vAlign w:val="bottom"/>
            <w:hideMark/>
          </w:tcPr>
          <w:p w14:paraId="03638403"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Gerais de Funcionamento das Instalações</w:t>
            </w:r>
          </w:p>
        </w:tc>
        <w:tc>
          <w:tcPr>
            <w:tcW w:w="686" w:type="pct"/>
            <w:tcBorders>
              <w:top w:val="nil"/>
              <w:left w:val="nil"/>
              <w:bottom w:val="nil"/>
              <w:right w:val="nil"/>
            </w:tcBorders>
            <w:shd w:val="clear" w:color="auto" w:fill="auto"/>
            <w:noWrap/>
            <w:vAlign w:val="bottom"/>
            <w:hideMark/>
          </w:tcPr>
          <w:p w14:paraId="1BCC0FA1" w14:textId="60796151" w:rsidR="00702837" w:rsidRPr="00805E40" w:rsidRDefault="00B33B09">
            <w:pPr>
              <w:jc w:val="right"/>
              <w:rPr>
                <w:rFonts w:ascii="Arial" w:hAnsi="Arial" w:cs="Arial"/>
                <w:sz w:val="16"/>
                <w:szCs w:val="16"/>
                <w:lang w:eastAsia="pt-BR"/>
              </w:rPr>
            </w:pPr>
            <w:r w:rsidRPr="00805E40">
              <w:rPr>
                <w:rFonts w:ascii="Arial" w:hAnsi="Arial" w:cs="Arial"/>
                <w:sz w:val="16"/>
                <w:szCs w:val="16"/>
                <w:lang w:eastAsia="pt-BR"/>
              </w:rPr>
              <w:t>(</w:t>
            </w:r>
            <w:r w:rsidR="008478AB">
              <w:rPr>
                <w:rFonts w:ascii="Arial" w:hAnsi="Arial" w:cs="Arial"/>
                <w:sz w:val="16"/>
                <w:szCs w:val="16"/>
                <w:lang w:eastAsia="pt-BR"/>
              </w:rPr>
              <w:t>2.371</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E80513A"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B911B0" w14:textId="2B975D2F" w:rsidR="00702837" w:rsidRPr="00805E40" w:rsidRDefault="003410EC">
            <w:pPr>
              <w:jc w:val="right"/>
              <w:rPr>
                <w:rFonts w:ascii="Arial" w:hAnsi="Arial" w:cs="Arial"/>
                <w:sz w:val="16"/>
                <w:szCs w:val="16"/>
                <w:lang w:eastAsia="pt-BR"/>
              </w:rPr>
            </w:pPr>
            <w:r>
              <w:rPr>
                <w:rFonts w:ascii="Arial" w:hAnsi="Arial" w:cs="Arial"/>
                <w:sz w:val="16"/>
                <w:szCs w:val="16"/>
                <w:lang w:eastAsia="pt-BR"/>
              </w:rPr>
              <w:t>1.173</w:t>
            </w:r>
          </w:p>
        </w:tc>
        <w:tc>
          <w:tcPr>
            <w:tcW w:w="74" w:type="pct"/>
            <w:tcBorders>
              <w:top w:val="nil"/>
              <w:left w:val="nil"/>
              <w:bottom w:val="nil"/>
              <w:right w:val="nil"/>
            </w:tcBorders>
            <w:shd w:val="clear" w:color="auto" w:fill="auto"/>
            <w:noWrap/>
            <w:vAlign w:val="bottom"/>
            <w:hideMark/>
          </w:tcPr>
          <w:p w14:paraId="25E84AE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B8E6213" w14:textId="68DE981B"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3410EC">
              <w:rPr>
                <w:rFonts w:ascii="Arial" w:hAnsi="Arial" w:cs="Arial"/>
                <w:sz w:val="16"/>
                <w:szCs w:val="16"/>
                <w:lang w:eastAsia="pt-BR"/>
              </w:rPr>
              <w:t>1.19</w:t>
            </w:r>
            <w:r w:rsidR="008478AB">
              <w:rPr>
                <w:rFonts w:ascii="Arial" w:hAnsi="Arial" w:cs="Arial"/>
                <w:sz w:val="16"/>
                <w:szCs w:val="16"/>
                <w:lang w:eastAsia="pt-BR"/>
              </w:rPr>
              <w:t>8</w:t>
            </w:r>
            <w:r>
              <w:rPr>
                <w:rFonts w:ascii="Arial" w:hAnsi="Arial" w:cs="Arial"/>
                <w:sz w:val="16"/>
                <w:szCs w:val="16"/>
                <w:lang w:eastAsia="pt-BR"/>
              </w:rPr>
              <w:t>)</w:t>
            </w:r>
          </w:p>
        </w:tc>
      </w:tr>
      <w:tr w:rsidR="00702837" w:rsidRPr="00702837" w14:paraId="59A811D6" w14:textId="77777777" w:rsidTr="00805E40">
        <w:trPr>
          <w:trHeight w:val="118"/>
        </w:trPr>
        <w:tc>
          <w:tcPr>
            <w:tcW w:w="2808" w:type="pct"/>
            <w:tcBorders>
              <w:top w:val="nil"/>
              <w:left w:val="nil"/>
              <w:bottom w:val="nil"/>
              <w:right w:val="nil"/>
            </w:tcBorders>
            <w:shd w:val="clear" w:color="auto" w:fill="auto"/>
            <w:noWrap/>
            <w:vAlign w:val="bottom"/>
            <w:hideMark/>
          </w:tcPr>
          <w:p w14:paraId="63232A0E" w14:textId="4FD942B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Outros </w:t>
            </w:r>
            <w:r w:rsidR="00D2462D">
              <w:rPr>
                <w:rFonts w:ascii="Arial" w:hAnsi="Arial" w:cs="Arial"/>
                <w:sz w:val="16"/>
                <w:szCs w:val="16"/>
                <w:lang w:eastAsia="pt-BR"/>
              </w:rPr>
              <w:t>C</w:t>
            </w:r>
            <w:r w:rsidRPr="00805E40">
              <w:rPr>
                <w:rFonts w:ascii="Arial" w:hAnsi="Arial" w:cs="Arial"/>
                <w:sz w:val="16"/>
                <w:szCs w:val="16"/>
                <w:lang w:eastAsia="pt-BR"/>
              </w:rPr>
              <w:t xml:space="preserve">ustos dos </w:t>
            </w:r>
            <w:r w:rsidR="00D2462D">
              <w:rPr>
                <w:rFonts w:ascii="Arial" w:hAnsi="Arial" w:cs="Arial"/>
                <w:sz w:val="16"/>
                <w:szCs w:val="16"/>
                <w:lang w:eastAsia="pt-BR"/>
              </w:rPr>
              <w:t>S</w:t>
            </w:r>
            <w:r w:rsidRPr="00805E40">
              <w:rPr>
                <w:rFonts w:ascii="Arial" w:hAnsi="Arial" w:cs="Arial"/>
                <w:sz w:val="16"/>
                <w:szCs w:val="16"/>
                <w:lang w:eastAsia="pt-BR"/>
              </w:rPr>
              <w:t xml:space="preserve">erviços </w:t>
            </w:r>
            <w:r w:rsidR="00D2462D">
              <w:rPr>
                <w:rFonts w:ascii="Arial" w:hAnsi="Arial" w:cs="Arial"/>
                <w:sz w:val="16"/>
                <w:szCs w:val="16"/>
                <w:lang w:eastAsia="pt-BR"/>
              </w:rPr>
              <w:t>P</w:t>
            </w:r>
            <w:r w:rsidRPr="00805E40">
              <w:rPr>
                <w:rFonts w:ascii="Arial" w:hAnsi="Arial" w:cs="Arial"/>
                <w:sz w:val="16"/>
                <w:szCs w:val="16"/>
                <w:lang w:eastAsia="pt-BR"/>
              </w:rPr>
              <w:t xml:space="preserve">restados não </w:t>
            </w:r>
            <w:r w:rsidR="00D2462D">
              <w:rPr>
                <w:rFonts w:ascii="Arial" w:hAnsi="Arial" w:cs="Arial"/>
                <w:sz w:val="16"/>
                <w:szCs w:val="16"/>
                <w:lang w:eastAsia="pt-BR"/>
              </w:rPr>
              <w:t>A</w:t>
            </w:r>
            <w:r w:rsidRPr="00805E40">
              <w:rPr>
                <w:rFonts w:ascii="Arial" w:hAnsi="Arial" w:cs="Arial"/>
                <w:sz w:val="16"/>
                <w:szCs w:val="16"/>
                <w:lang w:eastAsia="pt-BR"/>
              </w:rPr>
              <w:t>fetados</w:t>
            </w:r>
          </w:p>
        </w:tc>
        <w:tc>
          <w:tcPr>
            <w:tcW w:w="686" w:type="pct"/>
            <w:tcBorders>
              <w:top w:val="nil"/>
              <w:left w:val="nil"/>
              <w:bottom w:val="nil"/>
              <w:right w:val="nil"/>
            </w:tcBorders>
            <w:shd w:val="clear" w:color="auto" w:fill="auto"/>
            <w:noWrap/>
            <w:vAlign w:val="bottom"/>
            <w:hideMark/>
          </w:tcPr>
          <w:p w14:paraId="571152E6" w14:textId="3E7E4150" w:rsidR="00702837" w:rsidRPr="00805E40" w:rsidRDefault="00B33B09" w:rsidP="00AF488C">
            <w:pPr>
              <w:jc w:val="right"/>
              <w:rPr>
                <w:rFonts w:ascii="Arial" w:hAnsi="Arial" w:cs="Arial"/>
                <w:sz w:val="16"/>
                <w:szCs w:val="16"/>
                <w:lang w:eastAsia="pt-BR"/>
              </w:rPr>
            </w:pPr>
            <w:r w:rsidRPr="00805E40">
              <w:rPr>
                <w:rFonts w:ascii="Arial" w:hAnsi="Arial" w:cs="Arial"/>
                <w:sz w:val="16"/>
                <w:szCs w:val="16"/>
                <w:lang w:eastAsia="pt-BR"/>
              </w:rPr>
              <w:t>(</w:t>
            </w:r>
            <w:r w:rsidR="008478AB" w:rsidRPr="008478AB">
              <w:rPr>
                <w:rFonts w:ascii="Arial" w:hAnsi="Arial" w:cs="Arial"/>
                <w:sz w:val="16"/>
                <w:szCs w:val="16"/>
                <w:lang w:eastAsia="pt-BR"/>
              </w:rPr>
              <w:t>39.334</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4EA6146D"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46A6F64" w14:textId="0C9C7D6C" w:rsidR="00702837" w:rsidRPr="00805E40" w:rsidRDefault="003410EC" w:rsidP="00AF488C">
            <w:pPr>
              <w:jc w:val="right"/>
              <w:rPr>
                <w:rFonts w:ascii="Arial" w:hAnsi="Arial" w:cs="Arial"/>
                <w:sz w:val="16"/>
                <w:szCs w:val="16"/>
                <w:lang w:eastAsia="pt-BR"/>
              </w:rPr>
            </w:pP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240285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425889B7" w14:textId="6A84462A"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3410EC">
              <w:rPr>
                <w:rFonts w:ascii="Arial" w:hAnsi="Arial" w:cs="Arial"/>
                <w:sz w:val="16"/>
                <w:szCs w:val="16"/>
                <w:lang w:eastAsia="pt-BR"/>
              </w:rPr>
              <w:t>39.334</w:t>
            </w:r>
            <w:r>
              <w:rPr>
                <w:rFonts w:ascii="Arial" w:hAnsi="Arial" w:cs="Arial"/>
                <w:sz w:val="16"/>
                <w:szCs w:val="16"/>
                <w:lang w:eastAsia="pt-BR"/>
              </w:rPr>
              <w:t>)</w:t>
            </w:r>
          </w:p>
        </w:tc>
      </w:tr>
      <w:tr w:rsidR="00702837" w:rsidRPr="00702837" w14:paraId="5D8E0D50" w14:textId="77777777" w:rsidTr="00805E40">
        <w:trPr>
          <w:trHeight w:val="118"/>
        </w:trPr>
        <w:tc>
          <w:tcPr>
            <w:tcW w:w="2808" w:type="pct"/>
            <w:tcBorders>
              <w:top w:val="nil"/>
              <w:left w:val="nil"/>
              <w:bottom w:val="nil"/>
              <w:right w:val="nil"/>
            </w:tcBorders>
            <w:shd w:val="clear" w:color="auto" w:fill="auto"/>
            <w:noWrap/>
            <w:vAlign w:val="bottom"/>
            <w:hideMark/>
          </w:tcPr>
          <w:p w14:paraId="1FC12F36"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513CF6BE" w14:textId="6F84A05B"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w:t>
            </w:r>
            <w:r w:rsidR="008478AB">
              <w:rPr>
                <w:rFonts w:ascii="Arial" w:hAnsi="Arial" w:cs="Arial"/>
                <w:b/>
                <w:bCs/>
                <w:sz w:val="16"/>
                <w:szCs w:val="16"/>
                <w:lang w:eastAsia="pt-BR"/>
              </w:rPr>
              <w:t>41.705</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2AD2C5D8"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2FCBBBE" w14:textId="4E08C0DD"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w:t>
            </w:r>
            <w:r w:rsidR="008478AB" w:rsidRPr="008478AB">
              <w:rPr>
                <w:rFonts w:ascii="Arial" w:hAnsi="Arial" w:cs="Arial"/>
                <w:b/>
                <w:bCs/>
                <w:sz w:val="16"/>
                <w:szCs w:val="16"/>
                <w:lang w:eastAsia="pt-BR"/>
              </w:rPr>
              <w:t>1.173</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64BB64C7"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041610C5" w14:textId="40DBB73A" w:rsidR="00702837" w:rsidRPr="00805E40" w:rsidRDefault="009E165C">
            <w:pPr>
              <w:jc w:val="right"/>
              <w:rPr>
                <w:rFonts w:ascii="Arial" w:hAnsi="Arial" w:cs="Arial"/>
                <w:b/>
                <w:bCs/>
                <w:sz w:val="16"/>
                <w:szCs w:val="16"/>
                <w:lang w:eastAsia="pt-BR"/>
              </w:rPr>
            </w:pPr>
            <w:r>
              <w:rPr>
                <w:rFonts w:ascii="Arial" w:hAnsi="Arial" w:cs="Arial"/>
                <w:b/>
                <w:bCs/>
                <w:sz w:val="16"/>
                <w:szCs w:val="16"/>
                <w:lang w:eastAsia="pt-BR"/>
              </w:rPr>
              <w:t xml:space="preserve">              (</w:t>
            </w:r>
            <w:r w:rsidR="008478AB">
              <w:rPr>
                <w:rFonts w:ascii="Arial" w:hAnsi="Arial" w:cs="Arial"/>
                <w:b/>
                <w:bCs/>
                <w:sz w:val="16"/>
                <w:szCs w:val="16"/>
                <w:lang w:eastAsia="pt-BR"/>
              </w:rPr>
              <w:t>40.532</w:t>
            </w:r>
            <w:r>
              <w:rPr>
                <w:rFonts w:ascii="Arial" w:hAnsi="Arial" w:cs="Arial"/>
                <w:b/>
                <w:bCs/>
                <w:sz w:val="16"/>
                <w:szCs w:val="16"/>
                <w:lang w:eastAsia="pt-BR"/>
              </w:rPr>
              <w:t>)</w:t>
            </w:r>
          </w:p>
        </w:tc>
      </w:tr>
      <w:tr w:rsidR="00702837" w:rsidRPr="00702837" w14:paraId="5A5ED0EC" w14:textId="77777777" w:rsidTr="00805E40">
        <w:trPr>
          <w:trHeight w:val="118"/>
        </w:trPr>
        <w:tc>
          <w:tcPr>
            <w:tcW w:w="2808" w:type="pct"/>
            <w:tcBorders>
              <w:top w:val="nil"/>
              <w:left w:val="nil"/>
              <w:bottom w:val="nil"/>
              <w:right w:val="nil"/>
            </w:tcBorders>
            <w:shd w:val="clear" w:color="auto" w:fill="auto"/>
            <w:noWrap/>
            <w:vAlign w:val="bottom"/>
            <w:hideMark/>
          </w:tcPr>
          <w:p w14:paraId="2DA1954C"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2AE9594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512DC5F"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F9D11B6"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BD4DD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60A320" w14:textId="77777777" w:rsidR="00702837" w:rsidRPr="00805E40" w:rsidRDefault="00702837" w:rsidP="00AF488C">
            <w:pPr>
              <w:jc w:val="right"/>
              <w:rPr>
                <w:rFonts w:ascii="Arial" w:hAnsi="Arial" w:cs="Arial"/>
                <w:sz w:val="16"/>
                <w:szCs w:val="16"/>
                <w:lang w:eastAsia="pt-BR"/>
              </w:rPr>
            </w:pPr>
          </w:p>
        </w:tc>
      </w:tr>
      <w:tr w:rsidR="00702837" w:rsidRPr="00702837" w14:paraId="21572443" w14:textId="77777777" w:rsidTr="00805E40">
        <w:trPr>
          <w:trHeight w:val="118"/>
        </w:trPr>
        <w:tc>
          <w:tcPr>
            <w:tcW w:w="2808" w:type="pct"/>
            <w:tcBorders>
              <w:top w:val="nil"/>
              <w:left w:val="nil"/>
              <w:bottom w:val="nil"/>
              <w:right w:val="nil"/>
            </w:tcBorders>
            <w:shd w:val="clear" w:color="auto" w:fill="auto"/>
            <w:noWrap/>
            <w:vAlign w:val="bottom"/>
            <w:hideMark/>
          </w:tcPr>
          <w:p w14:paraId="0281E6D3"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C80CE2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47142B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0818B50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36E5ABE1"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3FFA484" w14:textId="77777777" w:rsidR="00702837" w:rsidRPr="00805E40" w:rsidRDefault="00702837" w:rsidP="00AF488C">
            <w:pPr>
              <w:jc w:val="right"/>
              <w:rPr>
                <w:rFonts w:ascii="Arial" w:hAnsi="Arial" w:cs="Arial"/>
                <w:sz w:val="16"/>
                <w:szCs w:val="16"/>
                <w:lang w:eastAsia="pt-BR"/>
              </w:rPr>
            </w:pPr>
          </w:p>
        </w:tc>
      </w:tr>
      <w:tr w:rsidR="00702837" w:rsidRPr="00702837" w14:paraId="3A2395F1" w14:textId="77777777" w:rsidTr="00805E40">
        <w:trPr>
          <w:trHeight w:val="118"/>
        </w:trPr>
        <w:tc>
          <w:tcPr>
            <w:tcW w:w="2808" w:type="pct"/>
            <w:tcBorders>
              <w:top w:val="nil"/>
              <w:left w:val="nil"/>
              <w:bottom w:val="nil"/>
              <w:right w:val="nil"/>
            </w:tcBorders>
            <w:shd w:val="clear" w:color="auto" w:fill="auto"/>
            <w:noWrap/>
            <w:vAlign w:val="bottom"/>
            <w:hideMark/>
          </w:tcPr>
          <w:p w14:paraId="2716DCAF"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RESULTADO BRUTO</w:t>
            </w:r>
          </w:p>
        </w:tc>
        <w:tc>
          <w:tcPr>
            <w:tcW w:w="686" w:type="pct"/>
            <w:tcBorders>
              <w:top w:val="single" w:sz="4" w:space="0" w:color="auto"/>
              <w:left w:val="nil"/>
              <w:bottom w:val="single" w:sz="4" w:space="0" w:color="auto"/>
              <w:right w:val="nil"/>
            </w:tcBorders>
            <w:shd w:val="clear" w:color="auto" w:fill="auto"/>
            <w:noWrap/>
            <w:vAlign w:val="bottom"/>
            <w:hideMark/>
          </w:tcPr>
          <w:p w14:paraId="331CDDD9" w14:textId="4810F6D9"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w:t>
            </w:r>
            <w:r w:rsidR="008478AB">
              <w:rPr>
                <w:rFonts w:ascii="Arial" w:hAnsi="Arial" w:cs="Arial"/>
                <w:b/>
                <w:bCs/>
                <w:sz w:val="16"/>
                <w:szCs w:val="16"/>
                <w:lang w:eastAsia="pt-BR"/>
              </w:rPr>
              <w:t>41.705</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7577911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single" w:sz="4" w:space="0" w:color="auto"/>
              <w:right w:val="nil"/>
            </w:tcBorders>
            <w:shd w:val="clear" w:color="auto" w:fill="auto"/>
            <w:noWrap/>
            <w:vAlign w:val="bottom"/>
            <w:hideMark/>
          </w:tcPr>
          <w:p w14:paraId="07070A16" w14:textId="5D1D11CA"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1.173</w:t>
            </w:r>
            <w:r w:rsidR="007112BB"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41AADE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single" w:sz="4" w:space="0" w:color="auto"/>
              <w:right w:val="nil"/>
            </w:tcBorders>
            <w:shd w:val="clear" w:color="auto" w:fill="auto"/>
            <w:noWrap/>
            <w:vAlign w:val="bottom"/>
            <w:hideMark/>
          </w:tcPr>
          <w:p w14:paraId="7E8E74CB" w14:textId="3F406865" w:rsidR="00702837" w:rsidRPr="00805E40" w:rsidRDefault="009E165C">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40.532</w:t>
            </w:r>
            <w:r>
              <w:rPr>
                <w:rFonts w:ascii="Arial" w:hAnsi="Arial" w:cs="Arial"/>
                <w:b/>
                <w:bCs/>
                <w:sz w:val="16"/>
                <w:szCs w:val="16"/>
                <w:lang w:eastAsia="pt-BR"/>
              </w:rPr>
              <w:t>)</w:t>
            </w:r>
          </w:p>
        </w:tc>
      </w:tr>
      <w:tr w:rsidR="00702837" w:rsidRPr="00702837" w14:paraId="6145F198" w14:textId="77777777" w:rsidTr="00805E40">
        <w:trPr>
          <w:trHeight w:val="118"/>
        </w:trPr>
        <w:tc>
          <w:tcPr>
            <w:tcW w:w="2808" w:type="pct"/>
            <w:tcBorders>
              <w:top w:val="nil"/>
              <w:left w:val="nil"/>
              <w:bottom w:val="nil"/>
              <w:right w:val="nil"/>
            </w:tcBorders>
            <w:shd w:val="clear" w:color="auto" w:fill="auto"/>
            <w:noWrap/>
            <w:vAlign w:val="bottom"/>
            <w:hideMark/>
          </w:tcPr>
          <w:p w14:paraId="023C24A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5857F0CA"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D5D7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BB74DC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30E52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8D3D2AD" w14:textId="77777777" w:rsidR="00702837" w:rsidRPr="00805E40" w:rsidRDefault="00702837" w:rsidP="00AF488C">
            <w:pPr>
              <w:jc w:val="right"/>
              <w:rPr>
                <w:rFonts w:ascii="Arial" w:hAnsi="Arial" w:cs="Arial"/>
                <w:sz w:val="16"/>
                <w:szCs w:val="16"/>
                <w:lang w:eastAsia="pt-BR"/>
              </w:rPr>
            </w:pPr>
          </w:p>
        </w:tc>
      </w:tr>
      <w:tr w:rsidR="00702837" w:rsidRPr="00702837" w14:paraId="674EF83F" w14:textId="77777777" w:rsidTr="00805E40">
        <w:trPr>
          <w:trHeight w:val="118"/>
        </w:trPr>
        <w:tc>
          <w:tcPr>
            <w:tcW w:w="2808" w:type="pct"/>
            <w:tcBorders>
              <w:top w:val="nil"/>
              <w:left w:val="nil"/>
              <w:bottom w:val="nil"/>
              <w:right w:val="nil"/>
            </w:tcBorders>
            <w:shd w:val="clear" w:color="auto" w:fill="auto"/>
            <w:noWrap/>
            <w:vAlign w:val="bottom"/>
            <w:hideMark/>
          </w:tcPr>
          <w:p w14:paraId="53522E48"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DESPESAS OPERACIONAIS</w:t>
            </w:r>
          </w:p>
        </w:tc>
        <w:tc>
          <w:tcPr>
            <w:tcW w:w="686" w:type="pct"/>
            <w:tcBorders>
              <w:top w:val="nil"/>
              <w:left w:val="nil"/>
              <w:bottom w:val="nil"/>
              <w:right w:val="nil"/>
            </w:tcBorders>
            <w:shd w:val="clear" w:color="auto" w:fill="auto"/>
            <w:noWrap/>
            <w:vAlign w:val="bottom"/>
            <w:hideMark/>
          </w:tcPr>
          <w:p w14:paraId="12C666BC"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60075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F05CA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C36780C"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0A8659C" w14:textId="77777777" w:rsidR="00702837" w:rsidRPr="00805E40" w:rsidRDefault="00702837" w:rsidP="00AF488C">
            <w:pPr>
              <w:jc w:val="right"/>
              <w:rPr>
                <w:rFonts w:ascii="Arial" w:hAnsi="Arial" w:cs="Arial"/>
                <w:sz w:val="16"/>
                <w:szCs w:val="16"/>
                <w:lang w:eastAsia="pt-BR"/>
              </w:rPr>
            </w:pPr>
          </w:p>
        </w:tc>
      </w:tr>
      <w:tr w:rsidR="00702837" w:rsidRPr="00702837" w14:paraId="31462AF9" w14:textId="77777777" w:rsidTr="00805E40">
        <w:trPr>
          <w:trHeight w:val="118"/>
        </w:trPr>
        <w:tc>
          <w:tcPr>
            <w:tcW w:w="2808" w:type="pct"/>
            <w:tcBorders>
              <w:top w:val="nil"/>
              <w:left w:val="nil"/>
              <w:bottom w:val="nil"/>
              <w:right w:val="nil"/>
            </w:tcBorders>
            <w:shd w:val="clear" w:color="auto" w:fill="auto"/>
            <w:noWrap/>
            <w:vAlign w:val="bottom"/>
            <w:hideMark/>
          </w:tcPr>
          <w:p w14:paraId="5B967C46" w14:textId="24F1C7C1" w:rsidR="00702837" w:rsidRPr="00805E40" w:rsidRDefault="00FF7C76">
            <w:pPr>
              <w:rPr>
                <w:rFonts w:ascii="Arial" w:hAnsi="Arial" w:cs="Arial"/>
                <w:sz w:val="16"/>
                <w:szCs w:val="16"/>
                <w:lang w:eastAsia="pt-BR"/>
              </w:rPr>
            </w:pPr>
            <w:r w:rsidRPr="00FF7C76">
              <w:rPr>
                <w:rFonts w:ascii="Arial" w:hAnsi="Arial" w:cs="Arial"/>
                <w:sz w:val="16"/>
                <w:szCs w:val="16"/>
                <w:lang w:eastAsia="pt-BR"/>
              </w:rPr>
              <w:t>Gerais d</w:t>
            </w:r>
            <w:r>
              <w:rPr>
                <w:rFonts w:ascii="Arial" w:hAnsi="Arial" w:cs="Arial"/>
                <w:sz w:val="16"/>
                <w:szCs w:val="16"/>
                <w:lang w:eastAsia="pt-BR"/>
              </w:rPr>
              <w:t>e Funcionamento das instalações</w:t>
            </w:r>
          </w:p>
        </w:tc>
        <w:tc>
          <w:tcPr>
            <w:tcW w:w="686" w:type="pct"/>
            <w:tcBorders>
              <w:top w:val="nil"/>
              <w:left w:val="nil"/>
              <w:bottom w:val="nil"/>
              <w:right w:val="nil"/>
            </w:tcBorders>
            <w:shd w:val="clear" w:color="auto" w:fill="auto"/>
            <w:noWrap/>
            <w:vAlign w:val="bottom"/>
            <w:hideMark/>
          </w:tcPr>
          <w:p w14:paraId="372A7F25" w14:textId="6A890184" w:rsidR="00702837" w:rsidRPr="00805E40" w:rsidRDefault="00B33B09">
            <w:pPr>
              <w:jc w:val="right"/>
              <w:rPr>
                <w:rFonts w:ascii="Arial" w:hAnsi="Arial" w:cs="Arial"/>
                <w:sz w:val="16"/>
                <w:szCs w:val="16"/>
                <w:lang w:eastAsia="pt-BR"/>
              </w:rPr>
            </w:pPr>
            <w:r w:rsidRPr="00805E40">
              <w:rPr>
                <w:rFonts w:ascii="Arial" w:hAnsi="Arial" w:cs="Arial"/>
                <w:sz w:val="16"/>
                <w:szCs w:val="16"/>
                <w:lang w:eastAsia="pt-BR"/>
              </w:rPr>
              <w:t xml:space="preserve">             (</w:t>
            </w:r>
            <w:r w:rsidR="00FF7C76">
              <w:rPr>
                <w:rFonts w:ascii="Arial" w:hAnsi="Arial" w:cs="Arial"/>
                <w:sz w:val="16"/>
                <w:szCs w:val="16"/>
                <w:lang w:eastAsia="pt-BR"/>
              </w:rPr>
              <w:t>2.648</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45C6FA0"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9334E61" w14:textId="5A59CAF9" w:rsidR="00702837" w:rsidRPr="00805E40" w:rsidRDefault="00FF7C76" w:rsidP="00AF488C">
            <w:pPr>
              <w:jc w:val="right"/>
              <w:rPr>
                <w:rFonts w:ascii="Arial" w:hAnsi="Arial" w:cs="Arial"/>
                <w:sz w:val="16"/>
                <w:szCs w:val="16"/>
                <w:lang w:eastAsia="pt-BR"/>
              </w:rPr>
            </w:pPr>
            <w:r>
              <w:rPr>
                <w:rFonts w:ascii="Arial" w:hAnsi="Arial" w:cs="Arial"/>
                <w:sz w:val="16"/>
                <w:szCs w:val="16"/>
                <w:lang w:eastAsia="pt-BR"/>
              </w:rPr>
              <w:t>(877)</w:t>
            </w:r>
          </w:p>
        </w:tc>
        <w:tc>
          <w:tcPr>
            <w:tcW w:w="74" w:type="pct"/>
            <w:tcBorders>
              <w:top w:val="nil"/>
              <w:left w:val="nil"/>
              <w:bottom w:val="nil"/>
              <w:right w:val="nil"/>
            </w:tcBorders>
            <w:shd w:val="clear" w:color="auto" w:fill="auto"/>
            <w:noWrap/>
            <w:vAlign w:val="bottom"/>
            <w:hideMark/>
          </w:tcPr>
          <w:p w14:paraId="60529F7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CBBF22A" w14:textId="41CCA699" w:rsidR="00702837" w:rsidRPr="00805E40" w:rsidRDefault="009E165C">
            <w:pPr>
              <w:jc w:val="right"/>
              <w:rPr>
                <w:rFonts w:ascii="Arial" w:hAnsi="Arial" w:cs="Arial"/>
                <w:sz w:val="16"/>
                <w:szCs w:val="16"/>
                <w:lang w:eastAsia="pt-BR"/>
              </w:rPr>
            </w:pPr>
            <w:r>
              <w:rPr>
                <w:rFonts w:ascii="Arial" w:hAnsi="Arial" w:cs="Arial"/>
                <w:sz w:val="16"/>
                <w:szCs w:val="16"/>
                <w:lang w:eastAsia="pt-BR"/>
              </w:rPr>
              <w:t xml:space="preserve">                (</w:t>
            </w:r>
            <w:r w:rsidR="00FF7C76">
              <w:rPr>
                <w:rFonts w:ascii="Arial" w:hAnsi="Arial" w:cs="Arial"/>
                <w:sz w:val="16"/>
                <w:szCs w:val="16"/>
                <w:lang w:eastAsia="pt-BR"/>
              </w:rPr>
              <w:t>3.525</w:t>
            </w:r>
            <w:r>
              <w:rPr>
                <w:rFonts w:ascii="Arial" w:hAnsi="Arial" w:cs="Arial"/>
                <w:sz w:val="16"/>
                <w:szCs w:val="16"/>
                <w:lang w:eastAsia="pt-BR"/>
              </w:rPr>
              <w:t>)</w:t>
            </w:r>
          </w:p>
        </w:tc>
      </w:tr>
      <w:tr w:rsidR="00702837" w:rsidRPr="00702837" w14:paraId="54BD016B" w14:textId="77777777" w:rsidTr="00805E40">
        <w:trPr>
          <w:trHeight w:val="118"/>
        </w:trPr>
        <w:tc>
          <w:tcPr>
            <w:tcW w:w="2808" w:type="pct"/>
            <w:tcBorders>
              <w:top w:val="nil"/>
              <w:left w:val="nil"/>
              <w:bottom w:val="nil"/>
              <w:right w:val="nil"/>
            </w:tcBorders>
            <w:shd w:val="clear" w:color="auto" w:fill="auto"/>
            <w:noWrap/>
            <w:vAlign w:val="bottom"/>
            <w:hideMark/>
          </w:tcPr>
          <w:p w14:paraId="7F9CD41B" w14:textId="2BCD308A"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despesas </w:t>
            </w:r>
            <w:r w:rsidR="00D2462D">
              <w:rPr>
                <w:rFonts w:ascii="Arial" w:hAnsi="Arial" w:cs="Arial"/>
                <w:sz w:val="16"/>
                <w:szCs w:val="16"/>
                <w:lang w:eastAsia="pt-BR"/>
              </w:rPr>
              <w:t>O</w:t>
            </w:r>
            <w:r w:rsidRPr="00805E40">
              <w:rPr>
                <w:rFonts w:ascii="Arial" w:hAnsi="Arial" w:cs="Arial"/>
                <w:sz w:val="16"/>
                <w:szCs w:val="16"/>
                <w:lang w:eastAsia="pt-BR"/>
              </w:rPr>
              <w:t xml:space="preserve">peracionais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nil"/>
              <w:right w:val="nil"/>
            </w:tcBorders>
            <w:shd w:val="clear" w:color="auto" w:fill="auto"/>
            <w:noWrap/>
            <w:vAlign w:val="bottom"/>
            <w:hideMark/>
          </w:tcPr>
          <w:p w14:paraId="3E8217CE" w14:textId="632003E3" w:rsidR="00702837" w:rsidRPr="00805E40" w:rsidRDefault="00805E40">
            <w:pPr>
              <w:jc w:val="right"/>
              <w:rPr>
                <w:rFonts w:ascii="Arial" w:hAnsi="Arial" w:cs="Arial"/>
                <w:sz w:val="16"/>
                <w:szCs w:val="16"/>
                <w:lang w:eastAsia="pt-BR"/>
              </w:rPr>
            </w:pPr>
            <w:r w:rsidRPr="00805E40">
              <w:rPr>
                <w:rFonts w:ascii="Arial" w:hAnsi="Arial" w:cs="Arial"/>
                <w:sz w:val="16"/>
                <w:szCs w:val="16"/>
                <w:lang w:eastAsia="pt-BR"/>
              </w:rPr>
              <w:t>(</w:t>
            </w:r>
            <w:r w:rsidR="008478AB" w:rsidRPr="008478AB">
              <w:rPr>
                <w:rFonts w:ascii="Arial" w:hAnsi="Arial" w:cs="Arial"/>
                <w:sz w:val="16"/>
                <w:szCs w:val="16"/>
                <w:lang w:eastAsia="pt-BR"/>
              </w:rPr>
              <w:t>17.</w:t>
            </w:r>
            <w:r w:rsidR="007360C7">
              <w:rPr>
                <w:rFonts w:ascii="Arial" w:hAnsi="Arial" w:cs="Arial"/>
                <w:sz w:val="16"/>
                <w:szCs w:val="16"/>
                <w:lang w:eastAsia="pt-BR"/>
              </w:rPr>
              <w:t>433</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FD8076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DA03ABB" w14:textId="5E42002B" w:rsidR="00702837" w:rsidRPr="00805E40" w:rsidRDefault="00702837">
            <w:pPr>
              <w:jc w:val="right"/>
              <w:rPr>
                <w:rFonts w:ascii="Arial" w:hAnsi="Arial" w:cs="Arial"/>
                <w:sz w:val="16"/>
                <w:szCs w:val="16"/>
                <w:lang w:eastAsia="pt-BR"/>
              </w:rPr>
            </w:pPr>
            <w:r w:rsidRPr="00805E40">
              <w:rPr>
                <w:rFonts w:ascii="Arial" w:hAnsi="Arial" w:cs="Arial"/>
                <w:sz w:val="16"/>
                <w:szCs w:val="16"/>
                <w:lang w:eastAsia="pt-BR"/>
              </w:rPr>
              <w:t xml:space="preserve">       </w:t>
            </w:r>
            <w:r w:rsidR="00FF7C76">
              <w:rPr>
                <w:rFonts w:ascii="Arial" w:hAnsi="Arial" w:cs="Arial"/>
                <w:sz w:val="16"/>
                <w:szCs w:val="16"/>
                <w:lang w:eastAsia="pt-BR"/>
              </w:rPr>
              <w:t>-</w:t>
            </w:r>
            <w:r w:rsidR="007112BB" w:rsidRPr="00805E40">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6F9E2A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B7864B9" w14:textId="250D5042"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FF7C76">
              <w:rPr>
                <w:rFonts w:ascii="Arial" w:hAnsi="Arial" w:cs="Arial"/>
                <w:sz w:val="16"/>
                <w:szCs w:val="16"/>
                <w:lang w:eastAsia="pt-BR"/>
              </w:rPr>
              <w:t>17.433</w:t>
            </w:r>
            <w:r>
              <w:rPr>
                <w:rFonts w:ascii="Arial" w:hAnsi="Arial" w:cs="Arial"/>
                <w:sz w:val="16"/>
                <w:szCs w:val="16"/>
                <w:lang w:eastAsia="pt-BR"/>
              </w:rPr>
              <w:t>)</w:t>
            </w:r>
          </w:p>
        </w:tc>
      </w:tr>
      <w:tr w:rsidR="00702837" w:rsidRPr="00702837" w14:paraId="48A2E916" w14:textId="77777777" w:rsidTr="00805E40">
        <w:trPr>
          <w:trHeight w:val="118"/>
        </w:trPr>
        <w:tc>
          <w:tcPr>
            <w:tcW w:w="2808" w:type="pct"/>
            <w:tcBorders>
              <w:top w:val="nil"/>
              <w:left w:val="nil"/>
              <w:bottom w:val="nil"/>
              <w:right w:val="nil"/>
            </w:tcBorders>
            <w:shd w:val="clear" w:color="auto" w:fill="auto"/>
            <w:noWrap/>
            <w:vAlign w:val="bottom"/>
            <w:hideMark/>
          </w:tcPr>
          <w:p w14:paraId="71EC5B95"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13824AAF" w14:textId="0ACCB744" w:rsidR="00702837" w:rsidRPr="00805E40" w:rsidRDefault="00805E40">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8478AB" w:rsidRPr="008478AB">
              <w:rPr>
                <w:rFonts w:ascii="Arial" w:hAnsi="Arial" w:cs="Arial"/>
                <w:b/>
                <w:bCs/>
                <w:sz w:val="16"/>
                <w:szCs w:val="16"/>
                <w:lang w:eastAsia="pt-BR"/>
              </w:rPr>
              <w:t>20.</w:t>
            </w:r>
            <w:r w:rsidR="007360C7">
              <w:rPr>
                <w:rFonts w:ascii="Arial" w:hAnsi="Arial" w:cs="Arial"/>
                <w:b/>
                <w:bCs/>
                <w:sz w:val="16"/>
                <w:szCs w:val="16"/>
                <w:lang w:eastAsia="pt-BR"/>
              </w:rPr>
              <w:t>081</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877D041"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77CF552" w14:textId="6A9F6386"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4F4A5A">
              <w:rPr>
                <w:rFonts w:ascii="Arial" w:hAnsi="Arial" w:cs="Arial"/>
                <w:b/>
                <w:bCs/>
                <w:sz w:val="16"/>
                <w:szCs w:val="16"/>
                <w:lang w:eastAsia="pt-BR"/>
              </w:rPr>
              <w:t>(</w:t>
            </w:r>
            <w:r w:rsidR="007112BB">
              <w:rPr>
                <w:rFonts w:ascii="Arial" w:hAnsi="Arial" w:cs="Arial"/>
                <w:b/>
                <w:bCs/>
                <w:sz w:val="16"/>
                <w:szCs w:val="16"/>
                <w:lang w:eastAsia="pt-BR"/>
              </w:rPr>
              <w:t>8</w:t>
            </w:r>
            <w:r w:rsidR="00964F32">
              <w:rPr>
                <w:rFonts w:ascii="Arial" w:hAnsi="Arial" w:cs="Arial"/>
                <w:b/>
                <w:bCs/>
                <w:sz w:val="16"/>
                <w:szCs w:val="16"/>
                <w:lang w:eastAsia="pt-BR"/>
              </w:rPr>
              <w:t>77</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DC555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12C2722D" w14:textId="7FB9F1E1" w:rsidR="00702837" w:rsidRPr="00805E40" w:rsidRDefault="009E165C" w:rsidP="00AF488C">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sidRPr="007112BB">
              <w:rPr>
                <w:rFonts w:ascii="Arial" w:hAnsi="Arial" w:cs="Arial"/>
                <w:b/>
                <w:bCs/>
                <w:sz w:val="16"/>
                <w:szCs w:val="16"/>
                <w:lang w:eastAsia="pt-BR"/>
              </w:rPr>
              <w:t>20.958</w:t>
            </w:r>
            <w:r>
              <w:rPr>
                <w:rFonts w:ascii="Arial" w:hAnsi="Arial" w:cs="Arial"/>
                <w:b/>
                <w:bCs/>
                <w:sz w:val="16"/>
                <w:szCs w:val="16"/>
                <w:lang w:eastAsia="pt-BR"/>
              </w:rPr>
              <w:t>)</w:t>
            </w:r>
          </w:p>
        </w:tc>
      </w:tr>
      <w:tr w:rsidR="00702837" w:rsidRPr="00702837" w14:paraId="2EC5324F" w14:textId="77777777" w:rsidTr="00805E40">
        <w:trPr>
          <w:trHeight w:val="118"/>
        </w:trPr>
        <w:tc>
          <w:tcPr>
            <w:tcW w:w="2808" w:type="pct"/>
            <w:tcBorders>
              <w:top w:val="nil"/>
              <w:left w:val="nil"/>
              <w:bottom w:val="nil"/>
              <w:right w:val="nil"/>
            </w:tcBorders>
            <w:shd w:val="clear" w:color="auto" w:fill="auto"/>
            <w:noWrap/>
            <w:vAlign w:val="bottom"/>
            <w:hideMark/>
          </w:tcPr>
          <w:p w14:paraId="2CD4C86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7A1A233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C4D29C"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4D09359"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18DA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6943514" w14:textId="77777777" w:rsidR="00702837" w:rsidRPr="00805E40" w:rsidRDefault="00702837" w:rsidP="00AF488C">
            <w:pPr>
              <w:jc w:val="right"/>
              <w:rPr>
                <w:rFonts w:ascii="Arial" w:hAnsi="Arial" w:cs="Arial"/>
                <w:sz w:val="16"/>
                <w:szCs w:val="16"/>
                <w:lang w:eastAsia="pt-BR"/>
              </w:rPr>
            </w:pPr>
          </w:p>
        </w:tc>
      </w:tr>
      <w:tr w:rsidR="00702837" w:rsidRPr="00702837" w14:paraId="0E9A5518" w14:textId="77777777" w:rsidTr="00805E40">
        <w:trPr>
          <w:trHeight w:val="118"/>
        </w:trPr>
        <w:tc>
          <w:tcPr>
            <w:tcW w:w="2808" w:type="pct"/>
            <w:tcBorders>
              <w:top w:val="nil"/>
              <w:left w:val="nil"/>
              <w:bottom w:val="nil"/>
              <w:right w:val="nil"/>
            </w:tcBorders>
            <w:shd w:val="clear" w:color="auto" w:fill="auto"/>
            <w:noWrap/>
            <w:vAlign w:val="bottom"/>
            <w:hideMark/>
          </w:tcPr>
          <w:p w14:paraId="5E27C5DB"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6DE55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A82DB68"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927D85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A30D84"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24A7C96" w14:textId="77777777" w:rsidR="00702837" w:rsidRPr="00805E40" w:rsidRDefault="00702837" w:rsidP="00AF488C">
            <w:pPr>
              <w:jc w:val="right"/>
              <w:rPr>
                <w:rFonts w:ascii="Arial" w:hAnsi="Arial" w:cs="Arial"/>
                <w:sz w:val="16"/>
                <w:szCs w:val="16"/>
                <w:lang w:eastAsia="pt-BR"/>
              </w:rPr>
            </w:pPr>
          </w:p>
        </w:tc>
      </w:tr>
      <w:tr w:rsidR="00702837" w:rsidRPr="00702837" w14:paraId="7CA4FCE9" w14:textId="77777777" w:rsidTr="00805E40">
        <w:trPr>
          <w:trHeight w:val="118"/>
        </w:trPr>
        <w:tc>
          <w:tcPr>
            <w:tcW w:w="2808" w:type="pct"/>
            <w:tcBorders>
              <w:top w:val="nil"/>
              <w:left w:val="nil"/>
              <w:bottom w:val="nil"/>
              <w:right w:val="nil"/>
            </w:tcBorders>
            <w:shd w:val="clear" w:color="auto" w:fill="auto"/>
            <w:noWrap/>
            <w:vAlign w:val="bottom"/>
            <w:hideMark/>
          </w:tcPr>
          <w:p w14:paraId="51BF41F3"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OUTRAS RECEITAS OPERACIONAIS</w:t>
            </w:r>
          </w:p>
        </w:tc>
        <w:tc>
          <w:tcPr>
            <w:tcW w:w="686" w:type="pct"/>
            <w:tcBorders>
              <w:top w:val="single" w:sz="8" w:space="0" w:color="auto"/>
              <w:left w:val="nil"/>
              <w:bottom w:val="single" w:sz="4" w:space="0" w:color="auto"/>
              <w:right w:val="nil"/>
            </w:tcBorders>
            <w:shd w:val="clear" w:color="auto" w:fill="auto"/>
            <w:noWrap/>
            <w:vAlign w:val="bottom"/>
            <w:hideMark/>
          </w:tcPr>
          <w:p w14:paraId="3151E504" w14:textId="1B813BA7" w:rsidR="00702837" w:rsidRPr="00805E40" w:rsidRDefault="008478AB">
            <w:pPr>
              <w:jc w:val="right"/>
              <w:rPr>
                <w:rFonts w:ascii="Arial" w:hAnsi="Arial" w:cs="Arial"/>
                <w:b/>
                <w:bCs/>
                <w:sz w:val="16"/>
                <w:szCs w:val="16"/>
                <w:lang w:eastAsia="pt-BR"/>
              </w:rPr>
            </w:pPr>
            <w:r>
              <w:rPr>
                <w:rFonts w:ascii="Arial" w:hAnsi="Arial" w:cs="Arial"/>
                <w:b/>
                <w:bCs/>
                <w:sz w:val="16"/>
                <w:szCs w:val="16"/>
                <w:lang w:eastAsia="pt-BR"/>
              </w:rPr>
              <w:t>65.5</w:t>
            </w:r>
            <w:r w:rsidR="007360C7">
              <w:rPr>
                <w:rFonts w:ascii="Arial" w:hAnsi="Arial" w:cs="Arial"/>
                <w:b/>
                <w:bCs/>
                <w:sz w:val="16"/>
                <w:szCs w:val="16"/>
                <w:lang w:eastAsia="pt-BR"/>
              </w:rPr>
              <w:t>26</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2DCB86D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400F5BD" w14:textId="3F3AA727" w:rsidR="00702837" w:rsidRPr="00805E40" w:rsidRDefault="00802F0C">
            <w:pPr>
              <w:jc w:val="right"/>
              <w:rPr>
                <w:rFonts w:ascii="Arial" w:hAnsi="Arial" w:cs="Arial"/>
                <w:b/>
                <w:bCs/>
                <w:sz w:val="16"/>
                <w:szCs w:val="16"/>
                <w:lang w:eastAsia="pt-BR"/>
              </w:rPr>
            </w:pPr>
            <w:r>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63E05BBA"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312BE961" w14:textId="139E8CE7"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65.526</w:t>
            </w:r>
            <w:r w:rsidR="00702837" w:rsidRPr="00805E40">
              <w:rPr>
                <w:rFonts w:ascii="Arial" w:hAnsi="Arial" w:cs="Arial"/>
                <w:b/>
                <w:bCs/>
                <w:sz w:val="16"/>
                <w:szCs w:val="16"/>
                <w:lang w:eastAsia="pt-BR"/>
              </w:rPr>
              <w:t xml:space="preserve"> </w:t>
            </w:r>
          </w:p>
        </w:tc>
      </w:tr>
      <w:tr w:rsidR="00702837" w:rsidRPr="00702837" w14:paraId="573EA069" w14:textId="77777777" w:rsidTr="00805E40">
        <w:trPr>
          <w:trHeight w:val="118"/>
        </w:trPr>
        <w:tc>
          <w:tcPr>
            <w:tcW w:w="2808" w:type="pct"/>
            <w:tcBorders>
              <w:top w:val="nil"/>
              <w:left w:val="nil"/>
              <w:bottom w:val="nil"/>
              <w:right w:val="nil"/>
            </w:tcBorders>
            <w:shd w:val="clear" w:color="auto" w:fill="auto"/>
            <w:noWrap/>
            <w:vAlign w:val="bottom"/>
            <w:hideMark/>
          </w:tcPr>
          <w:p w14:paraId="60876C35"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464F06F1"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CA35A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87902F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5727EA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472128D" w14:textId="77777777" w:rsidR="00702837" w:rsidRPr="00805E40" w:rsidRDefault="00702837" w:rsidP="00AF488C">
            <w:pPr>
              <w:jc w:val="right"/>
              <w:rPr>
                <w:rFonts w:ascii="Arial" w:hAnsi="Arial" w:cs="Arial"/>
                <w:sz w:val="16"/>
                <w:szCs w:val="16"/>
                <w:lang w:eastAsia="pt-BR"/>
              </w:rPr>
            </w:pPr>
          </w:p>
        </w:tc>
      </w:tr>
      <w:tr w:rsidR="00702837" w:rsidRPr="00702837" w14:paraId="6DED0CF2" w14:textId="77777777" w:rsidTr="00805E40">
        <w:trPr>
          <w:trHeight w:val="118"/>
        </w:trPr>
        <w:tc>
          <w:tcPr>
            <w:tcW w:w="2808" w:type="pct"/>
            <w:tcBorders>
              <w:top w:val="nil"/>
              <w:left w:val="nil"/>
              <w:bottom w:val="nil"/>
              <w:right w:val="nil"/>
            </w:tcBorders>
            <w:shd w:val="clear" w:color="auto" w:fill="auto"/>
            <w:noWrap/>
            <w:vAlign w:val="bottom"/>
            <w:hideMark/>
          </w:tcPr>
          <w:p w14:paraId="189CB948" w14:textId="048CB562" w:rsidR="00702837" w:rsidRPr="00805E40" w:rsidRDefault="00805E40" w:rsidP="00AF488C">
            <w:pPr>
              <w:rPr>
                <w:rFonts w:ascii="Arial" w:hAnsi="Arial" w:cs="Arial"/>
                <w:b/>
                <w:bCs/>
                <w:sz w:val="16"/>
                <w:szCs w:val="16"/>
                <w:lang w:eastAsia="pt-BR"/>
              </w:rPr>
            </w:pPr>
            <w:r w:rsidRPr="00805E40">
              <w:rPr>
                <w:rFonts w:ascii="Arial" w:hAnsi="Arial" w:cs="Arial"/>
                <w:b/>
                <w:bCs/>
                <w:sz w:val="16"/>
                <w:szCs w:val="16"/>
                <w:lang w:eastAsia="pt-BR"/>
              </w:rPr>
              <w:t xml:space="preserve">RESULTADO </w:t>
            </w:r>
            <w:r w:rsidR="00702837" w:rsidRPr="00805E40">
              <w:rPr>
                <w:rFonts w:ascii="Arial" w:hAnsi="Arial" w:cs="Arial"/>
                <w:b/>
                <w:bCs/>
                <w:sz w:val="16"/>
                <w:szCs w:val="16"/>
                <w:lang w:eastAsia="pt-BR"/>
              </w:rPr>
              <w:t>ANTES DAS RECEITAS E DESPESAS FINANCEIRAS</w:t>
            </w:r>
          </w:p>
        </w:tc>
        <w:tc>
          <w:tcPr>
            <w:tcW w:w="686" w:type="pct"/>
            <w:tcBorders>
              <w:top w:val="nil"/>
              <w:left w:val="nil"/>
              <w:bottom w:val="nil"/>
              <w:right w:val="nil"/>
            </w:tcBorders>
            <w:shd w:val="clear" w:color="auto" w:fill="auto"/>
            <w:noWrap/>
            <w:vAlign w:val="bottom"/>
            <w:hideMark/>
          </w:tcPr>
          <w:p w14:paraId="4F7CD087" w14:textId="6B04C388" w:rsidR="00702837" w:rsidRPr="00805E40" w:rsidRDefault="008478AB" w:rsidP="00AF488C">
            <w:pPr>
              <w:jc w:val="right"/>
              <w:rPr>
                <w:rFonts w:ascii="Arial" w:hAnsi="Arial" w:cs="Arial"/>
                <w:b/>
                <w:bCs/>
                <w:sz w:val="16"/>
                <w:szCs w:val="16"/>
                <w:lang w:eastAsia="pt-BR"/>
              </w:rPr>
            </w:pPr>
            <w:r>
              <w:rPr>
                <w:rFonts w:ascii="Arial" w:hAnsi="Arial" w:cs="Arial"/>
                <w:b/>
                <w:bCs/>
                <w:sz w:val="16"/>
                <w:szCs w:val="16"/>
                <w:lang w:eastAsia="pt-BR"/>
              </w:rPr>
              <w:t>3.740</w:t>
            </w:r>
          </w:p>
        </w:tc>
        <w:tc>
          <w:tcPr>
            <w:tcW w:w="74" w:type="pct"/>
            <w:tcBorders>
              <w:top w:val="nil"/>
              <w:left w:val="nil"/>
              <w:bottom w:val="nil"/>
              <w:right w:val="nil"/>
            </w:tcBorders>
            <w:shd w:val="clear" w:color="auto" w:fill="auto"/>
            <w:noWrap/>
            <w:vAlign w:val="bottom"/>
            <w:hideMark/>
          </w:tcPr>
          <w:p w14:paraId="0258AEED"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1F3B7272" w14:textId="715BD60E"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296</w:t>
            </w:r>
            <w:r w:rsidR="007112BB"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6A249AC"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5AF11630" w14:textId="6B2FD111"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4.036</w:t>
            </w:r>
          </w:p>
        </w:tc>
      </w:tr>
      <w:tr w:rsidR="00702837" w:rsidRPr="00702837" w14:paraId="2D25355F" w14:textId="77777777" w:rsidTr="00805E40">
        <w:trPr>
          <w:trHeight w:val="118"/>
        </w:trPr>
        <w:tc>
          <w:tcPr>
            <w:tcW w:w="2808" w:type="pct"/>
            <w:tcBorders>
              <w:top w:val="nil"/>
              <w:left w:val="nil"/>
              <w:bottom w:val="nil"/>
              <w:right w:val="nil"/>
            </w:tcBorders>
            <w:shd w:val="clear" w:color="auto" w:fill="auto"/>
            <w:noWrap/>
            <w:vAlign w:val="bottom"/>
            <w:hideMark/>
          </w:tcPr>
          <w:p w14:paraId="3A169421"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0F3D855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6311BCB"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50415A2"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BECE5A"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AFF3F1D" w14:textId="77777777" w:rsidR="00702837" w:rsidRPr="00805E40" w:rsidRDefault="00702837" w:rsidP="00AF488C">
            <w:pPr>
              <w:rPr>
                <w:rFonts w:ascii="Arial" w:hAnsi="Arial" w:cs="Arial"/>
                <w:sz w:val="16"/>
                <w:szCs w:val="16"/>
                <w:lang w:eastAsia="pt-BR"/>
              </w:rPr>
            </w:pPr>
          </w:p>
        </w:tc>
      </w:tr>
      <w:tr w:rsidR="00702837" w:rsidRPr="00702837" w14:paraId="3C2ECCF5" w14:textId="77777777" w:rsidTr="00805E40">
        <w:trPr>
          <w:trHeight w:val="118"/>
        </w:trPr>
        <w:tc>
          <w:tcPr>
            <w:tcW w:w="2808" w:type="pct"/>
            <w:tcBorders>
              <w:top w:val="nil"/>
              <w:left w:val="nil"/>
              <w:bottom w:val="nil"/>
              <w:right w:val="nil"/>
            </w:tcBorders>
            <w:shd w:val="clear" w:color="auto" w:fill="auto"/>
            <w:noWrap/>
            <w:vAlign w:val="bottom"/>
            <w:hideMark/>
          </w:tcPr>
          <w:p w14:paraId="077D3E7A"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Despesas Financeiras</w:t>
            </w:r>
          </w:p>
        </w:tc>
        <w:tc>
          <w:tcPr>
            <w:tcW w:w="686" w:type="pct"/>
            <w:tcBorders>
              <w:top w:val="nil"/>
              <w:left w:val="nil"/>
              <w:bottom w:val="nil"/>
              <w:right w:val="nil"/>
            </w:tcBorders>
            <w:shd w:val="clear" w:color="auto" w:fill="auto"/>
            <w:noWrap/>
            <w:vAlign w:val="bottom"/>
            <w:hideMark/>
          </w:tcPr>
          <w:p w14:paraId="6AD2944D" w14:textId="24746E4A" w:rsidR="00702837" w:rsidRPr="00805E40" w:rsidRDefault="00E75A01">
            <w:pPr>
              <w:jc w:val="right"/>
              <w:rPr>
                <w:rFonts w:ascii="Arial" w:hAnsi="Arial" w:cs="Arial"/>
                <w:sz w:val="16"/>
                <w:szCs w:val="16"/>
                <w:lang w:eastAsia="pt-BR"/>
              </w:rPr>
            </w:pPr>
            <w:r>
              <w:rPr>
                <w:rFonts w:ascii="Arial" w:hAnsi="Arial" w:cs="Arial"/>
                <w:sz w:val="16"/>
                <w:szCs w:val="16"/>
                <w:lang w:eastAsia="pt-BR"/>
              </w:rPr>
              <w:t xml:space="preserve">                (</w:t>
            </w:r>
            <w:r w:rsidR="008478AB">
              <w:rPr>
                <w:rFonts w:ascii="Arial" w:hAnsi="Arial" w:cs="Arial"/>
                <w:sz w:val="16"/>
                <w:szCs w:val="16"/>
                <w:lang w:eastAsia="pt-BR"/>
              </w:rPr>
              <w:t>963</w:t>
            </w: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2B9040D7"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8143D1D" w14:textId="21B7E321" w:rsidR="00702837" w:rsidRPr="00805E40" w:rsidRDefault="004F4A5A">
            <w:pPr>
              <w:jc w:val="right"/>
              <w:rPr>
                <w:rFonts w:ascii="Arial" w:hAnsi="Arial" w:cs="Arial"/>
                <w:sz w:val="16"/>
                <w:szCs w:val="16"/>
                <w:lang w:eastAsia="pt-BR"/>
              </w:rPr>
            </w:pPr>
            <w:r>
              <w:rPr>
                <w:rFonts w:ascii="Arial" w:hAnsi="Arial" w:cs="Arial"/>
                <w:sz w:val="16"/>
                <w:szCs w:val="16"/>
                <w:lang w:eastAsia="pt-BR"/>
              </w:rPr>
              <w:t xml:space="preserve">  (</w:t>
            </w:r>
            <w:r w:rsidR="007112BB">
              <w:rPr>
                <w:rFonts w:ascii="Arial" w:hAnsi="Arial" w:cs="Arial"/>
                <w:sz w:val="16"/>
                <w:szCs w:val="16"/>
                <w:lang w:eastAsia="pt-BR"/>
              </w:rPr>
              <w:t>511</w:t>
            </w: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B79668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B5F9048" w14:textId="26911F17" w:rsidR="00702837" w:rsidRPr="00805E40" w:rsidRDefault="00F5028A">
            <w:pPr>
              <w:jc w:val="right"/>
              <w:rPr>
                <w:rFonts w:ascii="Arial" w:hAnsi="Arial" w:cs="Arial"/>
                <w:sz w:val="16"/>
                <w:szCs w:val="16"/>
                <w:lang w:eastAsia="pt-BR"/>
              </w:rPr>
            </w:pPr>
            <w:r>
              <w:rPr>
                <w:rFonts w:ascii="Arial" w:hAnsi="Arial" w:cs="Arial"/>
                <w:sz w:val="16"/>
                <w:szCs w:val="16"/>
                <w:lang w:eastAsia="pt-BR"/>
              </w:rPr>
              <w:t xml:space="preserve">                (</w:t>
            </w:r>
            <w:r w:rsidR="007112BB">
              <w:rPr>
                <w:rFonts w:ascii="Arial" w:hAnsi="Arial" w:cs="Arial"/>
                <w:sz w:val="16"/>
                <w:szCs w:val="16"/>
                <w:lang w:eastAsia="pt-BR"/>
              </w:rPr>
              <w:t>1.474</w:t>
            </w:r>
            <w:r>
              <w:rPr>
                <w:rFonts w:ascii="Arial" w:hAnsi="Arial" w:cs="Arial"/>
                <w:sz w:val="16"/>
                <w:szCs w:val="16"/>
                <w:lang w:eastAsia="pt-BR"/>
              </w:rPr>
              <w:t>)</w:t>
            </w:r>
          </w:p>
        </w:tc>
      </w:tr>
      <w:tr w:rsidR="00702837" w:rsidRPr="00702837" w14:paraId="5AAEF563" w14:textId="77777777" w:rsidTr="00805E40">
        <w:trPr>
          <w:trHeight w:val="118"/>
        </w:trPr>
        <w:tc>
          <w:tcPr>
            <w:tcW w:w="2808" w:type="pct"/>
            <w:tcBorders>
              <w:top w:val="nil"/>
              <w:left w:val="nil"/>
              <w:bottom w:val="nil"/>
              <w:right w:val="nil"/>
            </w:tcBorders>
            <w:shd w:val="clear" w:color="auto" w:fill="auto"/>
            <w:noWrap/>
            <w:vAlign w:val="bottom"/>
            <w:hideMark/>
          </w:tcPr>
          <w:p w14:paraId="6A79B2AF" w14:textId="698A891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w:t>
            </w:r>
            <w:r w:rsidR="00D2462D">
              <w:rPr>
                <w:rFonts w:ascii="Arial" w:hAnsi="Arial" w:cs="Arial"/>
                <w:sz w:val="16"/>
                <w:szCs w:val="16"/>
                <w:lang w:eastAsia="pt-BR"/>
              </w:rPr>
              <w:t>R</w:t>
            </w:r>
            <w:r w:rsidRPr="00805E40">
              <w:rPr>
                <w:rFonts w:ascii="Arial" w:hAnsi="Arial" w:cs="Arial"/>
                <w:sz w:val="16"/>
                <w:szCs w:val="16"/>
                <w:lang w:eastAsia="pt-BR"/>
              </w:rPr>
              <w:t xml:space="preserve">eceitas e </w:t>
            </w:r>
            <w:r w:rsidR="00D2462D">
              <w:rPr>
                <w:rFonts w:ascii="Arial" w:hAnsi="Arial" w:cs="Arial"/>
                <w:sz w:val="16"/>
                <w:szCs w:val="16"/>
                <w:lang w:eastAsia="pt-BR"/>
              </w:rPr>
              <w:t>D</w:t>
            </w:r>
            <w:r w:rsidRPr="00805E40">
              <w:rPr>
                <w:rFonts w:ascii="Arial" w:hAnsi="Arial" w:cs="Arial"/>
                <w:sz w:val="16"/>
                <w:szCs w:val="16"/>
                <w:lang w:eastAsia="pt-BR"/>
              </w:rPr>
              <w:t xml:space="preserve">espesas </w:t>
            </w:r>
            <w:r w:rsidR="00D2462D">
              <w:rPr>
                <w:rFonts w:ascii="Arial" w:hAnsi="Arial" w:cs="Arial"/>
                <w:sz w:val="16"/>
                <w:szCs w:val="16"/>
                <w:lang w:eastAsia="pt-BR"/>
              </w:rPr>
              <w:t>F</w:t>
            </w:r>
            <w:r w:rsidRPr="00805E40">
              <w:rPr>
                <w:rFonts w:ascii="Arial" w:hAnsi="Arial" w:cs="Arial"/>
                <w:sz w:val="16"/>
                <w:szCs w:val="16"/>
                <w:lang w:eastAsia="pt-BR"/>
              </w:rPr>
              <w:t xml:space="preserve">inanceiras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single" w:sz="8" w:space="0" w:color="auto"/>
              <w:right w:val="nil"/>
            </w:tcBorders>
            <w:shd w:val="clear" w:color="auto" w:fill="auto"/>
            <w:noWrap/>
            <w:vAlign w:val="bottom"/>
            <w:hideMark/>
          </w:tcPr>
          <w:p w14:paraId="59C8E20D" w14:textId="63313B7B" w:rsidR="00702837" w:rsidRPr="00805E40" w:rsidRDefault="00E75A01">
            <w:pPr>
              <w:jc w:val="right"/>
              <w:rPr>
                <w:rFonts w:ascii="Arial" w:hAnsi="Arial" w:cs="Arial"/>
                <w:sz w:val="16"/>
                <w:szCs w:val="16"/>
                <w:lang w:eastAsia="pt-BR"/>
              </w:rPr>
            </w:pPr>
            <w:r>
              <w:rPr>
                <w:rFonts w:ascii="Arial" w:hAnsi="Arial" w:cs="Arial"/>
                <w:sz w:val="16"/>
                <w:szCs w:val="16"/>
                <w:lang w:eastAsia="pt-BR"/>
              </w:rPr>
              <w:t xml:space="preserve">            </w:t>
            </w:r>
            <w:r w:rsidR="008478AB">
              <w:rPr>
                <w:rFonts w:ascii="Arial" w:hAnsi="Arial" w:cs="Arial"/>
                <w:sz w:val="16"/>
                <w:szCs w:val="16"/>
                <w:lang w:eastAsia="pt-BR"/>
              </w:rPr>
              <w:t>298</w:t>
            </w:r>
            <w:r w:rsidR="008478AB" w:rsidRPr="00805E40">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0A94FDF1"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single" w:sz="8" w:space="0" w:color="auto"/>
              <w:right w:val="nil"/>
            </w:tcBorders>
            <w:shd w:val="clear" w:color="auto" w:fill="auto"/>
            <w:noWrap/>
            <w:vAlign w:val="bottom"/>
            <w:hideMark/>
          </w:tcPr>
          <w:p w14:paraId="10DECBA3"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4E36F1D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single" w:sz="8" w:space="0" w:color="auto"/>
              <w:right w:val="nil"/>
            </w:tcBorders>
            <w:shd w:val="clear" w:color="auto" w:fill="auto"/>
            <w:noWrap/>
            <w:vAlign w:val="bottom"/>
            <w:hideMark/>
          </w:tcPr>
          <w:p w14:paraId="2CE7FBAD" w14:textId="599DDEC4" w:rsidR="00702837" w:rsidRPr="00805E40" w:rsidRDefault="00F5028A">
            <w:pPr>
              <w:jc w:val="right"/>
              <w:rPr>
                <w:rFonts w:ascii="Arial" w:hAnsi="Arial" w:cs="Arial"/>
                <w:sz w:val="16"/>
                <w:szCs w:val="16"/>
                <w:lang w:eastAsia="pt-BR"/>
              </w:rPr>
            </w:pPr>
            <w:r>
              <w:rPr>
                <w:rFonts w:ascii="Arial" w:hAnsi="Arial" w:cs="Arial"/>
                <w:sz w:val="16"/>
                <w:szCs w:val="16"/>
                <w:lang w:eastAsia="pt-BR"/>
              </w:rPr>
              <w:t xml:space="preserve">                   </w:t>
            </w:r>
            <w:r w:rsidR="007112BB">
              <w:rPr>
                <w:rFonts w:ascii="Arial" w:hAnsi="Arial" w:cs="Arial"/>
                <w:sz w:val="16"/>
                <w:szCs w:val="16"/>
                <w:lang w:eastAsia="pt-BR"/>
              </w:rPr>
              <w:t>298</w:t>
            </w:r>
            <w:r w:rsidR="007112BB" w:rsidRPr="00805E40">
              <w:rPr>
                <w:rFonts w:ascii="Arial" w:hAnsi="Arial" w:cs="Arial"/>
                <w:sz w:val="16"/>
                <w:szCs w:val="16"/>
                <w:lang w:eastAsia="pt-BR"/>
              </w:rPr>
              <w:t xml:space="preserve"> </w:t>
            </w:r>
          </w:p>
        </w:tc>
      </w:tr>
      <w:tr w:rsidR="00702837" w:rsidRPr="00702837" w14:paraId="12236682" w14:textId="77777777" w:rsidTr="00805E40">
        <w:trPr>
          <w:trHeight w:val="118"/>
        </w:trPr>
        <w:tc>
          <w:tcPr>
            <w:tcW w:w="2808" w:type="pct"/>
            <w:tcBorders>
              <w:top w:val="nil"/>
              <w:left w:val="nil"/>
              <w:bottom w:val="nil"/>
              <w:right w:val="nil"/>
            </w:tcBorders>
            <w:shd w:val="clear" w:color="auto" w:fill="auto"/>
            <w:noWrap/>
            <w:vAlign w:val="bottom"/>
            <w:hideMark/>
          </w:tcPr>
          <w:p w14:paraId="0508B321"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9CCBC80" w14:textId="1877D90D"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w:t>
            </w:r>
            <w:r w:rsidR="007112BB">
              <w:rPr>
                <w:rFonts w:ascii="Arial" w:hAnsi="Arial" w:cs="Arial"/>
                <w:b/>
                <w:bCs/>
                <w:sz w:val="16"/>
                <w:szCs w:val="16"/>
                <w:lang w:eastAsia="pt-BR"/>
              </w:rPr>
              <w:t>665</w:t>
            </w:r>
            <w:r w:rsidR="00E75A01">
              <w:rPr>
                <w:rFonts w:ascii="Arial" w:hAnsi="Arial" w:cs="Arial"/>
                <w:b/>
                <w:bCs/>
                <w:sz w:val="16"/>
                <w:szCs w:val="16"/>
                <w:lang w:eastAsia="pt-BR"/>
              </w:rPr>
              <w:t>)</w:t>
            </w:r>
            <w:r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7E684739"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018155EA" w14:textId="48CE8504"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w:t>
            </w:r>
            <w:r w:rsidR="007112BB">
              <w:rPr>
                <w:rFonts w:ascii="Arial" w:hAnsi="Arial" w:cs="Arial"/>
                <w:b/>
                <w:bCs/>
                <w:sz w:val="16"/>
                <w:szCs w:val="16"/>
                <w:lang w:eastAsia="pt-BR"/>
              </w:rPr>
              <w:t>511</w:t>
            </w:r>
            <w:r>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59C99D64"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26A7E5B0" w14:textId="35D1B442"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(1.</w:t>
            </w:r>
            <w:r w:rsidR="007112BB">
              <w:rPr>
                <w:rFonts w:ascii="Arial" w:hAnsi="Arial" w:cs="Arial"/>
                <w:b/>
                <w:bCs/>
                <w:sz w:val="16"/>
                <w:szCs w:val="16"/>
                <w:lang w:eastAsia="pt-BR"/>
              </w:rPr>
              <w:t>176</w:t>
            </w:r>
            <w:r>
              <w:rPr>
                <w:rFonts w:ascii="Arial" w:hAnsi="Arial" w:cs="Arial"/>
                <w:b/>
                <w:bCs/>
                <w:sz w:val="16"/>
                <w:szCs w:val="16"/>
                <w:lang w:eastAsia="pt-BR"/>
              </w:rPr>
              <w:t>)</w:t>
            </w:r>
          </w:p>
        </w:tc>
      </w:tr>
      <w:tr w:rsidR="00702837" w:rsidRPr="00702837" w14:paraId="2D5AABE5" w14:textId="77777777" w:rsidTr="00805E40">
        <w:trPr>
          <w:trHeight w:val="118"/>
        </w:trPr>
        <w:tc>
          <w:tcPr>
            <w:tcW w:w="2808" w:type="pct"/>
            <w:tcBorders>
              <w:top w:val="nil"/>
              <w:left w:val="nil"/>
              <w:bottom w:val="nil"/>
              <w:right w:val="nil"/>
            </w:tcBorders>
            <w:shd w:val="clear" w:color="auto" w:fill="auto"/>
            <w:noWrap/>
            <w:vAlign w:val="bottom"/>
            <w:hideMark/>
          </w:tcPr>
          <w:p w14:paraId="73204D55" w14:textId="77777777" w:rsidR="00702837" w:rsidRPr="00805E40" w:rsidRDefault="00702837" w:rsidP="00AF488C">
            <w:pPr>
              <w:rPr>
                <w:rFonts w:ascii="Arial" w:hAnsi="Arial" w:cs="Arial"/>
                <w:b/>
                <w:bCs/>
                <w:sz w:val="16"/>
                <w:szCs w:val="16"/>
                <w:lang w:eastAsia="pt-BR"/>
              </w:rPr>
            </w:pPr>
          </w:p>
        </w:tc>
        <w:tc>
          <w:tcPr>
            <w:tcW w:w="686" w:type="pct"/>
            <w:tcBorders>
              <w:top w:val="single" w:sz="4" w:space="0" w:color="auto"/>
              <w:left w:val="nil"/>
              <w:bottom w:val="nil"/>
              <w:right w:val="nil"/>
            </w:tcBorders>
            <w:shd w:val="clear" w:color="auto" w:fill="auto"/>
            <w:noWrap/>
            <w:vAlign w:val="bottom"/>
            <w:hideMark/>
          </w:tcPr>
          <w:p w14:paraId="3943BA5A"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7650EDE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nil"/>
              <w:right w:val="nil"/>
            </w:tcBorders>
            <w:shd w:val="clear" w:color="auto" w:fill="auto"/>
            <w:noWrap/>
            <w:vAlign w:val="bottom"/>
            <w:hideMark/>
          </w:tcPr>
          <w:p w14:paraId="19C49822"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260D0DB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nil"/>
              <w:right w:val="nil"/>
            </w:tcBorders>
            <w:shd w:val="clear" w:color="auto" w:fill="auto"/>
            <w:noWrap/>
            <w:vAlign w:val="bottom"/>
            <w:hideMark/>
          </w:tcPr>
          <w:p w14:paraId="5DD41C9D"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r>
      <w:tr w:rsidR="00702837" w:rsidRPr="00702837" w14:paraId="373081F2" w14:textId="77777777" w:rsidTr="00805E40">
        <w:trPr>
          <w:trHeight w:val="118"/>
        </w:trPr>
        <w:tc>
          <w:tcPr>
            <w:tcW w:w="2808" w:type="pct"/>
            <w:tcBorders>
              <w:top w:val="nil"/>
              <w:left w:val="nil"/>
              <w:bottom w:val="nil"/>
              <w:right w:val="nil"/>
            </w:tcBorders>
            <w:shd w:val="clear" w:color="auto" w:fill="auto"/>
            <w:noWrap/>
            <w:vAlign w:val="bottom"/>
            <w:hideMark/>
          </w:tcPr>
          <w:p w14:paraId="0A814982" w14:textId="491E0DE3" w:rsidR="00702837" w:rsidRPr="00805E40" w:rsidRDefault="00805E40" w:rsidP="00AF488C">
            <w:pPr>
              <w:rPr>
                <w:rFonts w:ascii="Arial" w:hAnsi="Arial" w:cs="Arial"/>
                <w:b/>
                <w:bCs/>
                <w:sz w:val="16"/>
                <w:szCs w:val="16"/>
                <w:lang w:eastAsia="pt-BR"/>
              </w:rPr>
            </w:pPr>
            <w:r>
              <w:rPr>
                <w:rFonts w:ascii="Arial" w:hAnsi="Arial" w:cs="Arial"/>
                <w:b/>
                <w:bCs/>
                <w:sz w:val="16"/>
                <w:szCs w:val="16"/>
                <w:lang w:eastAsia="pt-BR"/>
              </w:rPr>
              <w:t>RESULTADO</w:t>
            </w:r>
            <w:r w:rsidR="00702837" w:rsidRPr="00805E40">
              <w:rPr>
                <w:rFonts w:ascii="Arial" w:hAnsi="Arial" w:cs="Arial"/>
                <w:b/>
                <w:bCs/>
                <w:sz w:val="16"/>
                <w:szCs w:val="16"/>
                <w:lang w:eastAsia="pt-BR"/>
              </w:rPr>
              <w:t xml:space="preserve"> ANTES DO IRPJ E DA CSLL</w:t>
            </w:r>
          </w:p>
        </w:tc>
        <w:tc>
          <w:tcPr>
            <w:tcW w:w="686" w:type="pct"/>
            <w:tcBorders>
              <w:top w:val="nil"/>
              <w:left w:val="nil"/>
              <w:bottom w:val="nil"/>
              <w:right w:val="nil"/>
            </w:tcBorders>
            <w:shd w:val="clear" w:color="auto" w:fill="auto"/>
            <w:noWrap/>
            <w:vAlign w:val="bottom"/>
            <w:hideMark/>
          </w:tcPr>
          <w:p w14:paraId="1CEDC77C" w14:textId="48FD1E98"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3.</w:t>
            </w:r>
            <w:r w:rsidR="008478AB">
              <w:rPr>
                <w:rFonts w:ascii="Arial" w:hAnsi="Arial" w:cs="Arial"/>
                <w:b/>
                <w:bCs/>
                <w:sz w:val="16"/>
                <w:szCs w:val="16"/>
                <w:lang w:eastAsia="pt-BR"/>
              </w:rPr>
              <w:t>075</w:t>
            </w:r>
          </w:p>
        </w:tc>
        <w:tc>
          <w:tcPr>
            <w:tcW w:w="74" w:type="pct"/>
            <w:tcBorders>
              <w:top w:val="nil"/>
              <w:left w:val="nil"/>
              <w:bottom w:val="nil"/>
              <w:right w:val="nil"/>
            </w:tcBorders>
            <w:shd w:val="clear" w:color="auto" w:fill="auto"/>
            <w:noWrap/>
            <w:vAlign w:val="bottom"/>
            <w:hideMark/>
          </w:tcPr>
          <w:p w14:paraId="690AAFEB"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5A0BBC56" w14:textId="318B8629"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215</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4513A6"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680F8A10" w14:textId="50A69DAC"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2.860</w:t>
            </w:r>
          </w:p>
        </w:tc>
      </w:tr>
      <w:tr w:rsidR="00E75A01" w:rsidRPr="00702837" w14:paraId="4DE4BEE1" w14:textId="77777777" w:rsidTr="00805E40">
        <w:trPr>
          <w:trHeight w:val="118"/>
        </w:trPr>
        <w:tc>
          <w:tcPr>
            <w:tcW w:w="2808" w:type="pct"/>
            <w:tcBorders>
              <w:top w:val="nil"/>
              <w:left w:val="nil"/>
              <w:bottom w:val="nil"/>
              <w:right w:val="nil"/>
            </w:tcBorders>
            <w:shd w:val="clear" w:color="auto" w:fill="auto"/>
            <w:noWrap/>
            <w:vAlign w:val="bottom"/>
          </w:tcPr>
          <w:p w14:paraId="193DD743" w14:textId="77777777" w:rsidR="00E75A01" w:rsidRDefault="00E75A01"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tcPr>
          <w:p w14:paraId="7477E5B3"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36B4055B"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333E3B51"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7576624C"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59A5EF93" w14:textId="77777777" w:rsidR="00E75A01" w:rsidRPr="00805E40" w:rsidRDefault="00E75A01" w:rsidP="00AF488C">
            <w:pPr>
              <w:jc w:val="right"/>
              <w:rPr>
                <w:rFonts w:ascii="Arial" w:hAnsi="Arial" w:cs="Arial"/>
                <w:b/>
                <w:bCs/>
                <w:sz w:val="16"/>
                <w:szCs w:val="16"/>
                <w:lang w:eastAsia="pt-BR"/>
              </w:rPr>
            </w:pPr>
          </w:p>
        </w:tc>
      </w:tr>
      <w:tr w:rsidR="00E75A01" w:rsidRPr="00702837" w14:paraId="557DC720" w14:textId="77777777" w:rsidTr="00805E40">
        <w:trPr>
          <w:trHeight w:val="118"/>
        </w:trPr>
        <w:tc>
          <w:tcPr>
            <w:tcW w:w="2808" w:type="pct"/>
            <w:tcBorders>
              <w:top w:val="nil"/>
              <w:left w:val="nil"/>
              <w:bottom w:val="nil"/>
              <w:right w:val="nil"/>
            </w:tcBorders>
            <w:shd w:val="clear" w:color="auto" w:fill="auto"/>
            <w:noWrap/>
            <w:vAlign w:val="bottom"/>
          </w:tcPr>
          <w:p w14:paraId="066DA3F3" w14:textId="4FA18533" w:rsidR="00E75A01" w:rsidRPr="00E75A01" w:rsidRDefault="00E75A01" w:rsidP="00AF488C">
            <w:pPr>
              <w:rPr>
                <w:rFonts w:ascii="Arial" w:hAnsi="Arial" w:cs="Arial"/>
                <w:bCs/>
                <w:sz w:val="16"/>
                <w:szCs w:val="16"/>
                <w:lang w:eastAsia="pt-BR"/>
              </w:rPr>
            </w:pPr>
            <w:r w:rsidRPr="00E75A01">
              <w:rPr>
                <w:rFonts w:ascii="Arial" w:hAnsi="Arial" w:cs="Arial"/>
                <w:bCs/>
                <w:sz w:val="16"/>
                <w:szCs w:val="16"/>
                <w:lang w:eastAsia="pt-BR"/>
              </w:rPr>
              <w:t xml:space="preserve">Despesas com </w:t>
            </w:r>
            <w:r w:rsidR="00D2462D">
              <w:rPr>
                <w:rFonts w:ascii="Arial" w:hAnsi="Arial" w:cs="Arial"/>
                <w:bCs/>
                <w:sz w:val="16"/>
                <w:szCs w:val="16"/>
                <w:lang w:eastAsia="pt-BR"/>
              </w:rPr>
              <w:t>P</w:t>
            </w:r>
            <w:r w:rsidRPr="00E75A01">
              <w:rPr>
                <w:rFonts w:ascii="Arial" w:hAnsi="Arial" w:cs="Arial"/>
                <w:bCs/>
                <w:sz w:val="16"/>
                <w:szCs w:val="16"/>
                <w:lang w:eastAsia="pt-BR"/>
              </w:rPr>
              <w:t>rovisões de IRPJ e CSLL</w:t>
            </w:r>
          </w:p>
        </w:tc>
        <w:tc>
          <w:tcPr>
            <w:tcW w:w="686" w:type="pct"/>
            <w:tcBorders>
              <w:top w:val="nil"/>
              <w:left w:val="nil"/>
              <w:bottom w:val="nil"/>
              <w:right w:val="nil"/>
            </w:tcBorders>
            <w:shd w:val="clear" w:color="auto" w:fill="auto"/>
            <w:noWrap/>
            <w:vAlign w:val="bottom"/>
          </w:tcPr>
          <w:p w14:paraId="3737646A" w14:textId="22FBB3F7" w:rsidR="00E75A01" w:rsidRPr="00805E40" w:rsidRDefault="00E75A01">
            <w:pPr>
              <w:jc w:val="right"/>
              <w:rPr>
                <w:rFonts w:ascii="Arial" w:hAnsi="Arial" w:cs="Arial"/>
                <w:b/>
                <w:bCs/>
                <w:sz w:val="16"/>
                <w:szCs w:val="16"/>
                <w:lang w:eastAsia="pt-BR"/>
              </w:rPr>
            </w:pPr>
            <w:r>
              <w:rPr>
                <w:rFonts w:ascii="Arial" w:hAnsi="Arial" w:cs="Arial"/>
                <w:b/>
                <w:bCs/>
                <w:sz w:val="16"/>
                <w:szCs w:val="16"/>
                <w:lang w:eastAsia="pt-BR"/>
              </w:rPr>
              <w:t>(</w:t>
            </w:r>
            <w:r w:rsidR="008478AB">
              <w:rPr>
                <w:rFonts w:ascii="Arial" w:hAnsi="Arial" w:cs="Arial"/>
                <w:bCs/>
                <w:sz w:val="16"/>
                <w:szCs w:val="16"/>
                <w:lang w:eastAsia="pt-BR"/>
              </w:rPr>
              <w:t>874</w:t>
            </w:r>
            <w:r w:rsidRPr="00E75A01">
              <w:rPr>
                <w:rFonts w:ascii="Arial" w:hAnsi="Arial" w:cs="Arial"/>
                <w:bCs/>
                <w:sz w:val="16"/>
                <w:szCs w:val="16"/>
                <w:lang w:eastAsia="pt-BR"/>
              </w:rPr>
              <w:t>)</w:t>
            </w:r>
          </w:p>
        </w:tc>
        <w:tc>
          <w:tcPr>
            <w:tcW w:w="74" w:type="pct"/>
            <w:tcBorders>
              <w:top w:val="nil"/>
              <w:left w:val="nil"/>
              <w:bottom w:val="nil"/>
              <w:right w:val="nil"/>
            </w:tcBorders>
            <w:shd w:val="clear" w:color="auto" w:fill="auto"/>
            <w:noWrap/>
            <w:vAlign w:val="bottom"/>
          </w:tcPr>
          <w:p w14:paraId="631406C1"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12540890" w14:textId="2D33D476" w:rsidR="00E75A01" w:rsidRPr="00805E40" w:rsidRDefault="007112BB" w:rsidP="00AF488C">
            <w:pPr>
              <w:jc w:val="right"/>
              <w:rPr>
                <w:rFonts w:ascii="Arial" w:hAnsi="Arial" w:cs="Arial"/>
                <w:b/>
                <w:bCs/>
                <w:sz w:val="16"/>
                <w:szCs w:val="16"/>
                <w:lang w:eastAsia="pt-BR"/>
              </w:rPr>
            </w:pPr>
            <w:r>
              <w:rPr>
                <w:rFonts w:ascii="Arial" w:hAnsi="Arial" w:cs="Arial"/>
                <w:bCs/>
                <w:sz w:val="16"/>
                <w:szCs w:val="16"/>
                <w:lang w:eastAsia="pt-BR"/>
              </w:rPr>
              <w:t>-</w:t>
            </w:r>
          </w:p>
        </w:tc>
        <w:tc>
          <w:tcPr>
            <w:tcW w:w="74" w:type="pct"/>
            <w:tcBorders>
              <w:top w:val="nil"/>
              <w:left w:val="nil"/>
              <w:bottom w:val="nil"/>
              <w:right w:val="nil"/>
            </w:tcBorders>
            <w:shd w:val="clear" w:color="auto" w:fill="auto"/>
            <w:noWrap/>
            <w:vAlign w:val="bottom"/>
          </w:tcPr>
          <w:p w14:paraId="3CD925C0"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7189FB62" w14:textId="386A8284" w:rsidR="00E75A01" w:rsidRPr="00E75A01" w:rsidRDefault="00E75A01">
            <w:pPr>
              <w:jc w:val="right"/>
              <w:rPr>
                <w:rFonts w:ascii="Arial" w:hAnsi="Arial" w:cs="Arial"/>
                <w:bCs/>
                <w:sz w:val="16"/>
                <w:szCs w:val="16"/>
                <w:lang w:eastAsia="pt-BR"/>
              </w:rPr>
            </w:pPr>
            <w:r w:rsidRPr="00E75A01">
              <w:rPr>
                <w:rFonts w:ascii="Arial" w:hAnsi="Arial" w:cs="Arial"/>
                <w:bCs/>
                <w:sz w:val="16"/>
                <w:szCs w:val="16"/>
                <w:lang w:eastAsia="pt-BR"/>
              </w:rPr>
              <w:t>(</w:t>
            </w:r>
            <w:r w:rsidR="007112BB">
              <w:rPr>
                <w:rFonts w:ascii="Arial" w:hAnsi="Arial" w:cs="Arial"/>
                <w:bCs/>
                <w:sz w:val="16"/>
                <w:szCs w:val="16"/>
                <w:lang w:eastAsia="pt-BR"/>
              </w:rPr>
              <w:t>874</w:t>
            </w:r>
            <w:r w:rsidRPr="00E75A01">
              <w:rPr>
                <w:rFonts w:ascii="Arial" w:hAnsi="Arial" w:cs="Arial"/>
                <w:bCs/>
                <w:sz w:val="16"/>
                <w:szCs w:val="16"/>
                <w:lang w:eastAsia="pt-BR"/>
              </w:rPr>
              <w:t>)</w:t>
            </w:r>
          </w:p>
        </w:tc>
      </w:tr>
      <w:tr w:rsidR="00702837" w:rsidRPr="00702837" w14:paraId="40F1BAD5" w14:textId="77777777" w:rsidTr="00805E40">
        <w:trPr>
          <w:trHeight w:val="118"/>
        </w:trPr>
        <w:tc>
          <w:tcPr>
            <w:tcW w:w="2808" w:type="pct"/>
            <w:tcBorders>
              <w:top w:val="nil"/>
              <w:left w:val="nil"/>
              <w:bottom w:val="nil"/>
              <w:right w:val="nil"/>
            </w:tcBorders>
            <w:shd w:val="clear" w:color="auto" w:fill="auto"/>
            <w:noWrap/>
            <w:vAlign w:val="bottom"/>
            <w:hideMark/>
          </w:tcPr>
          <w:p w14:paraId="5AF5FD99" w14:textId="77777777" w:rsidR="00702837" w:rsidRPr="00E75A01" w:rsidRDefault="00702837" w:rsidP="00AF488C">
            <w:pPr>
              <w:rPr>
                <w:rFonts w:ascii="Arial" w:hAnsi="Arial" w:cs="Arial"/>
                <w:bCs/>
                <w:sz w:val="16"/>
                <w:szCs w:val="16"/>
                <w:lang w:eastAsia="pt-BR"/>
              </w:rPr>
            </w:pPr>
          </w:p>
        </w:tc>
        <w:tc>
          <w:tcPr>
            <w:tcW w:w="686" w:type="pct"/>
            <w:tcBorders>
              <w:top w:val="nil"/>
              <w:left w:val="nil"/>
              <w:bottom w:val="nil"/>
              <w:right w:val="nil"/>
            </w:tcBorders>
            <w:shd w:val="clear" w:color="auto" w:fill="auto"/>
            <w:noWrap/>
            <w:vAlign w:val="bottom"/>
            <w:hideMark/>
          </w:tcPr>
          <w:p w14:paraId="2A0ECAD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489A34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7F48D112"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789A54A"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696C433" w14:textId="77777777" w:rsidR="00702837" w:rsidRPr="00805E40" w:rsidRDefault="00702837" w:rsidP="00AF488C">
            <w:pPr>
              <w:jc w:val="right"/>
              <w:rPr>
                <w:rFonts w:ascii="Arial" w:hAnsi="Arial" w:cs="Arial"/>
                <w:sz w:val="16"/>
                <w:szCs w:val="16"/>
                <w:lang w:eastAsia="pt-BR"/>
              </w:rPr>
            </w:pPr>
          </w:p>
        </w:tc>
      </w:tr>
      <w:tr w:rsidR="00702837" w:rsidRPr="00702837" w14:paraId="22BA256E" w14:textId="77777777" w:rsidTr="00805E40">
        <w:trPr>
          <w:trHeight w:val="118"/>
        </w:trPr>
        <w:tc>
          <w:tcPr>
            <w:tcW w:w="2808" w:type="pct"/>
            <w:tcBorders>
              <w:top w:val="nil"/>
              <w:left w:val="nil"/>
              <w:bottom w:val="nil"/>
              <w:right w:val="nil"/>
            </w:tcBorders>
            <w:shd w:val="clear" w:color="auto" w:fill="auto"/>
            <w:noWrap/>
            <w:vAlign w:val="bottom"/>
            <w:hideMark/>
          </w:tcPr>
          <w:p w14:paraId="14996336" w14:textId="47A2103B" w:rsidR="00702837" w:rsidRPr="00805E40" w:rsidRDefault="00380129" w:rsidP="00AF488C">
            <w:pPr>
              <w:rPr>
                <w:rFonts w:ascii="Arial" w:hAnsi="Arial" w:cs="Arial"/>
                <w:b/>
                <w:bCs/>
                <w:sz w:val="16"/>
                <w:szCs w:val="16"/>
                <w:lang w:eastAsia="pt-BR"/>
              </w:rPr>
            </w:pPr>
            <w:r>
              <w:rPr>
                <w:rFonts w:ascii="Arial" w:hAnsi="Arial" w:cs="Arial"/>
                <w:b/>
                <w:bCs/>
                <w:sz w:val="16"/>
                <w:szCs w:val="16"/>
                <w:lang w:eastAsia="pt-BR"/>
              </w:rPr>
              <w:t>LUCRO</w:t>
            </w:r>
            <w:r w:rsidRPr="00805E40">
              <w:rPr>
                <w:rFonts w:ascii="Arial" w:hAnsi="Arial" w:cs="Arial"/>
                <w:b/>
                <w:bCs/>
                <w:sz w:val="16"/>
                <w:szCs w:val="16"/>
                <w:lang w:eastAsia="pt-BR"/>
              </w:rPr>
              <w:t xml:space="preserve"> </w:t>
            </w:r>
            <w:r w:rsidR="00702837" w:rsidRPr="00805E40">
              <w:rPr>
                <w:rFonts w:ascii="Arial" w:hAnsi="Arial" w:cs="Arial"/>
                <w:b/>
                <w:bCs/>
                <w:sz w:val="16"/>
                <w:szCs w:val="16"/>
                <w:lang w:eastAsia="pt-BR"/>
              </w:rPr>
              <w:t xml:space="preserve">LÍQUIDO DO </w:t>
            </w:r>
            <w:r>
              <w:rPr>
                <w:rFonts w:ascii="Arial" w:hAnsi="Arial" w:cs="Arial"/>
                <w:b/>
                <w:bCs/>
                <w:sz w:val="16"/>
                <w:szCs w:val="16"/>
                <w:lang w:eastAsia="pt-BR"/>
              </w:rPr>
              <w:t>PERÍODO</w:t>
            </w:r>
          </w:p>
        </w:tc>
        <w:tc>
          <w:tcPr>
            <w:tcW w:w="686" w:type="pct"/>
            <w:tcBorders>
              <w:top w:val="single" w:sz="4" w:space="0" w:color="auto"/>
              <w:left w:val="nil"/>
              <w:bottom w:val="double" w:sz="6" w:space="0" w:color="auto"/>
              <w:right w:val="nil"/>
            </w:tcBorders>
            <w:shd w:val="clear" w:color="auto" w:fill="auto"/>
            <w:noWrap/>
            <w:vAlign w:val="bottom"/>
            <w:hideMark/>
          </w:tcPr>
          <w:p w14:paraId="5B7FBC52" w14:textId="691DDF03" w:rsidR="00702837" w:rsidRPr="00805E40" w:rsidRDefault="00E75A01">
            <w:pPr>
              <w:jc w:val="right"/>
              <w:rPr>
                <w:rFonts w:ascii="Arial" w:hAnsi="Arial" w:cs="Arial"/>
                <w:b/>
                <w:bCs/>
                <w:sz w:val="16"/>
                <w:szCs w:val="16"/>
                <w:lang w:eastAsia="pt-BR"/>
              </w:rPr>
            </w:pPr>
            <w:r>
              <w:rPr>
                <w:rFonts w:ascii="Arial" w:hAnsi="Arial" w:cs="Arial"/>
                <w:b/>
                <w:bCs/>
                <w:sz w:val="16"/>
                <w:szCs w:val="16"/>
                <w:lang w:eastAsia="pt-BR"/>
              </w:rPr>
              <w:t xml:space="preserve">        2.</w:t>
            </w:r>
            <w:r w:rsidR="008478AB">
              <w:rPr>
                <w:rFonts w:ascii="Arial" w:hAnsi="Arial" w:cs="Arial"/>
                <w:b/>
                <w:bCs/>
                <w:sz w:val="16"/>
                <w:szCs w:val="16"/>
                <w:lang w:eastAsia="pt-BR"/>
              </w:rPr>
              <w:t>201</w:t>
            </w:r>
          </w:p>
        </w:tc>
        <w:tc>
          <w:tcPr>
            <w:tcW w:w="74" w:type="pct"/>
            <w:tcBorders>
              <w:top w:val="nil"/>
              <w:left w:val="nil"/>
              <w:bottom w:val="nil"/>
              <w:right w:val="nil"/>
            </w:tcBorders>
            <w:shd w:val="clear" w:color="auto" w:fill="auto"/>
            <w:noWrap/>
            <w:vAlign w:val="bottom"/>
            <w:hideMark/>
          </w:tcPr>
          <w:p w14:paraId="4E688E5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double" w:sz="6" w:space="0" w:color="auto"/>
              <w:right w:val="nil"/>
            </w:tcBorders>
            <w:shd w:val="clear" w:color="auto" w:fill="auto"/>
            <w:noWrap/>
            <w:vAlign w:val="bottom"/>
            <w:hideMark/>
          </w:tcPr>
          <w:p w14:paraId="1C29D024" w14:textId="3A0166DC"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215</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B22A67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double" w:sz="6" w:space="0" w:color="auto"/>
              <w:right w:val="nil"/>
            </w:tcBorders>
            <w:shd w:val="clear" w:color="auto" w:fill="auto"/>
            <w:noWrap/>
            <w:vAlign w:val="bottom"/>
            <w:hideMark/>
          </w:tcPr>
          <w:p w14:paraId="4B58A4E1" w14:textId="62D3C78F"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1.98</w:t>
            </w:r>
            <w:r w:rsidR="007112BB">
              <w:rPr>
                <w:rFonts w:ascii="Arial" w:hAnsi="Arial" w:cs="Arial"/>
                <w:b/>
                <w:bCs/>
                <w:sz w:val="16"/>
                <w:szCs w:val="16"/>
                <w:lang w:eastAsia="pt-BR"/>
              </w:rPr>
              <w:t>6</w:t>
            </w:r>
          </w:p>
        </w:tc>
      </w:tr>
    </w:tbl>
    <w:p w14:paraId="7F2CE826" w14:textId="459917CD" w:rsidR="00702837" w:rsidRDefault="00702837" w:rsidP="002A520D">
      <w:pPr>
        <w:jc w:val="both"/>
        <w:rPr>
          <w:rFonts w:ascii="Arial" w:hAnsi="Arial" w:cs="Arial"/>
          <w:iCs/>
          <w:sz w:val="20"/>
          <w:szCs w:val="20"/>
          <w:lang w:eastAsia="pt-BR"/>
        </w:rPr>
      </w:pPr>
    </w:p>
    <w:p w14:paraId="6A6F397A" w14:textId="66EE95AC" w:rsidR="00467321" w:rsidRDefault="00467321" w:rsidP="002A520D">
      <w:pPr>
        <w:jc w:val="both"/>
        <w:rPr>
          <w:rFonts w:ascii="Arial" w:hAnsi="Arial" w:cs="Arial"/>
          <w:iCs/>
          <w:sz w:val="20"/>
          <w:szCs w:val="20"/>
          <w:lang w:eastAsia="pt-BR"/>
        </w:rPr>
      </w:pPr>
    </w:p>
    <w:p w14:paraId="69F0E596" w14:textId="77777777" w:rsidR="005B134A" w:rsidRDefault="005B134A" w:rsidP="002A520D">
      <w:pPr>
        <w:jc w:val="both"/>
        <w:rPr>
          <w:rFonts w:ascii="Arial" w:hAnsi="Arial" w:cs="Arial"/>
          <w:iCs/>
          <w:sz w:val="20"/>
          <w:szCs w:val="20"/>
          <w:lang w:eastAsia="pt-BR"/>
        </w:rPr>
      </w:pPr>
    </w:p>
    <w:p w14:paraId="1D739A82" w14:textId="47CCB582" w:rsidR="0021159A" w:rsidRDefault="0021159A" w:rsidP="0021159A">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Demonstração dos fluxos de caixa:</w:t>
      </w:r>
    </w:p>
    <w:p w14:paraId="135C2042" w14:textId="4886F761" w:rsidR="0021159A" w:rsidRDefault="0021159A" w:rsidP="0021159A">
      <w:pPr>
        <w:jc w:val="both"/>
        <w:rPr>
          <w:rFonts w:ascii="Arial" w:hAnsi="Arial" w:cs="Arial"/>
          <w:iCs/>
          <w:sz w:val="20"/>
          <w:szCs w:val="20"/>
          <w:lang w:eastAsia="pt-BR"/>
        </w:rPr>
      </w:pPr>
    </w:p>
    <w:tbl>
      <w:tblPr>
        <w:tblW w:w="9930" w:type="dxa"/>
        <w:tblCellMar>
          <w:left w:w="70" w:type="dxa"/>
          <w:right w:w="70" w:type="dxa"/>
        </w:tblCellMar>
        <w:tblLook w:val="04A0" w:firstRow="1" w:lastRow="0" w:firstColumn="1" w:lastColumn="0" w:noHBand="0" w:noVBand="1"/>
      </w:tblPr>
      <w:tblGrid>
        <w:gridCol w:w="5529"/>
        <w:gridCol w:w="1406"/>
        <w:gridCol w:w="160"/>
        <w:gridCol w:w="1134"/>
        <w:gridCol w:w="170"/>
        <w:gridCol w:w="1531"/>
      </w:tblGrid>
      <w:tr w:rsidR="0021159A" w:rsidRPr="0021159A" w14:paraId="3042508F" w14:textId="77777777" w:rsidTr="00526276">
        <w:trPr>
          <w:trHeight w:val="227"/>
        </w:trPr>
        <w:tc>
          <w:tcPr>
            <w:tcW w:w="5529" w:type="dxa"/>
            <w:tcBorders>
              <w:top w:val="nil"/>
              <w:left w:val="nil"/>
              <w:bottom w:val="nil"/>
              <w:right w:val="nil"/>
            </w:tcBorders>
            <w:shd w:val="clear" w:color="auto" w:fill="auto"/>
            <w:vAlign w:val="bottom"/>
            <w:hideMark/>
          </w:tcPr>
          <w:p w14:paraId="57DA0623" w14:textId="77777777" w:rsidR="0021159A" w:rsidRPr="00577FE1" w:rsidRDefault="0021159A" w:rsidP="00AF488C">
            <w:pPr>
              <w:rPr>
                <w:rFonts w:cs="Arial"/>
                <w:sz w:val="18"/>
                <w:szCs w:val="18"/>
                <w:lang w:eastAsia="pt-BR"/>
              </w:rPr>
            </w:pPr>
          </w:p>
        </w:tc>
        <w:tc>
          <w:tcPr>
            <w:tcW w:w="1406" w:type="dxa"/>
            <w:tcBorders>
              <w:top w:val="nil"/>
              <w:left w:val="nil"/>
              <w:bottom w:val="single" w:sz="8" w:space="0" w:color="auto"/>
              <w:right w:val="nil"/>
            </w:tcBorders>
            <w:shd w:val="clear" w:color="auto" w:fill="auto"/>
            <w:noWrap/>
            <w:vAlign w:val="center"/>
            <w:hideMark/>
          </w:tcPr>
          <w:p w14:paraId="622A5DB4" w14:textId="7907994B" w:rsidR="0021159A" w:rsidRPr="0021159A" w:rsidRDefault="008478AB" w:rsidP="009E0367">
            <w:pPr>
              <w:jc w:val="center"/>
              <w:rPr>
                <w:rFonts w:ascii="Arial" w:hAnsi="Arial" w:cs="Arial"/>
                <w:b/>
                <w:bCs/>
                <w:sz w:val="16"/>
                <w:szCs w:val="16"/>
                <w:lang w:eastAsia="pt-BR"/>
              </w:rPr>
            </w:pPr>
            <w:r>
              <w:rPr>
                <w:rFonts w:ascii="Arial" w:hAnsi="Arial" w:cs="Arial"/>
                <w:b/>
                <w:bCs/>
                <w:sz w:val="16"/>
                <w:szCs w:val="16"/>
                <w:lang w:eastAsia="pt-BR"/>
              </w:rPr>
              <w:t>30</w:t>
            </w:r>
            <w:r w:rsidR="0021159A">
              <w:rPr>
                <w:rFonts w:ascii="Arial" w:hAnsi="Arial" w:cs="Arial"/>
                <w:b/>
                <w:bCs/>
                <w:sz w:val="16"/>
                <w:szCs w:val="16"/>
                <w:lang w:eastAsia="pt-BR"/>
              </w:rPr>
              <w:t>/</w:t>
            </w:r>
            <w:r>
              <w:rPr>
                <w:rFonts w:ascii="Arial" w:hAnsi="Arial" w:cs="Arial"/>
                <w:b/>
                <w:bCs/>
                <w:sz w:val="16"/>
                <w:szCs w:val="16"/>
                <w:lang w:eastAsia="pt-BR"/>
              </w:rPr>
              <w:t>06</w:t>
            </w:r>
            <w:r w:rsidR="0021159A">
              <w:rPr>
                <w:rFonts w:ascii="Arial" w:hAnsi="Arial" w:cs="Arial"/>
                <w:b/>
                <w:bCs/>
                <w:sz w:val="16"/>
                <w:szCs w:val="16"/>
                <w:lang w:eastAsia="pt-BR"/>
              </w:rPr>
              <w:t>/2023</w:t>
            </w:r>
            <w:r w:rsidR="0021159A" w:rsidRPr="0021159A">
              <w:rPr>
                <w:rFonts w:ascii="Arial" w:hAnsi="Arial" w:cs="Arial"/>
                <w:b/>
                <w:bCs/>
                <w:sz w:val="16"/>
                <w:szCs w:val="16"/>
                <w:lang w:eastAsia="pt-BR"/>
              </w:rPr>
              <w:t xml:space="preserve"> (Publicado)</w:t>
            </w:r>
          </w:p>
        </w:tc>
        <w:tc>
          <w:tcPr>
            <w:tcW w:w="160" w:type="dxa"/>
            <w:tcBorders>
              <w:top w:val="nil"/>
              <w:left w:val="nil"/>
              <w:bottom w:val="nil"/>
              <w:right w:val="nil"/>
            </w:tcBorders>
            <w:shd w:val="clear" w:color="auto" w:fill="auto"/>
            <w:vAlign w:val="center"/>
            <w:hideMark/>
          </w:tcPr>
          <w:p w14:paraId="0E59BF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vAlign w:val="center"/>
            <w:hideMark/>
          </w:tcPr>
          <w:p w14:paraId="240C9895"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Ajustes</w:t>
            </w:r>
          </w:p>
        </w:tc>
        <w:tc>
          <w:tcPr>
            <w:tcW w:w="170" w:type="dxa"/>
            <w:tcBorders>
              <w:top w:val="nil"/>
              <w:left w:val="nil"/>
              <w:bottom w:val="nil"/>
              <w:right w:val="nil"/>
            </w:tcBorders>
            <w:shd w:val="clear" w:color="auto" w:fill="auto"/>
            <w:vAlign w:val="center"/>
            <w:hideMark/>
          </w:tcPr>
          <w:p w14:paraId="12465B0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vAlign w:val="center"/>
            <w:hideMark/>
          </w:tcPr>
          <w:p w14:paraId="301EFFA6" w14:textId="42E3CF78" w:rsidR="0021159A" w:rsidRPr="0021159A" w:rsidRDefault="008478AB" w:rsidP="009E0367">
            <w:pPr>
              <w:jc w:val="center"/>
              <w:rPr>
                <w:rFonts w:ascii="Arial" w:hAnsi="Arial" w:cs="Arial"/>
                <w:b/>
                <w:bCs/>
                <w:sz w:val="16"/>
                <w:szCs w:val="16"/>
                <w:lang w:eastAsia="pt-BR"/>
              </w:rPr>
            </w:pPr>
            <w:r>
              <w:rPr>
                <w:rFonts w:ascii="Arial" w:hAnsi="Arial" w:cs="Arial"/>
                <w:b/>
                <w:bCs/>
                <w:sz w:val="16"/>
                <w:szCs w:val="16"/>
                <w:lang w:eastAsia="pt-BR"/>
              </w:rPr>
              <w:t>30</w:t>
            </w:r>
            <w:r w:rsidR="0021159A">
              <w:rPr>
                <w:rFonts w:ascii="Arial" w:hAnsi="Arial" w:cs="Arial"/>
                <w:b/>
                <w:bCs/>
                <w:sz w:val="16"/>
                <w:szCs w:val="16"/>
                <w:lang w:eastAsia="pt-BR"/>
              </w:rPr>
              <w:t>/</w:t>
            </w:r>
            <w:r>
              <w:rPr>
                <w:rFonts w:ascii="Arial" w:hAnsi="Arial" w:cs="Arial"/>
                <w:b/>
                <w:bCs/>
                <w:sz w:val="16"/>
                <w:szCs w:val="16"/>
                <w:lang w:eastAsia="pt-BR"/>
              </w:rPr>
              <w:t>06</w:t>
            </w:r>
            <w:r w:rsidR="0021159A">
              <w:rPr>
                <w:rFonts w:ascii="Arial" w:hAnsi="Arial" w:cs="Arial"/>
                <w:b/>
                <w:bCs/>
                <w:sz w:val="16"/>
                <w:szCs w:val="16"/>
                <w:lang w:eastAsia="pt-BR"/>
              </w:rPr>
              <w:t>/2023</w:t>
            </w:r>
            <w:r w:rsidR="009E0367">
              <w:rPr>
                <w:rFonts w:ascii="Arial" w:hAnsi="Arial" w:cs="Arial"/>
                <w:b/>
                <w:bCs/>
                <w:sz w:val="16"/>
                <w:szCs w:val="16"/>
                <w:lang w:eastAsia="pt-BR"/>
              </w:rPr>
              <w:t xml:space="preserve"> (R</w:t>
            </w:r>
            <w:r w:rsidR="0021159A" w:rsidRPr="0021159A">
              <w:rPr>
                <w:rFonts w:ascii="Arial" w:hAnsi="Arial" w:cs="Arial"/>
                <w:b/>
                <w:bCs/>
                <w:sz w:val="16"/>
                <w:szCs w:val="16"/>
                <w:lang w:eastAsia="pt-BR"/>
              </w:rPr>
              <w:t>eapresentado)</w:t>
            </w:r>
          </w:p>
        </w:tc>
      </w:tr>
      <w:tr w:rsidR="0021159A" w:rsidRPr="0021159A" w14:paraId="0DF798BB" w14:textId="77777777" w:rsidTr="00526276">
        <w:trPr>
          <w:trHeight w:val="227"/>
        </w:trPr>
        <w:tc>
          <w:tcPr>
            <w:tcW w:w="5529" w:type="dxa"/>
            <w:tcBorders>
              <w:top w:val="nil"/>
              <w:left w:val="nil"/>
              <w:bottom w:val="nil"/>
              <w:right w:val="nil"/>
            </w:tcBorders>
            <w:shd w:val="clear" w:color="auto" w:fill="auto"/>
            <w:vAlign w:val="bottom"/>
            <w:hideMark/>
          </w:tcPr>
          <w:p w14:paraId="7B193BD6"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Fluxo de caixa das atividades operacionais</w:t>
            </w:r>
          </w:p>
        </w:tc>
        <w:tc>
          <w:tcPr>
            <w:tcW w:w="1406" w:type="dxa"/>
            <w:tcBorders>
              <w:top w:val="nil"/>
              <w:left w:val="nil"/>
              <w:bottom w:val="nil"/>
              <w:right w:val="nil"/>
            </w:tcBorders>
            <w:shd w:val="clear" w:color="auto" w:fill="auto"/>
            <w:noWrap/>
            <w:hideMark/>
          </w:tcPr>
          <w:p w14:paraId="1219824C"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77A85354"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hideMark/>
          </w:tcPr>
          <w:p w14:paraId="0F91C6CA"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683DDDD"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hideMark/>
          </w:tcPr>
          <w:p w14:paraId="6BE3671C" w14:textId="77777777" w:rsidR="0021159A" w:rsidRPr="0021159A" w:rsidRDefault="0021159A" w:rsidP="0021159A">
            <w:pPr>
              <w:jc w:val="right"/>
              <w:rPr>
                <w:rFonts w:ascii="Arial" w:hAnsi="Arial" w:cs="Arial"/>
                <w:b/>
                <w:bCs/>
                <w:sz w:val="16"/>
                <w:szCs w:val="16"/>
                <w:lang w:eastAsia="pt-BR"/>
              </w:rPr>
            </w:pPr>
          </w:p>
        </w:tc>
      </w:tr>
      <w:tr w:rsidR="0021159A" w:rsidRPr="0021159A" w14:paraId="461C7526" w14:textId="77777777" w:rsidTr="00526276">
        <w:trPr>
          <w:trHeight w:val="227"/>
        </w:trPr>
        <w:tc>
          <w:tcPr>
            <w:tcW w:w="5529" w:type="dxa"/>
            <w:tcBorders>
              <w:top w:val="nil"/>
              <w:left w:val="nil"/>
              <w:bottom w:val="nil"/>
              <w:right w:val="nil"/>
            </w:tcBorders>
            <w:shd w:val="clear" w:color="auto" w:fill="auto"/>
            <w:vAlign w:val="center"/>
            <w:hideMark/>
          </w:tcPr>
          <w:p w14:paraId="6EAB05A3" w14:textId="4286FC05" w:rsidR="0021159A" w:rsidRPr="00FE16D4" w:rsidRDefault="00380129" w:rsidP="0021159A">
            <w:pPr>
              <w:rPr>
                <w:rFonts w:ascii="Arial" w:hAnsi="Arial" w:cs="Arial"/>
                <w:bCs/>
                <w:sz w:val="16"/>
                <w:szCs w:val="16"/>
                <w:lang w:eastAsia="pt-BR"/>
              </w:rPr>
            </w:pPr>
            <w:r>
              <w:rPr>
                <w:rFonts w:ascii="Arial" w:hAnsi="Arial" w:cs="Arial"/>
                <w:bCs/>
                <w:sz w:val="16"/>
                <w:szCs w:val="16"/>
                <w:lang w:eastAsia="pt-BR"/>
              </w:rPr>
              <w:t>Lucro líquido</w:t>
            </w:r>
            <w:r w:rsidRPr="00FE16D4">
              <w:rPr>
                <w:rFonts w:ascii="Arial" w:hAnsi="Arial" w:cs="Arial"/>
                <w:bCs/>
                <w:sz w:val="16"/>
                <w:szCs w:val="16"/>
                <w:lang w:eastAsia="pt-BR"/>
              </w:rPr>
              <w:t xml:space="preserve"> </w:t>
            </w:r>
            <w:r w:rsidR="0021159A" w:rsidRPr="00FE16D4">
              <w:rPr>
                <w:rFonts w:ascii="Arial" w:hAnsi="Arial" w:cs="Arial"/>
                <w:bCs/>
                <w:sz w:val="16"/>
                <w:szCs w:val="16"/>
                <w:lang w:eastAsia="pt-BR"/>
              </w:rPr>
              <w:t xml:space="preserve">do </w:t>
            </w:r>
            <w:r>
              <w:rPr>
                <w:rFonts w:ascii="Arial" w:hAnsi="Arial" w:cs="Arial"/>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320437E6" w14:textId="10E89968"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2.201</w:t>
            </w:r>
          </w:p>
        </w:tc>
        <w:tc>
          <w:tcPr>
            <w:tcW w:w="160" w:type="dxa"/>
            <w:tcBorders>
              <w:top w:val="nil"/>
              <w:left w:val="nil"/>
              <w:bottom w:val="nil"/>
              <w:right w:val="nil"/>
            </w:tcBorders>
            <w:shd w:val="clear" w:color="auto" w:fill="auto"/>
            <w:vAlign w:val="bottom"/>
            <w:hideMark/>
          </w:tcPr>
          <w:p w14:paraId="66E14BC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hideMark/>
          </w:tcPr>
          <w:p w14:paraId="6C259165" w14:textId="4651EAB2"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215</w:t>
            </w:r>
            <w:r w:rsidR="0021159A" w:rsidRPr="00FE16D4">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hideMark/>
          </w:tcPr>
          <w:p w14:paraId="7847CA0C"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1F2006" w14:textId="4FA5862E"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1.98</w:t>
            </w:r>
            <w:r w:rsidR="000A4FE1">
              <w:rPr>
                <w:rFonts w:ascii="Arial" w:hAnsi="Arial" w:cs="Arial"/>
                <w:bCs/>
                <w:sz w:val="16"/>
                <w:szCs w:val="16"/>
                <w:lang w:eastAsia="pt-BR"/>
              </w:rPr>
              <w:t>6</w:t>
            </w:r>
          </w:p>
        </w:tc>
      </w:tr>
      <w:tr w:rsidR="0021159A" w:rsidRPr="0021159A" w14:paraId="55BED549" w14:textId="77777777" w:rsidTr="00526276">
        <w:trPr>
          <w:trHeight w:val="227"/>
        </w:trPr>
        <w:tc>
          <w:tcPr>
            <w:tcW w:w="5529" w:type="dxa"/>
            <w:tcBorders>
              <w:top w:val="nil"/>
              <w:left w:val="nil"/>
              <w:bottom w:val="nil"/>
              <w:right w:val="nil"/>
            </w:tcBorders>
            <w:shd w:val="clear" w:color="auto" w:fill="auto"/>
            <w:hideMark/>
          </w:tcPr>
          <w:p w14:paraId="4CC70D18" w14:textId="5B2237B8"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 xml:space="preserve">Depreciação </w:t>
            </w:r>
            <w:r w:rsidR="00380129">
              <w:rPr>
                <w:rFonts w:ascii="Arial" w:hAnsi="Arial" w:cs="Arial"/>
                <w:bCs/>
                <w:sz w:val="16"/>
                <w:szCs w:val="16"/>
                <w:lang w:eastAsia="pt-BR"/>
              </w:rPr>
              <w:t>e</w:t>
            </w:r>
            <w:r w:rsidRPr="00FE16D4">
              <w:rPr>
                <w:rFonts w:ascii="Arial" w:hAnsi="Arial" w:cs="Arial"/>
                <w:bCs/>
                <w:sz w:val="16"/>
                <w:szCs w:val="16"/>
                <w:lang w:eastAsia="pt-BR"/>
              </w:rPr>
              <w:t xml:space="preserve"> </w:t>
            </w:r>
            <w:r w:rsidR="00380129">
              <w:rPr>
                <w:rFonts w:ascii="Arial" w:hAnsi="Arial" w:cs="Arial"/>
                <w:bCs/>
                <w:sz w:val="16"/>
                <w:szCs w:val="16"/>
                <w:lang w:eastAsia="pt-BR"/>
              </w:rPr>
              <w:t>a</w:t>
            </w:r>
            <w:r w:rsidRPr="00FE16D4">
              <w:rPr>
                <w:rFonts w:ascii="Arial" w:hAnsi="Arial" w:cs="Arial"/>
                <w:bCs/>
                <w:sz w:val="16"/>
                <w:szCs w:val="16"/>
                <w:lang w:eastAsia="pt-BR"/>
              </w:rPr>
              <w:t>mortização</w:t>
            </w:r>
          </w:p>
        </w:tc>
        <w:tc>
          <w:tcPr>
            <w:tcW w:w="1406" w:type="dxa"/>
            <w:tcBorders>
              <w:top w:val="nil"/>
              <w:left w:val="nil"/>
              <w:bottom w:val="nil"/>
              <w:right w:val="nil"/>
            </w:tcBorders>
            <w:shd w:val="clear" w:color="auto" w:fill="auto"/>
            <w:noWrap/>
            <w:vAlign w:val="bottom"/>
            <w:hideMark/>
          </w:tcPr>
          <w:p w14:paraId="0B4E26D7" w14:textId="174C248D"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1.612</w:t>
            </w:r>
          </w:p>
        </w:tc>
        <w:tc>
          <w:tcPr>
            <w:tcW w:w="160" w:type="dxa"/>
            <w:tcBorders>
              <w:top w:val="nil"/>
              <w:left w:val="nil"/>
              <w:bottom w:val="nil"/>
              <w:right w:val="nil"/>
            </w:tcBorders>
            <w:shd w:val="clear" w:color="auto" w:fill="auto"/>
            <w:noWrap/>
            <w:vAlign w:val="bottom"/>
            <w:hideMark/>
          </w:tcPr>
          <w:p w14:paraId="5034C6C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000000" w:fill="FFFFFF"/>
            <w:noWrap/>
            <w:vAlign w:val="bottom"/>
            <w:hideMark/>
          </w:tcPr>
          <w:p w14:paraId="13BA440B" w14:textId="5F22F7D5"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w:t>
            </w:r>
            <w:r w:rsidR="000A4FE1" w:rsidRPr="000A4FE1">
              <w:rPr>
                <w:rFonts w:ascii="Arial" w:hAnsi="Arial" w:cs="Arial"/>
                <w:bCs/>
                <w:sz w:val="16"/>
                <w:szCs w:val="16"/>
                <w:lang w:eastAsia="pt-BR"/>
              </w:rPr>
              <w:t>1.362</w:t>
            </w:r>
            <w:r w:rsidR="0021159A"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6BD1109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4E776732" w14:textId="5B8A9293"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2.974</w:t>
            </w:r>
            <w:r w:rsidR="0021159A" w:rsidRPr="00FE16D4">
              <w:rPr>
                <w:rFonts w:ascii="Arial" w:hAnsi="Arial" w:cs="Arial"/>
                <w:bCs/>
                <w:sz w:val="16"/>
                <w:szCs w:val="16"/>
                <w:lang w:eastAsia="pt-BR"/>
              </w:rPr>
              <w:t xml:space="preserve"> </w:t>
            </w:r>
          </w:p>
        </w:tc>
      </w:tr>
      <w:tr w:rsidR="0021159A" w:rsidRPr="0021159A" w14:paraId="637AB69D" w14:textId="77777777" w:rsidTr="00526276">
        <w:trPr>
          <w:trHeight w:val="227"/>
        </w:trPr>
        <w:tc>
          <w:tcPr>
            <w:tcW w:w="5529" w:type="dxa"/>
            <w:tcBorders>
              <w:top w:val="nil"/>
              <w:left w:val="nil"/>
              <w:bottom w:val="nil"/>
              <w:right w:val="nil"/>
            </w:tcBorders>
            <w:shd w:val="clear" w:color="auto" w:fill="auto"/>
            <w:hideMark/>
          </w:tcPr>
          <w:p w14:paraId="15092F7C"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Ajuste a valor presente de arrendamento mercantil</w:t>
            </w:r>
          </w:p>
        </w:tc>
        <w:tc>
          <w:tcPr>
            <w:tcW w:w="1406" w:type="dxa"/>
            <w:tcBorders>
              <w:top w:val="nil"/>
              <w:left w:val="nil"/>
              <w:bottom w:val="nil"/>
              <w:right w:val="nil"/>
            </w:tcBorders>
            <w:shd w:val="clear" w:color="auto" w:fill="auto"/>
            <w:noWrap/>
            <w:vAlign w:val="bottom"/>
            <w:hideMark/>
          </w:tcPr>
          <w:p w14:paraId="1C6F52FC"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60" w:type="dxa"/>
            <w:tcBorders>
              <w:top w:val="nil"/>
              <w:left w:val="nil"/>
              <w:bottom w:val="nil"/>
              <w:right w:val="nil"/>
            </w:tcBorders>
            <w:shd w:val="clear" w:color="auto" w:fill="auto"/>
            <w:noWrap/>
            <w:vAlign w:val="bottom"/>
            <w:hideMark/>
          </w:tcPr>
          <w:p w14:paraId="75CF441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2B742F8D" w14:textId="0625FC0C"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FD44A4">
              <w:rPr>
                <w:rFonts w:ascii="Arial" w:hAnsi="Arial" w:cs="Arial"/>
                <w:bCs/>
                <w:sz w:val="16"/>
                <w:szCs w:val="16"/>
                <w:lang w:eastAsia="pt-BR"/>
              </w:rPr>
              <w:t>510</w:t>
            </w:r>
            <w:r w:rsidR="00FD44A4"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2350FE2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33E8E6" w14:textId="7C09C14E"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FD44A4">
              <w:rPr>
                <w:rFonts w:ascii="Arial" w:hAnsi="Arial" w:cs="Arial"/>
                <w:bCs/>
                <w:sz w:val="16"/>
                <w:szCs w:val="16"/>
                <w:lang w:eastAsia="pt-BR"/>
              </w:rPr>
              <w:t>510</w:t>
            </w:r>
          </w:p>
        </w:tc>
      </w:tr>
      <w:tr w:rsidR="0021159A" w:rsidRPr="0021159A" w14:paraId="0CCB1DDC" w14:textId="77777777" w:rsidTr="00441BF5">
        <w:trPr>
          <w:trHeight w:val="158"/>
        </w:trPr>
        <w:tc>
          <w:tcPr>
            <w:tcW w:w="5529" w:type="dxa"/>
            <w:tcBorders>
              <w:top w:val="nil"/>
              <w:left w:val="nil"/>
              <w:bottom w:val="nil"/>
              <w:right w:val="nil"/>
            </w:tcBorders>
            <w:shd w:val="clear" w:color="auto" w:fill="auto"/>
            <w:hideMark/>
          </w:tcPr>
          <w:p w14:paraId="75BC9700"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Outras atividades operacionais não afetadas</w:t>
            </w:r>
          </w:p>
        </w:tc>
        <w:tc>
          <w:tcPr>
            <w:tcW w:w="1406" w:type="dxa"/>
            <w:tcBorders>
              <w:top w:val="nil"/>
              <w:left w:val="nil"/>
              <w:bottom w:val="nil"/>
              <w:right w:val="nil"/>
            </w:tcBorders>
            <w:shd w:val="clear" w:color="auto" w:fill="auto"/>
            <w:noWrap/>
            <w:vAlign w:val="bottom"/>
            <w:hideMark/>
          </w:tcPr>
          <w:p w14:paraId="5EF9BF67" w14:textId="30B517E0" w:rsidR="0021159A" w:rsidRPr="00FE16D4" w:rsidRDefault="00EA2BB9" w:rsidP="00112594">
            <w:pPr>
              <w:jc w:val="right"/>
              <w:rPr>
                <w:rFonts w:ascii="Arial" w:hAnsi="Arial" w:cs="Arial"/>
                <w:bCs/>
                <w:sz w:val="16"/>
                <w:szCs w:val="16"/>
                <w:lang w:eastAsia="pt-BR"/>
              </w:rPr>
            </w:pPr>
            <w:r>
              <w:rPr>
                <w:rFonts w:ascii="Arial" w:hAnsi="Arial" w:cs="Arial"/>
                <w:bCs/>
                <w:sz w:val="16"/>
                <w:szCs w:val="16"/>
                <w:lang w:eastAsia="pt-BR"/>
              </w:rPr>
              <w:t xml:space="preserve"> (</w:t>
            </w:r>
            <w:r w:rsidR="000A4FE1" w:rsidRPr="000A4FE1">
              <w:rPr>
                <w:rFonts w:ascii="Arial" w:hAnsi="Arial" w:cs="Arial"/>
                <w:bCs/>
                <w:sz w:val="16"/>
                <w:szCs w:val="16"/>
                <w:lang w:eastAsia="pt-BR"/>
              </w:rPr>
              <w:t>62.87</w:t>
            </w:r>
            <w:r w:rsidR="00112594">
              <w:rPr>
                <w:rFonts w:ascii="Arial" w:hAnsi="Arial" w:cs="Arial"/>
                <w:bCs/>
                <w:sz w:val="16"/>
                <w:szCs w:val="16"/>
                <w:lang w:eastAsia="pt-BR"/>
              </w:rPr>
              <w:t>8</w:t>
            </w:r>
            <w:r>
              <w:rPr>
                <w:rFonts w:ascii="Arial" w:hAnsi="Arial" w:cs="Arial"/>
                <w:bCs/>
                <w:sz w:val="16"/>
                <w:szCs w:val="16"/>
                <w:lang w:eastAsia="pt-BR"/>
              </w:rPr>
              <w:t>)</w:t>
            </w:r>
          </w:p>
        </w:tc>
        <w:tc>
          <w:tcPr>
            <w:tcW w:w="160" w:type="dxa"/>
            <w:tcBorders>
              <w:top w:val="nil"/>
              <w:left w:val="nil"/>
              <w:bottom w:val="nil"/>
              <w:right w:val="nil"/>
            </w:tcBorders>
            <w:shd w:val="clear" w:color="auto" w:fill="auto"/>
            <w:noWrap/>
            <w:vAlign w:val="bottom"/>
            <w:hideMark/>
          </w:tcPr>
          <w:p w14:paraId="2E30BB8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1E979745" w14:textId="74662709" w:rsidR="0021159A" w:rsidRPr="00FE16D4" w:rsidRDefault="00112594">
            <w:pPr>
              <w:jc w:val="right"/>
              <w:rPr>
                <w:rFonts w:ascii="Arial" w:hAnsi="Arial" w:cs="Arial"/>
                <w:bCs/>
                <w:sz w:val="16"/>
                <w:szCs w:val="16"/>
                <w:lang w:eastAsia="pt-BR"/>
              </w:rPr>
            </w:pPr>
            <w:r w:rsidRPr="004B051E">
              <w:rPr>
                <w:rFonts w:ascii="Arial" w:hAnsi="Arial" w:cs="Arial"/>
                <w:bCs/>
                <w:color w:val="000000" w:themeColor="text1"/>
                <w:sz w:val="16"/>
                <w:szCs w:val="16"/>
                <w:lang w:eastAsia="pt-BR"/>
              </w:rPr>
              <w:t>1</w:t>
            </w:r>
          </w:p>
        </w:tc>
        <w:tc>
          <w:tcPr>
            <w:tcW w:w="170" w:type="dxa"/>
            <w:tcBorders>
              <w:top w:val="nil"/>
              <w:left w:val="nil"/>
              <w:bottom w:val="nil"/>
              <w:right w:val="nil"/>
            </w:tcBorders>
            <w:shd w:val="clear" w:color="auto" w:fill="auto"/>
            <w:noWrap/>
            <w:vAlign w:val="bottom"/>
            <w:hideMark/>
          </w:tcPr>
          <w:p w14:paraId="3892E86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6EA1240" w14:textId="5DFB2486"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62</w:t>
            </w:r>
            <w:r>
              <w:rPr>
                <w:rFonts w:ascii="Arial" w:hAnsi="Arial" w:cs="Arial"/>
                <w:bCs/>
                <w:sz w:val="16"/>
                <w:szCs w:val="16"/>
                <w:lang w:eastAsia="pt-BR"/>
              </w:rPr>
              <w:t>.</w:t>
            </w:r>
            <w:r w:rsidR="000A4FE1">
              <w:rPr>
                <w:rFonts w:ascii="Arial" w:hAnsi="Arial" w:cs="Arial"/>
                <w:bCs/>
                <w:sz w:val="16"/>
                <w:szCs w:val="16"/>
                <w:lang w:eastAsia="pt-BR"/>
              </w:rPr>
              <w:t>87</w:t>
            </w:r>
            <w:r w:rsidR="009A0D00">
              <w:rPr>
                <w:rFonts w:ascii="Arial" w:hAnsi="Arial" w:cs="Arial"/>
                <w:bCs/>
                <w:sz w:val="16"/>
                <w:szCs w:val="16"/>
                <w:lang w:eastAsia="pt-BR"/>
              </w:rPr>
              <w:t>7</w:t>
            </w:r>
            <w:r>
              <w:rPr>
                <w:rFonts w:ascii="Arial" w:hAnsi="Arial" w:cs="Arial"/>
                <w:bCs/>
                <w:sz w:val="16"/>
                <w:szCs w:val="16"/>
                <w:lang w:eastAsia="pt-BR"/>
              </w:rPr>
              <w:t>)</w:t>
            </w:r>
          </w:p>
        </w:tc>
      </w:tr>
      <w:tr w:rsidR="0021159A" w:rsidRPr="00FE16D4" w14:paraId="4B922AF0" w14:textId="77777777" w:rsidTr="00526276">
        <w:trPr>
          <w:trHeight w:val="227"/>
        </w:trPr>
        <w:tc>
          <w:tcPr>
            <w:tcW w:w="5529" w:type="dxa"/>
            <w:tcBorders>
              <w:top w:val="nil"/>
              <w:left w:val="nil"/>
              <w:bottom w:val="nil"/>
              <w:right w:val="nil"/>
            </w:tcBorders>
            <w:shd w:val="clear" w:color="auto" w:fill="auto"/>
            <w:vAlign w:val="center"/>
            <w:hideMark/>
          </w:tcPr>
          <w:p w14:paraId="6907BE39"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Variação nos saldos de ativos e passivos não afetados</w:t>
            </w:r>
          </w:p>
        </w:tc>
        <w:tc>
          <w:tcPr>
            <w:tcW w:w="1406" w:type="dxa"/>
            <w:tcBorders>
              <w:top w:val="nil"/>
              <w:left w:val="nil"/>
              <w:bottom w:val="single" w:sz="8" w:space="0" w:color="auto"/>
              <w:right w:val="nil"/>
            </w:tcBorders>
            <w:shd w:val="clear" w:color="auto" w:fill="auto"/>
            <w:noWrap/>
            <w:vAlign w:val="bottom"/>
            <w:hideMark/>
          </w:tcPr>
          <w:p w14:paraId="69197B1A" w14:textId="23AA9229"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1.251</w:t>
            </w:r>
          </w:p>
        </w:tc>
        <w:tc>
          <w:tcPr>
            <w:tcW w:w="160" w:type="dxa"/>
            <w:tcBorders>
              <w:top w:val="nil"/>
              <w:left w:val="nil"/>
              <w:bottom w:val="nil"/>
              <w:right w:val="nil"/>
            </w:tcBorders>
            <w:shd w:val="clear" w:color="auto" w:fill="auto"/>
            <w:vAlign w:val="bottom"/>
            <w:hideMark/>
          </w:tcPr>
          <w:p w14:paraId="119491F4"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0BAFFAA3" w14:textId="20C68798" w:rsidR="002244D1" w:rsidRPr="00FE16D4" w:rsidRDefault="002244D1" w:rsidP="00441BF5">
            <w:pPr>
              <w:jc w:val="right"/>
              <w:rPr>
                <w:rFonts w:ascii="Arial" w:hAnsi="Arial" w:cs="Arial"/>
                <w:bCs/>
                <w:sz w:val="16"/>
                <w:szCs w:val="16"/>
                <w:lang w:eastAsia="pt-BR"/>
              </w:rPr>
            </w:pPr>
            <w:r>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hideMark/>
          </w:tcPr>
          <w:p w14:paraId="792EED25"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84C8B8C" w14:textId="457F5DD5" w:rsidR="0021159A" w:rsidRPr="00FE16D4" w:rsidRDefault="002244D1" w:rsidP="0021159A">
            <w:pPr>
              <w:jc w:val="right"/>
              <w:rPr>
                <w:rFonts w:ascii="Arial" w:hAnsi="Arial" w:cs="Arial"/>
                <w:bCs/>
                <w:sz w:val="16"/>
                <w:szCs w:val="16"/>
                <w:lang w:eastAsia="pt-BR"/>
              </w:rPr>
            </w:pPr>
            <w:r>
              <w:rPr>
                <w:rFonts w:ascii="Arial" w:hAnsi="Arial" w:cs="Arial"/>
                <w:bCs/>
                <w:sz w:val="16"/>
                <w:szCs w:val="16"/>
                <w:lang w:eastAsia="pt-BR"/>
              </w:rPr>
              <w:t>1.251</w:t>
            </w:r>
          </w:p>
        </w:tc>
      </w:tr>
      <w:tr w:rsidR="0021159A" w:rsidRPr="0021159A" w14:paraId="263C3BD0" w14:textId="77777777" w:rsidTr="00526276">
        <w:trPr>
          <w:trHeight w:val="227"/>
        </w:trPr>
        <w:tc>
          <w:tcPr>
            <w:tcW w:w="5529" w:type="dxa"/>
            <w:tcBorders>
              <w:top w:val="nil"/>
              <w:left w:val="nil"/>
              <w:bottom w:val="nil"/>
              <w:right w:val="nil"/>
            </w:tcBorders>
            <w:shd w:val="clear" w:color="auto" w:fill="auto"/>
            <w:hideMark/>
          </w:tcPr>
          <w:p w14:paraId="4186120D"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operacionais</w:t>
            </w:r>
          </w:p>
        </w:tc>
        <w:tc>
          <w:tcPr>
            <w:tcW w:w="1406" w:type="dxa"/>
            <w:tcBorders>
              <w:top w:val="nil"/>
              <w:left w:val="nil"/>
              <w:bottom w:val="nil"/>
              <w:right w:val="nil"/>
            </w:tcBorders>
            <w:shd w:val="clear" w:color="auto" w:fill="auto"/>
            <w:noWrap/>
            <w:vAlign w:val="bottom"/>
            <w:hideMark/>
          </w:tcPr>
          <w:p w14:paraId="4F6F66E5" w14:textId="423F9C4E"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Pr>
                <w:rFonts w:ascii="Arial" w:hAnsi="Arial" w:cs="Arial"/>
                <w:b/>
                <w:bCs/>
                <w:sz w:val="16"/>
                <w:szCs w:val="16"/>
                <w:lang w:eastAsia="pt-BR"/>
              </w:rPr>
              <w:t>57.814</w:t>
            </w:r>
            <w:r>
              <w:rPr>
                <w:rFonts w:ascii="Arial" w:hAnsi="Arial" w:cs="Arial"/>
                <w:b/>
                <w:bCs/>
                <w:sz w:val="16"/>
                <w:szCs w:val="16"/>
                <w:lang w:eastAsia="pt-BR"/>
              </w:rPr>
              <w:t>)</w:t>
            </w:r>
          </w:p>
        </w:tc>
        <w:tc>
          <w:tcPr>
            <w:tcW w:w="160" w:type="dxa"/>
            <w:tcBorders>
              <w:top w:val="nil"/>
              <w:left w:val="nil"/>
              <w:bottom w:val="nil"/>
              <w:right w:val="nil"/>
            </w:tcBorders>
            <w:shd w:val="clear" w:color="auto" w:fill="auto"/>
            <w:vAlign w:val="bottom"/>
            <w:hideMark/>
          </w:tcPr>
          <w:p w14:paraId="7FCB47C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348E001A" w14:textId="0DF46C0C"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sidRPr="002244D1">
              <w:rPr>
                <w:rFonts w:ascii="Arial" w:hAnsi="Arial" w:cs="Arial"/>
                <w:b/>
                <w:bCs/>
                <w:sz w:val="16"/>
                <w:szCs w:val="16"/>
                <w:lang w:eastAsia="pt-BR"/>
              </w:rPr>
              <w:t>1.</w:t>
            </w:r>
            <w:r w:rsidR="002244D1">
              <w:rPr>
                <w:rFonts w:ascii="Arial" w:hAnsi="Arial" w:cs="Arial"/>
                <w:b/>
                <w:bCs/>
                <w:sz w:val="16"/>
                <w:szCs w:val="16"/>
                <w:lang w:eastAsia="pt-BR"/>
              </w:rPr>
              <w:t>65</w:t>
            </w:r>
            <w:r w:rsidR="00112594">
              <w:rPr>
                <w:rFonts w:ascii="Arial" w:hAnsi="Arial" w:cs="Arial"/>
                <w:b/>
                <w:bCs/>
                <w:sz w:val="16"/>
                <w:szCs w:val="16"/>
                <w:lang w:eastAsia="pt-BR"/>
              </w:rPr>
              <w:t>8</w:t>
            </w:r>
          </w:p>
        </w:tc>
        <w:tc>
          <w:tcPr>
            <w:tcW w:w="170" w:type="dxa"/>
            <w:tcBorders>
              <w:top w:val="nil"/>
              <w:left w:val="nil"/>
              <w:bottom w:val="nil"/>
              <w:right w:val="nil"/>
            </w:tcBorders>
            <w:shd w:val="clear" w:color="auto" w:fill="auto"/>
            <w:vAlign w:val="bottom"/>
            <w:hideMark/>
          </w:tcPr>
          <w:p w14:paraId="46A6B8B1"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5083093" w14:textId="0CB9A8D1"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sidRPr="000A4FE1">
              <w:rPr>
                <w:rFonts w:ascii="Arial" w:hAnsi="Arial" w:cs="Arial"/>
                <w:b/>
                <w:bCs/>
                <w:sz w:val="16"/>
                <w:szCs w:val="16"/>
                <w:lang w:eastAsia="pt-BR"/>
              </w:rPr>
              <w:t>5</w:t>
            </w:r>
            <w:r w:rsidR="002244D1">
              <w:rPr>
                <w:rFonts w:ascii="Arial" w:hAnsi="Arial" w:cs="Arial"/>
                <w:b/>
                <w:bCs/>
                <w:sz w:val="16"/>
                <w:szCs w:val="16"/>
                <w:lang w:eastAsia="pt-BR"/>
              </w:rPr>
              <w:t>6</w:t>
            </w:r>
            <w:r w:rsidR="000A4FE1" w:rsidRPr="000A4FE1">
              <w:rPr>
                <w:rFonts w:ascii="Arial" w:hAnsi="Arial" w:cs="Arial"/>
                <w:b/>
                <w:bCs/>
                <w:sz w:val="16"/>
                <w:szCs w:val="16"/>
                <w:lang w:eastAsia="pt-BR"/>
              </w:rPr>
              <w:t>.</w:t>
            </w:r>
            <w:r w:rsidR="002244D1">
              <w:rPr>
                <w:rFonts w:ascii="Arial" w:hAnsi="Arial" w:cs="Arial"/>
                <w:b/>
                <w:bCs/>
                <w:sz w:val="16"/>
                <w:szCs w:val="16"/>
                <w:lang w:eastAsia="pt-BR"/>
              </w:rPr>
              <w:t>156</w:t>
            </w:r>
            <w:r>
              <w:rPr>
                <w:rFonts w:ascii="Arial" w:hAnsi="Arial" w:cs="Arial"/>
                <w:b/>
                <w:bCs/>
                <w:sz w:val="16"/>
                <w:szCs w:val="16"/>
                <w:lang w:eastAsia="pt-BR"/>
              </w:rPr>
              <w:t>)</w:t>
            </w:r>
          </w:p>
        </w:tc>
      </w:tr>
      <w:tr w:rsidR="0021159A" w:rsidRPr="0021159A" w14:paraId="5212A0DA" w14:textId="77777777" w:rsidTr="00526276">
        <w:trPr>
          <w:trHeight w:val="227"/>
        </w:trPr>
        <w:tc>
          <w:tcPr>
            <w:tcW w:w="5529" w:type="dxa"/>
            <w:tcBorders>
              <w:top w:val="nil"/>
              <w:left w:val="nil"/>
              <w:bottom w:val="nil"/>
              <w:right w:val="nil"/>
            </w:tcBorders>
            <w:shd w:val="clear" w:color="auto" w:fill="auto"/>
            <w:hideMark/>
          </w:tcPr>
          <w:p w14:paraId="6FCF6E2E"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3C2CFD4"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3ABA7E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B54D8A7"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1085E0E"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90CFB55" w14:textId="77777777" w:rsidR="0021159A" w:rsidRPr="0021159A" w:rsidRDefault="0021159A" w:rsidP="0021159A">
            <w:pPr>
              <w:jc w:val="right"/>
              <w:rPr>
                <w:rFonts w:ascii="Arial" w:hAnsi="Arial" w:cs="Arial"/>
                <w:b/>
                <w:bCs/>
                <w:sz w:val="16"/>
                <w:szCs w:val="16"/>
                <w:lang w:eastAsia="pt-BR"/>
              </w:rPr>
            </w:pPr>
          </w:p>
        </w:tc>
      </w:tr>
      <w:tr w:rsidR="0021159A" w:rsidRPr="0021159A" w14:paraId="725DD754" w14:textId="77777777" w:rsidTr="00526276">
        <w:trPr>
          <w:trHeight w:val="227"/>
        </w:trPr>
        <w:tc>
          <w:tcPr>
            <w:tcW w:w="5529" w:type="dxa"/>
            <w:tcBorders>
              <w:top w:val="nil"/>
              <w:left w:val="nil"/>
              <w:bottom w:val="nil"/>
              <w:right w:val="nil"/>
            </w:tcBorders>
            <w:shd w:val="clear" w:color="auto" w:fill="auto"/>
            <w:noWrap/>
            <w:hideMark/>
          </w:tcPr>
          <w:p w14:paraId="2FB1B525"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4F7F2023"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B00B46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516D85F"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8778A6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3D048B39" w14:textId="77777777" w:rsidR="0021159A" w:rsidRPr="0021159A" w:rsidRDefault="0021159A" w:rsidP="0021159A">
            <w:pPr>
              <w:jc w:val="right"/>
              <w:rPr>
                <w:rFonts w:ascii="Arial" w:hAnsi="Arial" w:cs="Arial"/>
                <w:b/>
                <w:bCs/>
                <w:sz w:val="16"/>
                <w:szCs w:val="16"/>
                <w:lang w:eastAsia="pt-BR"/>
              </w:rPr>
            </w:pPr>
          </w:p>
        </w:tc>
      </w:tr>
      <w:tr w:rsidR="0021159A" w:rsidRPr="00FE16D4" w14:paraId="528D9E38" w14:textId="77777777" w:rsidTr="00526276">
        <w:trPr>
          <w:trHeight w:val="227"/>
        </w:trPr>
        <w:tc>
          <w:tcPr>
            <w:tcW w:w="5529" w:type="dxa"/>
            <w:tcBorders>
              <w:top w:val="nil"/>
              <w:left w:val="nil"/>
              <w:bottom w:val="nil"/>
              <w:right w:val="nil"/>
            </w:tcBorders>
            <w:shd w:val="clear" w:color="auto" w:fill="auto"/>
            <w:hideMark/>
          </w:tcPr>
          <w:p w14:paraId="151AB89D"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investimentos não afetados</w:t>
            </w:r>
          </w:p>
        </w:tc>
        <w:tc>
          <w:tcPr>
            <w:tcW w:w="1406" w:type="dxa"/>
            <w:tcBorders>
              <w:top w:val="nil"/>
              <w:left w:val="nil"/>
              <w:bottom w:val="single" w:sz="8" w:space="0" w:color="auto"/>
              <w:right w:val="nil"/>
            </w:tcBorders>
            <w:shd w:val="clear" w:color="auto" w:fill="auto"/>
            <w:noWrap/>
            <w:vAlign w:val="bottom"/>
            <w:hideMark/>
          </w:tcPr>
          <w:p w14:paraId="3D2925B1" w14:textId="498E1BCA"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59</w:t>
            </w:r>
            <w:r>
              <w:rPr>
                <w:rFonts w:ascii="Arial" w:hAnsi="Arial" w:cs="Arial"/>
                <w:bCs/>
                <w:sz w:val="16"/>
                <w:szCs w:val="16"/>
                <w:lang w:eastAsia="pt-BR"/>
              </w:rPr>
              <w:t>)</w:t>
            </w:r>
          </w:p>
        </w:tc>
        <w:tc>
          <w:tcPr>
            <w:tcW w:w="160" w:type="dxa"/>
            <w:tcBorders>
              <w:top w:val="nil"/>
              <w:left w:val="nil"/>
              <w:bottom w:val="nil"/>
              <w:right w:val="nil"/>
            </w:tcBorders>
            <w:shd w:val="clear" w:color="auto" w:fill="auto"/>
            <w:vAlign w:val="bottom"/>
            <w:hideMark/>
          </w:tcPr>
          <w:p w14:paraId="6E97DC2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52E5B0BD"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0BA242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0095EFC" w14:textId="6BCCE142"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2244D1">
              <w:rPr>
                <w:rFonts w:ascii="Arial" w:hAnsi="Arial" w:cs="Arial"/>
                <w:bCs/>
                <w:sz w:val="16"/>
                <w:szCs w:val="16"/>
                <w:lang w:eastAsia="pt-BR"/>
              </w:rPr>
              <w:t>59</w:t>
            </w:r>
            <w:r w:rsidR="0021159A" w:rsidRPr="00FE16D4">
              <w:rPr>
                <w:rFonts w:ascii="Arial" w:hAnsi="Arial" w:cs="Arial"/>
                <w:bCs/>
                <w:sz w:val="16"/>
                <w:szCs w:val="16"/>
                <w:lang w:eastAsia="pt-BR"/>
              </w:rPr>
              <w:t>)</w:t>
            </w:r>
          </w:p>
        </w:tc>
      </w:tr>
      <w:tr w:rsidR="0021159A" w:rsidRPr="0021159A" w14:paraId="6B44218E" w14:textId="77777777" w:rsidTr="00526276">
        <w:trPr>
          <w:trHeight w:val="227"/>
        </w:trPr>
        <w:tc>
          <w:tcPr>
            <w:tcW w:w="5529" w:type="dxa"/>
            <w:tcBorders>
              <w:top w:val="nil"/>
              <w:left w:val="nil"/>
              <w:bottom w:val="nil"/>
              <w:right w:val="nil"/>
            </w:tcBorders>
            <w:shd w:val="clear" w:color="auto" w:fill="auto"/>
            <w:hideMark/>
          </w:tcPr>
          <w:p w14:paraId="1DFBBEC9"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de investimentos</w:t>
            </w:r>
          </w:p>
        </w:tc>
        <w:tc>
          <w:tcPr>
            <w:tcW w:w="1406" w:type="dxa"/>
            <w:tcBorders>
              <w:top w:val="nil"/>
              <w:left w:val="nil"/>
              <w:bottom w:val="nil"/>
              <w:right w:val="nil"/>
            </w:tcBorders>
            <w:shd w:val="clear" w:color="auto" w:fill="auto"/>
            <w:noWrap/>
            <w:vAlign w:val="bottom"/>
            <w:hideMark/>
          </w:tcPr>
          <w:p w14:paraId="5DD2E2D5" w14:textId="2DEA88C1"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Pr>
                <w:rFonts w:ascii="Arial" w:hAnsi="Arial" w:cs="Arial"/>
                <w:b/>
                <w:bCs/>
                <w:sz w:val="16"/>
                <w:szCs w:val="16"/>
                <w:lang w:eastAsia="pt-BR"/>
              </w:rPr>
              <w:t>59</w:t>
            </w:r>
            <w:r w:rsidR="0021159A" w:rsidRPr="0021159A">
              <w:rPr>
                <w:rFonts w:ascii="Arial" w:hAnsi="Arial" w:cs="Arial"/>
                <w:b/>
                <w:bCs/>
                <w:sz w:val="16"/>
                <w:szCs w:val="16"/>
                <w:lang w:eastAsia="pt-BR"/>
              </w:rPr>
              <w:t>)</w:t>
            </w:r>
          </w:p>
        </w:tc>
        <w:tc>
          <w:tcPr>
            <w:tcW w:w="160" w:type="dxa"/>
            <w:tcBorders>
              <w:top w:val="nil"/>
              <w:left w:val="nil"/>
              <w:bottom w:val="nil"/>
              <w:right w:val="nil"/>
            </w:tcBorders>
            <w:shd w:val="clear" w:color="auto" w:fill="auto"/>
            <w:vAlign w:val="bottom"/>
            <w:hideMark/>
          </w:tcPr>
          <w:p w14:paraId="7E54FFF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1DEC6081"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103EEA24"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8A9202C" w14:textId="198D1D9F"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59</w:t>
            </w:r>
            <w:r w:rsidR="0021159A" w:rsidRPr="0021159A">
              <w:rPr>
                <w:rFonts w:ascii="Arial" w:hAnsi="Arial" w:cs="Arial"/>
                <w:b/>
                <w:bCs/>
                <w:sz w:val="16"/>
                <w:szCs w:val="16"/>
                <w:lang w:eastAsia="pt-BR"/>
              </w:rPr>
              <w:t>)</w:t>
            </w:r>
          </w:p>
        </w:tc>
      </w:tr>
      <w:tr w:rsidR="0021159A" w:rsidRPr="0021159A" w14:paraId="6F619A90" w14:textId="77777777" w:rsidTr="00526276">
        <w:trPr>
          <w:trHeight w:val="227"/>
        </w:trPr>
        <w:tc>
          <w:tcPr>
            <w:tcW w:w="5529" w:type="dxa"/>
            <w:tcBorders>
              <w:top w:val="nil"/>
              <w:left w:val="nil"/>
              <w:bottom w:val="nil"/>
              <w:right w:val="nil"/>
            </w:tcBorders>
            <w:shd w:val="clear" w:color="auto" w:fill="auto"/>
            <w:hideMark/>
          </w:tcPr>
          <w:p w14:paraId="2FC8422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09F2F95"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5F137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1E36C72"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3CC44BB3"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198D649" w14:textId="77777777" w:rsidR="0021159A" w:rsidRPr="0021159A" w:rsidRDefault="0021159A" w:rsidP="0021159A">
            <w:pPr>
              <w:jc w:val="right"/>
              <w:rPr>
                <w:rFonts w:ascii="Arial" w:hAnsi="Arial" w:cs="Arial"/>
                <w:b/>
                <w:bCs/>
                <w:sz w:val="16"/>
                <w:szCs w:val="16"/>
                <w:lang w:eastAsia="pt-BR"/>
              </w:rPr>
            </w:pPr>
          </w:p>
        </w:tc>
      </w:tr>
      <w:tr w:rsidR="0021159A" w:rsidRPr="0021159A" w14:paraId="27833675" w14:textId="77777777" w:rsidTr="00526276">
        <w:trPr>
          <w:trHeight w:val="227"/>
        </w:trPr>
        <w:tc>
          <w:tcPr>
            <w:tcW w:w="5529" w:type="dxa"/>
            <w:tcBorders>
              <w:top w:val="nil"/>
              <w:left w:val="nil"/>
              <w:bottom w:val="nil"/>
              <w:right w:val="nil"/>
            </w:tcBorders>
            <w:shd w:val="clear" w:color="auto" w:fill="auto"/>
            <w:noWrap/>
            <w:hideMark/>
          </w:tcPr>
          <w:p w14:paraId="0E7383AC"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08F0C9E"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0AE3C68B"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F447E5D"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1B0A025"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FFC923E" w14:textId="77777777" w:rsidR="0021159A" w:rsidRPr="0021159A" w:rsidRDefault="0021159A" w:rsidP="0021159A">
            <w:pPr>
              <w:jc w:val="right"/>
              <w:rPr>
                <w:rFonts w:ascii="Arial" w:hAnsi="Arial" w:cs="Arial"/>
                <w:b/>
                <w:bCs/>
                <w:sz w:val="16"/>
                <w:szCs w:val="16"/>
                <w:lang w:eastAsia="pt-BR"/>
              </w:rPr>
            </w:pPr>
          </w:p>
        </w:tc>
      </w:tr>
      <w:tr w:rsidR="0021159A" w:rsidRPr="00FE16D4" w14:paraId="57BF7919" w14:textId="77777777" w:rsidTr="00526276">
        <w:trPr>
          <w:trHeight w:val="227"/>
        </w:trPr>
        <w:tc>
          <w:tcPr>
            <w:tcW w:w="5529" w:type="dxa"/>
            <w:tcBorders>
              <w:top w:val="nil"/>
              <w:left w:val="nil"/>
              <w:bottom w:val="nil"/>
              <w:right w:val="nil"/>
            </w:tcBorders>
            <w:shd w:val="clear" w:color="auto" w:fill="auto"/>
            <w:noWrap/>
          </w:tcPr>
          <w:p w14:paraId="6FCCE97D" w14:textId="4194F87D"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Amortização arrendamento</w:t>
            </w:r>
          </w:p>
        </w:tc>
        <w:tc>
          <w:tcPr>
            <w:tcW w:w="1406" w:type="dxa"/>
            <w:tcBorders>
              <w:top w:val="nil"/>
              <w:left w:val="nil"/>
              <w:bottom w:val="nil"/>
              <w:right w:val="nil"/>
            </w:tcBorders>
            <w:shd w:val="clear" w:color="auto" w:fill="auto"/>
            <w:noWrap/>
            <w:vAlign w:val="bottom"/>
          </w:tcPr>
          <w:p w14:paraId="23264916"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w:t>
            </w:r>
          </w:p>
        </w:tc>
        <w:tc>
          <w:tcPr>
            <w:tcW w:w="160" w:type="dxa"/>
            <w:tcBorders>
              <w:top w:val="nil"/>
              <w:left w:val="nil"/>
              <w:bottom w:val="nil"/>
              <w:right w:val="nil"/>
            </w:tcBorders>
            <w:shd w:val="clear" w:color="auto" w:fill="auto"/>
            <w:vAlign w:val="bottom"/>
          </w:tcPr>
          <w:p w14:paraId="0ECEA16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tcPr>
          <w:p w14:paraId="28124F59" w14:textId="55B61781"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w:t>
            </w:r>
            <w:r w:rsidR="002244D1">
              <w:rPr>
                <w:rFonts w:ascii="Arial" w:hAnsi="Arial" w:cs="Arial"/>
                <w:bCs/>
                <w:sz w:val="16"/>
                <w:szCs w:val="16"/>
                <w:lang w:eastAsia="pt-BR"/>
              </w:rPr>
              <w:t>1.658</w:t>
            </w:r>
            <w:r>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tcPr>
          <w:p w14:paraId="617AD0E3"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tcPr>
          <w:p w14:paraId="3FAC8036" w14:textId="45B0994A"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w:t>
            </w:r>
            <w:r w:rsidR="002244D1">
              <w:rPr>
                <w:rFonts w:ascii="Arial" w:hAnsi="Arial" w:cs="Arial"/>
                <w:bCs/>
                <w:sz w:val="16"/>
                <w:szCs w:val="16"/>
                <w:lang w:eastAsia="pt-BR"/>
              </w:rPr>
              <w:t>1.658</w:t>
            </w:r>
            <w:r w:rsidR="0021159A" w:rsidRPr="00FE16D4">
              <w:rPr>
                <w:rFonts w:ascii="Arial" w:hAnsi="Arial" w:cs="Arial"/>
                <w:bCs/>
                <w:sz w:val="16"/>
                <w:szCs w:val="16"/>
                <w:lang w:eastAsia="pt-BR"/>
              </w:rPr>
              <w:t>)</w:t>
            </w:r>
          </w:p>
        </w:tc>
      </w:tr>
      <w:tr w:rsidR="0021159A" w:rsidRPr="00FE16D4" w14:paraId="75458774" w14:textId="77777777" w:rsidTr="00526276">
        <w:trPr>
          <w:trHeight w:val="227"/>
        </w:trPr>
        <w:tc>
          <w:tcPr>
            <w:tcW w:w="5529" w:type="dxa"/>
            <w:tcBorders>
              <w:top w:val="nil"/>
              <w:left w:val="nil"/>
              <w:bottom w:val="nil"/>
              <w:right w:val="nil"/>
            </w:tcBorders>
            <w:shd w:val="clear" w:color="auto" w:fill="auto"/>
            <w:hideMark/>
          </w:tcPr>
          <w:p w14:paraId="679599FB"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financiamento não afetados</w:t>
            </w:r>
          </w:p>
        </w:tc>
        <w:tc>
          <w:tcPr>
            <w:tcW w:w="1406" w:type="dxa"/>
            <w:tcBorders>
              <w:top w:val="nil"/>
              <w:left w:val="nil"/>
              <w:bottom w:val="single" w:sz="8" w:space="0" w:color="auto"/>
              <w:right w:val="nil"/>
            </w:tcBorders>
            <w:shd w:val="clear" w:color="auto" w:fill="auto"/>
            <w:noWrap/>
            <w:vAlign w:val="bottom"/>
            <w:hideMark/>
          </w:tcPr>
          <w:p w14:paraId="71413395" w14:textId="22F5752A"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63.630</w:t>
            </w:r>
            <w:r w:rsidR="0021159A" w:rsidRPr="00FE16D4">
              <w:rPr>
                <w:rFonts w:ascii="Arial" w:hAnsi="Arial" w:cs="Arial"/>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D64CF91"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4F7BD201"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C345298"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5E517014" w14:textId="3D9C9876"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2244D1">
              <w:rPr>
                <w:rFonts w:ascii="Arial" w:hAnsi="Arial" w:cs="Arial"/>
                <w:bCs/>
                <w:sz w:val="16"/>
                <w:szCs w:val="16"/>
                <w:lang w:eastAsia="pt-BR"/>
              </w:rPr>
              <w:t>63.630</w:t>
            </w:r>
            <w:r w:rsidR="0021159A" w:rsidRPr="00FE16D4">
              <w:rPr>
                <w:rFonts w:ascii="Arial" w:hAnsi="Arial" w:cs="Arial"/>
                <w:bCs/>
                <w:sz w:val="16"/>
                <w:szCs w:val="16"/>
                <w:lang w:eastAsia="pt-BR"/>
              </w:rPr>
              <w:t xml:space="preserve"> </w:t>
            </w:r>
          </w:p>
        </w:tc>
      </w:tr>
      <w:tr w:rsidR="0021159A" w:rsidRPr="0021159A" w14:paraId="49642F13" w14:textId="77777777" w:rsidTr="00526276">
        <w:trPr>
          <w:trHeight w:val="227"/>
        </w:trPr>
        <w:tc>
          <w:tcPr>
            <w:tcW w:w="5529" w:type="dxa"/>
            <w:tcBorders>
              <w:top w:val="nil"/>
              <w:left w:val="nil"/>
              <w:bottom w:val="nil"/>
              <w:right w:val="nil"/>
            </w:tcBorders>
            <w:shd w:val="clear" w:color="auto" w:fill="auto"/>
            <w:hideMark/>
          </w:tcPr>
          <w:p w14:paraId="076A6554"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gerado pelas atividades financiamentos</w:t>
            </w:r>
          </w:p>
        </w:tc>
        <w:tc>
          <w:tcPr>
            <w:tcW w:w="1406" w:type="dxa"/>
            <w:tcBorders>
              <w:top w:val="nil"/>
              <w:left w:val="nil"/>
              <w:bottom w:val="nil"/>
              <w:right w:val="nil"/>
            </w:tcBorders>
            <w:shd w:val="clear" w:color="auto" w:fill="auto"/>
            <w:noWrap/>
            <w:vAlign w:val="bottom"/>
            <w:hideMark/>
          </w:tcPr>
          <w:p w14:paraId="17BE087B" w14:textId="3B91B64B"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Pr>
                <w:rFonts w:ascii="Arial" w:hAnsi="Arial" w:cs="Arial"/>
                <w:b/>
                <w:bCs/>
                <w:sz w:val="16"/>
                <w:szCs w:val="16"/>
                <w:lang w:eastAsia="pt-BR"/>
              </w:rPr>
              <w:t>63.630</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70581CA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F50989F" w14:textId="600B2367"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1.658</w:t>
            </w:r>
            <w:r>
              <w:rPr>
                <w:rFonts w:ascii="Arial" w:hAnsi="Arial" w:cs="Arial"/>
                <w:b/>
                <w:bCs/>
                <w:sz w:val="16"/>
                <w:szCs w:val="16"/>
                <w:lang w:eastAsia="pt-BR"/>
              </w:rPr>
              <w:t>)</w:t>
            </w:r>
            <w:r w:rsidR="0021159A" w:rsidRPr="0021159A">
              <w:rPr>
                <w:rFonts w:ascii="Arial" w:hAnsi="Arial" w:cs="Arial"/>
                <w:b/>
                <w:bCs/>
                <w:sz w:val="16"/>
                <w:szCs w:val="16"/>
                <w:lang w:eastAsia="pt-BR"/>
              </w:rPr>
              <w:t xml:space="preserve"> </w:t>
            </w:r>
          </w:p>
        </w:tc>
        <w:tc>
          <w:tcPr>
            <w:tcW w:w="170" w:type="dxa"/>
            <w:tcBorders>
              <w:top w:val="nil"/>
              <w:left w:val="nil"/>
              <w:bottom w:val="nil"/>
              <w:right w:val="nil"/>
            </w:tcBorders>
            <w:shd w:val="clear" w:color="auto" w:fill="auto"/>
            <w:vAlign w:val="bottom"/>
            <w:hideMark/>
          </w:tcPr>
          <w:p w14:paraId="51FBF72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A44B86E" w14:textId="2659FD30"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61.972</w:t>
            </w:r>
            <w:r w:rsidR="0021159A" w:rsidRPr="0021159A">
              <w:rPr>
                <w:rFonts w:ascii="Arial" w:hAnsi="Arial" w:cs="Arial"/>
                <w:b/>
                <w:bCs/>
                <w:sz w:val="16"/>
                <w:szCs w:val="16"/>
                <w:lang w:eastAsia="pt-BR"/>
              </w:rPr>
              <w:t xml:space="preserve"> </w:t>
            </w:r>
          </w:p>
        </w:tc>
      </w:tr>
      <w:tr w:rsidR="0021159A" w:rsidRPr="0021159A" w14:paraId="0420FE1F" w14:textId="77777777" w:rsidTr="00526276">
        <w:trPr>
          <w:trHeight w:val="227"/>
        </w:trPr>
        <w:tc>
          <w:tcPr>
            <w:tcW w:w="5529" w:type="dxa"/>
            <w:tcBorders>
              <w:top w:val="nil"/>
              <w:left w:val="nil"/>
              <w:bottom w:val="nil"/>
              <w:right w:val="nil"/>
            </w:tcBorders>
            <w:shd w:val="clear" w:color="auto" w:fill="auto"/>
            <w:hideMark/>
          </w:tcPr>
          <w:p w14:paraId="236EC0F3"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single" w:sz="8" w:space="0" w:color="auto"/>
              <w:right w:val="nil"/>
            </w:tcBorders>
            <w:shd w:val="clear" w:color="auto" w:fill="auto"/>
            <w:noWrap/>
            <w:vAlign w:val="bottom"/>
            <w:hideMark/>
          </w:tcPr>
          <w:p w14:paraId="6AECE3F8"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60" w:type="dxa"/>
            <w:tcBorders>
              <w:top w:val="nil"/>
              <w:left w:val="nil"/>
              <w:bottom w:val="nil"/>
              <w:right w:val="nil"/>
            </w:tcBorders>
            <w:shd w:val="clear" w:color="auto" w:fill="auto"/>
            <w:vAlign w:val="bottom"/>
            <w:hideMark/>
          </w:tcPr>
          <w:p w14:paraId="1CF29C0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22597B69"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70" w:type="dxa"/>
            <w:tcBorders>
              <w:top w:val="nil"/>
              <w:left w:val="nil"/>
              <w:bottom w:val="nil"/>
              <w:right w:val="nil"/>
            </w:tcBorders>
            <w:shd w:val="clear" w:color="auto" w:fill="auto"/>
            <w:vAlign w:val="bottom"/>
            <w:hideMark/>
          </w:tcPr>
          <w:p w14:paraId="5DE0391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7DFA3DC7"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r>
      <w:tr w:rsidR="0021159A" w:rsidRPr="0021159A" w14:paraId="312E069F" w14:textId="77777777" w:rsidTr="00526276">
        <w:trPr>
          <w:trHeight w:val="227"/>
        </w:trPr>
        <w:tc>
          <w:tcPr>
            <w:tcW w:w="5529" w:type="dxa"/>
            <w:tcBorders>
              <w:top w:val="nil"/>
              <w:left w:val="nil"/>
              <w:bottom w:val="nil"/>
              <w:right w:val="nil"/>
            </w:tcBorders>
            <w:shd w:val="clear" w:color="auto" w:fill="auto"/>
            <w:hideMark/>
          </w:tcPr>
          <w:p w14:paraId="00C1A470"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Variação caixa e equivalentes de caixa</w:t>
            </w:r>
          </w:p>
        </w:tc>
        <w:tc>
          <w:tcPr>
            <w:tcW w:w="1406" w:type="dxa"/>
            <w:tcBorders>
              <w:top w:val="nil"/>
              <w:left w:val="nil"/>
              <w:bottom w:val="double" w:sz="6" w:space="0" w:color="auto"/>
              <w:right w:val="nil"/>
            </w:tcBorders>
            <w:shd w:val="clear" w:color="auto" w:fill="auto"/>
            <w:vAlign w:val="bottom"/>
            <w:hideMark/>
          </w:tcPr>
          <w:p w14:paraId="1FCE0081" w14:textId="6552DAF3" w:rsidR="0021159A" w:rsidRPr="0021159A" w:rsidRDefault="0021159A">
            <w:pPr>
              <w:jc w:val="right"/>
              <w:rPr>
                <w:rFonts w:ascii="Arial" w:hAnsi="Arial" w:cs="Arial"/>
                <w:b/>
                <w:bCs/>
                <w:sz w:val="16"/>
                <w:szCs w:val="16"/>
                <w:lang w:eastAsia="pt-BR"/>
              </w:rPr>
            </w:pPr>
            <w:r w:rsidRPr="0021159A">
              <w:rPr>
                <w:rFonts w:ascii="Arial" w:hAnsi="Arial" w:cs="Arial"/>
                <w:b/>
                <w:bCs/>
                <w:sz w:val="16"/>
                <w:szCs w:val="16"/>
                <w:lang w:eastAsia="pt-BR"/>
              </w:rPr>
              <w:t xml:space="preserve">        </w:t>
            </w:r>
            <w:r w:rsidR="000A4FE1">
              <w:rPr>
                <w:rFonts w:ascii="Arial" w:hAnsi="Arial" w:cs="Arial"/>
                <w:b/>
                <w:bCs/>
                <w:sz w:val="16"/>
                <w:szCs w:val="16"/>
                <w:lang w:eastAsia="pt-BR"/>
              </w:rPr>
              <w:t>5.757</w:t>
            </w:r>
          </w:p>
        </w:tc>
        <w:tc>
          <w:tcPr>
            <w:tcW w:w="160" w:type="dxa"/>
            <w:tcBorders>
              <w:top w:val="nil"/>
              <w:left w:val="nil"/>
              <w:bottom w:val="nil"/>
              <w:right w:val="nil"/>
            </w:tcBorders>
            <w:shd w:val="clear" w:color="auto" w:fill="auto"/>
            <w:vAlign w:val="bottom"/>
            <w:hideMark/>
          </w:tcPr>
          <w:p w14:paraId="3CF627F6" w14:textId="77777777" w:rsidR="0021159A" w:rsidRPr="0021159A" w:rsidRDefault="0021159A" w:rsidP="0021159A">
            <w:pPr>
              <w:jc w:val="right"/>
              <w:rPr>
                <w:rFonts w:ascii="Arial" w:hAnsi="Arial" w:cs="Arial"/>
                <w:b/>
                <w:bCs/>
                <w:sz w:val="16"/>
                <w:szCs w:val="16"/>
                <w:lang w:eastAsia="pt-BR"/>
              </w:rPr>
            </w:pPr>
          </w:p>
        </w:tc>
        <w:tc>
          <w:tcPr>
            <w:tcW w:w="1134" w:type="dxa"/>
            <w:tcBorders>
              <w:top w:val="single" w:sz="8" w:space="0" w:color="auto"/>
              <w:left w:val="nil"/>
              <w:bottom w:val="double" w:sz="6" w:space="0" w:color="auto"/>
              <w:right w:val="nil"/>
            </w:tcBorders>
            <w:shd w:val="clear" w:color="auto" w:fill="auto"/>
            <w:noWrap/>
            <w:vAlign w:val="bottom"/>
            <w:hideMark/>
          </w:tcPr>
          <w:p w14:paraId="4A67D834"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CDE1E28" w14:textId="77777777" w:rsidR="0021159A" w:rsidRPr="0021159A" w:rsidRDefault="0021159A" w:rsidP="0021159A">
            <w:pPr>
              <w:jc w:val="right"/>
              <w:rPr>
                <w:rFonts w:ascii="Arial" w:hAnsi="Arial" w:cs="Arial"/>
                <w:b/>
                <w:bCs/>
                <w:sz w:val="16"/>
                <w:szCs w:val="16"/>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4037A126" w14:textId="36A6852E"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5.757</w:t>
            </w:r>
          </w:p>
        </w:tc>
      </w:tr>
      <w:tr w:rsidR="0021159A" w:rsidRPr="0021159A" w14:paraId="6F86E138" w14:textId="77777777" w:rsidTr="00526276">
        <w:trPr>
          <w:trHeight w:val="227"/>
        </w:trPr>
        <w:tc>
          <w:tcPr>
            <w:tcW w:w="5529" w:type="dxa"/>
            <w:tcBorders>
              <w:top w:val="nil"/>
              <w:left w:val="nil"/>
              <w:bottom w:val="nil"/>
              <w:right w:val="nil"/>
            </w:tcBorders>
            <w:shd w:val="clear" w:color="auto" w:fill="auto"/>
            <w:hideMark/>
          </w:tcPr>
          <w:p w14:paraId="4DC0D71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vAlign w:val="bottom"/>
            <w:hideMark/>
          </w:tcPr>
          <w:p w14:paraId="7A08FC60"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45C6D95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88D0984"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55B2F32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D271614" w14:textId="77777777" w:rsidR="0021159A" w:rsidRPr="0021159A" w:rsidRDefault="0021159A" w:rsidP="0021159A">
            <w:pPr>
              <w:jc w:val="right"/>
              <w:rPr>
                <w:rFonts w:ascii="Arial" w:hAnsi="Arial" w:cs="Arial"/>
                <w:b/>
                <w:bCs/>
                <w:sz w:val="16"/>
                <w:szCs w:val="16"/>
                <w:lang w:eastAsia="pt-BR"/>
              </w:rPr>
            </w:pPr>
          </w:p>
        </w:tc>
      </w:tr>
      <w:tr w:rsidR="0021159A" w:rsidRPr="0021159A" w14:paraId="5A8B9B25" w14:textId="77777777" w:rsidTr="00526276">
        <w:trPr>
          <w:trHeight w:val="227"/>
        </w:trPr>
        <w:tc>
          <w:tcPr>
            <w:tcW w:w="5529" w:type="dxa"/>
            <w:tcBorders>
              <w:top w:val="nil"/>
              <w:left w:val="nil"/>
              <w:bottom w:val="nil"/>
              <w:right w:val="nil"/>
            </w:tcBorders>
            <w:shd w:val="clear" w:color="auto" w:fill="auto"/>
            <w:hideMark/>
          </w:tcPr>
          <w:p w14:paraId="247B0706" w14:textId="4AC0808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início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1EC93764" w14:textId="5C15EF2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285EB26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3EDC572"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63BC859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25D261A" w14:textId="368C1F4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r>
      <w:tr w:rsidR="0021159A" w:rsidRPr="0021159A" w14:paraId="6F1C925E" w14:textId="77777777" w:rsidTr="00526276">
        <w:trPr>
          <w:trHeight w:val="227"/>
        </w:trPr>
        <w:tc>
          <w:tcPr>
            <w:tcW w:w="5529" w:type="dxa"/>
            <w:tcBorders>
              <w:top w:val="nil"/>
              <w:left w:val="nil"/>
              <w:bottom w:val="nil"/>
              <w:right w:val="nil"/>
            </w:tcBorders>
            <w:shd w:val="clear" w:color="auto" w:fill="auto"/>
            <w:hideMark/>
          </w:tcPr>
          <w:p w14:paraId="38CBC344" w14:textId="5610CB4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fim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7C0EE5F6" w14:textId="2D4FF494"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Pr>
                <w:rFonts w:ascii="Arial" w:hAnsi="Arial" w:cs="Arial"/>
                <w:b/>
                <w:bCs/>
                <w:sz w:val="16"/>
                <w:szCs w:val="16"/>
                <w:lang w:eastAsia="pt-BR"/>
              </w:rPr>
              <w:t>36.379</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298FB8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21F6A9A3"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ED69727"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9716AD7" w14:textId="0EC9E870"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36</w:t>
            </w:r>
            <w:r>
              <w:rPr>
                <w:rFonts w:ascii="Arial" w:hAnsi="Arial" w:cs="Arial"/>
                <w:b/>
                <w:bCs/>
                <w:sz w:val="16"/>
                <w:szCs w:val="16"/>
                <w:lang w:eastAsia="pt-BR"/>
              </w:rPr>
              <w:t>.</w:t>
            </w:r>
            <w:r w:rsidR="002244D1">
              <w:rPr>
                <w:rFonts w:ascii="Arial" w:hAnsi="Arial" w:cs="Arial"/>
                <w:b/>
                <w:bCs/>
                <w:sz w:val="16"/>
                <w:szCs w:val="16"/>
                <w:lang w:eastAsia="pt-BR"/>
              </w:rPr>
              <w:t>379</w:t>
            </w:r>
            <w:r w:rsidR="002244D1" w:rsidRPr="0021159A">
              <w:rPr>
                <w:rFonts w:ascii="Arial" w:hAnsi="Arial" w:cs="Arial"/>
                <w:b/>
                <w:bCs/>
                <w:sz w:val="16"/>
                <w:szCs w:val="16"/>
                <w:lang w:eastAsia="pt-BR"/>
              </w:rPr>
              <w:t xml:space="preserve"> </w:t>
            </w:r>
          </w:p>
        </w:tc>
      </w:tr>
      <w:tr w:rsidR="0021159A" w:rsidRPr="0021159A" w14:paraId="240D11C8" w14:textId="77777777" w:rsidTr="00526276">
        <w:trPr>
          <w:trHeight w:val="227"/>
        </w:trPr>
        <w:tc>
          <w:tcPr>
            <w:tcW w:w="5529" w:type="dxa"/>
            <w:tcBorders>
              <w:top w:val="nil"/>
              <w:left w:val="nil"/>
              <w:bottom w:val="nil"/>
              <w:right w:val="nil"/>
            </w:tcBorders>
            <w:shd w:val="clear" w:color="auto" w:fill="auto"/>
            <w:hideMark/>
          </w:tcPr>
          <w:p w14:paraId="36281F4D"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C45B041"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8877AF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60843469"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4ADB7736"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60792F01" w14:textId="77777777" w:rsidR="0021159A" w:rsidRPr="0021159A" w:rsidRDefault="0021159A" w:rsidP="0021159A">
            <w:pPr>
              <w:jc w:val="right"/>
              <w:rPr>
                <w:rFonts w:ascii="Arial" w:hAnsi="Arial" w:cs="Arial"/>
                <w:b/>
                <w:bCs/>
                <w:sz w:val="16"/>
                <w:szCs w:val="16"/>
                <w:lang w:eastAsia="pt-BR"/>
              </w:rPr>
            </w:pPr>
          </w:p>
        </w:tc>
      </w:tr>
      <w:tr w:rsidR="0021159A" w:rsidRPr="0021159A" w14:paraId="37124756" w14:textId="77777777" w:rsidTr="00526276">
        <w:trPr>
          <w:trHeight w:val="227"/>
        </w:trPr>
        <w:tc>
          <w:tcPr>
            <w:tcW w:w="5529" w:type="dxa"/>
            <w:tcBorders>
              <w:top w:val="nil"/>
              <w:left w:val="nil"/>
              <w:bottom w:val="nil"/>
              <w:right w:val="nil"/>
            </w:tcBorders>
            <w:shd w:val="clear" w:color="auto" w:fill="auto"/>
            <w:hideMark/>
          </w:tcPr>
          <w:p w14:paraId="246FE606" w14:textId="5D547BFA"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Variação caixa e equivalentes de caixa no final do </w:t>
            </w:r>
            <w:r w:rsidR="00380129">
              <w:rPr>
                <w:rFonts w:ascii="Arial" w:hAnsi="Arial" w:cs="Arial"/>
                <w:b/>
                <w:bCs/>
                <w:sz w:val="16"/>
                <w:szCs w:val="16"/>
                <w:lang w:eastAsia="pt-BR"/>
              </w:rPr>
              <w:t>período</w:t>
            </w:r>
          </w:p>
        </w:tc>
        <w:tc>
          <w:tcPr>
            <w:tcW w:w="1406" w:type="dxa"/>
            <w:tcBorders>
              <w:top w:val="single" w:sz="8" w:space="0" w:color="auto"/>
              <w:left w:val="nil"/>
              <w:bottom w:val="double" w:sz="6" w:space="0" w:color="auto"/>
              <w:right w:val="nil"/>
            </w:tcBorders>
            <w:shd w:val="clear" w:color="auto" w:fill="auto"/>
            <w:noWrap/>
            <w:vAlign w:val="bottom"/>
            <w:hideMark/>
          </w:tcPr>
          <w:p w14:paraId="73D828C7" w14:textId="72E6BED7" w:rsidR="0021159A" w:rsidRPr="0021159A" w:rsidRDefault="000A4FE1" w:rsidP="0021159A">
            <w:pPr>
              <w:jc w:val="right"/>
              <w:rPr>
                <w:rFonts w:ascii="Arial" w:hAnsi="Arial" w:cs="Arial"/>
                <w:b/>
                <w:bCs/>
                <w:sz w:val="16"/>
                <w:szCs w:val="16"/>
                <w:lang w:eastAsia="pt-BR"/>
              </w:rPr>
            </w:pPr>
            <w:r>
              <w:rPr>
                <w:rFonts w:ascii="Arial" w:hAnsi="Arial" w:cs="Arial"/>
                <w:b/>
                <w:bCs/>
                <w:sz w:val="16"/>
                <w:szCs w:val="16"/>
                <w:lang w:eastAsia="pt-BR"/>
              </w:rPr>
              <w:t>5.757</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46A147C3" w14:textId="77777777" w:rsidR="0021159A" w:rsidRPr="0021159A" w:rsidRDefault="0021159A" w:rsidP="0021159A">
            <w:pPr>
              <w:jc w:val="right"/>
              <w:rPr>
                <w:rFonts w:ascii="Arial" w:hAnsi="Arial" w:cs="Arial"/>
                <w:b/>
                <w:bCs/>
                <w:sz w:val="16"/>
                <w:szCs w:val="16"/>
                <w:lang w:eastAsia="pt-BR"/>
              </w:rPr>
            </w:pPr>
          </w:p>
        </w:tc>
        <w:tc>
          <w:tcPr>
            <w:tcW w:w="1134" w:type="dxa"/>
            <w:tcBorders>
              <w:top w:val="single" w:sz="8" w:space="0" w:color="auto"/>
              <w:left w:val="nil"/>
              <w:bottom w:val="double" w:sz="6" w:space="0" w:color="auto"/>
              <w:right w:val="nil"/>
            </w:tcBorders>
            <w:shd w:val="clear" w:color="auto" w:fill="auto"/>
            <w:noWrap/>
            <w:vAlign w:val="bottom"/>
            <w:hideMark/>
          </w:tcPr>
          <w:p w14:paraId="344AEC37"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3954D4CB" w14:textId="77777777" w:rsidR="0021159A" w:rsidRPr="0021159A" w:rsidRDefault="0021159A" w:rsidP="0021159A">
            <w:pPr>
              <w:jc w:val="right"/>
              <w:rPr>
                <w:rFonts w:ascii="Arial" w:hAnsi="Arial" w:cs="Arial"/>
                <w:b/>
                <w:bCs/>
                <w:sz w:val="16"/>
                <w:szCs w:val="16"/>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06744F49" w14:textId="19343A1D" w:rsidR="0021159A" w:rsidRPr="0021159A" w:rsidRDefault="002244D1" w:rsidP="0021159A">
            <w:pPr>
              <w:jc w:val="right"/>
              <w:rPr>
                <w:rFonts w:ascii="Arial" w:hAnsi="Arial" w:cs="Arial"/>
                <w:b/>
                <w:bCs/>
                <w:sz w:val="16"/>
                <w:szCs w:val="16"/>
                <w:lang w:eastAsia="pt-BR"/>
              </w:rPr>
            </w:pPr>
            <w:r>
              <w:rPr>
                <w:rFonts w:ascii="Arial" w:hAnsi="Arial" w:cs="Arial"/>
                <w:b/>
                <w:bCs/>
                <w:sz w:val="16"/>
                <w:szCs w:val="16"/>
                <w:lang w:eastAsia="pt-BR"/>
              </w:rPr>
              <w:t>5.757</w:t>
            </w:r>
            <w:r w:rsidR="0021159A" w:rsidRPr="0021159A">
              <w:rPr>
                <w:rFonts w:ascii="Arial" w:hAnsi="Arial" w:cs="Arial"/>
                <w:b/>
                <w:bCs/>
                <w:sz w:val="16"/>
                <w:szCs w:val="16"/>
                <w:lang w:eastAsia="pt-BR"/>
              </w:rPr>
              <w:t xml:space="preserve"> </w:t>
            </w:r>
          </w:p>
        </w:tc>
      </w:tr>
    </w:tbl>
    <w:p w14:paraId="7CCD2B09" w14:textId="21284CF9" w:rsidR="0021159A" w:rsidRDefault="0021159A" w:rsidP="0021159A">
      <w:pPr>
        <w:jc w:val="both"/>
        <w:rPr>
          <w:rFonts w:ascii="Arial" w:hAnsi="Arial" w:cs="Arial"/>
          <w:iCs/>
          <w:sz w:val="20"/>
          <w:szCs w:val="20"/>
          <w:lang w:eastAsia="pt-BR"/>
        </w:rPr>
      </w:pPr>
    </w:p>
    <w:p w14:paraId="221DBD75" w14:textId="399B83E8" w:rsidR="00820252" w:rsidRDefault="00820252" w:rsidP="0021159A">
      <w:pPr>
        <w:jc w:val="both"/>
        <w:rPr>
          <w:rFonts w:ascii="Arial" w:hAnsi="Arial" w:cs="Arial"/>
          <w:iCs/>
          <w:sz w:val="20"/>
          <w:szCs w:val="20"/>
          <w:lang w:eastAsia="pt-BR"/>
        </w:rPr>
      </w:pPr>
    </w:p>
    <w:p w14:paraId="1E20386B" w14:textId="77777777" w:rsidR="008478AB" w:rsidRDefault="008478AB" w:rsidP="0021159A">
      <w:pPr>
        <w:jc w:val="both"/>
        <w:rPr>
          <w:rFonts w:ascii="Arial" w:hAnsi="Arial" w:cs="Arial"/>
          <w:iCs/>
          <w:sz w:val="20"/>
          <w:szCs w:val="20"/>
          <w:lang w:eastAsia="pt-BR"/>
        </w:rPr>
      </w:pPr>
    </w:p>
    <w:p w14:paraId="02513A41" w14:textId="1C09C04F" w:rsidR="00820252" w:rsidRDefault="00820252" w:rsidP="00820252">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w:t>
      </w:r>
      <w:r w:rsidR="00A30ADC">
        <w:rPr>
          <w:rFonts w:ascii="Arial" w:hAnsi="Arial" w:cs="Arial"/>
          <w:iCs/>
          <w:sz w:val="20"/>
          <w:szCs w:val="20"/>
          <w:lang w:eastAsia="pt-BR"/>
        </w:rPr>
        <w:t>ão do valor adicionado:</w:t>
      </w:r>
    </w:p>
    <w:p w14:paraId="3D234AED" w14:textId="5E98EC18" w:rsidR="00A30ADC" w:rsidRDefault="00A30ADC" w:rsidP="00A30ADC">
      <w:pPr>
        <w:jc w:val="both"/>
        <w:rPr>
          <w:rFonts w:ascii="Arial" w:hAnsi="Arial" w:cs="Arial"/>
          <w:iCs/>
          <w:sz w:val="20"/>
          <w:szCs w:val="20"/>
          <w:lang w:eastAsia="pt-BR"/>
        </w:rPr>
      </w:pPr>
    </w:p>
    <w:tbl>
      <w:tblPr>
        <w:tblW w:w="5073" w:type="pct"/>
        <w:tblLayout w:type="fixed"/>
        <w:tblCellMar>
          <w:left w:w="70" w:type="dxa"/>
          <w:right w:w="70" w:type="dxa"/>
        </w:tblCellMar>
        <w:tblLook w:val="04A0" w:firstRow="1" w:lastRow="0" w:firstColumn="1" w:lastColumn="0" w:noHBand="0" w:noVBand="1"/>
      </w:tblPr>
      <w:tblGrid>
        <w:gridCol w:w="183"/>
        <w:gridCol w:w="187"/>
        <w:gridCol w:w="4866"/>
        <w:gridCol w:w="1961"/>
        <w:gridCol w:w="160"/>
        <w:gridCol w:w="1019"/>
        <w:gridCol w:w="160"/>
        <w:gridCol w:w="1530"/>
      </w:tblGrid>
      <w:tr w:rsidR="00A30ADC" w:rsidRPr="000C463C" w14:paraId="21AA82A1" w14:textId="77777777" w:rsidTr="00112594">
        <w:trPr>
          <w:trHeight w:val="20"/>
        </w:trPr>
        <w:tc>
          <w:tcPr>
            <w:tcW w:w="91" w:type="pct"/>
            <w:tcBorders>
              <w:top w:val="nil"/>
              <w:left w:val="nil"/>
              <w:bottom w:val="nil"/>
              <w:right w:val="nil"/>
            </w:tcBorders>
            <w:shd w:val="clear" w:color="000000" w:fill="FFFFFF"/>
            <w:noWrap/>
            <w:vAlign w:val="bottom"/>
            <w:hideMark/>
          </w:tcPr>
          <w:p w14:paraId="35CBD281" w14:textId="4E39E2FD" w:rsidR="00A30ADC" w:rsidRPr="00A30ADC" w:rsidRDefault="00A30ADC" w:rsidP="00A30ADC">
            <w:pPr>
              <w:rPr>
                <w:rFonts w:ascii="Arial" w:hAnsi="Arial" w:cs="Arial"/>
                <w:b/>
                <w:bCs/>
                <w:sz w:val="16"/>
                <w:szCs w:val="16"/>
                <w:lang w:eastAsia="pt-BR"/>
              </w:rPr>
            </w:pPr>
          </w:p>
        </w:tc>
        <w:tc>
          <w:tcPr>
            <w:tcW w:w="93" w:type="pct"/>
            <w:tcBorders>
              <w:top w:val="nil"/>
              <w:left w:val="nil"/>
              <w:bottom w:val="nil"/>
              <w:right w:val="nil"/>
            </w:tcBorders>
            <w:shd w:val="clear" w:color="000000" w:fill="FFFFFF"/>
            <w:noWrap/>
            <w:vAlign w:val="bottom"/>
            <w:hideMark/>
          </w:tcPr>
          <w:p w14:paraId="675766B8"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2416" w:type="pct"/>
            <w:tcBorders>
              <w:top w:val="nil"/>
              <w:left w:val="nil"/>
              <w:bottom w:val="nil"/>
              <w:right w:val="nil"/>
            </w:tcBorders>
            <w:shd w:val="clear" w:color="000000" w:fill="FFFFFF"/>
            <w:noWrap/>
            <w:vAlign w:val="bottom"/>
            <w:hideMark/>
          </w:tcPr>
          <w:p w14:paraId="1F0C821A"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974" w:type="pct"/>
            <w:tcBorders>
              <w:top w:val="nil"/>
              <w:left w:val="nil"/>
              <w:bottom w:val="single" w:sz="8" w:space="0" w:color="auto"/>
              <w:right w:val="nil"/>
            </w:tcBorders>
            <w:shd w:val="clear" w:color="auto" w:fill="auto"/>
            <w:vAlign w:val="center"/>
            <w:hideMark/>
          </w:tcPr>
          <w:p w14:paraId="2F330EE8" w14:textId="77777777" w:rsidR="009E0367" w:rsidRDefault="008478AB">
            <w:pPr>
              <w:jc w:val="center"/>
              <w:rPr>
                <w:rFonts w:ascii="Arial" w:hAnsi="Arial" w:cs="Arial"/>
                <w:b/>
                <w:bCs/>
                <w:sz w:val="16"/>
                <w:szCs w:val="16"/>
                <w:lang w:eastAsia="pt-BR"/>
              </w:rPr>
            </w:pPr>
            <w:r>
              <w:rPr>
                <w:rFonts w:ascii="Arial" w:hAnsi="Arial" w:cs="Arial"/>
                <w:b/>
                <w:bCs/>
                <w:sz w:val="16"/>
                <w:szCs w:val="16"/>
                <w:lang w:eastAsia="pt-BR"/>
              </w:rPr>
              <w:t>30</w:t>
            </w:r>
            <w:r w:rsidR="00A30ADC">
              <w:rPr>
                <w:rFonts w:ascii="Arial" w:hAnsi="Arial" w:cs="Arial"/>
                <w:b/>
                <w:bCs/>
                <w:sz w:val="16"/>
                <w:szCs w:val="16"/>
                <w:lang w:eastAsia="pt-BR"/>
              </w:rPr>
              <w:t>/</w:t>
            </w:r>
            <w:r>
              <w:rPr>
                <w:rFonts w:ascii="Arial" w:hAnsi="Arial" w:cs="Arial"/>
                <w:b/>
                <w:bCs/>
                <w:sz w:val="16"/>
                <w:szCs w:val="16"/>
                <w:lang w:eastAsia="pt-BR"/>
              </w:rPr>
              <w:t>06</w:t>
            </w:r>
            <w:r w:rsidR="00A30ADC">
              <w:rPr>
                <w:rFonts w:ascii="Arial" w:hAnsi="Arial" w:cs="Arial"/>
                <w:b/>
                <w:bCs/>
                <w:sz w:val="16"/>
                <w:szCs w:val="16"/>
                <w:lang w:eastAsia="pt-BR"/>
              </w:rPr>
              <w:t>/2023</w:t>
            </w:r>
          </w:p>
          <w:p w14:paraId="3DE7F071" w14:textId="567059D4" w:rsidR="00A30ADC" w:rsidRPr="00A30ADC" w:rsidRDefault="00A30ADC">
            <w:pPr>
              <w:jc w:val="center"/>
              <w:rPr>
                <w:rFonts w:ascii="Arial" w:hAnsi="Arial" w:cs="Arial"/>
                <w:b/>
                <w:bCs/>
                <w:sz w:val="16"/>
                <w:szCs w:val="16"/>
                <w:lang w:eastAsia="pt-BR"/>
              </w:rPr>
            </w:pPr>
            <w:r w:rsidRPr="00A30ADC">
              <w:rPr>
                <w:rFonts w:ascii="Arial" w:hAnsi="Arial" w:cs="Arial"/>
                <w:b/>
                <w:bCs/>
                <w:sz w:val="16"/>
                <w:szCs w:val="16"/>
                <w:lang w:eastAsia="pt-BR"/>
              </w:rPr>
              <w:t xml:space="preserve"> (Publicado)</w:t>
            </w:r>
          </w:p>
        </w:tc>
        <w:tc>
          <w:tcPr>
            <w:tcW w:w="79" w:type="pct"/>
            <w:tcBorders>
              <w:top w:val="nil"/>
              <w:left w:val="nil"/>
              <w:bottom w:val="nil"/>
              <w:right w:val="nil"/>
            </w:tcBorders>
            <w:shd w:val="clear" w:color="auto" w:fill="auto"/>
            <w:vAlign w:val="center"/>
            <w:hideMark/>
          </w:tcPr>
          <w:p w14:paraId="06000675" w14:textId="77777777" w:rsidR="00A30ADC" w:rsidRPr="00A30ADC" w:rsidRDefault="00A30ADC" w:rsidP="00AF488C">
            <w:pPr>
              <w:jc w:val="center"/>
              <w:rPr>
                <w:rFonts w:ascii="Arial" w:hAnsi="Arial" w:cs="Arial"/>
                <w:b/>
                <w:bCs/>
                <w:sz w:val="16"/>
                <w:szCs w:val="16"/>
                <w:lang w:eastAsia="pt-BR"/>
              </w:rPr>
            </w:pPr>
          </w:p>
        </w:tc>
        <w:tc>
          <w:tcPr>
            <w:tcW w:w="506" w:type="pct"/>
            <w:tcBorders>
              <w:top w:val="nil"/>
              <w:left w:val="nil"/>
              <w:bottom w:val="single" w:sz="8" w:space="0" w:color="auto"/>
              <w:right w:val="nil"/>
            </w:tcBorders>
            <w:shd w:val="clear" w:color="auto" w:fill="auto"/>
            <w:vAlign w:val="center"/>
            <w:hideMark/>
          </w:tcPr>
          <w:p w14:paraId="4A045D17" w14:textId="7777777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Ajustes</w:t>
            </w:r>
          </w:p>
        </w:tc>
        <w:tc>
          <w:tcPr>
            <w:tcW w:w="79" w:type="pct"/>
            <w:tcBorders>
              <w:top w:val="nil"/>
              <w:left w:val="nil"/>
              <w:bottom w:val="nil"/>
              <w:right w:val="nil"/>
            </w:tcBorders>
            <w:shd w:val="clear" w:color="auto" w:fill="auto"/>
            <w:vAlign w:val="center"/>
            <w:hideMark/>
          </w:tcPr>
          <w:p w14:paraId="24742A1A" w14:textId="77777777" w:rsidR="00A30ADC" w:rsidRPr="00A30ADC" w:rsidRDefault="00A30ADC" w:rsidP="00AF488C">
            <w:pPr>
              <w:jc w:val="center"/>
              <w:rPr>
                <w:rFonts w:ascii="Arial" w:hAnsi="Arial" w:cs="Arial"/>
                <w:b/>
                <w:bCs/>
                <w:sz w:val="16"/>
                <w:szCs w:val="16"/>
                <w:lang w:eastAsia="pt-BR"/>
              </w:rPr>
            </w:pPr>
          </w:p>
        </w:tc>
        <w:tc>
          <w:tcPr>
            <w:tcW w:w="760" w:type="pct"/>
            <w:tcBorders>
              <w:top w:val="nil"/>
              <w:left w:val="nil"/>
              <w:bottom w:val="single" w:sz="8" w:space="0" w:color="auto"/>
              <w:right w:val="nil"/>
            </w:tcBorders>
            <w:shd w:val="clear" w:color="auto" w:fill="auto"/>
            <w:vAlign w:val="center"/>
            <w:hideMark/>
          </w:tcPr>
          <w:p w14:paraId="4CC4D899" w14:textId="228A29BC" w:rsidR="00A30ADC" w:rsidRDefault="008478AB" w:rsidP="00AF488C">
            <w:pPr>
              <w:jc w:val="center"/>
              <w:rPr>
                <w:rFonts w:ascii="Arial" w:hAnsi="Arial" w:cs="Arial"/>
                <w:b/>
                <w:bCs/>
                <w:sz w:val="16"/>
                <w:szCs w:val="16"/>
                <w:lang w:eastAsia="pt-BR"/>
              </w:rPr>
            </w:pPr>
            <w:r>
              <w:rPr>
                <w:rFonts w:ascii="Arial" w:hAnsi="Arial" w:cs="Arial"/>
                <w:b/>
                <w:bCs/>
                <w:sz w:val="16"/>
                <w:szCs w:val="16"/>
                <w:lang w:eastAsia="pt-BR"/>
              </w:rPr>
              <w:t>30</w:t>
            </w:r>
            <w:r w:rsidR="00A30ADC">
              <w:rPr>
                <w:rFonts w:ascii="Arial" w:hAnsi="Arial" w:cs="Arial"/>
                <w:b/>
                <w:bCs/>
                <w:sz w:val="16"/>
                <w:szCs w:val="16"/>
                <w:lang w:eastAsia="pt-BR"/>
              </w:rPr>
              <w:t>/</w:t>
            </w:r>
            <w:r>
              <w:rPr>
                <w:rFonts w:ascii="Arial" w:hAnsi="Arial" w:cs="Arial"/>
                <w:b/>
                <w:bCs/>
                <w:sz w:val="16"/>
                <w:szCs w:val="16"/>
                <w:lang w:eastAsia="pt-BR"/>
              </w:rPr>
              <w:t>06</w:t>
            </w:r>
            <w:r w:rsidR="00A30ADC">
              <w:rPr>
                <w:rFonts w:ascii="Arial" w:hAnsi="Arial" w:cs="Arial"/>
                <w:b/>
                <w:bCs/>
                <w:sz w:val="16"/>
                <w:szCs w:val="16"/>
                <w:lang w:eastAsia="pt-BR"/>
              </w:rPr>
              <w:t>/2023</w:t>
            </w:r>
          </w:p>
          <w:p w14:paraId="177FECC2" w14:textId="6A40A34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(Reapresentado)</w:t>
            </w:r>
          </w:p>
        </w:tc>
      </w:tr>
      <w:tr w:rsidR="00A30ADC" w:rsidRPr="000C463C" w14:paraId="7EBED917" w14:textId="77777777" w:rsidTr="00112594">
        <w:trPr>
          <w:trHeight w:val="20"/>
        </w:trPr>
        <w:tc>
          <w:tcPr>
            <w:tcW w:w="91" w:type="pct"/>
            <w:tcBorders>
              <w:top w:val="nil"/>
              <w:left w:val="nil"/>
              <w:bottom w:val="nil"/>
              <w:right w:val="nil"/>
            </w:tcBorders>
            <w:shd w:val="clear" w:color="000000" w:fill="FFFFFF"/>
            <w:noWrap/>
            <w:vAlign w:val="bottom"/>
            <w:hideMark/>
          </w:tcPr>
          <w:p w14:paraId="25621E2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02B7278"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2416" w:type="pct"/>
            <w:tcBorders>
              <w:top w:val="nil"/>
              <w:left w:val="nil"/>
              <w:bottom w:val="nil"/>
              <w:right w:val="nil"/>
            </w:tcBorders>
            <w:shd w:val="clear" w:color="000000" w:fill="FFFFFF"/>
            <w:noWrap/>
            <w:vAlign w:val="bottom"/>
            <w:hideMark/>
          </w:tcPr>
          <w:p w14:paraId="5DD33730"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974" w:type="pct"/>
            <w:tcBorders>
              <w:top w:val="nil"/>
              <w:left w:val="nil"/>
              <w:bottom w:val="nil"/>
              <w:right w:val="nil"/>
            </w:tcBorders>
            <w:shd w:val="clear" w:color="auto" w:fill="auto"/>
            <w:noWrap/>
            <w:vAlign w:val="bottom"/>
            <w:hideMark/>
          </w:tcPr>
          <w:p w14:paraId="0AF9253A"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315CE0E"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68EBA77"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C9436BA"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D047310" w14:textId="77777777" w:rsidR="00A30ADC" w:rsidRPr="00A30ADC" w:rsidRDefault="00A30ADC" w:rsidP="00AF488C">
            <w:pPr>
              <w:rPr>
                <w:rFonts w:ascii="Arial" w:hAnsi="Arial" w:cs="Arial"/>
                <w:sz w:val="16"/>
                <w:szCs w:val="16"/>
                <w:lang w:eastAsia="pt-BR"/>
              </w:rPr>
            </w:pPr>
          </w:p>
        </w:tc>
      </w:tr>
      <w:tr w:rsidR="00A30ADC" w:rsidRPr="000C463C" w14:paraId="59F3352B" w14:textId="77777777" w:rsidTr="00112594">
        <w:trPr>
          <w:trHeight w:val="20"/>
        </w:trPr>
        <w:tc>
          <w:tcPr>
            <w:tcW w:w="91" w:type="pct"/>
            <w:tcBorders>
              <w:top w:val="nil"/>
              <w:left w:val="nil"/>
              <w:bottom w:val="nil"/>
              <w:right w:val="nil"/>
            </w:tcBorders>
            <w:shd w:val="clear" w:color="000000" w:fill="FFFFFF"/>
            <w:noWrap/>
            <w:vAlign w:val="bottom"/>
            <w:hideMark/>
          </w:tcPr>
          <w:p w14:paraId="7A9B54F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3417939F" w14:textId="77777777" w:rsidR="00A30ADC" w:rsidRPr="000C463C" w:rsidRDefault="00A30ADC" w:rsidP="00AF488C">
            <w:pPr>
              <w:rPr>
                <w:rFonts w:cs="Arial"/>
                <w:b/>
                <w:bCs/>
                <w:sz w:val="18"/>
                <w:szCs w:val="18"/>
                <w:lang w:eastAsia="pt-BR"/>
              </w:rPr>
            </w:pPr>
            <w:r w:rsidRPr="000C463C">
              <w:rPr>
                <w:rFonts w:cs="Arial"/>
                <w:b/>
                <w:bCs/>
                <w:sz w:val="18"/>
                <w:szCs w:val="18"/>
                <w:lang w:eastAsia="pt-BR"/>
              </w:rPr>
              <w:t> </w:t>
            </w:r>
          </w:p>
        </w:tc>
        <w:tc>
          <w:tcPr>
            <w:tcW w:w="2416" w:type="pct"/>
            <w:tcBorders>
              <w:top w:val="nil"/>
              <w:left w:val="nil"/>
              <w:bottom w:val="nil"/>
              <w:right w:val="nil"/>
            </w:tcBorders>
            <w:shd w:val="clear" w:color="000000" w:fill="FFFFFF"/>
            <w:noWrap/>
            <w:vAlign w:val="bottom"/>
            <w:hideMark/>
          </w:tcPr>
          <w:p w14:paraId="07871966"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974" w:type="pct"/>
            <w:tcBorders>
              <w:top w:val="nil"/>
              <w:left w:val="nil"/>
              <w:bottom w:val="nil"/>
              <w:right w:val="nil"/>
            </w:tcBorders>
            <w:shd w:val="clear" w:color="auto" w:fill="auto"/>
            <w:noWrap/>
            <w:vAlign w:val="bottom"/>
            <w:hideMark/>
          </w:tcPr>
          <w:p w14:paraId="64E62157"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B99E4CA"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9EAFF9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75BEE0B"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CC7D996" w14:textId="77777777" w:rsidR="00A30ADC" w:rsidRPr="00A30ADC" w:rsidRDefault="00A30ADC" w:rsidP="00AF488C">
            <w:pPr>
              <w:jc w:val="right"/>
              <w:rPr>
                <w:rFonts w:ascii="Arial" w:hAnsi="Arial" w:cs="Arial"/>
                <w:sz w:val="16"/>
                <w:szCs w:val="16"/>
                <w:lang w:eastAsia="pt-BR"/>
              </w:rPr>
            </w:pPr>
          </w:p>
        </w:tc>
      </w:tr>
      <w:tr w:rsidR="00A30ADC" w:rsidRPr="000C463C" w14:paraId="5FD0863A"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624B9F1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Receitas </w:t>
            </w:r>
          </w:p>
        </w:tc>
        <w:tc>
          <w:tcPr>
            <w:tcW w:w="974" w:type="pct"/>
            <w:tcBorders>
              <w:top w:val="nil"/>
              <w:left w:val="nil"/>
              <w:bottom w:val="nil"/>
              <w:right w:val="nil"/>
            </w:tcBorders>
            <w:shd w:val="clear" w:color="auto" w:fill="auto"/>
            <w:noWrap/>
            <w:vAlign w:val="bottom"/>
            <w:hideMark/>
          </w:tcPr>
          <w:p w14:paraId="0A241C57" w14:textId="43748838"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65.568</w:t>
            </w:r>
          </w:p>
        </w:tc>
        <w:tc>
          <w:tcPr>
            <w:tcW w:w="79" w:type="pct"/>
            <w:tcBorders>
              <w:top w:val="nil"/>
              <w:left w:val="nil"/>
              <w:bottom w:val="nil"/>
              <w:right w:val="nil"/>
            </w:tcBorders>
            <w:shd w:val="clear" w:color="auto" w:fill="auto"/>
            <w:noWrap/>
            <w:vAlign w:val="bottom"/>
            <w:hideMark/>
          </w:tcPr>
          <w:p w14:paraId="265FF24D"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49DF2C65"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79" w:type="pct"/>
            <w:tcBorders>
              <w:top w:val="nil"/>
              <w:left w:val="nil"/>
              <w:bottom w:val="nil"/>
              <w:right w:val="nil"/>
            </w:tcBorders>
            <w:shd w:val="clear" w:color="auto" w:fill="auto"/>
            <w:noWrap/>
            <w:vAlign w:val="bottom"/>
            <w:hideMark/>
          </w:tcPr>
          <w:p w14:paraId="11B6EFEB"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321EB9F4" w14:textId="689A9758"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65.568</w:t>
            </w:r>
          </w:p>
        </w:tc>
      </w:tr>
      <w:tr w:rsidR="00A30ADC" w:rsidRPr="000C463C" w14:paraId="7ADE0F85" w14:textId="77777777" w:rsidTr="00112594">
        <w:trPr>
          <w:trHeight w:val="20"/>
        </w:trPr>
        <w:tc>
          <w:tcPr>
            <w:tcW w:w="91" w:type="pct"/>
            <w:tcBorders>
              <w:top w:val="nil"/>
              <w:left w:val="nil"/>
              <w:bottom w:val="nil"/>
              <w:right w:val="nil"/>
            </w:tcBorders>
            <w:shd w:val="clear" w:color="000000" w:fill="FFFFFF"/>
            <w:noWrap/>
            <w:vAlign w:val="bottom"/>
            <w:hideMark/>
          </w:tcPr>
          <w:p w14:paraId="5DBA4EF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F732E4B" w14:textId="77777777" w:rsidR="00A30ADC" w:rsidRPr="00A30ADC" w:rsidRDefault="00A30ADC" w:rsidP="00AF488C">
            <w:pPr>
              <w:rPr>
                <w:rFonts w:ascii="Arial" w:hAnsi="Arial" w:cs="Arial"/>
                <w:b/>
                <w:bCs/>
                <w:i/>
                <w:iCs/>
                <w:sz w:val="16"/>
                <w:szCs w:val="16"/>
                <w:lang w:eastAsia="pt-BR"/>
              </w:rPr>
            </w:pPr>
            <w:r w:rsidRPr="00A30ADC">
              <w:rPr>
                <w:rFonts w:ascii="Arial" w:hAnsi="Arial" w:cs="Arial"/>
                <w:b/>
                <w:bCs/>
                <w:i/>
                <w:iCs/>
                <w:sz w:val="16"/>
                <w:szCs w:val="16"/>
                <w:lang w:eastAsia="pt-BR"/>
              </w:rPr>
              <w:t> </w:t>
            </w:r>
          </w:p>
        </w:tc>
        <w:tc>
          <w:tcPr>
            <w:tcW w:w="2416" w:type="pct"/>
            <w:tcBorders>
              <w:top w:val="nil"/>
              <w:left w:val="nil"/>
              <w:bottom w:val="nil"/>
              <w:right w:val="nil"/>
            </w:tcBorders>
            <w:shd w:val="clear" w:color="000000" w:fill="FFFFFF"/>
            <w:noWrap/>
            <w:vAlign w:val="bottom"/>
            <w:hideMark/>
          </w:tcPr>
          <w:p w14:paraId="10C3DCA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4F57BC4"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899DA6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15C9734"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8219469"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7B4756E8" w14:textId="77777777" w:rsidR="00A30ADC" w:rsidRPr="00A30ADC" w:rsidRDefault="00A30ADC" w:rsidP="00AF488C">
            <w:pPr>
              <w:jc w:val="right"/>
              <w:rPr>
                <w:rFonts w:ascii="Arial" w:hAnsi="Arial" w:cs="Arial"/>
                <w:sz w:val="16"/>
                <w:szCs w:val="16"/>
                <w:lang w:eastAsia="pt-BR"/>
              </w:rPr>
            </w:pPr>
          </w:p>
        </w:tc>
      </w:tr>
      <w:tr w:rsidR="00A30ADC" w:rsidRPr="000C463C" w14:paraId="530D3142"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4064A4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Insumos </w:t>
            </w:r>
          </w:p>
        </w:tc>
        <w:tc>
          <w:tcPr>
            <w:tcW w:w="974" w:type="pct"/>
            <w:tcBorders>
              <w:top w:val="nil"/>
              <w:left w:val="nil"/>
              <w:bottom w:val="nil"/>
              <w:right w:val="nil"/>
            </w:tcBorders>
            <w:shd w:val="clear" w:color="auto" w:fill="auto"/>
            <w:noWrap/>
            <w:vAlign w:val="bottom"/>
            <w:hideMark/>
          </w:tcPr>
          <w:p w14:paraId="705CE527" w14:textId="0DAD045B"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EF1CA4">
              <w:rPr>
                <w:rFonts w:ascii="Arial" w:hAnsi="Arial" w:cs="Arial"/>
                <w:b/>
                <w:bCs/>
                <w:sz w:val="16"/>
                <w:szCs w:val="16"/>
                <w:lang w:eastAsia="pt-BR"/>
              </w:rPr>
              <w:t>(</w:t>
            </w:r>
            <w:r w:rsidR="00981719">
              <w:rPr>
                <w:rFonts w:ascii="Arial" w:hAnsi="Arial" w:cs="Arial"/>
                <w:b/>
                <w:bCs/>
                <w:sz w:val="16"/>
                <w:szCs w:val="16"/>
                <w:lang w:eastAsia="pt-BR"/>
              </w:rPr>
              <w:t>11.877</w:t>
            </w:r>
            <w:r w:rsidR="00EF1CA4">
              <w:rPr>
                <w:rFonts w:ascii="Arial" w:hAnsi="Arial" w:cs="Arial"/>
                <w:b/>
                <w:bCs/>
                <w:sz w:val="16"/>
                <w:szCs w:val="16"/>
                <w:lang w:eastAsia="pt-BR"/>
              </w:rPr>
              <w:t>)</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6CFF511"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62F9563B" w14:textId="1BF1D6BF" w:rsidR="00A30ADC" w:rsidRPr="00A30ADC" w:rsidRDefault="002D01DF" w:rsidP="002D01DF">
            <w:pPr>
              <w:jc w:val="right"/>
              <w:rPr>
                <w:rFonts w:ascii="Arial" w:hAnsi="Arial" w:cs="Arial"/>
                <w:b/>
                <w:bCs/>
                <w:sz w:val="16"/>
                <w:szCs w:val="16"/>
                <w:lang w:eastAsia="pt-BR"/>
              </w:rPr>
            </w:pP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26DF319"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1F13BB82" w14:textId="418CD46D" w:rsidR="00A30ADC" w:rsidRPr="00A30ADC" w:rsidRDefault="00EF1CA4">
            <w:pPr>
              <w:jc w:val="right"/>
              <w:rPr>
                <w:rFonts w:ascii="Arial" w:hAnsi="Arial" w:cs="Arial"/>
                <w:b/>
                <w:bCs/>
                <w:sz w:val="16"/>
                <w:szCs w:val="16"/>
                <w:lang w:eastAsia="pt-BR"/>
              </w:rPr>
            </w:pPr>
            <w:r>
              <w:rPr>
                <w:rFonts w:ascii="Arial" w:hAnsi="Arial" w:cs="Arial"/>
                <w:b/>
                <w:bCs/>
                <w:sz w:val="16"/>
                <w:szCs w:val="16"/>
                <w:lang w:eastAsia="pt-BR"/>
              </w:rPr>
              <w:t>(</w:t>
            </w:r>
            <w:r w:rsidR="00981719">
              <w:rPr>
                <w:rFonts w:ascii="Arial" w:hAnsi="Arial" w:cs="Arial"/>
                <w:b/>
                <w:bCs/>
                <w:sz w:val="16"/>
                <w:szCs w:val="16"/>
                <w:lang w:eastAsia="pt-BR"/>
              </w:rPr>
              <w:t>11.877</w:t>
            </w:r>
            <w:r>
              <w:rPr>
                <w:rFonts w:ascii="Arial" w:hAnsi="Arial" w:cs="Arial"/>
                <w:b/>
                <w:bCs/>
                <w:sz w:val="16"/>
                <w:szCs w:val="16"/>
                <w:lang w:eastAsia="pt-BR"/>
              </w:rPr>
              <w:t>)</w:t>
            </w:r>
          </w:p>
        </w:tc>
      </w:tr>
      <w:tr w:rsidR="00A30ADC" w:rsidRPr="000C463C" w14:paraId="35FC2DA6" w14:textId="77777777" w:rsidTr="00112594">
        <w:trPr>
          <w:trHeight w:val="20"/>
        </w:trPr>
        <w:tc>
          <w:tcPr>
            <w:tcW w:w="91" w:type="pct"/>
            <w:tcBorders>
              <w:top w:val="nil"/>
              <w:left w:val="nil"/>
              <w:bottom w:val="nil"/>
              <w:right w:val="nil"/>
            </w:tcBorders>
            <w:shd w:val="clear" w:color="000000" w:fill="FFFFFF"/>
            <w:noWrap/>
            <w:vAlign w:val="bottom"/>
            <w:hideMark/>
          </w:tcPr>
          <w:p w14:paraId="3C27924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5524B8A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7CCD3509"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67788DF5"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6EADB3B"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AE9172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B297619"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0A49BDD" w14:textId="77777777" w:rsidR="00A30ADC" w:rsidRPr="00A30ADC" w:rsidRDefault="00A30ADC" w:rsidP="00AF488C">
            <w:pPr>
              <w:jc w:val="right"/>
              <w:rPr>
                <w:rFonts w:ascii="Arial" w:hAnsi="Arial" w:cs="Arial"/>
                <w:sz w:val="16"/>
                <w:szCs w:val="16"/>
                <w:lang w:eastAsia="pt-BR"/>
              </w:rPr>
            </w:pPr>
          </w:p>
        </w:tc>
      </w:tr>
      <w:tr w:rsidR="00A30ADC" w:rsidRPr="000C463C" w14:paraId="20C33941"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2670144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Bruto </w:t>
            </w:r>
          </w:p>
        </w:tc>
        <w:tc>
          <w:tcPr>
            <w:tcW w:w="974" w:type="pct"/>
            <w:tcBorders>
              <w:top w:val="nil"/>
              <w:left w:val="nil"/>
              <w:bottom w:val="nil"/>
              <w:right w:val="nil"/>
            </w:tcBorders>
            <w:shd w:val="clear" w:color="auto" w:fill="auto"/>
            <w:noWrap/>
            <w:vAlign w:val="bottom"/>
            <w:hideMark/>
          </w:tcPr>
          <w:p w14:paraId="34C6622D" w14:textId="52BE2A5F"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81719">
              <w:rPr>
                <w:rFonts w:ascii="Arial" w:hAnsi="Arial" w:cs="Arial"/>
                <w:b/>
                <w:bCs/>
                <w:sz w:val="16"/>
                <w:szCs w:val="16"/>
                <w:lang w:eastAsia="pt-BR"/>
              </w:rPr>
              <w:t>53.691</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9B11A49"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5A4A365D" w14:textId="35E74029"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6C147170"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6750C5DA" w14:textId="2A6C930B"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53.691</w:t>
            </w:r>
          </w:p>
        </w:tc>
      </w:tr>
      <w:tr w:rsidR="00A30ADC" w:rsidRPr="000C463C" w14:paraId="4D39768A" w14:textId="77777777" w:rsidTr="00112594">
        <w:trPr>
          <w:trHeight w:val="20"/>
        </w:trPr>
        <w:tc>
          <w:tcPr>
            <w:tcW w:w="91" w:type="pct"/>
            <w:tcBorders>
              <w:top w:val="nil"/>
              <w:left w:val="nil"/>
              <w:bottom w:val="nil"/>
              <w:right w:val="nil"/>
            </w:tcBorders>
            <w:shd w:val="clear" w:color="000000" w:fill="FFFFFF"/>
            <w:noWrap/>
            <w:vAlign w:val="bottom"/>
            <w:hideMark/>
          </w:tcPr>
          <w:p w14:paraId="7C782C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942E78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6B9F1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26653259"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13493742"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7AD997EB"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8A6146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668600B" w14:textId="77777777" w:rsidR="00A30ADC" w:rsidRPr="00A30ADC" w:rsidRDefault="00A30ADC" w:rsidP="00AF488C">
            <w:pPr>
              <w:jc w:val="right"/>
              <w:rPr>
                <w:rFonts w:ascii="Arial" w:hAnsi="Arial" w:cs="Arial"/>
                <w:sz w:val="16"/>
                <w:szCs w:val="16"/>
                <w:lang w:eastAsia="pt-BR"/>
              </w:rPr>
            </w:pPr>
          </w:p>
        </w:tc>
      </w:tr>
      <w:tr w:rsidR="00A30ADC" w:rsidRPr="000C463C" w14:paraId="795696C0" w14:textId="77777777" w:rsidTr="00112594">
        <w:trPr>
          <w:trHeight w:val="20"/>
        </w:trPr>
        <w:tc>
          <w:tcPr>
            <w:tcW w:w="91" w:type="pct"/>
            <w:tcBorders>
              <w:top w:val="nil"/>
              <w:left w:val="nil"/>
              <w:bottom w:val="nil"/>
              <w:right w:val="nil"/>
            </w:tcBorders>
            <w:shd w:val="clear" w:color="000000" w:fill="FFFFFF"/>
            <w:noWrap/>
            <w:vAlign w:val="bottom"/>
            <w:hideMark/>
          </w:tcPr>
          <w:p w14:paraId="30855F3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07A31EC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Depreciação e Amortização </w:t>
            </w:r>
          </w:p>
        </w:tc>
        <w:tc>
          <w:tcPr>
            <w:tcW w:w="974" w:type="pct"/>
            <w:tcBorders>
              <w:top w:val="nil"/>
              <w:left w:val="nil"/>
              <w:bottom w:val="nil"/>
              <w:right w:val="nil"/>
            </w:tcBorders>
            <w:shd w:val="clear" w:color="auto" w:fill="auto"/>
            <w:noWrap/>
            <w:vAlign w:val="bottom"/>
            <w:hideMark/>
          </w:tcPr>
          <w:p w14:paraId="17E03839" w14:textId="2251D441" w:rsidR="00A30ADC" w:rsidRPr="00A30ADC" w:rsidRDefault="00A30ADC">
            <w:pPr>
              <w:jc w:val="right"/>
              <w:rPr>
                <w:rFonts w:ascii="Arial" w:hAnsi="Arial" w:cs="Arial"/>
                <w:sz w:val="16"/>
                <w:szCs w:val="16"/>
                <w:lang w:eastAsia="pt-BR"/>
              </w:rPr>
            </w:pPr>
            <w:r w:rsidRPr="00A30ADC">
              <w:rPr>
                <w:rFonts w:ascii="Arial" w:hAnsi="Arial" w:cs="Arial"/>
                <w:sz w:val="16"/>
                <w:szCs w:val="16"/>
                <w:lang w:eastAsia="pt-BR"/>
              </w:rPr>
              <w:t xml:space="preserve">                 </w:t>
            </w:r>
            <w:r w:rsidR="00EF1CA4">
              <w:rPr>
                <w:rFonts w:ascii="Arial" w:hAnsi="Arial" w:cs="Arial"/>
                <w:sz w:val="16"/>
                <w:szCs w:val="16"/>
                <w:lang w:eastAsia="pt-BR"/>
              </w:rPr>
              <w:t>(</w:t>
            </w:r>
            <w:r w:rsidR="00981719">
              <w:rPr>
                <w:rFonts w:ascii="Arial" w:hAnsi="Arial" w:cs="Arial"/>
                <w:sz w:val="16"/>
                <w:szCs w:val="16"/>
                <w:lang w:eastAsia="pt-BR"/>
              </w:rPr>
              <w:t>1.612</w:t>
            </w:r>
            <w:r w:rsidR="00EF1CA4">
              <w:rPr>
                <w:rFonts w:ascii="Arial" w:hAnsi="Arial" w:cs="Arial"/>
                <w:sz w:val="16"/>
                <w:szCs w:val="16"/>
                <w:lang w:eastAsia="pt-BR"/>
              </w:rPr>
              <w:t>)</w:t>
            </w:r>
            <w:r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0FD98F3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85806C6" w14:textId="16923B7F" w:rsidR="00A30ADC" w:rsidRPr="00A30ADC" w:rsidRDefault="00981719">
            <w:pPr>
              <w:jc w:val="right"/>
              <w:rPr>
                <w:rFonts w:ascii="Arial" w:hAnsi="Arial" w:cs="Arial"/>
                <w:sz w:val="16"/>
                <w:szCs w:val="16"/>
                <w:lang w:eastAsia="pt-BR"/>
              </w:rPr>
            </w:pPr>
            <w:r>
              <w:rPr>
                <w:rFonts w:ascii="Arial" w:hAnsi="Arial" w:cs="Arial"/>
                <w:sz w:val="16"/>
                <w:szCs w:val="16"/>
                <w:lang w:eastAsia="pt-BR"/>
              </w:rPr>
              <w:t>(1.362)</w:t>
            </w:r>
          </w:p>
        </w:tc>
        <w:tc>
          <w:tcPr>
            <w:tcW w:w="79" w:type="pct"/>
            <w:tcBorders>
              <w:top w:val="nil"/>
              <w:left w:val="nil"/>
              <w:bottom w:val="nil"/>
              <w:right w:val="nil"/>
            </w:tcBorders>
            <w:shd w:val="clear" w:color="auto" w:fill="auto"/>
            <w:noWrap/>
            <w:vAlign w:val="bottom"/>
            <w:hideMark/>
          </w:tcPr>
          <w:p w14:paraId="5408B2F2"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CC5BFA9" w14:textId="030139E7" w:rsidR="00A30ADC" w:rsidRPr="00A30ADC" w:rsidRDefault="00EF1CA4">
            <w:pPr>
              <w:jc w:val="right"/>
              <w:rPr>
                <w:rFonts w:ascii="Arial" w:hAnsi="Arial" w:cs="Arial"/>
                <w:sz w:val="16"/>
                <w:szCs w:val="16"/>
                <w:lang w:eastAsia="pt-BR"/>
              </w:rPr>
            </w:pPr>
            <w:r>
              <w:rPr>
                <w:rFonts w:ascii="Arial" w:hAnsi="Arial" w:cs="Arial"/>
                <w:sz w:val="16"/>
                <w:szCs w:val="16"/>
                <w:lang w:eastAsia="pt-BR"/>
              </w:rPr>
              <w:t>(</w:t>
            </w:r>
            <w:r w:rsidR="00981719">
              <w:rPr>
                <w:rFonts w:ascii="Arial" w:hAnsi="Arial" w:cs="Arial"/>
                <w:sz w:val="16"/>
                <w:szCs w:val="16"/>
                <w:lang w:eastAsia="pt-BR"/>
              </w:rPr>
              <w:t>2.974</w:t>
            </w:r>
            <w:r>
              <w:rPr>
                <w:rFonts w:ascii="Arial" w:hAnsi="Arial" w:cs="Arial"/>
                <w:sz w:val="16"/>
                <w:szCs w:val="16"/>
                <w:lang w:eastAsia="pt-BR"/>
              </w:rPr>
              <w:t>)</w:t>
            </w:r>
          </w:p>
        </w:tc>
      </w:tr>
      <w:tr w:rsidR="00A30ADC" w:rsidRPr="000C463C" w14:paraId="31E6D64F" w14:textId="77777777" w:rsidTr="00112594">
        <w:trPr>
          <w:trHeight w:val="20"/>
        </w:trPr>
        <w:tc>
          <w:tcPr>
            <w:tcW w:w="91" w:type="pct"/>
            <w:tcBorders>
              <w:top w:val="nil"/>
              <w:left w:val="nil"/>
              <w:bottom w:val="nil"/>
              <w:right w:val="nil"/>
            </w:tcBorders>
            <w:shd w:val="clear" w:color="000000" w:fill="FFFFFF"/>
            <w:noWrap/>
            <w:vAlign w:val="bottom"/>
            <w:hideMark/>
          </w:tcPr>
          <w:p w14:paraId="09E2345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5FFD44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27FE212"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F106F14"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482485B"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51E9FCE"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2E56606"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587B2E5" w14:textId="77777777" w:rsidR="00A30ADC" w:rsidRPr="00A30ADC" w:rsidRDefault="00A30ADC" w:rsidP="00AF488C">
            <w:pPr>
              <w:rPr>
                <w:rFonts w:ascii="Arial" w:hAnsi="Arial" w:cs="Arial"/>
                <w:sz w:val="16"/>
                <w:szCs w:val="16"/>
                <w:lang w:eastAsia="pt-BR"/>
              </w:rPr>
            </w:pPr>
          </w:p>
        </w:tc>
      </w:tr>
      <w:tr w:rsidR="00A30ADC" w:rsidRPr="000C463C" w14:paraId="162AE18C"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7FB85A6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Líquido produzido </w:t>
            </w:r>
          </w:p>
        </w:tc>
        <w:tc>
          <w:tcPr>
            <w:tcW w:w="974" w:type="pct"/>
            <w:tcBorders>
              <w:top w:val="nil"/>
              <w:left w:val="nil"/>
              <w:bottom w:val="nil"/>
              <w:right w:val="nil"/>
            </w:tcBorders>
            <w:shd w:val="clear" w:color="auto" w:fill="auto"/>
            <w:noWrap/>
            <w:vAlign w:val="bottom"/>
            <w:hideMark/>
          </w:tcPr>
          <w:p w14:paraId="5E703897" w14:textId="61170053"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81719">
              <w:rPr>
                <w:rFonts w:ascii="Arial" w:hAnsi="Arial" w:cs="Arial"/>
                <w:b/>
                <w:bCs/>
                <w:sz w:val="16"/>
                <w:szCs w:val="16"/>
                <w:lang w:eastAsia="pt-BR"/>
              </w:rPr>
              <w:t>52.079</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1237F4B7"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07B3CDA0" w14:textId="4A744CD7" w:rsidR="00A30ADC" w:rsidRPr="00A30ADC" w:rsidRDefault="002D01DF">
            <w:pPr>
              <w:jc w:val="right"/>
              <w:rPr>
                <w:rFonts w:ascii="Arial" w:hAnsi="Arial" w:cs="Arial"/>
                <w:b/>
                <w:bCs/>
                <w:sz w:val="16"/>
                <w:szCs w:val="16"/>
                <w:lang w:eastAsia="pt-BR"/>
              </w:rPr>
            </w:pPr>
            <w:r>
              <w:rPr>
                <w:rFonts w:ascii="Arial" w:hAnsi="Arial" w:cs="Arial"/>
                <w:b/>
                <w:bCs/>
                <w:sz w:val="16"/>
                <w:szCs w:val="16"/>
                <w:lang w:eastAsia="pt-BR"/>
              </w:rPr>
              <w:t>(</w:t>
            </w:r>
            <w:r w:rsidR="00981719">
              <w:rPr>
                <w:rFonts w:ascii="Arial" w:hAnsi="Arial" w:cs="Arial"/>
                <w:b/>
                <w:bCs/>
                <w:sz w:val="16"/>
                <w:szCs w:val="16"/>
                <w:lang w:eastAsia="pt-BR"/>
              </w:rPr>
              <w:t>1.362</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7E42EFF"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27EBA522" w14:textId="322B5B72"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50.717</w:t>
            </w:r>
          </w:p>
        </w:tc>
      </w:tr>
      <w:tr w:rsidR="00A30ADC" w:rsidRPr="000C463C" w14:paraId="73EBC924" w14:textId="77777777" w:rsidTr="00112594">
        <w:trPr>
          <w:trHeight w:val="20"/>
        </w:trPr>
        <w:tc>
          <w:tcPr>
            <w:tcW w:w="91" w:type="pct"/>
            <w:tcBorders>
              <w:top w:val="nil"/>
              <w:left w:val="nil"/>
              <w:bottom w:val="nil"/>
              <w:right w:val="nil"/>
            </w:tcBorders>
            <w:shd w:val="clear" w:color="000000" w:fill="FFFFFF"/>
            <w:noWrap/>
            <w:vAlign w:val="bottom"/>
            <w:hideMark/>
          </w:tcPr>
          <w:p w14:paraId="061B6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3BE01C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B560F1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F8DFE95"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56C856E"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F4784A2"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5B8131D"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1C23EB0" w14:textId="77777777" w:rsidR="00A30ADC" w:rsidRPr="00A30ADC" w:rsidRDefault="00A30ADC" w:rsidP="00AF488C">
            <w:pPr>
              <w:jc w:val="right"/>
              <w:rPr>
                <w:rFonts w:ascii="Arial" w:hAnsi="Arial" w:cs="Arial"/>
                <w:sz w:val="16"/>
                <w:szCs w:val="16"/>
                <w:lang w:eastAsia="pt-BR"/>
              </w:rPr>
            </w:pPr>
          </w:p>
        </w:tc>
      </w:tr>
      <w:tr w:rsidR="00A30ADC" w:rsidRPr="000C463C" w14:paraId="4E030406"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79056C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recebido em transferência </w:t>
            </w:r>
          </w:p>
        </w:tc>
        <w:tc>
          <w:tcPr>
            <w:tcW w:w="974" w:type="pct"/>
            <w:tcBorders>
              <w:top w:val="nil"/>
              <w:left w:val="nil"/>
              <w:bottom w:val="nil"/>
              <w:right w:val="nil"/>
            </w:tcBorders>
            <w:shd w:val="clear" w:color="auto" w:fill="auto"/>
            <w:noWrap/>
            <w:vAlign w:val="bottom"/>
            <w:hideMark/>
          </w:tcPr>
          <w:p w14:paraId="375EBF87" w14:textId="322E0F56"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81719">
              <w:rPr>
                <w:rFonts w:ascii="Arial" w:hAnsi="Arial" w:cs="Arial"/>
                <w:b/>
                <w:bCs/>
                <w:sz w:val="16"/>
                <w:szCs w:val="16"/>
                <w:lang w:eastAsia="pt-BR"/>
              </w:rPr>
              <w:t>298</w:t>
            </w:r>
            <w:r w:rsidR="00981719"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48E67BB4"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4D24842D"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79" w:type="pct"/>
            <w:tcBorders>
              <w:top w:val="nil"/>
              <w:left w:val="nil"/>
              <w:bottom w:val="nil"/>
              <w:right w:val="nil"/>
            </w:tcBorders>
            <w:shd w:val="clear" w:color="auto" w:fill="auto"/>
            <w:noWrap/>
            <w:vAlign w:val="bottom"/>
            <w:hideMark/>
          </w:tcPr>
          <w:p w14:paraId="0CEF9FBF"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5FD01D5B" w14:textId="2C0F31E2"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298</w:t>
            </w:r>
          </w:p>
        </w:tc>
      </w:tr>
      <w:tr w:rsidR="00A30ADC" w:rsidRPr="000C463C" w14:paraId="3C6A1C81" w14:textId="77777777" w:rsidTr="00112594">
        <w:trPr>
          <w:trHeight w:val="20"/>
        </w:trPr>
        <w:tc>
          <w:tcPr>
            <w:tcW w:w="91" w:type="pct"/>
            <w:tcBorders>
              <w:top w:val="nil"/>
              <w:left w:val="nil"/>
              <w:bottom w:val="nil"/>
              <w:right w:val="nil"/>
            </w:tcBorders>
            <w:shd w:val="clear" w:color="000000" w:fill="FFFFFF"/>
            <w:noWrap/>
            <w:vAlign w:val="bottom"/>
            <w:hideMark/>
          </w:tcPr>
          <w:p w14:paraId="64BE3D7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7148A53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0AF6340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2236A15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4D7AA25"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0A721BD"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6C61066"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176FF080" w14:textId="77777777" w:rsidR="00A30ADC" w:rsidRPr="00A30ADC" w:rsidRDefault="00A30ADC" w:rsidP="00AF488C">
            <w:pPr>
              <w:jc w:val="right"/>
              <w:rPr>
                <w:rFonts w:ascii="Arial" w:hAnsi="Arial" w:cs="Arial"/>
                <w:sz w:val="16"/>
                <w:szCs w:val="16"/>
                <w:lang w:eastAsia="pt-BR"/>
              </w:rPr>
            </w:pPr>
          </w:p>
        </w:tc>
      </w:tr>
      <w:tr w:rsidR="00A30ADC" w:rsidRPr="000C463C" w14:paraId="677D1B00" w14:textId="77777777" w:rsidTr="00112594">
        <w:trPr>
          <w:trHeight w:val="20"/>
        </w:trPr>
        <w:tc>
          <w:tcPr>
            <w:tcW w:w="91" w:type="pct"/>
            <w:tcBorders>
              <w:top w:val="nil"/>
              <w:left w:val="nil"/>
              <w:bottom w:val="nil"/>
              <w:right w:val="nil"/>
            </w:tcBorders>
            <w:shd w:val="clear" w:color="000000" w:fill="FFFFFF"/>
            <w:noWrap/>
            <w:vAlign w:val="bottom"/>
            <w:hideMark/>
          </w:tcPr>
          <w:p w14:paraId="4DD45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58D59D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7ABC59E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26D1FA1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07411E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5FDFCB0B"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77D5611"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E5B8154" w14:textId="77777777" w:rsidR="00A30ADC" w:rsidRPr="00A30ADC" w:rsidRDefault="00A30ADC" w:rsidP="00AF488C">
            <w:pPr>
              <w:jc w:val="right"/>
              <w:rPr>
                <w:rFonts w:ascii="Arial" w:hAnsi="Arial" w:cs="Arial"/>
                <w:sz w:val="16"/>
                <w:szCs w:val="16"/>
                <w:lang w:eastAsia="pt-BR"/>
              </w:rPr>
            </w:pPr>
          </w:p>
        </w:tc>
      </w:tr>
      <w:tr w:rsidR="00A30ADC" w:rsidRPr="000C463C" w14:paraId="3970C58D" w14:textId="77777777" w:rsidTr="00112594">
        <w:trPr>
          <w:trHeight w:val="20"/>
        </w:trPr>
        <w:tc>
          <w:tcPr>
            <w:tcW w:w="2601" w:type="pct"/>
            <w:gridSpan w:val="3"/>
            <w:tcBorders>
              <w:top w:val="nil"/>
              <w:left w:val="nil"/>
              <w:bottom w:val="nil"/>
              <w:right w:val="nil"/>
            </w:tcBorders>
            <w:shd w:val="clear" w:color="000000" w:fill="FFFFFF"/>
            <w:noWrap/>
            <w:vAlign w:val="center"/>
            <w:hideMark/>
          </w:tcPr>
          <w:p w14:paraId="4581C4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a Distribuir </w:t>
            </w:r>
          </w:p>
        </w:tc>
        <w:tc>
          <w:tcPr>
            <w:tcW w:w="974" w:type="pct"/>
            <w:tcBorders>
              <w:top w:val="single" w:sz="4" w:space="0" w:color="auto"/>
              <w:left w:val="nil"/>
              <w:bottom w:val="double" w:sz="6" w:space="0" w:color="auto"/>
              <w:right w:val="nil"/>
            </w:tcBorders>
            <w:shd w:val="clear" w:color="auto" w:fill="auto"/>
            <w:noWrap/>
            <w:vAlign w:val="center"/>
            <w:hideMark/>
          </w:tcPr>
          <w:p w14:paraId="1E6181CD" w14:textId="4385BBBD"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52.377</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center"/>
            <w:hideMark/>
          </w:tcPr>
          <w:p w14:paraId="1DBD4E1F" w14:textId="77777777" w:rsidR="00A30ADC" w:rsidRPr="00A30ADC" w:rsidRDefault="00A30ADC" w:rsidP="00AF488C">
            <w:pPr>
              <w:jc w:val="right"/>
              <w:rPr>
                <w:rFonts w:ascii="Arial" w:hAnsi="Arial" w:cs="Arial"/>
                <w:b/>
                <w:bCs/>
                <w:sz w:val="16"/>
                <w:szCs w:val="16"/>
                <w:lang w:eastAsia="pt-BR"/>
              </w:rPr>
            </w:pPr>
          </w:p>
        </w:tc>
        <w:tc>
          <w:tcPr>
            <w:tcW w:w="506" w:type="pct"/>
            <w:tcBorders>
              <w:top w:val="single" w:sz="4" w:space="0" w:color="auto"/>
              <w:left w:val="nil"/>
              <w:bottom w:val="double" w:sz="6" w:space="0" w:color="auto"/>
              <w:right w:val="nil"/>
            </w:tcBorders>
            <w:shd w:val="clear" w:color="auto" w:fill="auto"/>
            <w:noWrap/>
            <w:vAlign w:val="center"/>
            <w:hideMark/>
          </w:tcPr>
          <w:p w14:paraId="026ABB08" w14:textId="7C8018E0" w:rsidR="00A30ADC" w:rsidRPr="00A30ADC" w:rsidRDefault="002D01DF">
            <w:pPr>
              <w:jc w:val="right"/>
              <w:rPr>
                <w:rFonts w:ascii="Arial" w:hAnsi="Arial" w:cs="Arial"/>
                <w:b/>
                <w:bCs/>
                <w:sz w:val="16"/>
                <w:szCs w:val="16"/>
                <w:lang w:eastAsia="pt-BR"/>
              </w:rPr>
            </w:pPr>
            <w:r>
              <w:rPr>
                <w:rFonts w:ascii="Arial" w:hAnsi="Arial" w:cs="Arial"/>
                <w:b/>
                <w:bCs/>
                <w:sz w:val="16"/>
                <w:szCs w:val="16"/>
                <w:lang w:eastAsia="pt-BR"/>
              </w:rPr>
              <w:t>(</w:t>
            </w:r>
            <w:r w:rsidR="00981719">
              <w:rPr>
                <w:rFonts w:ascii="Arial" w:hAnsi="Arial" w:cs="Arial"/>
                <w:b/>
                <w:bCs/>
                <w:sz w:val="16"/>
                <w:szCs w:val="16"/>
                <w:lang w:eastAsia="pt-BR"/>
              </w:rPr>
              <w:t>1.362</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center"/>
            <w:hideMark/>
          </w:tcPr>
          <w:p w14:paraId="5395C51F" w14:textId="77777777" w:rsidR="00A30ADC" w:rsidRPr="00A30ADC" w:rsidRDefault="00A30ADC" w:rsidP="00AF488C">
            <w:pPr>
              <w:jc w:val="right"/>
              <w:rPr>
                <w:rFonts w:ascii="Arial" w:hAnsi="Arial" w:cs="Arial"/>
                <w:b/>
                <w:bCs/>
                <w:sz w:val="16"/>
                <w:szCs w:val="16"/>
                <w:lang w:eastAsia="pt-BR"/>
              </w:rPr>
            </w:pPr>
          </w:p>
        </w:tc>
        <w:tc>
          <w:tcPr>
            <w:tcW w:w="760" w:type="pct"/>
            <w:tcBorders>
              <w:top w:val="single" w:sz="4" w:space="0" w:color="auto"/>
              <w:left w:val="nil"/>
              <w:bottom w:val="double" w:sz="6" w:space="0" w:color="auto"/>
              <w:right w:val="nil"/>
            </w:tcBorders>
            <w:shd w:val="clear" w:color="auto" w:fill="auto"/>
            <w:noWrap/>
            <w:vAlign w:val="center"/>
            <w:hideMark/>
          </w:tcPr>
          <w:p w14:paraId="33B81E57" w14:textId="1B972A47"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51.015</w:t>
            </w:r>
          </w:p>
        </w:tc>
      </w:tr>
      <w:tr w:rsidR="00A30ADC" w:rsidRPr="000C463C" w14:paraId="1A2BC1C2"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65772D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Distribuição do valor adicionado </w:t>
            </w:r>
          </w:p>
        </w:tc>
        <w:tc>
          <w:tcPr>
            <w:tcW w:w="974" w:type="pct"/>
            <w:tcBorders>
              <w:top w:val="nil"/>
              <w:left w:val="nil"/>
              <w:bottom w:val="nil"/>
              <w:right w:val="nil"/>
            </w:tcBorders>
            <w:shd w:val="clear" w:color="auto" w:fill="auto"/>
            <w:noWrap/>
            <w:vAlign w:val="bottom"/>
            <w:hideMark/>
          </w:tcPr>
          <w:p w14:paraId="53DC5F11" w14:textId="77777777" w:rsidR="00A30ADC" w:rsidRPr="00A30ADC" w:rsidRDefault="00A30ADC" w:rsidP="00AF488C">
            <w:pPr>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4837F048"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509E395"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76C946A"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B864C58" w14:textId="77777777" w:rsidR="00A30ADC" w:rsidRPr="00A30ADC" w:rsidRDefault="00A30ADC" w:rsidP="00AF488C">
            <w:pPr>
              <w:rPr>
                <w:rFonts w:ascii="Arial" w:hAnsi="Arial" w:cs="Arial"/>
                <w:sz w:val="16"/>
                <w:szCs w:val="16"/>
                <w:lang w:eastAsia="pt-BR"/>
              </w:rPr>
            </w:pPr>
          </w:p>
        </w:tc>
      </w:tr>
      <w:tr w:rsidR="00A30ADC" w:rsidRPr="000C463C" w14:paraId="6CB68632" w14:textId="77777777" w:rsidTr="00112594">
        <w:trPr>
          <w:trHeight w:val="20"/>
        </w:trPr>
        <w:tc>
          <w:tcPr>
            <w:tcW w:w="91" w:type="pct"/>
            <w:tcBorders>
              <w:top w:val="nil"/>
              <w:left w:val="nil"/>
              <w:bottom w:val="nil"/>
              <w:right w:val="nil"/>
            </w:tcBorders>
            <w:shd w:val="clear" w:color="000000" w:fill="FFFFFF"/>
            <w:noWrap/>
            <w:vAlign w:val="bottom"/>
            <w:hideMark/>
          </w:tcPr>
          <w:p w14:paraId="1BB4F7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088CD89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Pessoal </w:t>
            </w:r>
          </w:p>
        </w:tc>
        <w:tc>
          <w:tcPr>
            <w:tcW w:w="974" w:type="pct"/>
            <w:tcBorders>
              <w:top w:val="nil"/>
              <w:left w:val="nil"/>
              <w:bottom w:val="nil"/>
              <w:right w:val="nil"/>
            </w:tcBorders>
            <w:shd w:val="clear" w:color="auto" w:fill="auto"/>
            <w:noWrap/>
            <w:vAlign w:val="bottom"/>
            <w:hideMark/>
          </w:tcPr>
          <w:p w14:paraId="1E5F0C47" w14:textId="113DADE1"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81719">
              <w:rPr>
                <w:rFonts w:ascii="Arial" w:hAnsi="Arial" w:cs="Arial"/>
                <w:b/>
                <w:bCs/>
                <w:sz w:val="16"/>
                <w:szCs w:val="16"/>
                <w:lang w:eastAsia="pt-BR"/>
              </w:rPr>
              <w:t>39.629</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F66C254"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6439F5BE" w14:textId="06B50478"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CF547F">
              <w:rPr>
                <w:rFonts w:ascii="Arial" w:hAnsi="Arial" w:cs="Arial"/>
                <w:b/>
                <w:bCs/>
                <w:sz w:val="16"/>
                <w:szCs w:val="16"/>
                <w:lang w:eastAsia="pt-BR"/>
              </w:rPr>
              <w:t>(</w:t>
            </w:r>
            <w:r w:rsidR="009A0D00">
              <w:rPr>
                <w:rFonts w:ascii="Arial" w:hAnsi="Arial" w:cs="Arial"/>
                <w:b/>
                <w:bCs/>
                <w:sz w:val="16"/>
                <w:szCs w:val="16"/>
                <w:lang w:eastAsia="pt-BR"/>
              </w:rPr>
              <w:t>16</w:t>
            </w:r>
            <w:r w:rsidR="00CF547F">
              <w:rPr>
                <w:rFonts w:ascii="Arial" w:hAnsi="Arial" w:cs="Arial"/>
                <w:b/>
                <w:bCs/>
                <w:sz w:val="16"/>
                <w:szCs w:val="16"/>
                <w:lang w:eastAsia="pt-BR"/>
              </w:rPr>
              <w:t>)</w:t>
            </w:r>
            <w:r w:rsidR="009A0D00"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1E956313"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64069CB4" w14:textId="06443A2D"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39.613</w:t>
            </w:r>
          </w:p>
        </w:tc>
      </w:tr>
      <w:tr w:rsidR="00A30ADC" w:rsidRPr="000C463C" w14:paraId="777D315C" w14:textId="77777777" w:rsidTr="00112594">
        <w:trPr>
          <w:trHeight w:val="20"/>
        </w:trPr>
        <w:tc>
          <w:tcPr>
            <w:tcW w:w="91" w:type="pct"/>
            <w:tcBorders>
              <w:top w:val="nil"/>
              <w:left w:val="nil"/>
              <w:bottom w:val="nil"/>
              <w:right w:val="nil"/>
            </w:tcBorders>
            <w:shd w:val="clear" w:color="000000" w:fill="FFFFFF"/>
            <w:noWrap/>
            <w:vAlign w:val="bottom"/>
            <w:hideMark/>
          </w:tcPr>
          <w:p w14:paraId="31472014"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10A6791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D80D27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3217921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D4BB121"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BD70ABD"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3C3E70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7D81CC07" w14:textId="77777777" w:rsidR="00A30ADC" w:rsidRPr="00A30ADC" w:rsidRDefault="00A30ADC" w:rsidP="00AF488C">
            <w:pPr>
              <w:jc w:val="right"/>
              <w:rPr>
                <w:rFonts w:ascii="Arial" w:hAnsi="Arial" w:cs="Arial"/>
                <w:sz w:val="16"/>
                <w:szCs w:val="16"/>
                <w:lang w:eastAsia="pt-BR"/>
              </w:rPr>
            </w:pPr>
          </w:p>
        </w:tc>
      </w:tr>
      <w:tr w:rsidR="00A30ADC" w:rsidRPr="000C463C" w14:paraId="7C78E14B" w14:textId="77777777" w:rsidTr="00112594">
        <w:trPr>
          <w:trHeight w:val="20"/>
        </w:trPr>
        <w:tc>
          <w:tcPr>
            <w:tcW w:w="91" w:type="pct"/>
            <w:tcBorders>
              <w:top w:val="nil"/>
              <w:left w:val="nil"/>
              <w:bottom w:val="nil"/>
              <w:right w:val="nil"/>
            </w:tcBorders>
            <w:shd w:val="clear" w:color="000000" w:fill="FFFFFF"/>
            <w:noWrap/>
            <w:vAlign w:val="bottom"/>
            <w:hideMark/>
          </w:tcPr>
          <w:p w14:paraId="18DB8A5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3956DF1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Governos (Impostos, taxas e contribuições) </w:t>
            </w:r>
          </w:p>
        </w:tc>
        <w:tc>
          <w:tcPr>
            <w:tcW w:w="974" w:type="pct"/>
            <w:tcBorders>
              <w:top w:val="nil"/>
              <w:left w:val="nil"/>
              <w:bottom w:val="nil"/>
              <w:right w:val="nil"/>
            </w:tcBorders>
            <w:shd w:val="clear" w:color="auto" w:fill="auto"/>
            <w:noWrap/>
            <w:vAlign w:val="bottom"/>
            <w:hideMark/>
          </w:tcPr>
          <w:p w14:paraId="54B8FA4D" w14:textId="027894FC"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81719">
              <w:rPr>
                <w:rFonts w:ascii="Arial" w:hAnsi="Arial" w:cs="Arial"/>
                <w:b/>
                <w:bCs/>
                <w:sz w:val="16"/>
                <w:szCs w:val="16"/>
                <w:lang w:eastAsia="pt-BR"/>
              </w:rPr>
              <w:t>7.896</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5767355C"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2D76FF03" w14:textId="697936A0"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9A0D00">
              <w:rPr>
                <w:rFonts w:ascii="Arial" w:hAnsi="Arial" w:cs="Arial"/>
                <w:b/>
                <w:bCs/>
                <w:sz w:val="16"/>
                <w:szCs w:val="16"/>
                <w:lang w:eastAsia="pt-BR"/>
              </w:rPr>
              <w:t>16</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4921E1D8"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33E1E772" w14:textId="66F849B5" w:rsidR="00A30ADC" w:rsidRPr="00A30ADC" w:rsidRDefault="00981719" w:rsidP="00AF488C">
            <w:pPr>
              <w:jc w:val="right"/>
              <w:rPr>
                <w:rFonts w:ascii="Arial" w:hAnsi="Arial" w:cs="Arial"/>
                <w:b/>
                <w:bCs/>
                <w:sz w:val="16"/>
                <w:szCs w:val="16"/>
                <w:lang w:eastAsia="pt-BR"/>
              </w:rPr>
            </w:pPr>
            <w:r>
              <w:rPr>
                <w:rFonts w:ascii="Arial" w:hAnsi="Arial" w:cs="Arial"/>
                <w:b/>
                <w:bCs/>
                <w:sz w:val="16"/>
                <w:szCs w:val="16"/>
                <w:lang w:eastAsia="pt-BR"/>
              </w:rPr>
              <w:t>7.912</w:t>
            </w:r>
          </w:p>
        </w:tc>
      </w:tr>
      <w:tr w:rsidR="00A30ADC" w:rsidRPr="000C463C" w14:paraId="6BF7932D" w14:textId="77777777" w:rsidTr="00112594">
        <w:trPr>
          <w:trHeight w:val="20"/>
        </w:trPr>
        <w:tc>
          <w:tcPr>
            <w:tcW w:w="91" w:type="pct"/>
            <w:tcBorders>
              <w:top w:val="nil"/>
              <w:left w:val="nil"/>
              <w:bottom w:val="nil"/>
              <w:right w:val="nil"/>
            </w:tcBorders>
            <w:shd w:val="clear" w:color="000000" w:fill="FFFFFF"/>
            <w:noWrap/>
            <w:vAlign w:val="bottom"/>
            <w:hideMark/>
          </w:tcPr>
          <w:p w14:paraId="4467F52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333C8A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4A4B9EE"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E7DB97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8405063"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658B71C"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475A282"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5FE8404C" w14:textId="77777777" w:rsidR="00A30ADC" w:rsidRPr="00A30ADC" w:rsidRDefault="00A30ADC" w:rsidP="00AF488C">
            <w:pPr>
              <w:jc w:val="right"/>
              <w:rPr>
                <w:rFonts w:ascii="Arial" w:hAnsi="Arial" w:cs="Arial"/>
                <w:sz w:val="16"/>
                <w:szCs w:val="16"/>
                <w:lang w:eastAsia="pt-BR"/>
              </w:rPr>
            </w:pPr>
          </w:p>
        </w:tc>
      </w:tr>
      <w:tr w:rsidR="00A30ADC" w:rsidRPr="000C463C" w14:paraId="49C1031E" w14:textId="77777777" w:rsidTr="00112594">
        <w:trPr>
          <w:trHeight w:val="20"/>
        </w:trPr>
        <w:tc>
          <w:tcPr>
            <w:tcW w:w="91" w:type="pct"/>
            <w:tcBorders>
              <w:top w:val="nil"/>
              <w:left w:val="nil"/>
              <w:bottom w:val="nil"/>
              <w:right w:val="nil"/>
            </w:tcBorders>
            <w:shd w:val="clear" w:color="000000" w:fill="FFFFFF"/>
            <w:noWrap/>
            <w:vAlign w:val="bottom"/>
            <w:hideMark/>
          </w:tcPr>
          <w:p w14:paraId="13D610F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1654E77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 capital de terceiros </w:t>
            </w:r>
          </w:p>
        </w:tc>
        <w:tc>
          <w:tcPr>
            <w:tcW w:w="974" w:type="pct"/>
            <w:tcBorders>
              <w:top w:val="nil"/>
              <w:left w:val="nil"/>
              <w:bottom w:val="nil"/>
              <w:right w:val="nil"/>
            </w:tcBorders>
            <w:shd w:val="clear" w:color="auto" w:fill="auto"/>
            <w:noWrap/>
            <w:vAlign w:val="bottom"/>
            <w:hideMark/>
          </w:tcPr>
          <w:p w14:paraId="524061A6"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0AEEF799"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C9D575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B2C6546"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4135D88A" w14:textId="77777777" w:rsidR="00A30ADC" w:rsidRPr="00A30ADC" w:rsidRDefault="00A30ADC" w:rsidP="00AF488C">
            <w:pPr>
              <w:jc w:val="right"/>
              <w:rPr>
                <w:rFonts w:ascii="Arial" w:hAnsi="Arial" w:cs="Arial"/>
                <w:sz w:val="16"/>
                <w:szCs w:val="16"/>
                <w:lang w:eastAsia="pt-BR"/>
              </w:rPr>
            </w:pPr>
          </w:p>
        </w:tc>
      </w:tr>
      <w:tr w:rsidR="00A30ADC" w:rsidRPr="000C463C" w14:paraId="05201F1F" w14:textId="77777777" w:rsidTr="00112594">
        <w:trPr>
          <w:trHeight w:val="20"/>
        </w:trPr>
        <w:tc>
          <w:tcPr>
            <w:tcW w:w="91" w:type="pct"/>
            <w:tcBorders>
              <w:top w:val="nil"/>
              <w:left w:val="nil"/>
              <w:bottom w:val="nil"/>
              <w:right w:val="nil"/>
            </w:tcBorders>
            <w:shd w:val="clear" w:color="000000" w:fill="FFFFFF"/>
            <w:noWrap/>
            <w:vAlign w:val="bottom"/>
            <w:hideMark/>
          </w:tcPr>
          <w:p w14:paraId="0CA17FB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AACBBC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3FACEBF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Juros e multas </w:t>
            </w:r>
          </w:p>
        </w:tc>
        <w:tc>
          <w:tcPr>
            <w:tcW w:w="974" w:type="pct"/>
            <w:tcBorders>
              <w:top w:val="nil"/>
              <w:left w:val="nil"/>
              <w:bottom w:val="nil"/>
              <w:right w:val="nil"/>
            </w:tcBorders>
            <w:shd w:val="clear" w:color="auto" w:fill="auto"/>
            <w:noWrap/>
            <w:vAlign w:val="bottom"/>
            <w:hideMark/>
          </w:tcPr>
          <w:p w14:paraId="67E5CD7B" w14:textId="5E308D81"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w:t>
            </w:r>
            <w:r w:rsidR="00981719">
              <w:rPr>
                <w:rFonts w:ascii="Arial" w:hAnsi="Arial" w:cs="Arial"/>
                <w:sz w:val="16"/>
                <w:szCs w:val="16"/>
                <w:lang w:eastAsia="pt-BR"/>
              </w:rPr>
              <w:t>963</w:t>
            </w:r>
            <w:r w:rsidR="00A30ADC"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7608C497"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96ADE0D" w14:textId="07B17C29" w:rsidR="00A30ADC" w:rsidRPr="00A30ADC" w:rsidRDefault="00981719" w:rsidP="00AF488C">
            <w:pPr>
              <w:jc w:val="right"/>
              <w:rPr>
                <w:rFonts w:ascii="Arial" w:hAnsi="Arial" w:cs="Arial"/>
                <w:sz w:val="16"/>
                <w:szCs w:val="16"/>
                <w:lang w:eastAsia="pt-BR"/>
              </w:rPr>
            </w:pPr>
            <w:r>
              <w:rPr>
                <w:rFonts w:ascii="Arial" w:hAnsi="Arial" w:cs="Arial"/>
                <w:sz w:val="16"/>
                <w:szCs w:val="16"/>
                <w:lang w:eastAsia="pt-BR"/>
              </w:rPr>
              <w:t>511</w:t>
            </w:r>
          </w:p>
        </w:tc>
        <w:tc>
          <w:tcPr>
            <w:tcW w:w="79" w:type="pct"/>
            <w:tcBorders>
              <w:top w:val="nil"/>
              <w:left w:val="nil"/>
              <w:bottom w:val="nil"/>
              <w:right w:val="nil"/>
            </w:tcBorders>
            <w:shd w:val="clear" w:color="auto" w:fill="auto"/>
            <w:noWrap/>
            <w:vAlign w:val="bottom"/>
            <w:hideMark/>
          </w:tcPr>
          <w:p w14:paraId="23D562AE"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4C376B67" w14:textId="3EF4F2C2" w:rsidR="00A30ADC" w:rsidRPr="00A30ADC" w:rsidRDefault="00981719" w:rsidP="00AF488C">
            <w:pPr>
              <w:jc w:val="right"/>
              <w:rPr>
                <w:rFonts w:ascii="Arial" w:hAnsi="Arial" w:cs="Arial"/>
                <w:sz w:val="16"/>
                <w:szCs w:val="16"/>
                <w:lang w:eastAsia="pt-BR"/>
              </w:rPr>
            </w:pPr>
            <w:r>
              <w:rPr>
                <w:rFonts w:ascii="Arial" w:hAnsi="Arial" w:cs="Arial"/>
                <w:sz w:val="16"/>
                <w:szCs w:val="16"/>
                <w:lang w:eastAsia="pt-BR"/>
              </w:rPr>
              <w:t>1.474</w:t>
            </w:r>
          </w:p>
        </w:tc>
      </w:tr>
      <w:tr w:rsidR="00A30ADC" w:rsidRPr="000C463C" w14:paraId="4E4FBAE7" w14:textId="77777777" w:rsidTr="00112594">
        <w:trPr>
          <w:trHeight w:val="20"/>
        </w:trPr>
        <w:tc>
          <w:tcPr>
            <w:tcW w:w="91" w:type="pct"/>
            <w:tcBorders>
              <w:top w:val="nil"/>
              <w:left w:val="nil"/>
              <w:bottom w:val="nil"/>
              <w:right w:val="nil"/>
            </w:tcBorders>
            <w:shd w:val="clear" w:color="000000" w:fill="FFFFFF"/>
            <w:noWrap/>
            <w:vAlign w:val="bottom"/>
            <w:hideMark/>
          </w:tcPr>
          <w:p w14:paraId="3C568D6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5F7C6C08"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43495C2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Aluguéis </w:t>
            </w:r>
          </w:p>
        </w:tc>
        <w:tc>
          <w:tcPr>
            <w:tcW w:w="974" w:type="pct"/>
            <w:tcBorders>
              <w:top w:val="nil"/>
              <w:left w:val="nil"/>
              <w:bottom w:val="single" w:sz="4" w:space="0" w:color="auto"/>
              <w:right w:val="nil"/>
            </w:tcBorders>
            <w:shd w:val="clear" w:color="auto" w:fill="auto"/>
            <w:noWrap/>
            <w:vAlign w:val="bottom"/>
            <w:hideMark/>
          </w:tcPr>
          <w:p w14:paraId="7061178F" w14:textId="0366697A"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w:t>
            </w:r>
            <w:r w:rsidR="00981719">
              <w:rPr>
                <w:rFonts w:ascii="Arial" w:hAnsi="Arial" w:cs="Arial"/>
                <w:sz w:val="16"/>
                <w:szCs w:val="16"/>
                <w:lang w:eastAsia="pt-BR"/>
              </w:rPr>
              <w:t>1.688</w:t>
            </w:r>
            <w:r w:rsidR="00981719"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57D1CF85"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single" w:sz="4" w:space="0" w:color="auto"/>
              <w:right w:val="nil"/>
            </w:tcBorders>
            <w:shd w:val="clear" w:color="auto" w:fill="auto"/>
            <w:noWrap/>
            <w:vAlign w:val="bottom"/>
            <w:hideMark/>
          </w:tcPr>
          <w:p w14:paraId="271303D9" w14:textId="0AE91064" w:rsidR="00A30ADC" w:rsidRPr="00A30ADC" w:rsidRDefault="002D01DF" w:rsidP="00AF488C">
            <w:pPr>
              <w:jc w:val="right"/>
              <w:rPr>
                <w:rFonts w:ascii="Arial" w:hAnsi="Arial" w:cs="Arial"/>
                <w:sz w:val="16"/>
                <w:szCs w:val="16"/>
                <w:lang w:eastAsia="pt-BR"/>
              </w:rPr>
            </w:pPr>
            <w:r>
              <w:rPr>
                <w:rFonts w:ascii="Arial" w:hAnsi="Arial" w:cs="Arial"/>
                <w:sz w:val="16"/>
                <w:szCs w:val="16"/>
                <w:lang w:eastAsia="pt-BR"/>
              </w:rPr>
              <w:t>(</w:t>
            </w:r>
            <w:r w:rsidR="00981719" w:rsidRPr="00981719">
              <w:rPr>
                <w:rFonts w:ascii="Arial" w:hAnsi="Arial" w:cs="Arial"/>
                <w:sz w:val="16"/>
                <w:szCs w:val="16"/>
                <w:lang w:eastAsia="pt-BR"/>
              </w:rPr>
              <w:t>1.658</w:t>
            </w:r>
            <w:r>
              <w:rPr>
                <w:rFonts w:ascii="Arial" w:hAnsi="Arial" w:cs="Arial"/>
                <w:sz w:val="16"/>
                <w:szCs w:val="16"/>
                <w:lang w:eastAsia="pt-BR"/>
              </w:rPr>
              <w:t>)</w:t>
            </w:r>
          </w:p>
        </w:tc>
        <w:tc>
          <w:tcPr>
            <w:tcW w:w="79" w:type="pct"/>
            <w:tcBorders>
              <w:top w:val="nil"/>
              <w:left w:val="nil"/>
              <w:bottom w:val="nil"/>
              <w:right w:val="nil"/>
            </w:tcBorders>
            <w:shd w:val="clear" w:color="auto" w:fill="auto"/>
            <w:noWrap/>
            <w:vAlign w:val="bottom"/>
            <w:hideMark/>
          </w:tcPr>
          <w:p w14:paraId="1F877034"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single" w:sz="4" w:space="0" w:color="auto"/>
              <w:right w:val="nil"/>
            </w:tcBorders>
            <w:shd w:val="clear" w:color="auto" w:fill="auto"/>
            <w:noWrap/>
            <w:vAlign w:val="bottom"/>
            <w:hideMark/>
          </w:tcPr>
          <w:p w14:paraId="29E84299" w14:textId="2A26801B" w:rsidR="00A30ADC" w:rsidRPr="00A30ADC" w:rsidRDefault="00981719" w:rsidP="00AF488C">
            <w:pPr>
              <w:jc w:val="right"/>
              <w:rPr>
                <w:rFonts w:ascii="Arial" w:hAnsi="Arial" w:cs="Arial"/>
                <w:sz w:val="16"/>
                <w:szCs w:val="16"/>
                <w:lang w:eastAsia="pt-BR"/>
              </w:rPr>
            </w:pPr>
            <w:r>
              <w:rPr>
                <w:rFonts w:ascii="Arial" w:hAnsi="Arial" w:cs="Arial"/>
                <w:sz w:val="16"/>
                <w:szCs w:val="16"/>
                <w:lang w:eastAsia="pt-BR"/>
              </w:rPr>
              <w:t>30</w:t>
            </w:r>
          </w:p>
        </w:tc>
      </w:tr>
      <w:tr w:rsidR="00A30ADC" w:rsidRPr="000C463C" w14:paraId="02D9690E" w14:textId="77777777" w:rsidTr="00112594">
        <w:trPr>
          <w:trHeight w:val="20"/>
        </w:trPr>
        <w:tc>
          <w:tcPr>
            <w:tcW w:w="91" w:type="pct"/>
            <w:tcBorders>
              <w:top w:val="nil"/>
              <w:left w:val="nil"/>
              <w:bottom w:val="nil"/>
              <w:right w:val="nil"/>
            </w:tcBorders>
            <w:shd w:val="clear" w:color="000000" w:fill="FFFFFF"/>
            <w:noWrap/>
            <w:vAlign w:val="bottom"/>
            <w:hideMark/>
          </w:tcPr>
          <w:p w14:paraId="63C209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5E62A2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9ED211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691A7AC4" w14:textId="7435A32D"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5B2E5E">
              <w:rPr>
                <w:rFonts w:ascii="Arial" w:hAnsi="Arial" w:cs="Arial"/>
                <w:b/>
                <w:bCs/>
                <w:sz w:val="16"/>
                <w:szCs w:val="16"/>
                <w:lang w:eastAsia="pt-BR"/>
              </w:rPr>
              <w:t>2.</w:t>
            </w:r>
            <w:r w:rsidR="00981719">
              <w:rPr>
                <w:rFonts w:ascii="Arial" w:hAnsi="Arial" w:cs="Arial"/>
                <w:b/>
                <w:bCs/>
                <w:sz w:val="16"/>
                <w:szCs w:val="16"/>
                <w:lang w:eastAsia="pt-BR"/>
              </w:rPr>
              <w:t>651</w:t>
            </w:r>
          </w:p>
        </w:tc>
        <w:tc>
          <w:tcPr>
            <w:tcW w:w="79" w:type="pct"/>
            <w:tcBorders>
              <w:top w:val="nil"/>
              <w:left w:val="nil"/>
              <w:bottom w:val="nil"/>
              <w:right w:val="nil"/>
            </w:tcBorders>
            <w:shd w:val="clear" w:color="auto" w:fill="auto"/>
            <w:noWrap/>
            <w:vAlign w:val="bottom"/>
            <w:hideMark/>
          </w:tcPr>
          <w:p w14:paraId="37E49921"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57D35E5B" w14:textId="48C1EB6F"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r w:rsidR="001A5F10" w:rsidRPr="001A5F10">
              <w:rPr>
                <w:rFonts w:ascii="Arial" w:hAnsi="Arial" w:cs="Arial"/>
                <w:b/>
                <w:bCs/>
                <w:sz w:val="16"/>
                <w:szCs w:val="16"/>
                <w:lang w:eastAsia="pt-BR"/>
              </w:rPr>
              <w:t>1.147</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62D79AF4"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046070F0" w14:textId="5271E55A" w:rsidR="00A30ADC" w:rsidRPr="00A30ADC" w:rsidRDefault="002D01DF">
            <w:pPr>
              <w:jc w:val="right"/>
              <w:rPr>
                <w:rFonts w:ascii="Arial" w:hAnsi="Arial" w:cs="Arial"/>
                <w:b/>
                <w:bCs/>
                <w:sz w:val="16"/>
                <w:szCs w:val="16"/>
                <w:lang w:eastAsia="pt-BR"/>
              </w:rPr>
            </w:pPr>
            <w:r>
              <w:rPr>
                <w:rFonts w:ascii="Arial" w:hAnsi="Arial" w:cs="Arial"/>
                <w:b/>
                <w:bCs/>
                <w:sz w:val="16"/>
                <w:szCs w:val="16"/>
                <w:lang w:eastAsia="pt-BR"/>
              </w:rPr>
              <w:t>1.</w:t>
            </w:r>
            <w:r w:rsidR="00981719">
              <w:rPr>
                <w:rFonts w:ascii="Arial" w:hAnsi="Arial" w:cs="Arial"/>
                <w:b/>
                <w:bCs/>
                <w:sz w:val="16"/>
                <w:szCs w:val="16"/>
                <w:lang w:eastAsia="pt-BR"/>
              </w:rPr>
              <w:t>504</w:t>
            </w:r>
          </w:p>
        </w:tc>
      </w:tr>
      <w:tr w:rsidR="00A30ADC" w:rsidRPr="000C463C" w14:paraId="4F310E79" w14:textId="77777777" w:rsidTr="00112594">
        <w:trPr>
          <w:trHeight w:val="20"/>
        </w:trPr>
        <w:tc>
          <w:tcPr>
            <w:tcW w:w="91" w:type="pct"/>
            <w:tcBorders>
              <w:top w:val="nil"/>
              <w:left w:val="nil"/>
              <w:bottom w:val="nil"/>
              <w:right w:val="nil"/>
            </w:tcBorders>
            <w:shd w:val="clear" w:color="000000" w:fill="FFFFFF"/>
            <w:noWrap/>
            <w:vAlign w:val="bottom"/>
            <w:hideMark/>
          </w:tcPr>
          <w:p w14:paraId="699FE499" w14:textId="77777777" w:rsidR="00A30ADC" w:rsidRPr="00A30ADC" w:rsidRDefault="00A30ADC" w:rsidP="00AF488C">
            <w:pPr>
              <w:rPr>
                <w:rFonts w:ascii="Arial" w:hAnsi="Arial" w:cs="Arial"/>
                <w:b/>
                <w:bCs/>
                <w:sz w:val="16"/>
                <w:szCs w:val="16"/>
                <w:lang w:eastAsia="pt-BR"/>
              </w:rPr>
            </w:pPr>
          </w:p>
        </w:tc>
        <w:tc>
          <w:tcPr>
            <w:tcW w:w="93" w:type="pct"/>
            <w:tcBorders>
              <w:top w:val="nil"/>
              <w:left w:val="nil"/>
              <w:bottom w:val="nil"/>
              <w:right w:val="nil"/>
            </w:tcBorders>
            <w:shd w:val="clear" w:color="000000" w:fill="FFFFFF"/>
            <w:noWrap/>
            <w:vAlign w:val="bottom"/>
            <w:hideMark/>
          </w:tcPr>
          <w:p w14:paraId="3611A95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E9B0ED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D95B8A1"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3D8E6DB"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31D4ED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665EAD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EEE188F" w14:textId="77777777" w:rsidR="00A30ADC" w:rsidRPr="00A30ADC" w:rsidRDefault="00A30ADC" w:rsidP="00AF488C">
            <w:pPr>
              <w:jc w:val="right"/>
              <w:rPr>
                <w:rFonts w:ascii="Arial" w:hAnsi="Arial" w:cs="Arial"/>
                <w:sz w:val="16"/>
                <w:szCs w:val="16"/>
                <w:lang w:eastAsia="pt-BR"/>
              </w:rPr>
            </w:pPr>
          </w:p>
        </w:tc>
      </w:tr>
      <w:tr w:rsidR="00A30ADC" w:rsidRPr="000C463C" w14:paraId="2154530B" w14:textId="77777777" w:rsidTr="00112594">
        <w:trPr>
          <w:trHeight w:val="20"/>
        </w:trPr>
        <w:tc>
          <w:tcPr>
            <w:tcW w:w="91" w:type="pct"/>
            <w:tcBorders>
              <w:top w:val="nil"/>
              <w:left w:val="nil"/>
              <w:bottom w:val="nil"/>
              <w:right w:val="nil"/>
            </w:tcBorders>
            <w:shd w:val="clear" w:color="000000" w:fill="FFFFFF"/>
            <w:noWrap/>
            <w:vAlign w:val="bottom"/>
            <w:hideMark/>
          </w:tcPr>
          <w:p w14:paraId="280520B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67C4970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dos capitais próprios </w:t>
            </w:r>
          </w:p>
        </w:tc>
        <w:tc>
          <w:tcPr>
            <w:tcW w:w="974" w:type="pct"/>
            <w:tcBorders>
              <w:top w:val="nil"/>
              <w:left w:val="nil"/>
              <w:bottom w:val="nil"/>
              <w:right w:val="nil"/>
            </w:tcBorders>
            <w:shd w:val="clear" w:color="auto" w:fill="auto"/>
            <w:noWrap/>
            <w:vAlign w:val="bottom"/>
            <w:hideMark/>
          </w:tcPr>
          <w:p w14:paraId="7BE37249"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5FA44CEF"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3D2854C0"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F48211E"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1D2B4DCC" w14:textId="77777777" w:rsidR="00A30ADC" w:rsidRPr="00A30ADC" w:rsidRDefault="00A30ADC" w:rsidP="00AF488C">
            <w:pPr>
              <w:jc w:val="right"/>
              <w:rPr>
                <w:rFonts w:ascii="Arial" w:hAnsi="Arial" w:cs="Arial"/>
                <w:sz w:val="16"/>
                <w:szCs w:val="16"/>
                <w:lang w:eastAsia="pt-BR"/>
              </w:rPr>
            </w:pPr>
          </w:p>
        </w:tc>
      </w:tr>
      <w:tr w:rsidR="00A30ADC" w:rsidRPr="000C463C" w14:paraId="7E5AD612" w14:textId="77777777" w:rsidTr="00112594">
        <w:trPr>
          <w:trHeight w:val="20"/>
        </w:trPr>
        <w:tc>
          <w:tcPr>
            <w:tcW w:w="91" w:type="pct"/>
            <w:tcBorders>
              <w:top w:val="nil"/>
              <w:left w:val="nil"/>
              <w:bottom w:val="nil"/>
              <w:right w:val="nil"/>
            </w:tcBorders>
            <w:shd w:val="clear" w:color="000000" w:fill="FFFFFF"/>
            <w:noWrap/>
            <w:vAlign w:val="bottom"/>
            <w:hideMark/>
          </w:tcPr>
          <w:p w14:paraId="3B028EDC"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C2F5AC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6FBB2BE2" w14:textId="0D24FD57" w:rsidR="00A30ADC" w:rsidRPr="00A30ADC" w:rsidRDefault="005B2E5E" w:rsidP="00AF488C">
            <w:pPr>
              <w:rPr>
                <w:rFonts w:ascii="Arial" w:hAnsi="Arial" w:cs="Arial"/>
                <w:sz w:val="16"/>
                <w:szCs w:val="16"/>
                <w:lang w:eastAsia="pt-BR"/>
              </w:rPr>
            </w:pPr>
            <w:r>
              <w:rPr>
                <w:rFonts w:ascii="Arial" w:hAnsi="Arial" w:cs="Arial"/>
                <w:sz w:val="16"/>
                <w:szCs w:val="16"/>
                <w:lang w:eastAsia="pt-BR"/>
              </w:rPr>
              <w:t xml:space="preserve"> Resultado</w:t>
            </w:r>
            <w:r w:rsidR="00A30ADC" w:rsidRPr="00A30ADC">
              <w:rPr>
                <w:rFonts w:ascii="Arial" w:hAnsi="Arial" w:cs="Arial"/>
                <w:sz w:val="16"/>
                <w:szCs w:val="16"/>
                <w:lang w:eastAsia="pt-BR"/>
              </w:rPr>
              <w:t xml:space="preserve"> do </w:t>
            </w:r>
            <w:r w:rsidR="00380129">
              <w:rPr>
                <w:rFonts w:ascii="Arial" w:hAnsi="Arial" w:cs="Arial"/>
                <w:sz w:val="16"/>
                <w:szCs w:val="16"/>
                <w:lang w:eastAsia="pt-BR"/>
              </w:rPr>
              <w:t>período</w:t>
            </w:r>
          </w:p>
        </w:tc>
        <w:tc>
          <w:tcPr>
            <w:tcW w:w="974" w:type="pct"/>
            <w:tcBorders>
              <w:top w:val="nil"/>
              <w:left w:val="nil"/>
              <w:bottom w:val="single" w:sz="4" w:space="0" w:color="auto"/>
              <w:right w:val="nil"/>
            </w:tcBorders>
            <w:shd w:val="clear" w:color="auto" w:fill="auto"/>
            <w:noWrap/>
            <w:vAlign w:val="bottom"/>
            <w:hideMark/>
          </w:tcPr>
          <w:p w14:paraId="7A8F6CF7" w14:textId="76789A57"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2.</w:t>
            </w:r>
            <w:r w:rsidR="00981719">
              <w:rPr>
                <w:rFonts w:ascii="Arial" w:hAnsi="Arial" w:cs="Arial"/>
                <w:sz w:val="16"/>
                <w:szCs w:val="16"/>
                <w:lang w:eastAsia="pt-BR"/>
              </w:rPr>
              <w:t>201</w:t>
            </w:r>
          </w:p>
        </w:tc>
        <w:tc>
          <w:tcPr>
            <w:tcW w:w="79" w:type="pct"/>
            <w:tcBorders>
              <w:top w:val="nil"/>
              <w:left w:val="nil"/>
              <w:bottom w:val="nil"/>
              <w:right w:val="nil"/>
            </w:tcBorders>
            <w:shd w:val="clear" w:color="auto" w:fill="auto"/>
            <w:noWrap/>
            <w:vAlign w:val="bottom"/>
            <w:hideMark/>
          </w:tcPr>
          <w:p w14:paraId="6B544746"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single" w:sz="4" w:space="0" w:color="auto"/>
              <w:right w:val="nil"/>
            </w:tcBorders>
            <w:shd w:val="clear" w:color="auto" w:fill="auto"/>
            <w:noWrap/>
            <w:vAlign w:val="bottom"/>
            <w:hideMark/>
          </w:tcPr>
          <w:p w14:paraId="1B3F38E6" w14:textId="0BC5E3FC" w:rsidR="00A30ADC" w:rsidRPr="00A30ADC" w:rsidRDefault="005B2E5E">
            <w:pPr>
              <w:jc w:val="right"/>
              <w:rPr>
                <w:rFonts w:ascii="Arial" w:hAnsi="Arial" w:cs="Arial"/>
                <w:sz w:val="16"/>
                <w:szCs w:val="16"/>
                <w:lang w:eastAsia="pt-BR"/>
              </w:rPr>
            </w:pPr>
            <w:r>
              <w:rPr>
                <w:rFonts w:ascii="Arial" w:hAnsi="Arial" w:cs="Arial"/>
                <w:sz w:val="16"/>
                <w:szCs w:val="16"/>
                <w:lang w:eastAsia="pt-BR"/>
              </w:rPr>
              <w:t>(</w:t>
            </w:r>
            <w:r w:rsidR="001A5F10">
              <w:rPr>
                <w:rFonts w:ascii="Arial" w:hAnsi="Arial" w:cs="Arial"/>
                <w:sz w:val="16"/>
                <w:szCs w:val="16"/>
                <w:lang w:eastAsia="pt-BR"/>
              </w:rPr>
              <w:t>215</w:t>
            </w:r>
            <w:r>
              <w:rPr>
                <w:rFonts w:ascii="Arial" w:hAnsi="Arial" w:cs="Arial"/>
                <w:sz w:val="16"/>
                <w:szCs w:val="16"/>
                <w:lang w:eastAsia="pt-BR"/>
              </w:rPr>
              <w:t>)</w:t>
            </w:r>
          </w:p>
        </w:tc>
        <w:tc>
          <w:tcPr>
            <w:tcW w:w="79" w:type="pct"/>
            <w:tcBorders>
              <w:top w:val="nil"/>
              <w:left w:val="nil"/>
              <w:bottom w:val="nil"/>
              <w:right w:val="nil"/>
            </w:tcBorders>
            <w:shd w:val="clear" w:color="auto" w:fill="auto"/>
            <w:noWrap/>
            <w:vAlign w:val="bottom"/>
            <w:hideMark/>
          </w:tcPr>
          <w:p w14:paraId="63769BC1"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single" w:sz="4" w:space="0" w:color="auto"/>
              <w:right w:val="nil"/>
            </w:tcBorders>
            <w:shd w:val="clear" w:color="auto" w:fill="auto"/>
            <w:noWrap/>
            <w:vAlign w:val="bottom"/>
            <w:hideMark/>
          </w:tcPr>
          <w:p w14:paraId="584230E6" w14:textId="41C7EF12"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1.98</w:t>
            </w:r>
            <w:r w:rsidR="001A5F10">
              <w:rPr>
                <w:rFonts w:ascii="Arial" w:hAnsi="Arial" w:cs="Arial"/>
                <w:sz w:val="16"/>
                <w:szCs w:val="16"/>
                <w:lang w:eastAsia="pt-BR"/>
              </w:rPr>
              <w:t>6</w:t>
            </w:r>
          </w:p>
        </w:tc>
      </w:tr>
      <w:tr w:rsidR="00A30ADC" w:rsidRPr="000C463C" w14:paraId="55892813" w14:textId="77777777" w:rsidTr="00112594">
        <w:trPr>
          <w:trHeight w:val="20"/>
        </w:trPr>
        <w:tc>
          <w:tcPr>
            <w:tcW w:w="91" w:type="pct"/>
            <w:tcBorders>
              <w:top w:val="nil"/>
              <w:left w:val="nil"/>
              <w:bottom w:val="nil"/>
              <w:right w:val="nil"/>
            </w:tcBorders>
            <w:shd w:val="clear" w:color="000000" w:fill="FFFFFF"/>
            <w:noWrap/>
            <w:vAlign w:val="bottom"/>
            <w:hideMark/>
          </w:tcPr>
          <w:p w14:paraId="7DD36DA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3323202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6595225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2553BAA7" w14:textId="2E2B6C0B"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2.</w:t>
            </w:r>
            <w:r w:rsidR="00981719">
              <w:rPr>
                <w:rFonts w:ascii="Arial" w:hAnsi="Arial" w:cs="Arial"/>
                <w:b/>
                <w:bCs/>
                <w:sz w:val="16"/>
                <w:szCs w:val="16"/>
                <w:lang w:eastAsia="pt-BR"/>
              </w:rPr>
              <w:t>201</w:t>
            </w:r>
          </w:p>
        </w:tc>
        <w:tc>
          <w:tcPr>
            <w:tcW w:w="79" w:type="pct"/>
            <w:tcBorders>
              <w:top w:val="nil"/>
              <w:left w:val="nil"/>
              <w:bottom w:val="nil"/>
              <w:right w:val="nil"/>
            </w:tcBorders>
            <w:shd w:val="clear" w:color="auto" w:fill="auto"/>
            <w:noWrap/>
            <w:vAlign w:val="bottom"/>
            <w:hideMark/>
          </w:tcPr>
          <w:p w14:paraId="182C57FC"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783824AD" w14:textId="52DCA80E"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w:t>
            </w:r>
            <w:r w:rsidR="001A5F10">
              <w:rPr>
                <w:rFonts w:ascii="Arial" w:hAnsi="Arial" w:cs="Arial"/>
                <w:b/>
                <w:bCs/>
                <w:sz w:val="16"/>
                <w:szCs w:val="16"/>
                <w:lang w:eastAsia="pt-BR"/>
              </w:rPr>
              <w:t>215</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CE401A7"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7220206F" w14:textId="7627F48E"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1.98</w:t>
            </w:r>
            <w:r w:rsidR="001A5F10">
              <w:rPr>
                <w:rFonts w:ascii="Arial" w:hAnsi="Arial" w:cs="Arial"/>
                <w:b/>
                <w:bCs/>
                <w:sz w:val="16"/>
                <w:szCs w:val="16"/>
                <w:lang w:eastAsia="pt-BR"/>
              </w:rPr>
              <w:t>6</w:t>
            </w:r>
          </w:p>
        </w:tc>
      </w:tr>
      <w:tr w:rsidR="00A30ADC" w:rsidRPr="000C463C" w14:paraId="0055D060" w14:textId="77777777" w:rsidTr="00112594">
        <w:trPr>
          <w:trHeight w:val="20"/>
        </w:trPr>
        <w:tc>
          <w:tcPr>
            <w:tcW w:w="91" w:type="pct"/>
            <w:tcBorders>
              <w:top w:val="nil"/>
              <w:left w:val="nil"/>
              <w:bottom w:val="nil"/>
              <w:right w:val="nil"/>
            </w:tcBorders>
            <w:shd w:val="clear" w:color="000000" w:fill="FFFFFF"/>
            <w:noWrap/>
            <w:vAlign w:val="bottom"/>
            <w:hideMark/>
          </w:tcPr>
          <w:p w14:paraId="09D3548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0B5E303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376C3C7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E579710"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14B1CC1"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99AC6B9"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1C659F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174FE8B" w14:textId="77777777" w:rsidR="00A30ADC" w:rsidRPr="00A30ADC" w:rsidRDefault="00A30ADC" w:rsidP="00AF488C">
            <w:pPr>
              <w:jc w:val="right"/>
              <w:rPr>
                <w:rFonts w:ascii="Arial" w:hAnsi="Arial" w:cs="Arial"/>
                <w:sz w:val="16"/>
                <w:szCs w:val="16"/>
                <w:lang w:eastAsia="pt-BR"/>
              </w:rPr>
            </w:pPr>
          </w:p>
        </w:tc>
      </w:tr>
      <w:tr w:rsidR="00A30ADC" w:rsidRPr="000C463C" w14:paraId="10A1A2CF" w14:textId="77777777" w:rsidTr="00112594">
        <w:trPr>
          <w:trHeight w:val="20"/>
        </w:trPr>
        <w:tc>
          <w:tcPr>
            <w:tcW w:w="2601" w:type="pct"/>
            <w:gridSpan w:val="3"/>
            <w:tcBorders>
              <w:top w:val="nil"/>
              <w:left w:val="nil"/>
              <w:bottom w:val="nil"/>
              <w:right w:val="nil"/>
            </w:tcBorders>
            <w:shd w:val="clear" w:color="000000" w:fill="FFFFFF"/>
            <w:noWrap/>
            <w:vAlign w:val="center"/>
            <w:hideMark/>
          </w:tcPr>
          <w:p w14:paraId="772796F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Distribuído </w:t>
            </w:r>
          </w:p>
        </w:tc>
        <w:tc>
          <w:tcPr>
            <w:tcW w:w="974" w:type="pct"/>
            <w:tcBorders>
              <w:top w:val="single" w:sz="4" w:space="0" w:color="auto"/>
              <w:left w:val="nil"/>
              <w:bottom w:val="double" w:sz="6" w:space="0" w:color="auto"/>
              <w:right w:val="nil"/>
            </w:tcBorders>
            <w:shd w:val="clear" w:color="auto" w:fill="auto"/>
            <w:noWrap/>
            <w:vAlign w:val="center"/>
            <w:hideMark/>
          </w:tcPr>
          <w:p w14:paraId="44D86261" w14:textId="75DDD2C2"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981719">
              <w:rPr>
                <w:rFonts w:ascii="Arial" w:hAnsi="Arial" w:cs="Arial"/>
                <w:b/>
                <w:bCs/>
                <w:sz w:val="16"/>
                <w:szCs w:val="16"/>
                <w:lang w:eastAsia="pt-BR"/>
              </w:rPr>
              <w:t>52.377</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center"/>
            <w:hideMark/>
          </w:tcPr>
          <w:p w14:paraId="3C42F7FC" w14:textId="77777777" w:rsidR="00A30ADC" w:rsidRPr="00A30ADC" w:rsidRDefault="00A30ADC" w:rsidP="00AF488C">
            <w:pPr>
              <w:jc w:val="right"/>
              <w:rPr>
                <w:rFonts w:ascii="Arial" w:hAnsi="Arial" w:cs="Arial"/>
                <w:b/>
                <w:bCs/>
                <w:sz w:val="16"/>
                <w:szCs w:val="16"/>
                <w:lang w:eastAsia="pt-BR"/>
              </w:rPr>
            </w:pPr>
          </w:p>
        </w:tc>
        <w:tc>
          <w:tcPr>
            <w:tcW w:w="506" w:type="pct"/>
            <w:tcBorders>
              <w:top w:val="single" w:sz="4" w:space="0" w:color="auto"/>
              <w:left w:val="nil"/>
              <w:bottom w:val="double" w:sz="6" w:space="0" w:color="auto"/>
              <w:right w:val="nil"/>
            </w:tcBorders>
            <w:shd w:val="clear" w:color="auto" w:fill="auto"/>
            <w:noWrap/>
            <w:vAlign w:val="center"/>
            <w:hideMark/>
          </w:tcPr>
          <w:p w14:paraId="703042BB" w14:textId="59EB6153"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r w:rsidR="001A5F10" w:rsidRPr="001A5F10">
              <w:rPr>
                <w:rFonts w:ascii="Arial" w:hAnsi="Arial" w:cs="Arial"/>
                <w:b/>
                <w:bCs/>
                <w:sz w:val="16"/>
                <w:szCs w:val="16"/>
                <w:lang w:eastAsia="pt-BR"/>
              </w:rPr>
              <w:t>1.362</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center"/>
            <w:hideMark/>
          </w:tcPr>
          <w:p w14:paraId="067CE504" w14:textId="77777777" w:rsidR="00A30ADC" w:rsidRPr="00A30ADC" w:rsidRDefault="00A30ADC" w:rsidP="00AF488C">
            <w:pPr>
              <w:jc w:val="right"/>
              <w:rPr>
                <w:rFonts w:ascii="Arial" w:hAnsi="Arial" w:cs="Arial"/>
                <w:b/>
                <w:bCs/>
                <w:sz w:val="16"/>
                <w:szCs w:val="16"/>
                <w:lang w:eastAsia="pt-BR"/>
              </w:rPr>
            </w:pPr>
          </w:p>
        </w:tc>
        <w:tc>
          <w:tcPr>
            <w:tcW w:w="760" w:type="pct"/>
            <w:tcBorders>
              <w:top w:val="single" w:sz="4" w:space="0" w:color="auto"/>
              <w:left w:val="nil"/>
              <w:bottom w:val="double" w:sz="6" w:space="0" w:color="auto"/>
              <w:right w:val="nil"/>
            </w:tcBorders>
            <w:shd w:val="clear" w:color="auto" w:fill="auto"/>
            <w:noWrap/>
            <w:vAlign w:val="center"/>
            <w:hideMark/>
          </w:tcPr>
          <w:p w14:paraId="006A7F48" w14:textId="73EF4C94" w:rsidR="00A30ADC" w:rsidRPr="00A30ADC" w:rsidRDefault="001A5F10" w:rsidP="00AF488C">
            <w:pPr>
              <w:jc w:val="right"/>
              <w:rPr>
                <w:rFonts w:ascii="Arial" w:hAnsi="Arial" w:cs="Arial"/>
                <w:b/>
                <w:bCs/>
                <w:sz w:val="16"/>
                <w:szCs w:val="16"/>
                <w:lang w:eastAsia="pt-BR"/>
              </w:rPr>
            </w:pPr>
            <w:r>
              <w:rPr>
                <w:rFonts w:ascii="Arial" w:hAnsi="Arial" w:cs="Arial"/>
                <w:b/>
                <w:bCs/>
                <w:sz w:val="16"/>
                <w:szCs w:val="16"/>
                <w:lang w:eastAsia="pt-BR"/>
              </w:rPr>
              <w:t>51.015</w:t>
            </w:r>
          </w:p>
        </w:tc>
      </w:tr>
    </w:tbl>
    <w:p w14:paraId="2BA63A06" w14:textId="77777777" w:rsidR="00A30ADC" w:rsidRPr="00A30ADC" w:rsidRDefault="00A30ADC" w:rsidP="00A30ADC">
      <w:pPr>
        <w:jc w:val="both"/>
        <w:rPr>
          <w:rFonts w:ascii="Arial" w:hAnsi="Arial" w:cs="Arial"/>
          <w:iCs/>
          <w:sz w:val="20"/>
          <w:szCs w:val="20"/>
          <w:lang w:eastAsia="pt-BR"/>
        </w:rPr>
      </w:pPr>
    </w:p>
    <w:p w14:paraId="29D01CF4" w14:textId="590A2720" w:rsidR="00380129" w:rsidRDefault="00380129" w:rsidP="00820252">
      <w:pPr>
        <w:jc w:val="both"/>
        <w:rPr>
          <w:rFonts w:ascii="Arial" w:hAnsi="Arial" w:cs="Arial"/>
          <w:iCs/>
          <w:sz w:val="20"/>
          <w:szCs w:val="20"/>
          <w:lang w:eastAsia="pt-BR"/>
        </w:rPr>
      </w:pPr>
    </w:p>
    <w:p w14:paraId="758BE2BE" w14:textId="77777777" w:rsidR="00202500" w:rsidRPr="00820252" w:rsidRDefault="00202500" w:rsidP="00820252">
      <w:pPr>
        <w:jc w:val="both"/>
        <w:rPr>
          <w:rFonts w:ascii="Arial" w:hAnsi="Arial" w:cs="Arial"/>
          <w:iCs/>
          <w:sz w:val="20"/>
          <w:szCs w:val="20"/>
          <w:lang w:eastAsia="pt-BR"/>
        </w:rPr>
      </w:pPr>
    </w:p>
    <w:p w14:paraId="20FCA84F" w14:textId="224CB722" w:rsidR="00BD1CFB" w:rsidRDefault="00BD1CFB"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491FCB5" w14:textId="435094F1" w:rsidR="00202D6A"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shd w:val="clear" w:color="auto" w:fill="auto"/>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Ativos Financeiros </w:t>
            </w:r>
          </w:p>
        </w:tc>
        <w:tc>
          <w:tcPr>
            <w:tcW w:w="2087" w:type="dxa"/>
            <w:tcBorders>
              <w:left w:val="nil"/>
              <w:bottom w:val="single" w:sz="4" w:space="0" w:color="auto"/>
              <w:right w:val="nil"/>
            </w:tcBorders>
            <w:shd w:val="clear" w:color="auto" w:fill="auto"/>
            <w:noWrap/>
            <w:vAlign w:val="bottom"/>
            <w:hideMark/>
          </w:tcPr>
          <w:p w14:paraId="2B256A66" w14:textId="16C573E9" w:rsidR="00735EB1" w:rsidRPr="00AC0E64" w:rsidRDefault="001A5F10">
            <w:pPr>
              <w:jc w:val="right"/>
              <w:rPr>
                <w:rFonts w:ascii="Arial" w:hAnsi="Arial" w:cs="Arial"/>
                <w:b/>
                <w:color w:val="000000"/>
                <w:sz w:val="20"/>
                <w:szCs w:val="20"/>
              </w:rPr>
            </w:pPr>
            <w:r>
              <w:rPr>
                <w:rFonts w:ascii="Arial" w:hAnsi="Arial" w:cs="Arial"/>
                <w:b/>
                <w:color w:val="000000"/>
                <w:sz w:val="20"/>
                <w:szCs w:val="20"/>
              </w:rPr>
              <w:t>30</w:t>
            </w:r>
            <w:r w:rsidR="0052187F">
              <w:rPr>
                <w:rFonts w:ascii="Arial" w:hAnsi="Arial" w:cs="Arial"/>
                <w:b/>
                <w:color w:val="000000"/>
                <w:sz w:val="20"/>
                <w:szCs w:val="20"/>
              </w:rPr>
              <w:t>/</w:t>
            </w:r>
            <w:r>
              <w:rPr>
                <w:rFonts w:ascii="Arial" w:hAnsi="Arial" w:cs="Arial"/>
                <w:b/>
                <w:color w:val="000000"/>
                <w:sz w:val="20"/>
                <w:szCs w:val="20"/>
              </w:rPr>
              <w:t>06</w:t>
            </w:r>
            <w:r w:rsidR="0052187F">
              <w:rPr>
                <w:rFonts w:ascii="Arial" w:hAnsi="Arial" w:cs="Arial"/>
                <w:b/>
                <w:color w:val="000000"/>
                <w:sz w:val="20"/>
                <w:szCs w:val="20"/>
              </w:rPr>
              <w:t>/2024</w:t>
            </w:r>
          </w:p>
        </w:tc>
        <w:tc>
          <w:tcPr>
            <w:tcW w:w="160" w:type="dxa"/>
            <w:tcBorders>
              <w:left w:val="nil"/>
              <w:right w:val="nil"/>
            </w:tcBorders>
            <w:shd w:val="clear" w:color="auto" w:fill="auto"/>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shd w:val="clear" w:color="auto" w:fill="auto"/>
            <w:vAlign w:val="bottom"/>
          </w:tcPr>
          <w:p w14:paraId="72EA9A81" w14:textId="37BD7DE2"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31/12/2023</w:t>
            </w:r>
          </w:p>
        </w:tc>
      </w:tr>
      <w:tr w:rsidR="00735EB1" w14:paraId="58B2A020" w14:textId="77777777" w:rsidTr="00D43AFD">
        <w:trPr>
          <w:trHeight w:val="237"/>
        </w:trPr>
        <w:tc>
          <w:tcPr>
            <w:tcW w:w="5529" w:type="dxa"/>
            <w:tcBorders>
              <w:top w:val="nil"/>
              <w:left w:val="nil"/>
              <w:bottom w:val="nil"/>
              <w:right w:val="nil"/>
            </w:tcBorders>
            <w:shd w:val="clear" w:color="auto" w:fill="auto"/>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shd w:val="clear" w:color="auto" w:fill="auto"/>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shd w:val="clear" w:color="auto" w:fill="auto"/>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shd w:val="clear" w:color="auto" w:fill="auto"/>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shd w:val="clear" w:color="auto" w:fill="auto"/>
            <w:noWrap/>
            <w:vAlign w:val="bottom"/>
            <w:hideMark/>
          </w:tcPr>
          <w:p w14:paraId="53A57B78" w14:textId="2FFC7588" w:rsidR="00735EB1" w:rsidRDefault="00735EB1">
            <w:pPr>
              <w:jc w:val="right"/>
              <w:rPr>
                <w:rFonts w:ascii="Arial" w:hAnsi="Arial" w:cs="Arial"/>
                <w:sz w:val="20"/>
                <w:szCs w:val="20"/>
              </w:rPr>
            </w:pPr>
            <w:r>
              <w:rPr>
                <w:rFonts w:ascii="Arial" w:hAnsi="Arial" w:cs="Arial"/>
                <w:sz w:val="20"/>
                <w:szCs w:val="20"/>
              </w:rPr>
              <w:t xml:space="preserve">             </w:t>
            </w:r>
            <w:r w:rsidR="001A5F10">
              <w:rPr>
                <w:rFonts w:ascii="Arial" w:hAnsi="Arial" w:cs="Arial"/>
                <w:sz w:val="20"/>
                <w:szCs w:val="20"/>
              </w:rPr>
              <w:t>47.335</w:t>
            </w:r>
            <w:r>
              <w:rPr>
                <w:rFonts w:ascii="Arial" w:hAnsi="Arial" w:cs="Arial"/>
                <w:sz w:val="20"/>
                <w:szCs w:val="20"/>
              </w:rPr>
              <w:t xml:space="preserve"> </w:t>
            </w:r>
          </w:p>
        </w:tc>
        <w:tc>
          <w:tcPr>
            <w:tcW w:w="160" w:type="dxa"/>
            <w:tcBorders>
              <w:left w:val="nil"/>
              <w:bottom w:val="nil"/>
              <w:right w:val="nil"/>
            </w:tcBorders>
            <w:shd w:val="clear" w:color="auto" w:fill="auto"/>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shd w:val="clear" w:color="auto" w:fill="auto"/>
            <w:noWrap/>
            <w:vAlign w:val="bottom"/>
            <w:hideMark/>
          </w:tcPr>
          <w:p w14:paraId="69DE1F7F" w14:textId="09BC2243" w:rsidR="00735EB1" w:rsidRDefault="0052187F" w:rsidP="00735EB1">
            <w:pPr>
              <w:jc w:val="right"/>
              <w:rPr>
                <w:rFonts w:ascii="Arial" w:hAnsi="Arial" w:cs="Arial"/>
                <w:sz w:val="20"/>
                <w:szCs w:val="20"/>
              </w:rPr>
            </w:pPr>
            <w:r>
              <w:rPr>
                <w:rFonts w:ascii="Arial" w:hAnsi="Arial" w:cs="Arial"/>
                <w:sz w:val="20"/>
                <w:szCs w:val="20"/>
              </w:rPr>
              <w:t xml:space="preserve">     33.538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shd w:val="clear" w:color="auto" w:fill="auto"/>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40181688" w14:textId="0335AB9D" w:rsidR="00735EB1" w:rsidRDefault="001A5F10" w:rsidP="00735EB1">
            <w:pPr>
              <w:jc w:val="right"/>
              <w:rPr>
                <w:rFonts w:ascii="Arial" w:hAnsi="Arial" w:cs="Arial"/>
                <w:b/>
                <w:bCs/>
                <w:sz w:val="20"/>
                <w:szCs w:val="20"/>
              </w:rPr>
            </w:pPr>
            <w:r>
              <w:rPr>
                <w:rFonts w:ascii="Arial" w:hAnsi="Arial" w:cs="Arial"/>
                <w:b/>
                <w:bCs/>
                <w:sz w:val="20"/>
                <w:szCs w:val="20"/>
              </w:rPr>
              <w:t>47.335</w:t>
            </w:r>
            <w:r w:rsidR="00735EB1">
              <w:rPr>
                <w:rFonts w:ascii="Arial" w:hAnsi="Arial" w:cs="Arial"/>
                <w:b/>
                <w:bCs/>
                <w:sz w:val="20"/>
                <w:szCs w:val="20"/>
              </w:rPr>
              <w:t xml:space="preserve"> </w:t>
            </w:r>
          </w:p>
        </w:tc>
        <w:tc>
          <w:tcPr>
            <w:tcW w:w="160" w:type="dxa"/>
            <w:tcBorders>
              <w:top w:val="nil"/>
              <w:left w:val="nil"/>
              <w:right w:val="nil"/>
            </w:tcBorders>
            <w:shd w:val="clear" w:color="auto" w:fill="auto"/>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55C8A95A" w14:textId="4FE90A42" w:rsidR="00735EB1" w:rsidRDefault="0052187F" w:rsidP="00735EB1">
            <w:pPr>
              <w:jc w:val="right"/>
              <w:rPr>
                <w:rFonts w:ascii="Arial" w:hAnsi="Arial" w:cs="Arial"/>
                <w:b/>
                <w:bCs/>
                <w:sz w:val="20"/>
                <w:szCs w:val="20"/>
              </w:rPr>
            </w:pPr>
            <w:r>
              <w:rPr>
                <w:rFonts w:ascii="Arial" w:hAnsi="Arial" w:cs="Arial"/>
                <w:b/>
                <w:bCs/>
                <w:sz w:val="20"/>
                <w:szCs w:val="20"/>
              </w:rPr>
              <w:t xml:space="preserve">   33.538</w:t>
            </w:r>
            <w:r w:rsidR="00735EB1">
              <w:rPr>
                <w:rFonts w:ascii="Arial" w:hAnsi="Arial" w:cs="Arial"/>
                <w:b/>
                <w:bCs/>
                <w:sz w:val="20"/>
                <w:szCs w:val="20"/>
              </w:rPr>
              <w:t xml:space="preserve"> </w:t>
            </w:r>
          </w:p>
        </w:tc>
      </w:tr>
      <w:tr w:rsidR="00735EB1" w14:paraId="77818194" w14:textId="77777777" w:rsidTr="00D43AFD">
        <w:trPr>
          <w:trHeight w:val="234"/>
        </w:trPr>
        <w:tc>
          <w:tcPr>
            <w:tcW w:w="5529" w:type="dxa"/>
            <w:shd w:val="clear" w:color="auto" w:fill="auto"/>
            <w:noWrap/>
            <w:vAlign w:val="bottom"/>
          </w:tcPr>
          <w:p w14:paraId="7A9FD0DF" w14:textId="77777777" w:rsidR="00735EB1" w:rsidRDefault="00735EB1" w:rsidP="00735EB1">
            <w:pPr>
              <w:jc w:val="right"/>
              <w:rPr>
                <w:rFonts w:ascii="Arial" w:hAnsi="Arial" w:cs="Arial"/>
                <w:sz w:val="20"/>
                <w:szCs w:val="20"/>
              </w:rPr>
            </w:pPr>
          </w:p>
          <w:p w14:paraId="6BF03D26" w14:textId="60D2309D" w:rsidR="00202500" w:rsidRDefault="00202500" w:rsidP="00735EB1">
            <w:pPr>
              <w:jc w:val="right"/>
              <w:rPr>
                <w:rFonts w:ascii="Arial" w:hAnsi="Arial" w:cs="Arial"/>
                <w:sz w:val="20"/>
                <w:szCs w:val="20"/>
              </w:rPr>
            </w:pPr>
          </w:p>
        </w:tc>
        <w:tc>
          <w:tcPr>
            <w:tcW w:w="2087" w:type="dxa"/>
            <w:tcBorders>
              <w:top w:val="single" w:sz="4" w:space="0" w:color="auto"/>
            </w:tcBorders>
            <w:shd w:val="clear" w:color="auto" w:fill="auto"/>
            <w:noWrap/>
            <w:vAlign w:val="bottom"/>
          </w:tcPr>
          <w:p w14:paraId="7A66B9F6" w14:textId="77777777" w:rsidR="00735EB1" w:rsidRDefault="00735EB1" w:rsidP="00735EB1">
            <w:pPr>
              <w:jc w:val="right"/>
              <w:rPr>
                <w:rFonts w:ascii="Arial" w:hAnsi="Arial" w:cs="Arial"/>
                <w:b/>
                <w:bCs/>
                <w:sz w:val="20"/>
                <w:szCs w:val="20"/>
              </w:rPr>
            </w:pPr>
          </w:p>
        </w:tc>
        <w:tc>
          <w:tcPr>
            <w:tcW w:w="160" w:type="dxa"/>
            <w:shd w:val="clear" w:color="auto" w:fill="auto"/>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shd w:val="clear" w:color="auto" w:fill="auto"/>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shd w:val="clear" w:color="auto" w:fill="auto"/>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lastRenderedPageBreak/>
              <w:t xml:space="preserve">Passivos Financeiros </w:t>
            </w:r>
          </w:p>
        </w:tc>
        <w:tc>
          <w:tcPr>
            <w:tcW w:w="2087" w:type="dxa"/>
            <w:tcBorders>
              <w:left w:val="nil"/>
              <w:bottom w:val="nil"/>
              <w:right w:val="nil"/>
            </w:tcBorders>
            <w:shd w:val="clear" w:color="auto" w:fill="auto"/>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shd w:val="clear" w:color="auto" w:fill="auto"/>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shd w:val="clear" w:color="auto" w:fill="auto"/>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shd w:val="clear" w:color="auto" w:fill="auto"/>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shd w:val="clear" w:color="auto" w:fill="auto"/>
            <w:noWrap/>
            <w:vAlign w:val="bottom"/>
            <w:hideMark/>
          </w:tcPr>
          <w:p w14:paraId="66E0B2E6" w14:textId="3D056B45" w:rsidR="00735EB1" w:rsidRDefault="001A5F10" w:rsidP="00735EB1">
            <w:pPr>
              <w:jc w:val="right"/>
              <w:rPr>
                <w:rFonts w:ascii="Arial" w:hAnsi="Arial" w:cs="Arial"/>
                <w:sz w:val="20"/>
                <w:szCs w:val="20"/>
              </w:rPr>
            </w:pPr>
            <w:r>
              <w:rPr>
                <w:rFonts w:ascii="Arial" w:hAnsi="Arial" w:cs="Arial"/>
                <w:sz w:val="20"/>
                <w:szCs w:val="20"/>
              </w:rPr>
              <w:t>1.061</w:t>
            </w:r>
            <w:r w:rsidR="00735EB1">
              <w:rPr>
                <w:rFonts w:ascii="Arial" w:hAnsi="Arial" w:cs="Arial"/>
                <w:sz w:val="20"/>
                <w:szCs w:val="20"/>
              </w:rPr>
              <w:t xml:space="preserve"> </w:t>
            </w:r>
          </w:p>
        </w:tc>
        <w:tc>
          <w:tcPr>
            <w:tcW w:w="160" w:type="dxa"/>
            <w:tcBorders>
              <w:top w:val="nil"/>
              <w:left w:val="nil"/>
              <w:bottom w:val="nil"/>
              <w:right w:val="nil"/>
            </w:tcBorders>
            <w:shd w:val="clear" w:color="auto" w:fill="auto"/>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shd w:val="clear" w:color="auto" w:fill="auto"/>
            <w:noWrap/>
            <w:vAlign w:val="bottom"/>
            <w:hideMark/>
          </w:tcPr>
          <w:p w14:paraId="25F1240F" w14:textId="1F7D0266" w:rsidR="00735EB1" w:rsidRDefault="0052187F" w:rsidP="00735EB1">
            <w:pPr>
              <w:jc w:val="right"/>
              <w:rPr>
                <w:rFonts w:ascii="Arial" w:hAnsi="Arial" w:cs="Arial"/>
                <w:sz w:val="20"/>
                <w:szCs w:val="20"/>
              </w:rPr>
            </w:pPr>
            <w:r>
              <w:rPr>
                <w:rFonts w:ascii="Arial" w:hAnsi="Arial" w:cs="Arial"/>
                <w:sz w:val="20"/>
                <w:szCs w:val="20"/>
              </w:rPr>
              <w:t xml:space="preserve">         883</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shd w:val="clear" w:color="auto" w:fill="auto"/>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shd w:val="clear" w:color="auto" w:fill="auto"/>
            <w:noWrap/>
            <w:vAlign w:val="bottom"/>
          </w:tcPr>
          <w:p w14:paraId="013A8080" w14:textId="13F1099E" w:rsidR="002D371F" w:rsidRPr="000A6BEC" w:rsidRDefault="0034487F" w:rsidP="00735EB1">
            <w:pPr>
              <w:jc w:val="right"/>
              <w:rPr>
                <w:rFonts w:ascii="Arial" w:hAnsi="Arial" w:cs="Arial"/>
                <w:color w:val="000000" w:themeColor="text1"/>
                <w:sz w:val="20"/>
                <w:szCs w:val="20"/>
              </w:rPr>
            </w:pPr>
            <w:r w:rsidRPr="000A6BEC">
              <w:rPr>
                <w:rFonts w:ascii="Arial" w:hAnsi="Arial" w:cs="Arial"/>
                <w:color w:val="000000" w:themeColor="text1"/>
                <w:sz w:val="20"/>
                <w:szCs w:val="20"/>
              </w:rPr>
              <w:t>17.731</w:t>
            </w:r>
          </w:p>
        </w:tc>
        <w:tc>
          <w:tcPr>
            <w:tcW w:w="160" w:type="dxa"/>
            <w:tcBorders>
              <w:top w:val="nil"/>
              <w:left w:val="nil"/>
              <w:bottom w:val="nil"/>
              <w:right w:val="nil"/>
            </w:tcBorders>
            <w:shd w:val="clear" w:color="auto" w:fill="auto"/>
            <w:noWrap/>
            <w:vAlign w:val="bottom"/>
          </w:tcPr>
          <w:p w14:paraId="3C6061AD" w14:textId="77777777" w:rsidR="002D371F" w:rsidRPr="000A6BEC" w:rsidRDefault="002D371F" w:rsidP="00735EB1">
            <w:pPr>
              <w:jc w:val="right"/>
              <w:rPr>
                <w:rFonts w:ascii="Arial" w:hAnsi="Arial" w:cs="Arial"/>
                <w:color w:val="FF0000"/>
                <w:sz w:val="20"/>
                <w:szCs w:val="20"/>
              </w:rPr>
            </w:pPr>
          </w:p>
        </w:tc>
        <w:tc>
          <w:tcPr>
            <w:tcW w:w="2130" w:type="dxa"/>
            <w:tcBorders>
              <w:top w:val="nil"/>
              <w:left w:val="nil"/>
              <w:bottom w:val="nil"/>
              <w:right w:val="nil"/>
            </w:tcBorders>
            <w:shd w:val="clear" w:color="auto" w:fill="auto"/>
            <w:noWrap/>
            <w:vAlign w:val="bottom"/>
          </w:tcPr>
          <w:p w14:paraId="58900602" w14:textId="7E346CEB" w:rsidR="002D371F" w:rsidRDefault="002D371F" w:rsidP="00735EB1">
            <w:pPr>
              <w:jc w:val="right"/>
              <w:rPr>
                <w:rFonts w:ascii="Arial" w:hAnsi="Arial" w:cs="Arial"/>
                <w:sz w:val="20"/>
                <w:szCs w:val="20"/>
              </w:rPr>
            </w:pPr>
            <w:r>
              <w:rPr>
                <w:rFonts w:ascii="Arial" w:hAnsi="Arial" w:cs="Arial"/>
                <w:sz w:val="20"/>
                <w:szCs w:val="20"/>
              </w:rPr>
              <w:t>18.987</w:t>
            </w:r>
          </w:p>
        </w:tc>
      </w:tr>
      <w:tr w:rsidR="00735EB1" w14:paraId="5D336228" w14:textId="77777777" w:rsidTr="00D43AFD">
        <w:trPr>
          <w:trHeight w:val="209"/>
        </w:trPr>
        <w:tc>
          <w:tcPr>
            <w:tcW w:w="5529" w:type="dxa"/>
            <w:tcBorders>
              <w:top w:val="nil"/>
              <w:left w:val="nil"/>
              <w:bottom w:val="nil"/>
              <w:right w:val="nil"/>
            </w:tcBorders>
            <w:shd w:val="clear" w:color="auto" w:fill="auto"/>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1307954D" w14:textId="31480B83"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34487F" w:rsidRPr="0034487F">
              <w:rPr>
                <w:rFonts w:ascii="Arial" w:hAnsi="Arial" w:cs="Arial"/>
                <w:b/>
                <w:bCs/>
                <w:sz w:val="20"/>
                <w:szCs w:val="20"/>
              </w:rPr>
              <w:t>18.792</w:t>
            </w:r>
          </w:p>
        </w:tc>
        <w:tc>
          <w:tcPr>
            <w:tcW w:w="160" w:type="dxa"/>
            <w:tcBorders>
              <w:top w:val="nil"/>
              <w:left w:val="nil"/>
              <w:bottom w:val="nil"/>
              <w:right w:val="nil"/>
            </w:tcBorders>
            <w:shd w:val="clear" w:color="auto" w:fill="auto"/>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7CBB4179" w14:textId="5242B084"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19.870</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29127AB8" w:rsidR="007D66DB" w:rsidRPr="005551B1"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67F3E7BA" w14:textId="77777777"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shd w:val="clear" w:color="auto" w:fill="auto"/>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shd w:val="clear" w:color="auto" w:fill="auto"/>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DAB28D5" w14:textId="443A60ED" w:rsidR="002E31BF" w:rsidRPr="00D53413" w:rsidRDefault="002E31BF">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w:t>
            </w:r>
            <w:r w:rsidR="009B2B84">
              <w:rPr>
                <w:rFonts w:ascii="Arial" w:hAnsi="Arial" w:cs="Arial"/>
                <w:b/>
                <w:bCs/>
                <w:color w:val="000000"/>
                <w:sz w:val="20"/>
                <w:szCs w:val="20"/>
                <w:lang w:eastAsia="pt-BR"/>
              </w:rPr>
              <w:t>30</w:t>
            </w:r>
            <w:r w:rsidR="00285339">
              <w:rPr>
                <w:rFonts w:ascii="Arial" w:hAnsi="Arial" w:cs="Arial"/>
                <w:b/>
                <w:bCs/>
                <w:color w:val="000000"/>
                <w:sz w:val="20"/>
                <w:szCs w:val="20"/>
                <w:lang w:eastAsia="pt-BR"/>
              </w:rPr>
              <w:t>/</w:t>
            </w:r>
            <w:r w:rsidR="009B2B84">
              <w:rPr>
                <w:rFonts w:ascii="Arial" w:hAnsi="Arial" w:cs="Arial"/>
                <w:b/>
                <w:bCs/>
                <w:color w:val="000000"/>
                <w:sz w:val="20"/>
                <w:szCs w:val="20"/>
                <w:lang w:eastAsia="pt-BR"/>
              </w:rPr>
              <w:t>06</w:t>
            </w:r>
            <w:r w:rsidR="00285339">
              <w:rPr>
                <w:rFonts w:ascii="Arial" w:hAnsi="Arial" w:cs="Arial"/>
                <w:b/>
                <w:bCs/>
                <w:color w:val="000000"/>
                <w:sz w:val="20"/>
                <w:szCs w:val="20"/>
                <w:lang w:eastAsia="pt-BR"/>
              </w:rPr>
              <w:t>/2024</w:t>
            </w:r>
          </w:p>
        </w:tc>
        <w:tc>
          <w:tcPr>
            <w:tcW w:w="1683" w:type="dxa"/>
            <w:tcBorders>
              <w:top w:val="nil"/>
              <w:left w:val="nil"/>
              <w:bottom w:val="single" w:sz="4" w:space="0" w:color="auto"/>
              <w:right w:val="nil"/>
            </w:tcBorders>
            <w:shd w:val="clear" w:color="auto" w:fill="auto"/>
            <w:vAlign w:val="center"/>
          </w:tcPr>
          <w:p w14:paraId="7A4A3277" w14:textId="7B0AA6C6"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31/12/2023</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shd w:val="clear" w:color="auto" w:fill="auto"/>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shd w:val="clear" w:color="auto" w:fill="auto"/>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shd w:val="clear" w:color="auto" w:fill="auto"/>
            <w:noWrap/>
            <w:vAlign w:val="center"/>
            <w:hideMark/>
          </w:tcPr>
          <w:p w14:paraId="0F08F494" w14:textId="0EA54535" w:rsidR="002E31BF" w:rsidRPr="00D53413" w:rsidRDefault="009B2B84" w:rsidP="002856BB">
            <w:pPr>
              <w:jc w:val="right"/>
              <w:rPr>
                <w:rFonts w:ascii="Arial" w:hAnsi="Arial" w:cs="Arial"/>
                <w:color w:val="000000"/>
                <w:sz w:val="20"/>
                <w:szCs w:val="20"/>
                <w:lang w:eastAsia="pt-BR"/>
              </w:rPr>
            </w:pPr>
            <w:r>
              <w:rPr>
                <w:rFonts w:ascii="Arial" w:hAnsi="Arial" w:cs="Arial"/>
                <w:color w:val="000000"/>
                <w:sz w:val="20"/>
                <w:szCs w:val="20"/>
                <w:lang w:eastAsia="pt-BR"/>
              </w:rPr>
              <w:t>9.810</w:t>
            </w:r>
          </w:p>
        </w:tc>
        <w:tc>
          <w:tcPr>
            <w:tcW w:w="1683" w:type="dxa"/>
            <w:tcBorders>
              <w:top w:val="single" w:sz="4" w:space="0" w:color="auto"/>
              <w:left w:val="nil"/>
              <w:bottom w:val="dotted" w:sz="4" w:space="0" w:color="auto"/>
              <w:right w:val="nil"/>
            </w:tcBorders>
            <w:shd w:val="clear" w:color="auto" w:fill="auto"/>
            <w:vAlign w:val="center"/>
          </w:tcPr>
          <w:p w14:paraId="659B9486" w14:textId="357D1936"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5.012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shd w:val="clear" w:color="auto" w:fill="auto"/>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shd w:val="clear" w:color="auto" w:fill="auto"/>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shd w:val="clear" w:color="auto" w:fill="auto"/>
            <w:noWrap/>
            <w:vAlign w:val="center"/>
            <w:hideMark/>
          </w:tcPr>
          <w:p w14:paraId="05D3A798" w14:textId="755CC550" w:rsidR="002E31BF" w:rsidRPr="00D53413" w:rsidRDefault="009B2B84" w:rsidP="00C4367E">
            <w:pPr>
              <w:jc w:val="right"/>
              <w:rPr>
                <w:rFonts w:ascii="Arial" w:hAnsi="Arial" w:cs="Arial"/>
                <w:color w:val="000000"/>
                <w:sz w:val="20"/>
                <w:szCs w:val="20"/>
                <w:lang w:eastAsia="pt-BR"/>
              </w:rPr>
            </w:pPr>
            <w:r>
              <w:rPr>
                <w:rFonts w:ascii="Arial" w:hAnsi="Arial" w:cs="Arial"/>
                <w:color w:val="000000"/>
                <w:sz w:val="20"/>
                <w:szCs w:val="20"/>
                <w:lang w:eastAsia="pt-BR"/>
              </w:rPr>
              <w:t>37.525</w:t>
            </w:r>
          </w:p>
        </w:tc>
        <w:tc>
          <w:tcPr>
            <w:tcW w:w="1683" w:type="dxa"/>
            <w:tcBorders>
              <w:top w:val="dotted" w:sz="4" w:space="0" w:color="auto"/>
              <w:left w:val="nil"/>
              <w:bottom w:val="single" w:sz="8" w:space="0" w:color="auto"/>
              <w:right w:val="nil"/>
            </w:tcBorders>
            <w:shd w:val="clear" w:color="auto" w:fill="auto"/>
            <w:vAlign w:val="center"/>
          </w:tcPr>
          <w:p w14:paraId="23D12852" w14:textId="3306679C"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28.526</w:t>
            </w:r>
          </w:p>
        </w:tc>
      </w:tr>
      <w:tr w:rsidR="002E31BF" w:rsidRPr="00A417F1" w14:paraId="5B309C08" w14:textId="77777777" w:rsidTr="00C4367E">
        <w:trPr>
          <w:trHeight w:val="297"/>
        </w:trPr>
        <w:tc>
          <w:tcPr>
            <w:tcW w:w="6307" w:type="dxa"/>
            <w:tcBorders>
              <w:top w:val="nil"/>
              <w:left w:val="nil"/>
              <w:bottom w:val="nil"/>
              <w:right w:val="nil"/>
            </w:tcBorders>
            <w:shd w:val="clear" w:color="auto" w:fill="auto"/>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shd w:val="clear" w:color="auto" w:fill="auto"/>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auto" w:fill="auto"/>
            <w:vAlign w:val="center"/>
            <w:hideMark/>
          </w:tcPr>
          <w:p w14:paraId="2B7C24EF" w14:textId="030A7DB6" w:rsidR="002E31BF" w:rsidRPr="00D53413" w:rsidRDefault="009B2B84"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47.335</w:t>
            </w:r>
          </w:p>
        </w:tc>
        <w:tc>
          <w:tcPr>
            <w:tcW w:w="1683" w:type="dxa"/>
            <w:tcBorders>
              <w:top w:val="nil"/>
              <w:left w:val="nil"/>
              <w:bottom w:val="nil"/>
              <w:right w:val="nil"/>
            </w:tcBorders>
            <w:shd w:val="clear" w:color="auto" w:fill="auto"/>
            <w:vAlign w:val="center"/>
          </w:tcPr>
          <w:p w14:paraId="54A1B885" w14:textId="5858408A" w:rsidR="002E31BF" w:rsidRPr="00A417F1" w:rsidRDefault="00CF10B8"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33.538</w:t>
            </w:r>
          </w:p>
        </w:tc>
      </w:tr>
    </w:tbl>
    <w:p w14:paraId="72DED750" w14:textId="0C28D80D" w:rsidR="002E31BF" w:rsidRDefault="002E31BF" w:rsidP="002E31BF">
      <w:pPr>
        <w:rPr>
          <w:rFonts w:ascii="Arial" w:hAnsi="Arial" w:cs="Arial"/>
          <w:sz w:val="20"/>
          <w:szCs w:val="20"/>
          <w:lang w:eastAsia="pt-BR"/>
        </w:rPr>
      </w:pPr>
    </w:p>
    <w:p w14:paraId="5B6D29FA" w14:textId="77777777" w:rsidR="000903BC" w:rsidRDefault="000903BC" w:rsidP="000903BC">
      <w:pPr>
        <w:rPr>
          <w:rFonts w:ascii="Arial" w:hAnsi="Arial" w:cs="Arial"/>
          <w:sz w:val="16"/>
          <w:szCs w:val="16"/>
        </w:rPr>
      </w:pPr>
      <w:r w:rsidRPr="008012AF">
        <w:rPr>
          <w:rFonts w:ascii="Arial" w:hAnsi="Arial" w:cs="Arial"/>
          <w:sz w:val="16"/>
          <w:szCs w:val="16"/>
        </w:rPr>
        <w:t>Em 2024 impactado positivamente pelos recebimentos de reembolso de leilões.</w:t>
      </w:r>
    </w:p>
    <w:p w14:paraId="15F50FF7" w14:textId="77777777" w:rsidR="000903BC" w:rsidRDefault="000903BC" w:rsidP="002E31BF">
      <w:pPr>
        <w:rPr>
          <w:rFonts w:ascii="Arial" w:hAnsi="Arial" w:cs="Arial"/>
          <w:sz w:val="20"/>
          <w:szCs w:val="20"/>
          <w:lang w:eastAsia="pt-BR"/>
        </w:rPr>
      </w:pPr>
    </w:p>
    <w:p w14:paraId="54D9330B" w14:textId="37551CBE" w:rsidR="008E70E3" w:rsidRDefault="008E70E3" w:rsidP="002E31BF">
      <w:pPr>
        <w:rPr>
          <w:rFonts w:ascii="Arial" w:hAnsi="Arial" w:cs="Arial"/>
          <w:sz w:val="20"/>
          <w:szCs w:val="20"/>
          <w:lang w:eastAsia="pt-BR"/>
        </w:rPr>
      </w:pPr>
    </w:p>
    <w:p w14:paraId="33D5A7BF" w14:textId="79A817FA" w:rsidR="00DB3026" w:rsidRPr="00142326" w:rsidRDefault="00DB3026" w:rsidP="00112594">
      <w:pPr>
        <w:numPr>
          <w:ilvl w:val="0"/>
          <w:numId w:val="43"/>
        </w:numPr>
        <w:autoSpaceDE w:val="0"/>
        <w:autoSpaceDN w:val="0"/>
        <w:ind w:left="426" w:hanging="426"/>
        <w:jc w:val="both"/>
        <w:outlineLvl w:val="0"/>
        <w:rPr>
          <w:rFonts w:ascii="Arial" w:hAnsi="Arial" w:cs="Arial"/>
          <w:b/>
          <w:bCs/>
          <w:iCs/>
          <w:sz w:val="20"/>
          <w:szCs w:val="20"/>
          <w:lang w:eastAsia="pt-BR"/>
        </w:rPr>
      </w:pPr>
      <w:r w:rsidRPr="00142326">
        <w:rPr>
          <w:rFonts w:ascii="Arial" w:hAnsi="Arial" w:cs="Arial"/>
          <w:b/>
          <w:bCs/>
          <w:iCs/>
          <w:sz w:val="20"/>
          <w:szCs w:val="20"/>
          <w:lang w:eastAsia="pt-BR"/>
        </w:rPr>
        <w:t>TRIBUTOS A RECUPERAR</w:t>
      </w:r>
    </w:p>
    <w:p w14:paraId="59FACAC1" w14:textId="77777777" w:rsidR="00255ABE" w:rsidRPr="00112594" w:rsidRDefault="00255ABE" w:rsidP="00112594">
      <w:pPr>
        <w:autoSpaceDE w:val="0"/>
        <w:autoSpaceDN w:val="0"/>
        <w:ind w:left="426"/>
        <w:jc w:val="both"/>
        <w:outlineLvl w:val="0"/>
        <w:rPr>
          <w:rFonts w:ascii="Arial" w:hAnsi="Arial" w:cs="Arial"/>
          <w:b/>
          <w:bCs/>
          <w:iCs/>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AA44D9" w14:paraId="26D1E06D" w14:textId="77777777" w:rsidTr="00F20479">
        <w:trPr>
          <w:trHeight w:val="283"/>
        </w:trPr>
        <w:tc>
          <w:tcPr>
            <w:tcW w:w="6181" w:type="dxa"/>
            <w:tcBorders>
              <w:bottom w:val="single" w:sz="4" w:space="0" w:color="auto"/>
            </w:tcBorders>
            <w:shd w:val="clear" w:color="auto" w:fill="auto"/>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6B6B1042" w14:textId="76E0FC5D" w:rsidR="00255ABE" w:rsidRPr="00CD6E92" w:rsidRDefault="009B2B84">
            <w:pPr>
              <w:autoSpaceDE w:val="0"/>
              <w:autoSpaceDN w:val="0"/>
              <w:adjustRightInd w:val="0"/>
              <w:jc w:val="right"/>
              <w:rPr>
                <w:rFonts w:ascii="Arial" w:hAnsi="Arial" w:cs="Arial"/>
                <w:iCs/>
                <w:sz w:val="20"/>
                <w:szCs w:val="20"/>
                <w:lang w:eastAsia="pt-BR"/>
              </w:rPr>
            </w:pPr>
            <w:r w:rsidRPr="00CD6E92">
              <w:rPr>
                <w:rFonts w:ascii="Arial" w:hAnsi="Arial" w:cs="Arial"/>
                <w:b/>
                <w:bCs/>
                <w:color w:val="000000"/>
                <w:sz w:val="20"/>
                <w:szCs w:val="20"/>
                <w:lang w:eastAsia="pt-BR"/>
              </w:rPr>
              <w:t>3</w:t>
            </w:r>
            <w:r>
              <w:rPr>
                <w:rFonts w:ascii="Arial" w:hAnsi="Arial" w:cs="Arial"/>
                <w:b/>
                <w:bCs/>
                <w:color w:val="000000"/>
                <w:sz w:val="20"/>
                <w:szCs w:val="20"/>
                <w:lang w:eastAsia="pt-BR"/>
              </w:rPr>
              <w:t>0</w:t>
            </w:r>
            <w:r w:rsidR="00255ABE" w:rsidRPr="00CD6E92">
              <w:rPr>
                <w:rFonts w:ascii="Arial" w:hAnsi="Arial" w:cs="Arial"/>
                <w:b/>
                <w:bCs/>
                <w:color w:val="000000"/>
                <w:sz w:val="20"/>
                <w:szCs w:val="20"/>
                <w:lang w:eastAsia="pt-BR"/>
              </w:rPr>
              <w:t>/</w:t>
            </w:r>
            <w:r w:rsidRPr="00CD6E92">
              <w:rPr>
                <w:rFonts w:ascii="Arial" w:hAnsi="Arial" w:cs="Arial"/>
                <w:b/>
                <w:bCs/>
                <w:color w:val="000000"/>
                <w:sz w:val="20"/>
                <w:szCs w:val="20"/>
                <w:lang w:eastAsia="pt-BR"/>
              </w:rPr>
              <w:t>0</w:t>
            </w:r>
            <w:r>
              <w:rPr>
                <w:rFonts w:ascii="Arial" w:hAnsi="Arial" w:cs="Arial"/>
                <w:b/>
                <w:bCs/>
                <w:color w:val="000000"/>
                <w:sz w:val="20"/>
                <w:szCs w:val="20"/>
                <w:lang w:eastAsia="pt-BR"/>
              </w:rPr>
              <w:t>6</w:t>
            </w:r>
            <w:r w:rsidR="004729AD">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055B9E3B" w14:textId="5AE9202B"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31/12/2023</w:t>
            </w:r>
          </w:p>
        </w:tc>
      </w:tr>
      <w:tr w:rsidR="00255ABE" w:rsidRPr="00AA44D9" w14:paraId="2A1F994C" w14:textId="77777777" w:rsidTr="00F20479">
        <w:tc>
          <w:tcPr>
            <w:tcW w:w="6181" w:type="dxa"/>
            <w:tcBorders>
              <w:top w:val="single" w:sz="4" w:space="0" w:color="auto"/>
              <w:bottom w:val="dashSmallGap" w:sz="4" w:space="0" w:color="auto"/>
            </w:tcBorders>
            <w:shd w:val="clear" w:color="auto" w:fill="auto"/>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2F30B8B" w14:textId="4E195DA7" w:rsidR="00255ABE" w:rsidRPr="00CD6E92" w:rsidRDefault="006E4CD6" w:rsidP="00671224">
            <w:pPr>
              <w:autoSpaceDE w:val="0"/>
              <w:autoSpaceDN w:val="0"/>
              <w:adjustRightInd w:val="0"/>
              <w:jc w:val="right"/>
              <w:rPr>
                <w:rFonts w:ascii="Arial" w:hAnsi="Arial" w:cs="Arial"/>
                <w:iCs/>
                <w:sz w:val="20"/>
                <w:szCs w:val="20"/>
                <w:lang w:eastAsia="pt-BR"/>
              </w:rPr>
            </w:pPr>
            <w:r w:rsidRPr="00CD6E92">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010EA6BF" w14:textId="1FEA0851" w:rsidR="00255ABE"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4D2797" w:rsidRPr="00AA44D9" w14:paraId="27516182" w14:textId="77777777" w:rsidTr="00F20479">
        <w:tc>
          <w:tcPr>
            <w:tcW w:w="6181" w:type="dxa"/>
            <w:tcBorders>
              <w:top w:val="single" w:sz="4" w:space="0" w:color="auto"/>
              <w:bottom w:val="dashSmallGap" w:sz="4" w:space="0" w:color="auto"/>
            </w:tcBorders>
            <w:shd w:val="clear" w:color="auto" w:fill="auto"/>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34F14D0" w14:textId="303E82CF" w:rsidR="004D2797"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w:t>
            </w:r>
            <w:r w:rsidR="009B2B84">
              <w:rPr>
                <w:rFonts w:ascii="Arial" w:hAnsi="Arial" w:cs="Arial"/>
                <w:iCs/>
                <w:sz w:val="20"/>
                <w:szCs w:val="20"/>
                <w:lang w:eastAsia="pt-BR"/>
              </w:rPr>
              <w:t>85</w:t>
            </w:r>
          </w:p>
        </w:tc>
        <w:tc>
          <w:tcPr>
            <w:tcW w:w="1698" w:type="dxa"/>
            <w:tcBorders>
              <w:top w:val="single" w:sz="4" w:space="0" w:color="auto"/>
              <w:bottom w:val="dashSmallGap" w:sz="4" w:space="0" w:color="auto"/>
            </w:tcBorders>
            <w:shd w:val="clear" w:color="auto" w:fill="auto"/>
            <w:vAlign w:val="center"/>
          </w:tcPr>
          <w:p w14:paraId="4BDE3984" w14:textId="7604D4C6" w:rsidR="004D2797"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4D2797" w:rsidRPr="00AA44D9" w14:paraId="2113D9E3" w14:textId="77777777" w:rsidTr="00F20479">
        <w:tc>
          <w:tcPr>
            <w:tcW w:w="6181" w:type="dxa"/>
            <w:tcBorders>
              <w:top w:val="single" w:sz="4" w:space="0" w:color="auto"/>
              <w:bottom w:val="dashSmallGap" w:sz="4" w:space="0" w:color="auto"/>
            </w:tcBorders>
            <w:shd w:val="clear" w:color="auto" w:fill="auto"/>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7DAB6378" w14:textId="692CFEF6" w:rsidR="004D2797"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9B2B84">
              <w:rPr>
                <w:rFonts w:ascii="Arial" w:hAnsi="Arial" w:cs="Arial"/>
                <w:iCs/>
                <w:sz w:val="20"/>
                <w:szCs w:val="20"/>
                <w:lang w:eastAsia="pt-BR"/>
              </w:rPr>
              <w:t>52</w:t>
            </w:r>
          </w:p>
        </w:tc>
        <w:tc>
          <w:tcPr>
            <w:tcW w:w="1698" w:type="dxa"/>
            <w:tcBorders>
              <w:top w:val="single" w:sz="4" w:space="0" w:color="auto"/>
              <w:bottom w:val="dashSmallGap" w:sz="4" w:space="0" w:color="auto"/>
            </w:tcBorders>
            <w:shd w:val="clear" w:color="auto" w:fill="auto"/>
            <w:vAlign w:val="center"/>
          </w:tcPr>
          <w:p w14:paraId="3313FE69" w14:textId="09E56B3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AA44D9" w14:paraId="33E5DF2D" w14:textId="77777777" w:rsidTr="00F20479">
        <w:tc>
          <w:tcPr>
            <w:tcW w:w="6181" w:type="dxa"/>
            <w:tcBorders>
              <w:top w:val="single" w:sz="4" w:space="0" w:color="auto"/>
              <w:bottom w:val="dashSmallGap" w:sz="4" w:space="0" w:color="auto"/>
            </w:tcBorders>
            <w:shd w:val="clear" w:color="auto" w:fill="auto"/>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053C9F97" w14:textId="7E3E134E" w:rsidR="00255ABE" w:rsidRPr="005432BE" w:rsidRDefault="009B2B84"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137</w:t>
            </w:r>
          </w:p>
        </w:tc>
        <w:tc>
          <w:tcPr>
            <w:tcW w:w="1698" w:type="dxa"/>
            <w:tcBorders>
              <w:top w:val="single" w:sz="4" w:space="0" w:color="auto"/>
              <w:bottom w:val="dashSmallGap" w:sz="4" w:space="0" w:color="auto"/>
            </w:tcBorders>
            <w:shd w:val="clear" w:color="auto" w:fill="auto"/>
            <w:vAlign w:val="center"/>
          </w:tcPr>
          <w:p w14:paraId="01C31413" w14:textId="455D5654" w:rsidR="00255ABE" w:rsidRPr="005432BE"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AA44D9" w14:paraId="407BE71D" w14:textId="77777777" w:rsidTr="00F20479">
        <w:tc>
          <w:tcPr>
            <w:tcW w:w="6181" w:type="dxa"/>
            <w:tcBorders>
              <w:top w:val="single" w:sz="4" w:space="0" w:color="auto"/>
              <w:bottom w:val="dashSmallGap" w:sz="4" w:space="0" w:color="auto"/>
            </w:tcBorders>
            <w:shd w:val="clear" w:color="auto" w:fill="auto"/>
            <w:vAlign w:val="center"/>
          </w:tcPr>
          <w:p w14:paraId="14AFA160" w14:textId="133EF7EC"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CSLL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30CE8E72"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7F3B6DD6" w14:textId="2E77A5C7" w:rsidR="00255ABE" w:rsidRPr="005432BE" w:rsidRDefault="009B2B84"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137</w:t>
            </w:r>
          </w:p>
        </w:tc>
        <w:tc>
          <w:tcPr>
            <w:tcW w:w="1698" w:type="dxa"/>
            <w:tcBorders>
              <w:top w:val="single" w:sz="4" w:space="0" w:color="auto"/>
              <w:bottom w:val="dashSmallGap" w:sz="4" w:space="0" w:color="auto"/>
            </w:tcBorders>
            <w:shd w:val="clear" w:color="auto" w:fill="auto"/>
            <w:vAlign w:val="center"/>
          </w:tcPr>
          <w:p w14:paraId="25F198B4" w14:textId="720FBFD1"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255ABE" w:rsidRPr="00AA44D9" w14:paraId="634AFF7B" w14:textId="77777777" w:rsidTr="00F20479">
        <w:tc>
          <w:tcPr>
            <w:tcW w:w="6181" w:type="dxa"/>
            <w:tcBorders>
              <w:top w:val="single" w:sz="4" w:space="0" w:color="auto"/>
              <w:bottom w:val="dashSmallGap" w:sz="4" w:space="0" w:color="auto"/>
            </w:tcBorders>
            <w:shd w:val="clear" w:color="auto" w:fill="auto"/>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1518A18" w14:textId="3F1F824F" w:rsidR="00255ABE" w:rsidRPr="005432BE" w:rsidRDefault="009B2B84"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202</w:t>
            </w:r>
          </w:p>
        </w:tc>
        <w:tc>
          <w:tcPr>
            <w:tcW w:w="1698" w:type="dxa"/>
            <w:tcBorders>
              <w:top w:val="single" w:sz="4" w:space="0" w:color="auto"/>
              <w:bottom w:val="dashSmallGap" w:sz="4" w:space="0" w:color="auto"/>
            </w:tcBorders>
            <w:shd w:val="clear" w:color="auto" w:fill="auto"/>
            <w:vAlign w:val="center"/>
          </w:tcPr>
          <w:p w14:paraId="402B96F5" w14:textId="6C596D6D"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AA44D9" w14:paraId="5DABBF27" w14:textId="77777777" w:rsidTr="00F20479">
        <w:tc>
          <w:tcPr>
            <w:tcW w:w="6181" w:type="dxa"/>
            <w:tcBorders>
              <w:top w:val="single" w:sz="4" w:space="0" w:color="auto"/>
              <w:bottom w:val="dashSmallGap" w:sz="4" w:space="0" w:color="auto"/>
            </w:tcBorders>
            <w:shd w:val="clear" w:color="auto" w:fill="auto"/>
            <w:vAlign w:val="center"/>
          </w:tcPr>
          <w:p w14:paraId="4F3800A7" w14:textId="212F39AD" w:rsidR="00255ABE" w:rsidRPr="00546891" w:rsidRDefault="00255ABE" w:rsidP="00E73237">
            <w:pPr>
              <w:autoSpaceDE w:val="0"/>
              <w:autoSpaceDN w:val="0"/>
              <w:adjustRightInd w:val="0"/>
              <w:rPr>
                <w:rFonts w:ascii="Arial" w:hAnsi="Arial" w:cs="Arial"/>
                <w:color w:val="000000"/>
                <w:sz w:val="20"/>
                <w:szCs w:val="20"/>
                <w:lang w:eastAsia="pt-BR"/>
              </w:rPr>
            </w:pPr>
            <w:r w:rsidRPr="00546891">
              <w:rPr>
                <w:rFonts w:ascii="Arial" w:hAnsi="Arial" w:cs="Arial"/>
                <w:color w:val="000000"/>
                <w:sz w:val="20"/>
                <w:szCs w:val="20"/>
                <w:lang w:eastAsia="pt-BR"/>
              </w:rPr>
              <w:t xml:space="preserve">CSLL </w:t>
            </w:r>
            <w:r w:rsidR="00F60918" w:rsidRPr="00546891">
              <w:rPr>
                <w:rFonts w:ascii="Arial" w:hAnsi="Arial" w:cs="Arial"/>
                <w:color w:val="000000"/>
                <w:sz w:val="20"/>
                <w:szCs w:val="20"/>
                <w:lang w:eastAsia="pt-BR"/>
              </w:rPr>
              <w:t>Estimativa</w:t>
            </w:r>
            <w:r w:rsidRPr="00546891">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327DE0E2" w14:textId="77777777" w:rsidR="00255ABE" w:rsidRPr="00546891"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22290C41" w14:textId="1759C2CA" w:rsidR="00255ABE" w:rsidRPr="00546891" w:rsidRDefault="004729AD"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single" w:sz="4" w:space="0" w:color="auto"/>
              <w:bottom w:val="dashSmallGap" w:sz="4" w:space="0" w:color="auto"/>
            </w:tcBorders>
            <w:shd w:val="clear" w:color="auto" w:fill="auto"/>
            <w:vAlign w:val="center"/>
          </w:tcPr>
          <w:p w14:paraId="1BC7DE66" w14:textId="38406411" w:rsidR="00255ABE" w:rsidRPr="00546891"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255ABE" w:rsidRPr="00AA44D9" w14:paraId="29A5232C" w14:textId="77777777" w:rsidTr="00F20479">
        <w:tc>
          <w:tcPr>
            <w:tcW w:w="6181" w:type="dxa"/>
            <w:tcBorders>
              <w:top w:val="single" w:sz="4" w:space="0" w:color="auto"/>
              <w:bottom w:val="dashSmallGap" w:sz="4" w:space="0" w:color="auto"/>
            </w:tcBorders>
            <w:shd w:val="clear" w:color="auto" w:fill="auto"/>
            <w:vAlign w:val="center"/>
          </w:tcPr>
          <w:p w14:paraId="20D11BAE" w14:textId="40EBC9CC"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 – pagamento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37955B8" w14:textId="31309F1E"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w:t>
            </w:r>
          </w:p>
        </w:tc>
        <w:tc>
          <w:tcPr>
            <w:tcW w:w="1698" w:type="dxa"/>
            <w:tcBorders>
              <w:top w:val="single" w:sz="4" w:space="0" w:color="auto"/>
              <w:bottom w:val="dashSmallGap" w:sz="4" w:space="0" w:color="auto"/>
            </w:tcBorders>
            <w:shd w:val="clear" w:color="auto" w:fill="auto"/>
            <w:vAlign w:val="center"/>
          </w:tcPr>
          <w:p w14:paraId="60DA16AF" w14:textId="676486E6"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AA44D9" w14:paraId="6AAEDCF6" w14:textId="77777777" w:rsidTr="00F20479">
        <w:tc>
          <w:tcPr>
            <w:tcW w:w="6181" w:type="dxa"/>
            <w:tcBorders>
              <w:top w:val="dashSmallGap" w:sz="4" w:space="0" w:color="auto"/>
              <w:bottom w:val="dashSmallGap" w:sz="4" w:space="0" w:color="auto"/>
            </w:tcBorders>
            <w:shd w:val="clear" w:color="auto" w:fill="auto"/>
            <w:vAlign w:val="center"/>
          </w:tcPr>
          <w:p w14:paraId="3F432288" w14:textId="04EFE25C"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1B460F" w:rsidRPr="008E4D07">
              <w:rPr>
                <w:rFonts w:ascii="Arial" w:hAnsi="Arial" w:cs="Arial"/>
                <w:color w:val="000000"/>
                <w:sz w:val="20"/>
                <w:szCs w:val="20"/>
                <w:lang w:eastAsia="pt-BR"/>
              </w:rPr>
              <w:t>ompensar – pagamento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C05A2B9" w14:textId="36D6E153" w:rsidR="00255ABE" w:rsidRPr="008E4D07" w:rsidRDefault="009B2B8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159</w:t>
            </w:r>
          </w:p>
        </w:tc>
        <w:tc>
          <w:tcPr>
            <w:tcW w:w="1698" w:type="dxa"/>
            <w:tcBorders>
              <w:top w:val="dashSmallGap" w:sz="4" w:space="0" w:color="auto"/>
              <w:bottom w:val="dashSmallGap" w:sz="4" w:space="0" w:color="auto"/>
            </w:tcBorders>
            <w:shd w:val="clear" w:color="auto" w:fill="auto"/>
            <w:vAlign w:val="center"/>
          </w:tcPr>
          <w:p w14:paraId="7F408EAF" w14:textId="2CAEEECB"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40381F" w:rsidRPr="00AA44D9" w14:paraId="027FE671" w14:textId="77777777" w:rsidTr="00F20479">
        <w:tc>
          <w:tcPr>
            <w:tcW w:w="6181" w:type="dxa"/>
            <w:tcBorders>
              <w:top w:val="dashSmallGap" w:sz="4" w:space="0" w:color="auto"/>
              <w:bottom w:val="dashSmallGap" w:sz="4" w:space="0" w:color="auto"/>
            </w:tcBorders>
            <w:shd w:val="clear" w:color="auto" w:fill="auto"/>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266EC74" w14:textId="797C863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shd w:val="clear" w:color="auto" w:fill="auto"/>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BD539E7" w14:textId="4609C590"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shd w:val="clear" w:color="auto" w:fill="auto"/>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56801EA" w14:textId="6C8EF1B6" w:rsidR="00255ABE" w:rsidRPr="008E4D07" w:rsidRDefault="009B2B84"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953</w:t>
            </w:r>
          </w:p>
        </w:tc>
        <w:tc>
          <w:tcPr>
            <w:tcW w:w="1698" w:type="dxa"/>
            <w:tcBorders>
              <w:top w:val="dashSmallGap" w:sz="4" w:space="0" w:color="auto"/>
              <w:bottom w:val="dashSmallGap" w:sz="4" w:space="0" w:color="auto"/>
            </w:tcBorders>
            <w:shd w:val="clear" w:color="auto" w:fill="auto"/>
            <w:vAlign w:val="center"/>
          </w:tcPr>
          <w:p w14:paraId="621E6A50" w14:textId="3E08855C" w:rsidR="00255ABE" w:rsidRPr="008E4D07" w:rsidRDefault="007C4278"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912</w:t>
            </w:r>
          </w:p>
        </w:tc>
      </w:tr>
      <w:tr w:rsidR="00255ABE" w:rsidRPr="00AA44D9" w14:paraId="442EA37D" w14:textId="77777777" w:rsidTr="00F20479">
        <w:tc>
          <w:tcPr>
            <w:tcW w:w="6181" w:type="dxa"/>
            <w:tcBorders>
              <w:top w:val="dashSmallGap" w:sz="4" w:space="0" w:color="auto"/>
              <w:bottom w:val="dotted" w:sz="8" w:space="0" w:color="auto"/>
            </w:tcBorders>
            <w:shd w:val="clear" w:color="auto" w:fill="auto"/>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shd w:val="clear" w:color="auto" w:fill="auto"/>
            <w:vAlign w:val="center"/>
          </w:tcPr>
          <w:p w14:paraId="12984399"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c>
          <w:tcPr>
            <w:tcW w:w="1698" w:type="dxa"/>
            <w:tcBorders>
              <w:top w:val="dashSmallGap" w:sz="4" w:space="0" w:color="auto"/>
              <w:bottom w:val="dotted" w:sz="8" w:space="0" w:color="auto"/>
            </w:tcBorders>
            <w:shd w:val="clear" w:color="auto" w:fill="auto"/>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255ABE" w:rsidRPr="00F17FC3" w14:paraId="5856B606" w14:textId="77777777" w:rsidTr="00F20479">
        <w:trPr>
          <w:trHeight w:val="283"/>
        </w:trPr>
        <w:tc>
          <w:tcPr>
            <w:tcW w:w="6181" w:type="dxa"/>
            <w:tcBorders>
              <w:top w:val="single" w:sz="4" w:space="0" w:color="auto"/>
              <w:bottom w:val="single" w:sz="4" w:space="0" w:color="auto"/>
            </w:tcBorders>
            <w:shd w:val="clear" w:color="auto" w:fill="auto"/>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38DD1637" w14:textId="42DBB4AD" w:rsidR="00255ABE" w:rsidRPr="008E4D07" w:rsidRDefault="004D2797">
            <w:pPr>
              <w:autoSpaceDE w:val="0"/>
              <w:autoSpaceDN w:val="0"/>
              <w:adjustRightInd w:val="0"/>
              <w:jc w:val="right"/>
              <w:rPr>
                <w:rFonts w:ascii="Arial" w:hAnsi="Arial" w:cs="Arial"/>
                <w:b/>
                <w:bCs/>
                <w:iCs/>
                <w:sz w:val="20"/>
                <w:szCs w:val="20"/>
                <w:lang w:eastAsia="pt-BR"/>
              </w:rPr>
            </w:pPr>
            <w:r w:rsidRPr="008E4D07">
              <w:rPr>
                <w:rFonts w:ascii="Arial" w:hAnsi="Arial" w:cs="Arial"/>
                <w:b/>
                <w:bCs/>
                <w:iCs/>
                <w:sz w:val="20"/>
                <w:szCs w:val="20"/>
                <w:lang w:eastAsia="pt-BR"/>
              </w:rPr>
              <w:t>2.</w:t>
            </w:r>
            <w:r w:rsidR="009B2B84">
              <w:rPr>
                <w:rFonts w:ascii="Arial" w:hAnsi="Arial" w:cs="Arial"/>
                <w:b/>
                <w:bCs/>
                <w:iCs/>
                <w:sz w:val="20"/>
                <w:szCs w:val="20"/>
                <w:lang w:eastAsia="pt-BR"/>
              </w:rPr>
              <w:t>862</w:t>
            </w:r>
          </w:p>
        </w:tc>
        <w:tc>
          <w:tcPr>
            <w:tcW w:w="1698" w:type="dxa"/>
            <w:tcBorders>
              <w:top w:val="single" w:sz="4" w:space="0" w:color="auto"/>
              <w:bottom w:val="single" w:sz="4" w:space="0" w:color="auto"/>
            </w:tcBorders>
            <w:shd w:val="clear" w:color="auto" w:fill="auto"/>
            <w:vAlign w:val="center"/>
          </w:tcPr>
          <w:p w14:paraId="14A9FCDF" w14:textId="27EDF129"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3.794</w:t>
            </w:r>
          </w:p>
        </w:tc>
      </w:tr>
    </w:tbl>
    <w:p w14:paraId="71B4439B" w14:textId="77777777" w:rsidR="00A46090" w:rsidRDefault="00A46090" w:rsidP="00652A02">
      <w:pPr>
        <w:jc w:val="both"/>
        <w:rPr>
          <w:rFonts w:ascii="Arial" w:hAnsi="Arial" w:cs="Arial"/>
          <w:iCs/>
          <w:sz w:val="20"/>
          <w:szCs w:val="20"/>
          <w:lang w:eastAsia="pt-BR"/>
        </w:rPr>
      </w:pPr>
    </w:p>
    <w:p w14:paraId="1B7092B4" w14:textId="0F4DC2DB" w:rsidR="00A103D0" w:rsidRDefault="005810FB" w:rsidP="00ED6D04">
      <w:pPr>
        <w:pStyle w:val="PargrafodaLista"/>
        <w:ind w:left="0"/>
        <w:jc w:val="both"/>
        <w:rPr>
          <w:rFonts w:ascii="Arial" w:hAnsi="Arial" w:cs="Arial"/>
          <w:sz w:val="20"/>
          <w:szCs w:val="20"/>
          <w:u w:val="single"/>
          <w:lang w:eastAsia="pt-BR"/>
        </w:rPr>
      </w:pPr>
      <w:r>
        <w:rPr>
          <w:rFonts w:ascii="Arial" w:hAnsi="Arial" w:cs="Arial"/>
          <w:iCs/>
          <w:sz w:val="20"/>
          <w:szCs w:val="20"/>
          <w:lang w:eastAsia="pt-BR"/>
        </w:rPr>
        <w:t>O IRPJ e CSLL estimativa do exercício de</w:t>
      </w:r>
      <w:r w:rsidR="00823A8C" w:rsidRPr="00823A8C">
        <w:rPr>
          <w:rFonts w:ascii="Arial" w:hAnsi="Arial" w:cs="Arial"/>
          <w:iCs/>
          <w:sz w:val="20"/>
          <w:szCs w:val="20"/>
          <w:lang w:eastAsia="pt-BR"/>
        </w:rPr>
        <w:t xml:space="preserve"> 202</w:t>
      </w:r>
      <w:r w:rsidR="00F43F1A">
        <w:rPr>
          <w:rFonts w:ascii="Arial" w:hAnsi="Arial" w:cs="Arial"/>
          <w:iCs/>
          <w:sz w:val="20"/>
          <w:szCs w:val="20"/>
          <w:lang w:eastAsia="pt-BR"/>
        </w:rPr>
        <w:t>3</w:t>
      </w:r>
      <w:r>
        <w:rPr>
          <w:rFonts w:ascii="Arial" w:hAnsi="Arial" w:cs="Arial"/>
          <w:iCs/>
          <w:sz w:val="20"/>
          <w:szCs w:val="20"/>
          <w:lang w:eastAsia="pt-BR"/>
        </w:rPr>
        <w:t xml:space="preserve"> e 2022 ficam mantidos</w:t>
      </w:r>
      <w:r w:rsidR="00823A8C" w:rsidRPr="00823A8C">
        <w:rPr>
          <w:rFonts w:ascii="Arial" w:hAnsi="Arial" w:cs="Arial"/>
          <w:iCs/>
          <w:sz w:val="20"/>
          <w:szCs w:val="20"/>
          <w:lang w:eastAsia="pt-BR"/>
        </w:rPr>
        <w:t xml:space="preserve"> no ativo circulante dada a natureza da conta</w:t>
      </w:r>
      <w:r>
        <w:rPr>
          <w:rFonts w:ascii="Arial" w:hAnsi="Arial" w:cs="Arial"/>
          <w:iCs/>
          <w:sz w:val="20"/>
          <w:szCs w:val="20"/>
          <w:lang w:eastAsia="pt-BR"/>
        </w:rPr>
        <w:t>.</w:t>
      </w:r>
      <w:r w:rsidRPr="005810FB">
        <w:t xml:space="preserve"> </w:t>
      </w:r>
      <w:r w:rsidRPr="005810FB">
        <w:rPr>
          <w:rFonts w:ascii="Arial" w:hAnsi="Arial" w:cs="Arial"/>
          <w:iCs/>
          <w:sz w:val="20"/>
          <w:szCs w:val="20"/>
          <w:lang w:eastAsia="pt-BR"/>
        </w:rPr>
        <w:t>Os créditos pertinentes a 2022 estão sendo utilizados como compensação de impostos federais no ano corrente. A Companhia solicitará a restituição do saldo referente a 2023 por meio do programa PER/DCOMP.</w:t>
      </w:r>
    </w:p>
    <w:p w14:paraId="55E3813F" w14:textId="77777777" w:rsidR="00201664" w:rsidRDefault="00201664" w:rsidP="000908F9">
      <w:pPr>
        <w:pStyle w:val="PargrafodaLista"/>
        <w:ind w:left="360"/>
        <w:rPr>
          <w:rFonts w:ascii="Arial" w:hAnsi="Arial" w:cs="Arial"/>
          <w:sz w:val="20"/>
          <w:szCs w:val="20"/>
          <w:u w:val="single"/>
          <w:lang w:eastAsia="pt-BR"/>
        </w:rPr>
      </w:pPr>
    </w:p>
    <w:p w14:paraId="608F5893" w14:textId="77777777" w:rsidR="00255ABE" w:rsidRPr="000908F9"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77B22424" w14:textId="77777777" w:rsidTr="00671224">
        <w:trPr>
          <w:trHeight w:val="283"/>
        </w:trPr>
        <w:tc>
          <w:tcPr>
            <w:tcW w:w="6181" w:type="dxa"/>
            <w:tcBorders>
              <w:bottom w:val="single" w:sz="4" w:space="0" w:color="auto"/>
            </w:tcBorders>
            <w:shd w:val="clear" w:color="auto" w:fill="auto"/>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2CBF91DA" w14:textId="7DC71D0D" w:rsidR="00255ABE" w:rsidRPr="00F17FC3" w:rsidRDefault="009B2B84">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922FA9">
              <w:rPr>
                <w:rFonts w:ascii="Arial" w:hAnsi="Arial" w:cs="Arial"/>
                <w:b/>
                <w:bCs/>
                <w:color w:val="000000"/>
                <w:sz w:val="20"/>
                <w:szCs w:val="20"/>
                <w:lang w:eastAsia="pt-BR"/>
              </w:rPr>
              <w:t>/</w:t>
            </w:r>
            <w:r>
              <w:rPr>
                <w:rFonts w:ascii="Arial" w:hAnsi="Arial" w:cs="Arial"/>
                <w:b/>
                <w:bCs/>
                <w:color w:val="000000"/>
                <w:sz w:val="20"/>
                <w:szCs w:val="20"/>
                <w:lang w:eastAsia="pt-BR"/>
              </w:rPr>
              <w:t>06</w:t>
            </w:r>
            <w:r w:rsidR="00922FA9">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4C4B16AF" w14:textId="0A672B6B"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922FA9">
              <w:rPr>
                <w:rFonts w:ascii="Arial" w:hAnsi="Arial" w:cs="Arial"/>
                <w:b/>
                <w:bCs/>
                <w:color w:val="000000"/>
                <w:sz w:val="20"/>
                <w:szCs w:val="20"/>
                <w:lang w:eastAsia="pt-BR"/>
              </w:rPr>
              <w:t>3</w:t>
            </w:r>
          </w:p>
        </w:tc>
      </w:tr>
      <w:tr w:rsidR="00255ABE" w:rsidRPr="00F17FC3" w14:paraId="65E942BF" w14:textId="77777777" w:rsidTr="00671224">
        <w:tc>
          <w:tcPr>
            <w:tcW w:w="6181" w:type="dxa"/>
            <w:tcBorders>
              <w:top w:val="single" w:sz="4" w:space="0" w:color="auto"/>
              <w:bottom w:val="dashSmallGap" w:sz="4" w:space="0" w:color="auto"/>
            </w:tcBorders>
            <w:shd w:val="clear" w:color="auto" w:fill="auto"/>
            <w:vAlign w:val="center"/>
          </w:tcPr>
          <w:p w14:paraId="082180DA" w14:textId="77777777" w:rsidR="00255ABE" w:rsidRPr="00F17FC3"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858E3C5"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526B55C" w14:textId="191BABF7" w:rsidR="00255ABE" w:rsidRPr="00F17FC3" w:rsidRDefault="00652A0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49087E7C" w14:textId="6A6538DE" w:rsidR="00255ABE" w:rsidRPr="00F17FC3"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D75E09" w:rsidRPr="00F17FC3" w14:paraId="725D1550" w14:textId="77777777" w:rsidTr="00671224">
        <w:tc>
          <w:tcPr>
            <w:tcW w:w="6181" w:type="dxa"/>
            <w:tcBorders>
              <w:top w:val="dashSmallGap" w:sz="4" w:space="0" w:color="auto"/>
              <w:bottom w:val="dashSmallGap" w:sz="4" w:space="0" w:color="auto"/>
            </w:tcBorders>
            <w:shd w:val="clear" w:color="auto" w:fill="auto"/>
            <w:vAlign w:val="center"/>
          </w:tcPr>
          <w:p w14:paraId="7BB9C089" w14:textId="10138540"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2023</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63BC1A2" w14:textId="5AB27422" w:rsidR="00D75E09" w:rsidRPr="00A0212B"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885</w:t>
            </w:r>
          </w:p>
        </w:tc>
        <w:tc>
          <w:tcPr>
            <w:tcW w:w="1698" w:type="dxa"/>
            <w:tcBorders>
              <w:top w:val="dashSmallGap" w:sz="4" w:space="0" w:color="auto"/>
              <w:bottom w:val="dashSmallGap" w:sz="4" w:space="0" w:color="auto"/>
            </w:tcBorders>
            <w:shd w:val="clear" w:color="auto" w:fill="auto"/>
            <w:vAlign w:val="center"/>
          </w:tcPr>
          <w:p w14:paraId="6D806985" w14:textId="747EC1D3"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D75E09" w:rsidRPr="00F17FC3" w14:paraId="77DCDEED" w14:textId="77777777" w:rsidTr="00671224">
        <w:tc>
          <w:tcPr>
            <w:tcW w:w="6181" w:type="dxa"/>
            <w:tcBorders>
              <w:top w:val="dashSmallGap" w:sz="4" w:space="0" w:color="auto"/>
              <w:bottom w:val="dashSmallGap" w:sz="4" w:space="0" w:color="auto"/>
            </w:tcBorders>
            <w:shd w:val="clear" w:color="auto" w:fill="auto"/>
            <w:vAlign w:val="center"/>
          </w:tcPr>
          <w:p w14:paraId="2B348EFB" w14:textId="45E204C1"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2023</w:t>
            </w:r>
          </w:p>
        </w:tc>
        <w:tc>
          <w:tcPr>
            <w:tcW w:w="236" w:type="dxa"/>
            <w:tcBorders>
              <w:top w:val="dashSmallGap" w:sz="4" w:space="0" w:color="auto"/>
              <w:bottom w:val="dashSmallGap" w:sz="4" w:space="0" w:color="auto"/>
            </w:tcBorders>
          </w:tcPr>
          <w:p w14:paraId="1A5E07EE"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462F9A6" w14:textId="0B1E124C" w:rsidR="00D75E09" w:rsidRPr="00A0212B"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352</w:t>
            </w:r>
          </w:p>
        </w:tc>
        <w:tc>
          <w:tcPr>
            <w:tcW w:w="1698" w:type="dxa"/>
            <w:tcBorders>
              <w:top w:val="dashSmallGap" w:sz="4" w:space="0" w:color="auto"/>
              <w:bottom w:val="dashSmallGap" w:sz="4" w:space="0" w:color="auto"/>
            </w:tcBorders>
            <w:shd w:val="clear" w:color="auto" w:fill="auto"/>
            <w:vAlign w:val="center"/>
          </w:tcPr>
          <w:p w14:paraId="04101406" w14:textId="2E97439D"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F17FC3" w14:paraId="0660C715" w14:textId="77777777" w:rsidTr="00671224">
        <w:tc>
          <w:tcPr>
            <w:tcW w:w="6181" w:type="dxa"/>
            <w:tcBorders>
              <w:top w:val="dashSmallGap" w:sz="4" w:space="0" w:color="auto"/>
              <w:bottom w:val="dashSmallGap" w:sz="4" w:space="0" w:color="auto"/>
            </w:tcBorders>
            <w:shd w:val="clear" w:color="auto" w:fill="auto"/>
            <w:vAlign w:val="center"/>
          </w:tcPr>
          <w:p w14:paraId="6A7F7EFC" w14:textId="790B8E41" w:rsidR="00255ABE" w:rsidRPr="00F17FC3"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3787CD"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45619FC9" w14:textId="1BB0AE33" w:rsidR="00255ABE" w:rsidRPr="009D609A"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137</w:t>
            </w:r>
          </w:p>
        </w:tc>
        <w:tc>
          <w:tcPr>
            <w:tcW w:w="1698" w:type="dxa"/>
            <w:tcBorders>
              <w:top w:val="dashSmallGap" w:sz="4" w:space="0" w:color="auto"/>
              <w:bottom w:val="dashSmallGap" w:sz="4" w:space="0" w:color="auto"/>
            </w:tcBorders>
            <w:shd w:val="clear" w:color="auto" w:fill="auto"/>
            <w:vAlign w:val="center"/>
          </w:tcPr>
          <w:p w14:paraId="4D3BB377" w14:textId="1D5AF3BA" w:rsidR="00255ABE" w:rsidRPr="009D609A"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F17FC3" w14:paraId="4F830F6E" w14:textId="77777777" w:rsidTr="00671224">
        <w:tc>
          <w:tcPr>
            <w:tcW w:w="6181" w:type="dxa"/>
            <w:tcBorders>
              <w:top w:val="dashSmallGap" w:sz="4" w:space="0" w:color="auto"/>
              <w:bottom w:val="dashSmallGap" w:sz="4" w:space="0" w:color="auto"/>
            </w:tcBorders>
            <w:shd w:val="clear" w:color="auto" w:fill="auto"/>
            <w:vAlign w:val="center"/>
          </w:tcPr>
          <w:p w14:paraId="49C224DB" w14:textId="537482BF" w:rsidR="00255ABE"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0CB030"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9CFF7FA" w14:textId="6417A408" w:rsidR="00255ABE" w:rsidRPr="00AD1E91"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137</w:t>
            </w:r>
          </w:p>
        </w:tc>
        <w:tc>
          <w:tcPr>
            <w:tcW w:w="1698" w:type="dxa"/>
            <w:tcBorders>
              <w:top w:val="dashSmallGap" w:sz="4" w:space="0" w:color="auto"/>
              <w:bottom w:val="dashSmallGap" w:sz="4" w:space="0" w:color="auto"/>
            </w:tcBorders>
            <w:shd w:val="clear" w:color="auto" w:fill="auto"/>
            <w:vAlign w:val="center"/>
          </w:tcPr>
          <w:p w14:paraId="1A692A28" w14:textId="349E61A3" w:rsidR="00255ABE" w:rsidRPr="00AD1E91"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60683B" w:rsidRPr="00F17FC3" w14:paraId="75D191D7" w14:textId="77777777" w:rsidTr="00671224">
        <w:tc>
          <w:tcPr>
            <w:tcW w:w="6181" w:type="dxa"/>
            <w:tcBorders>
              <w:top w:val="dashSmallGap" w:sz="4" w:space="0" w:color="auto"/>
              <w:bottom w:val="dashSmallGap" w:sz="4" w:space="0" w:color="auto"/>
            </w:tcBorders>
            <w:shd w:val="clear" w:color="auto" w:fill="auto"/>
            <w:vAlign w:val="center"/>
          </w:tcPr>
          <w:p w14:paraId="7F39BFE5" w14:textId="10C66ED2" w:rsidR="0060683B" w:rsidRDefault="0060683B"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lastRenderedPageBreak/>
              <w:t>IRRF a restituir</w:t>
            </w:r>
          </w:p>
        </w:tc>
        <w:tc>
          <w:tcPr>
            <w:tcW w:w="236" w:type="dxa"/>
            <w:tcBorders>
              <w:top w:val="dashSmallGap" w:sz="4" w:space="0" w:color="auto"/>
              <w:bottom w:val="dashSmallGap" w:sz="4" w:space="0" w:color="auto"/>
            </w:tcBorders>
          </w:tcPr>
          <w:p w14:paraId="6583B3CB" w14:textId="77777777" w:rsidR="0060683B" w:rsidRPr="00F17FC3" w:rsidRDefault="0060683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0895597A" w14:textId="44A0E8F3" w:rsidR="0060683B"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49651EB" w14:textId="6AC36FF9" w:rsidR="0060683B"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F17FC3" w14:paraId="709F6480" w14:textId="77777777" w:rsidTr="00671224">
        <w:tc>
          <w:tcPr>
            <w:tcW w:w="6181" w:type="dxa"/>
            <w:tcBorders>
              <w:top w:val="dashSmallGap" w:sz="4" w:space="0" w:color="auto"/>
              <w:bottom w:val="dashSmallGap" w:sz="4" w:space="0" w:color="auto"/>
            </w:tcBorders>
            <w:shd w:val="clear" w:color="auto" w:fill="auto"/>
            <w:vAlign w:val="center"/>
          </w:tcPr>
          <w:p w14:paraId="71F3D310" w14:textId="206E9116"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IRPJ </w:t>
            </w:r>
            <w:r w:rsidR="00F955F5">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31F5006E"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F1E39EE" w14:textId="79FCA803" w:rsidR="00255ABE" w:rsidRPr="00F955F5"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202</w:t>
            </w:r>
          </w:p>
        </w:tc>
        <w:tc>
          <w:tcPr>
            <w:tcW w:w="1698" w:type="dxa"/>
            <w:tcBorders>
              <w:top w:val="dashSmallGap" w:sz="4" w:space="0" w:color="auto"/>
              <w:bottom w:val="dashSmallGap" w:sz="4" w:space="0" w:color="auto"/>
            </w:tcBorders>
            <w:shd w:val="clear" w:color="auto" w:fill="auto"/>
            <w:vAlign w:val="center"/>
          </w:tcPr>
          <w:p w14:paraId="65A11B40" w14:textId="200C4C60" w:rsidR="00255ABE" w:rsidRPr="00F955F5"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F17FC3" w14:paraId="6CA5F291" w14:textId="77777777" w:rsidTr="00F20479">
        <w:tc>
          <w:tcPr>
            <w:tcW w:w="6181" w:type="dxa"/>
            <w:tcBorders>
              <w:top w:val="dashSmallGap" w:sz="4" w:space="0" w:color="auto"/>
              <w:bottom w:val="dashSmallGap" w:sz="4" w:space="0" w:color="auto"/>
            </w:tcBorders>
            <w:shd w:val="clear" w:color="auto" w:fill="auto"/>
            <w:vAlign w:val="center"/>
          </w:tcPr>
          <w:p w14:paraId="2DDF852D" w14:textId="5E4DF08C"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CSLL </w:t>
            </w:r>
            <w:r w:rsidR="00F955F5">
              <w:rPr>
                <w:rFonts w:ascii="Arial" w:hAnsi="Arial" w:cs="Arial"/>
                <w:color w:val="000000"/>
                <w:sz w:val="20"/>
                <w:szCs w:val="20"/>
                <w:lang w:eastAsia="pt-BR"/>
              </w:rPr>
              <w:t xml:space="preserve">Estimativa </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7304E0CB"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D30B699" w14:textId="39796AEB" w:rsidR="00255ABE" w:rsidRPr="006E224B" w:rsidRDefault="00922FA9" w:rsidP="006D479F">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70D9BFF4" w14:textId="2B68151D" w:rsidR="00255ABE" w:rsidRPr="006E224B"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A0212B" w:rsidRPr="00F17FC3" w14:paraId="1E7BF765" w14:textId="77777777" w:rsidTr="00671224">
        <w:tc>
          <w:tcPr>
            <w:tcW w:w="6181" w:type="dxa"/>
            <w:tcBorders>
              <w:top w:val="dashSmallGap" w:sz="4" w:space="0" w:color="auto"/>
              <w:bottom w:val="dashSmallGap" w:sz="4" w:space="0" w:color="auto"/>
            </w:tcBorders>
            <w:shd w:val="clear" w:color="auto" w:fill="auto"/>
            <w:vAlign w:val="center"/>
          </w:tcPr>
          <w:p w14:paraId="73741F72" w14:textId="3BE0A4AE" w:rsidR="00A0212B" w:rsidRDefault="00A0212B"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COSIRF a restituir</w:t>
            </w:r>
          </w:p>
        </w:tc>
        <w:tc>
          <w:tcPr>
            <w:tcW w:w="236" w:type="dxa"/>
            <w:tcBorders>
              <w:top w:val="dashSmallGap" w:sz="4" w:space="0" w:color="auto"/>
              <w:bottom w:val="dashSmallGap" w:sz="4" w:space="0" w:color="auto"/>
            </w:tcBorders>
          </w:tcPr>
          <w:p w14:paraId="48E75D56" w14:textId="77777777" w:rsidR="00A0212B" w:rsidRPr="00F17FC3" w:rsidRDefault="00A0212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EF48F12" w14:textId="0ABC6B4C" w:rsidR="00A0212B" w:rsidRPr="00A0212B" w:rsidRDefault="00A0212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372195C8" w14:textId="53A2FF81" w:rsidR="00A0212B" w:rsidRPr="00A0212B" w:rsidRDefault="00A0212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112594" w:rsidRPr="00112594" w14:paraId="28AAA13F" w14:textId="77777777" w:rsidTr="00671224">
        <w:tc>
          <w:tcPr>
            <w:tcW w:w="6181" w:type="dxa"/>
            <w:tcBorders>
              <w:top w:val="dashSmallGap" w:sz="4" w:space="0" w:color="auto"/>
              <w:bottom w:val="dashSmallGap" w:sz="4" w:space="0" w:color="auto"/>
            </w:tcBorders>
            <w:shd w:val="clear" w:color="auto" w:fill="auto"/>
            <w:vAlign w:val="center"/>
          </w:tcPr>
          <w:p w14:paraId="3557997D" w14:textId="77777777" w:rsidR="00255ABE" w:rsidRPr="00F3227B"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CA83124"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B721F06" w14:textId="6CC66483" w:rsidR="00255ABE" w:rsidRPr="00DB7B60" w:rsidRDefault="00BF0A6A"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953</w:t>
            </w:r>
          </w:p>
        </w:tc>
        <w:tc>
          <w:tcPr>
            <w:tcW w:w="1698" w:type="dxa"/>
            <w:tcBorders>
              <w:top w:val="dashSmallGap" w:sz="4" w:space="0" w:color="auto"/>
              <w:bottom w:val="dashSmallGap" w:sz="4" w:space="0" w:color="auto"/>
            </w:tcBorders>
            <w:shd w:val="clear" w:color="auto" w:fill="auto"/>
            <w:vAlign w:val="center"/>
          </w:tcPr>
          <w:p w14:paraId="441D0737" w14:textId="49E01441" w:rsidR="00255ABE" w:rsidRPr="004B051E" w:rsidRDefault="006B5C1E" w:rsidP="00671224">
            <w:pPr>
              <w:autoSpaceDE w:val="0"/>
              <w:autoSpaceDN w:val="0"/>
              <w:adjustRightInd w:val="0"/>
              <w:jc w:val="right"/>
              <w:rPr>
                <w:rFonts w:ascii="Arial" w:hAnsi="Arial" w:cs="Arial"/>
                <w:iCs/>
                <w:color w:val="000000" w:themeColor="text1"/>
                <w:sz w:val="20"/>
                <w:szCs w:val="20"/>
                <w:lang w:eastAsia="pt-BR"/>
              </w:rPr>
            </w:pPr>
            <w:r w:rsidRPr="004B051E">
              <w:rPr>
                <w:rFonts w:ascii="Arial" w:hAnsi="Arial" w:cs="Arial"/>
                <w:iCs/>
                <w:color w:val="000000" w:themeColor="text1"/>
                <w:sz w:val="20"/>
                <w:szCs w:val="20"/>
                <w:lang w:eastAsia="pt-BR"/>
              </w:rPr>
              <w:t>912</w:t>
            </w:r>
          </w:p>
        </w:tc>
      </w:tr>
      <w:tr w:rsidR="00255ABE" w:rsidRPr="00F17FC3" w14:paraId="5F3F6C62" w14:textId="77777777" w:rsidTr="00671224">
        <w:trPr>
          <w:trHeight w:val="283"/>
        </w:trPr>
        <w:tc>
          <w:tcPr>
            <w:tcW w:w="6181" w:type="dxa"/>
            <w:tcBorders>
              <w:top w:val="single" w:sz="4" w:space="0" w:color="auto"/>
              <w:bottom w:val="single" w:sz="4" w:space="0" w:color="auto"/>
            </w:tcBorders>
            <w:shd w:val="clear" w:color="auto" w:fill="auto"/>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shd w:val="clear" w:color="auto" w:fill="auto"/>
            <w:vAlign w:val="center"/>
          </w:tcPr>
          <w:p w14:paraId="3689E572" w14:textId="120AE550" w:rsidR="00255ABE" w:rsidRPr="00D76430" w:rsidRDefault="00922FA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2.</w:t>
            </w:r>
            <w:r w:rsidR="00BF0A6A">
              <w:rPr>
                <w:rFonts w:ascii="Arial" w:hAnsi="Arial" w:cs="Arial"/>
                <w:b/>
                <w:bCs/>
                <w:color w:val="000000"/>
                <w:sz w:val="20"/>
                <w:szCs w:val="20"/>
                <w:lang w:eastAsia="pt-BR"/>
              </w:rPr>
              <w:t>674</w:t>
            </w:r>
          </w:p>
        </w:tc>
        <w:tc>
          <w:tcPr>
            <w:tcW w:w="1698" w:type="dxa"/>
            <w:tcBorders>
              <w:top w:val="single" w:sz="4" w:space="0" w:color="auto"/>
              <w:bottom w:val="single" w:sz="4" w:space="0" w:color="auto"/>
            </w:tcBorders>
            <w:shd w:val="clear" w:color="auto" w:fill="auto"/>
            <w:vAlign w:val="center"/>
          </w:tcPr>
          <w:p w14:paraId="63340F64" w14:textId="4194F7F7" w:rsidR="00255ABE" w:rsidRPr="00D76430" w:rsidRDefault="00922FA9"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3.614</w:t>
            </w:r>
          </w:p>
        </w:tc>
      </w:tr>
    </w:tbl>
    <w:p w14:paraId="25644E7D" w14:textId="18A20CAF" w:rsidR="00201664" w:rsidRDefault="00201664"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3118FE31" w14:textId="77777777" w:rsidTr="000908F9">
        <w:trPr>
          <w:trHeight w:val="283"/>
        </w:trPr>
        <w:tc>
          <w:tcPr>
            <w:tcW w:w="6181" w:type="dxa"/>
            <w:tcBorders>
              <w:bottom w:val="single" w:sz="4" w:space="0" w:color="auto"/>
            </w:tcBorders>
            <w:shd w:val="clear" w:color="auto" w:fill="auto"/>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78FCECCA" w14:textId="2CDB4830" w:rsidR="00255ABE" w:rsidRPr="00F17FC3" w:rsidRDefault="006E4CD6">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006B5C1E">
              <w:rPr>
                <w:rFonts w:ascii="Arial" w:hAnsi="Arial" w:cs="Arial"/>
                <w:b/>
                <w:bCs/>
                <w:color w:val="000000"/>
                <w:sz w:val="20"/>
                <w:szCs w:val="20"/>
                <w:lang w:eastAsia="pt-BR"/>
              </w:rPr>
              <w:t>/</w:t>
            </w:r>
            <w:r w:rsidR="009B2B84">
              <w:rPr>
                <w:rFonts w:ascii="Arial" w:hAnsi="Arial" w:cs="Arial"/>
                <w:b/>
                <w:bCs/>
                <w:color w:val="000000"/>
                <w:sz w:val="20"/>
                <w:szCs w:val="20"/>
                <w:lang w:eastAsia="pt-BR"/>
              </w:rPr>
              <w:t>06</w:t>
            </w:r>
            <w:r w:rsidR="006B5C1E">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1A14F573" w14:textId="070D9E4D"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B5C1E">
              <w:rPr>
                <w:rFonts w:ascii="Arial" w:hAnsi="Arial" w:cs="Arial"/>
                <w:b/>
                <w:bCs/>
                <w:color w:val="000000"/>
                <w:sz w:val="20"/>
                <w:szCs w:val="20"/>
                <w:lang w:eastAsia="pt-BR"/>
              </w:rPr>
              <w:t>3</w:t>
            </w:r>
          </w:p>
        </w:tc>
      </w:tr>
      <w:tr w:rsidR="00255ABE" w:rsidRPr="00F17FC3" w14:paraId="09627986" w14:textId="77777777" w:rsidTr="000908F9">
        <w:tc>
          <w:tcPr>
            <w:tcW w:w="6181" w:type="dxa"/>
            <w:tcBorders>
              <w:top w:val="single" w:sz="4" w:space="0" w:color="auto"/>
              <w:bottom w:val="dashSmallGap" w:sz="4" w:space="0" w:color="auto"/>
            </w:tcBorders>
            <w:shd w:val="clear" w:color="auto" w:fill="auto"/>
            <w:vAlign w:val="center"/>
          </w:tcPr>
          <w:p w14:paraId="26DC673B" w14:textId="22009954"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 a compensar</w:t>
            </w:r>
            <w:r w:rsidR="00A32C3E">
              <w:rPr>
                <w:rFonts w:ascii="Arial" w:hAnsi="Arial" w:cs="Arial"/>
                <w:color w:val="000000"/>
                <w:sz w:val="20"/>
                <w:szCs w:val="20"/>
                <w:lang w:eastAsia="pt-BR"/>
              </w:rPr>
              <w:t xml:space="preserve"> – pagamento a maior</w:t>
            </w:r>
          </w:p>
        </w:tc>
        <w:tc>
          <w:tcPr>
            <w:tcW w:w="236" w:type="dxa"/>
            <w:tcBorders>
              <w:top w:val="single" w:sz="4" w:space="0" w:color="auto"/>
              <w:bottom w:val="dashSmallGap" w:sz="4" w:space="0" w:color="auto"/>
            </w:tcBorders>
          </w:tcPr>
          <w:p w14:paraId="70711C92"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3E61FA96" w14:textId="7A6F1CF6"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w:t>
            </w:r>
          </w:p>
        </w:tc>
        <w:tc>
          <w:tcPr>
            <w:tcW w:w="1698" w:type="dxa"/>
            <w:tcBorders>
              <w:top w:val="single" w:sz="4" w:space="0" w:color="auto"/>
              <w:bottom w:val="dashSmallGap" w:sz="4" w:space="0" w:color="auto"/>
            </w:tcBorders>
            <w:shd w:val="clear" w:color="auto" w:fill="auto"/>
            <w:vAlign w:val="center"/>
          </w:tcPr>
          <w:p w14:paraId="4FD7158C" w14:textId="5CC1E0C8"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F17FC3" w14:paraId="3AFBB419" w14:textId="77777777" w:rsidTr="000908F9">
        <w:tc>
          <w:tcPr>
            <w:tcW w:w="6181" w:type="dxa"/>
            <w:tcBorders>
              <w:top w:val="dashSmallGap" w:sz="4" w:space="0" w:color="auto"/>
              <w:bottom w:val="dashSmallGap" w:sz="4" w:space="0" w:color="auto"/>
            </w:tcBorders>
            <w:shd w:val="clear" w:color="auto" w:fill="auto"/>
            <w:vAlign w:val="center"/>
          </w:tcPr>
          <w:p w14:paraId="21DCBF1B" w14:textId="5FFCD432"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w:t>
            </w:r>
            <w:r w:rsidR="00A32C3E">
              <w:rPr>
                <w:rFonts w:ascii="Arial" w:hAnsi="Arial" w:cs="Arial"/>
                <w:color w:val="000000"/>
                <w:sz w:val="20"/>
                <w:szCs w:val="20"/>
                <w:lang w:eastAsia="pt-BR"/>
              </w:rPr>
              <w:t>ontribuição social</w:t>
            </w:r>
            <w:r w:rsidRPr="00F17FC3">
              <w:rPr>
                <w:rFonts w:ascii="Arial" w:hAnsi="Arial" w:cs="Arial"/>
                <w:color w:val="000000"/>
                <w:sz w:val="20"/>
                <w:szCs w:val="20"/>
                <w:lang w:eastAsia="pt-BR"/>
              </w:rPr>
              <w:t xml:space="preserve">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FCA5A6F" w14:textId="736D1DD8" w:rsidR="00255ABE" w:rsidRPr="00F17FC3" w:rsidRDefault="006B5C1E">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w:t>
            </w:r>
            <w:r w:rsidR="00BF0A6A">
              <w:rPr>
                <w:rFonts w:ascii="Arial" w:hAnsi="Arial" w:cs="Arial"/>
                <w:iCs/>
                <w:sz w:val="20"/>
                <w:szCs w:val="20"/>
                <w:lang w:eastAsia="pt-BR"/>
              </w:rPr>
              <w:t>9</w:t>
            </w:r>
          </w:p>
        </w:tc>
        <w:tc>
          <w:tcPr>
            <w:tcW w:w="1698" w:type="dxa"/>
            <w:tcBorders>
              <w:top w:val="dashSmallGap" w:sz="4" w:space="0" w:color="auto"/>
              <w:bottom w:val="dashSmallGap" w:sz="4" w:space="0" w:color="auto"/>
            </w:tcBorders>
            <w:shd w:val="clear" w:color="auto" w:fill="auto"/>
            <w:vAlign w:val="center"/>
          </w:tcPr>
          <w:p w14:paraId="10FC52A8" w14:textId="4FB87C9D"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255ABE" w:rsidRPr="00F17FC3" w14:paraId="630DBB61" w14:textId="77777777" w:rsidTr="000908F9">
        <w:tc>
          <w:tcPr>
            <w:tcW w:w="6181" w:type="dxa"/>
            <w:tcBorders>
              <w:top w:val="dashSmallGap" w:sz="4" w:space="0" w:color="auto"/>
              <w:bottom w:val="single" w:sz="4" w:space="0" w:color="auto"/>
            </w:tcBorders>
            <w:shd w:val="clear" w:color="auto" w:fill="auto"/>
            <w:vAlign w:val="center"/>
          </w:tcPr>
          <w:p w14:paraId="6538FE58" w14:textId="77777777" w:rsidR="00255ABE" w:rsidRPr="00F17FC3" w:rsidRDefault="00255ABE" w:rsidP="0067122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568258F3"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619B3A17" w14:textId="77777777" w:rsidR="00255ABE" w:rsidRPr="00F17FC3" w:rsidRDefault="00255ABE" w:rsidP="0067122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698" w:type="dxa"/>
            <w:tcBorders>
              <w:top w:val="dashSmallGap" w:sz="4" w:space="0" w:color="auto"/>
              <w:bottom w:val="single" w:sz="4" w:space="0" w:color="auto"/>
            </w:tcBorders>
            <w:shd w:val="clear" w:color="auto" w:fill="auto"/>
            <w:vAlign w:val="center"/>
          </w:tcPr>
          <w:p w14:paraId="1B108011" w14:textId="600910FF"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w:t>
            </w:r>
          </w:p>
        </w:tc>
      </w:tr>
      <w:tr w:rsidR="00255ABE" w:rsidRPr="00F17FC3" w14:paraId="359500D1" w14:textId="77777777" w:rsidTr="000908F9">
        <w:trPr>
          <w:trHeight w:val="283"/>
        </w:trPr>
        <w:tc>
          <w:tcPr>
            <w:tcW w:w="6181" w:type="dxa"/>
            <w:tcBorders>
              <w:top w:val="single" w:sz="4" w:space="0" w:color="auto"/>
              <w:bottom w:val="single" w:sz="4" w:space="0" w:color="auto"/>
            </w:tcBorders>
            <w:shd w:val="clear" w:color="auto" w:fill="auto"/>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11D3964F" w14:textId="3C1EE174" w:rsidR="00255ABE" w:rsidRPr="00F17FC3" w:rsidRDefault="00BF0A6A">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188</w:t>
            </w:r>
          </w:p>
        </w:tc>
        <w:tc>
          <w:tcPr>
            <w:tcW w:w="1698" w:type="dxa"/>
            <w:tcBorders>
              <w:top w:val="single" w:sz="4" w:space="0" w:color="auto"/>
              <w:bottom w:val="single" w:sz="4" w:space="0" w:color="auto"/>
            </w:tcBorders>
            <w:shd w:val="clear" w:color="auto" w:fill="auto"/>
            <w:vAlign w:val="center"/>
          </w:tcPr>
          <w:p w14:paraId="7D3A0314" w14:textId="70B3DC77"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180</w:t>
            </w:r>
          </w:p>
        </w:tc>
      </w:tr>
    </w:tbl>
    <w:p w14:paraId="6D2B0E97" w14:textId="729EF173" w:rsidR="00944560" w:rsidRDefault="00944560" w:rsidP="00390ABA">
      <w:pPr>
        <w:rPr>
          <w:rFonts w:ascii="Arial" w:hAnsi="Arial" w:cs="Arial"/>
          <w:sz w:val="20"/>
          <w:szCs w:val="20"/>
          <w:u w:val="single"/>
          <w:lang w:eastAsia="pt-BR"/>
        </w:rPr>
      </w:pPr>
      <w:bookmarkStart w:id="2" w:name="_Toc446084938"/>
    </w:p>
    <w:p w14:paraId="3CC8E28B" w14:textId="77777777" w:rsidR="00A02FC3" w:rsidRDefault="00A02FC3" w:rsidP="00390ABA">
      <w:pPr>
        <w:rPr>
          <w:rFonts w:ascii="Arial" w:hAnsi="Arial" w:cs="Arial"/>
          <w:sz w:val="20"/>
          <w:szCs w:val="20"/>
          <w:u w:val="single"/>
          <w:lang w:eastAsia="pt-BR"/>
        </w:rPr>
      </w:pPr>
    </w:p>
    <w:p w14:paraId="22331902" w14:textId="77777777"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77777777"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18CC2122" w:rsidR="006B07E4" w:rsidRPr="00F17FC3" w:rsidRDefault="00E96A0A">
            <w:pPr>
              <w:jc w:val="right"/>
              <w:rPr>
                <w:rFonts w:ascii="Arial" w:hAnsi="Arial" w:cs="Arial"/>
                <w:b/>
                <w:color w:val="000000"/>
                <w:sz w:val="20"/>
                <w:szCs w:val="20"/>
                <w:lang w:eastAsia="pt-BR"/>
              </w:rPr>
            </w:pPr>
            <w:r>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00D206DB">
              <w:rPr>
                <w:rFonts w:ascii="Arial" w:hAnsi="Arial" w:cs="Arial"/>
                <w:b/>
                <w:bCs/>
                <w:color w:val="000000"/>
                <w:sz w:val="20"/>
                <w:szCs w:val="20"/>
                <w:lang w:eastAsia="pt-BR"/>
              </w:rPr>
              <w:t>/</w:t>
            </w:r>
            <w:r w:rsidR="009B2B84">
              <w:rPr>
                <w:rFonts w:ascii="Arial" w:hAnsi="Arial" w:cs="Arial"/>
                <w:b/>
                <w:bCs/>
                <w:color w:val="000000"/>
                <w:sz w:val="20"/>
                <w:szCs w:val="20"/>
                <w:lang w:eastAsia="pt-BR"/>
              </w:rPr>
              <w:t>06</w:t>
            </w:r>
            <w:r w:rsidR="00D206DB">
              <w:rPr>
                <w:rFonts w:ascii="Arial" w:hAnsi="Arial" w:cs="Arial"/>
                <w:b/>
                <w:bCs/>
                <w:color w:val="000000"/>
                <w:sz w:val="20"/>
                <w:szCs w:val="20"/>
                <w:lang w:eastAsia="pt-BR"/>
              </w:rPr>
              <w:t>/2024</w:t>
            </w:r>
          </w:p>
        </w:tc>
        <w:tc>
          <w:tcPr>
            <w:tcW w:w="1691" w:type="dxa"/>
            <w:tcBorders>
              <w:top w:val="nil"/>
              <w:left w:val="nil"/>
              <w:bottom w:val="single" w:sz="8" w:space="0" w:color="auto"/>
              <w:right w:val="nil"/>
            </w:tcBorders>
            <w:shd w:val="clear" w:color="auto" w:fill="auto"/>
            <w:noWrap/>
            <w:vAlign w:val="center"/>
            <w:hideMark/>
          </w:tcPr>
          <w:p w14:paraId="17920B4C" w14:textId="3601F4CA"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D206DB">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D206DB">
              <w:rPr>
                <w:rFonts w:ascii="Arial" w:hAnsi="Arial" w:cs="Arial"/>
                <w:b/>
                <w:color w:val="000000"/>
                <w:sz w:val="20"/>
                <w:szCs w:val="20"/>
                <w:lang w:eastAsia="pt-BR"/>
              </w:rPr>
              <w:t>3</w:t>
            </w:r>
          </w:p>
        </w:tc>
      </w:tr>
      <w:tr w:rsidR="00B710B6" w:rsidRPr="00F17FC3" w14:paraId="6775F06F" w14:textId="77777777" w:rsidTr="002E0745">
        <w:trPr>
          <w:trHeight w:val="277"/>
        </w:trPr>
        <w:tc>
          <w:tcPr>
            <w:tcW w:w="6237" w:type="dxa"/>
            <w:tcBorders>
              <w:top w:val="nil"/>
              <w:left w:val="nil"/>
              <w:bottom w:val="dashed" w:sz="8" w:space="0" w:color="7F7F7F"/>
              <w:right w:val="nil"/>
            </w:tcBorders>
            <w:shd w:val="clear" w:color="auto" w:fill="auto"/>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155C3DE8" w14:textId="6A1FD27E" w:rsidR="00B710B6" w:rsidRDefault="00BF0A6A" w:rsidP="00B710B6">
            <w:pPr>
              <w:jc w:val="right"/>
              <w:rPr>
                <w:rFonts w:ascii="Arial" w:hAnsi="Arial" w:cs="Arial"/>
                <w:color w:val="000000"/>
                <w:sz w:val="20"/>
                <w:szCs w:val="20"/>
                <w:lang w:eastAsia="pt-BR"/>
              </w:rPr>
            </w:pPr>
            <w:r>
              <w:rPr>
                <w:rFonts w:ascii="Arial" w:hAnsi="Arial" w:cs="Arial"/>
                <w:color w:val="000000"/>
                <w:sz w:val="20"/>
                <w:szCs w:val="20"/>
                <w:lang w:eastAsia="pt-BR"/>
              </w:rPr>
              <w:t>196</w:t>
            </w:r>
          </w:p>
        </w:tc>
        <w:tc>
          <w:tcPr>
            <w:tcW w:w="1691" w:type="dxa"/>
            <w:tcBorders>
              <w:top w:val="nil"/>
              <w:left w:val="nil"/>
              <w:bottom w:val="dashed" w:sz="8" w:space="0" w:color="7F7F7F"/>
              <w:right w:val="nil"/>
            </w:tcBorders>
            <w:shd w:val="clear" w:color="auto" w:fill="auto"/>
            <w:noWrap/>
            <w:vAlign w:val="center"/>
          </w:tcPr>
          <w:p w14:paraId="0EBF99A4" w14:textId="37527C19"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750</w:t>
            </w:r>
          </w:p>
        </w:tc>
      </w:tr>
      <w:tr w:rsidR="00B710B6"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61DB0E01" w:rsidR="00B710B6" w:rsidRPr="00F17FC3" w:rsidRDefault="00BF0A6A" w:rsidP="00B710B6">
            <w:pPr>
              <w:jc w:val="right"/>
              <w:rPr>
                <w:rFonts w:ascii="Arial" w:hAnsi="Arial" w:cs="Arial"/>
                <w:color w:val="000000"/>
                <w:sz w:val="20"/>
                <w:szCs w:val="20"/>
                <w:lang w:eastAsia="pt-BR"/>
              </w:rPr>
            </w:pPr>
            <w:r>
              <w:rPr>
                <w:rFonts w:ascii="Arial" w:hAnsi="Arial" w:cs="Arial"/>
                <w:color w:val="000000"/>
                <w:sz w:val="20"/>
                <w:szCs w:val="20"/>
                <w:lang w:eastAsia="pt-BR"/>
              </w:rPr>
              <w:t>2.832</w:t>
            </w:r>
          </w:p>
        </w:tc>
        <w:tc>
          <w:tcPr>
            <w:tcW w:w="1691" w:type="dxa"/>
            <w:tcBorders>
              <w:top w:val="nil"/>
              <w:left w:val="nil"/>
              <w:bottom w:val="dashed" w:sz="8" w:space="0" w:color="7F7F7F"/>
              <w:right w:val="nil"/>
            </w:tcBorders>
            <w:shd w:val="clear" w:color="auto" w:fill="auto"/>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2BB51B39" w:rsidR="00B710B6" w:rsidRPr="00F17FC3" w:rsidRDefault="00BF0A6A"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3.028</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3C1FD3F4"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750</w:t>
            </w:r>
          </w:p>
        </w:tc>
      </w:tr>
    </w:tbl>
    <w:p w14:paraId="3C45024A" w14:textId="6AEEA614" w:rsidR="00E2412C" w:rsidRDefault="00E2412C" w:rsidP="000B1B54">
      <w:pPr>
        <w:jc w:val="both"/>
        <w:rPr>
          <w:rFonts w:ascii="Arial" w:hAnsi="Arial" w:cs="Arial"/>
          <w:iCs/>
          <w:sz w:val="20"/>
          <w:szCs w:val="20"/>
          <w:lang w:eastAsia="pt-BR"/>
        </w:rPr>
      </w:pPr>
    </w:p>
    <w:p w14:paraId="0A7976A6" w14:textId="77777777" w:rsidR="000903BC" w:rsidRDefault="000903BC" w:rsidP="000903BC">
      <w:pPr>
        <w:jc w:val="both"/>
        <w:rPr>
          <w:rFonts w:ascii="Arial" w:hAnsi="Arial" w:cs="Arial"/>
          <w:iCs/>
          <w:sz w:val="16"/>
          <w:szCs w:val="16"/>
          <w:lang w:eastAsia="pt-BR"/>
        </w:rPr>
      </w:pPr>
      <w:r>
        <w:rPr>
          <w:rFonts w:ascii="Arial" w:hAnsi="Arial" w:cs="Arial"/>
          <w:iCs/>
          <w:sz w:val="16"/>
          <w:szCs w:val="16"/>
          <w:lang w:eastAsia="pt-BR"/>
        </w:rPr>
        <w:t>Em 2024</w:t>
      </w:r>
      <w:r w:rsidRPr="00FD20A3">
        <w:rPr>
          <w:rFonts w:ascii="Arial" w:hAnsi="Arial" w:cs="Arial"/>
          <w:iCs/>
          <w:sz w:val="16"/>
          <w:szCs w:val="16"/>
          <w:lang w:eastAsia="pt-BR"/>
        </w:rPr>
        <w:t>, impactado pe</w:t>
      </w:r>
      <w:r>
        <w:rPr>
          <w:rFonts w:ascii="Arial" w:hAnsi="Arial" w:cs="Arial"/>
          <w:iCs/>
          <w:sz w:val="16"/>
          <w:szCs w:val="16"/>
          <w:lang w:eastAsia="pt-BR"/>
        </w:rPr>
        <w:t>lo 13º terceiro salário. Em 2023</w:t>
      </w:r>
      <w:r w:rsidRPr="00FD20A3">
        <w:rPr>
          <w:rFonts w:ascii="Arial" w:hAnsi="Arial" w:cs="Arial"/>
          <w:iCs/>
          <w:sz w:val="16"/>
          <w:szCs w:val="16"/>
          <w:lang w:eastAsia="pt-BR"/>
        </w:rPr>
        <w:t>, apenas férias.</w:t>
      </w:r>
    </w:p>
    <w:p w14:paraId="60663544" w14:textId="77777777" w:rsidR="000903BC" w:rsidRDefault="000903BC" w:rsidP="000B1B54">
      <w:pPr>
        <w:jc w:val="both"/>
        <w:rPr>
          <w:rFonts w:ascii="Arial" w:hAnsi="Arial" w:cs="Arial"/>
          <w:iCs/>
          <w:sz w:val="20"/>
          <w:szCs w:val="20"/>
          <w:lang w:eastAsia="pt-BR"/>
        </w:rPr>
      </w:pPr>
    </w:p>
    <w:p w14:paraId="5F1038A5" w14:textId="77777777" w:rsidR="00C22E58" w:rsidRDefault="00C22E58"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43E44834"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BF0A6A">
        <w:rPr>
          <w:rFonts w:ascii="Arial" w:hAnsi="Arial" w:cs="Arial"/>
          <w:iCs/>
          <w:sz w:val="20"/>
          <w:szCs w:val="20"/>
          <w:lang w:eastAsia="pt-BR"/>
        </w:rPr>
        <w:t>4</w:t>
      </w:r>
      <w:r w:rsidR="00341C44">
        <w:rPr>
          <w:rFonts w:ascii="Arial" w:hAnsi="Arial" w:cs="Arial"/>
          <w:iCs/>
          <w:sz w:val="20"/>
          <w:szCs w:val="20"/>
          <w:lang w:eastAsia="pt-BR"/>
        </w:rPr>
        <w:t>.</w:t>
      </w:r>
      <w:r w:rsidR="00BF0A6A">
        <w:rPr>
          <w:rFonts w:ascii="Arial" w:hAnsi="Arial" w:cs="Arial"/>
          <w:iCs/>
          <w:sz w:val="20"/>
          <w:szCs w:val="20"/>
          <w:lang w:eastAsia="pt-BR"/>
        </w:rPr>
        <w:t>692</w:t>
      </w:r>
      <w:r w:rsidR="00BF0A6A"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do exercício de 2024</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2AB333FC" w14:textId="77777777" w:rsidR="00A01872" w:rsidRDefault="00A01872" w:rsidP="000B1B54">
      <w:pPr>
        <w:jc w:val="both"/>
        <w:rPr>
          <w:rFonts w:ascii="Arial" w:hAnsi="Arial" w:cs="Arial"/>
          <w:iCs/>
          <w:sz w:val="20"/>
          <w:szCs w:val="20"/>
          <w:lang w:eastAsia="pt-BR"/>
        </w:rPr>
      </w:pPr>
    </w:p>
    <w:p w14:paraId="4E5CD697" w14:textId="77777777" w:rsidR="005F5C0D" w:rsidRP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tbl>
      <w:tblPr>
        <w:tblW w:w="0" w:type="auto"/>
        <w:tblLook w:val="04A0" w:firstRow="1" w:lastRow="0" w:firstColumn="1" w:lastColumn="0" w:noHBand="0" w:noVBand="1"/>
      </w:tblPr>
      <w:tblGrid>
        <w:gridCol w:w="6183"/>
        <w:gridCol w:w="236"/>
        <w:gridCol w:w="1697"/>
        <w:gridCol w:w="1697"/>
      </w:tblGrid>
      <w:tr w:rsidR="005F5C0D" w:rsidRPr="005F5C0D" w14:paraId="04C3D58B" w14:textId="77777777" w:rsidTr="006D74AE">
        <w:trPr>
          <w:trHeight w:val="283"/>
        </w:trPr>
        <w:tc>
          <w:tcPr>
            <w:tcW w:w="6183" w:type="dxa"/>
            <w:tcBorders>
              <w:bottom w:val="single" w:sz="4" w:space="0" w:color="auto"/>
            </w:tcBorders>
            <w:shd w:val="clear" w:color="auto" w:fill="auto"/>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shd w:val="clear" w:color="auto" w:fill="auto"/>
            <w:vAlign w:val="center"/>
          </w:tcPr>
          <w:p w14:paraId="4F83EB70" w14:textId="64BF4D84" w:rsidR="005F5C0D" w:rsidRPr="005F5C0D" w:rsidRDefault="009B2B84">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5F5C0D">
              <w:rPr>
                <w:rFonts w:ascii="Arial" w:hAnsi="Arial" w:cs="Arial"/>
                <w:b/>
                <w:bCs/>
                <w:color w:val="000000"/>
                <w:sz w:val="20"/>
                <w:szCs w:val="20"/>
                <w:lang w:eastAsia="pt-BR"/>
              </w:rPr>
              <w:t>/</w:t>
            </w:r>
            <w:r>
              <w:rPr>
                <w:rFonts w:ascii="Arial" w:hAnsi="Arial" w:cs="Arial"/>
                <w:b/>
                <w:bCs/>
                <w:color w:val="000000"/>
                <w:sz w:val="20"/>
                <w:szCs w:val="20"/>
                <w:lang w:eastAsia="pt-BR"/>
              </w:rPr>
              <w:t>06</w:t>
            </w:r>
            <w:r w:rsidR="00341C44">
              <w:rPr>
                <w:rFonts w:ascii="Arial" w:hAnsi="Arial" w:cs="Arial"/>
                <w:b/>
                <w:bCs/>
                <w:color w:val="000000"/>
                <w:sz w:val="20"/>
                <w:szCs w:val="20"/>
                <w:lang w:eastAsia="pt-BR"/>
              </w:rPr>
              <w:t>/2024</w:t>
            </w:r>
          </w:p>
        </w:tc>
        <w:tc>
          <w:tcPr>
            <w:tcW w:w="1697" w:type="dxa"/>
            <w:tcBorders>
              <w:bottom w:val="single" w:sz="4" w:space="0" w:color="auto"/>
            </w:tcBorders>
            <w:shd w:val="clear" w:color="auto" w:fill="auto"/>
            <w:vAlign w:val="center"/>
          </w:tcPr>
          <w:p w14:paraId="12EC0D38" w14:textId="7AF5ED25"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341C44">
              <w:rPr>
                <w:rFonts w:ascii="Arial" w:hAnsi="Arial" w:cs="Arial"/>
                <w:b/>
                <w:bCs/>
                <w:color w:val="000000"/>
                <w:sz w:val="20"/>
                <w:szCs w:val="20"/>
                <w:lang w:eastAsia="pt-BR"/>
              </w:rPr>
              <w:t>3</w:t>
            </w:r>
          </w:p>
        </w:tc>
      </w:tr>
      <w:tr w:rsidR="005F5C0D" w:rsidRPr="005F5C0D" w14:paraId="25E4F687"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E021C7A" w14:textId="1A0DBF96" w:rsidR="005F5C0D" w:rsidRPr="005F5C0D" w:rsidRDefault="00BF0A6A"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87</w:t>
            </w:r>
          </w:p>
        </w:tc>
        <w:tc>
          <w:tcPr>
            <w:tcW w:w="1697" w:type="dxa"/>
            <w:tcBorders>
              <w:top w:val="single" w:sz="4" w:space="0" w:color="auto"/>
              <w:bottom w:val="dashSmallGap" w:sz="4" w:space="0" w:color="auto"/>
            </w:tcBorders>
            <w:shd w:val="clear" w:color="auto" w:fill="auto"/>
            <w:vAlign w:val="center"/>
          </w:tcPr>
          <w:p w14:paraId="220B4864" w14:textId="45B286F1"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185</w:t>
            </w:r>
          </w:p>
        </w:tc>
      </w:tr>
      <w:tr w:rsidR="005F5C0D" w:rsidRPr="005F5C0D" w14:paraId="707E2E5B"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B40D5C2" w14:textId="1C7B8FEC" w:rsidR="005F5C0D" w:rsidRPr="005F5C0D" w:rsidRDefault="00BF0A6A"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1.658</w:t>
            </w:r>
          </w:p>
        </w:tc>
        <w:tc>
          <w:tcPr>
            <w:tcW w:w="1697" w:type="dxa"/>
            <w:tcBorders>
              <w:top w:val="single" w:sz="4" w:space="0" w:color="auto"/>
              <w:bottom w:val="dashSmallGap" w:sz="4" w:space="0" w:color="auto"/>
            </w:tcBorders>
            <w:shd w:val="clear" w:color="auto" w:fill="auto"/>
            <w:vAlign w:val="center"/>
          </w:tcPr>
          <w:p w14:paraId="71554D2A" w14:textId="7C2D63F8"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528</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567535F5" w14:textId="4B4D0D93" w:rsidR="005F5C0D" w:rsidRPr="005F5C0D" w:rsidRDefault="00BF0A6A"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424</w:t>
            </w:r>
          </w:p>
        </w:tc>
        <w:tc>
          <w:tcPr>
            <w:tcW w:w="1697" w:type="dxa"/>
            <w:tcBorders>
              <w:top w:val="dashSmallGap" w:sz="4" w:space="0" w:color="auto"/>
              <w:bottom w:val="dashSmallGap" w:sz="4" w:space="0" w:color="auto"/>
            </w:tcBorders>
            <w:shd w:val="clear" w:color="auto" w:fill="auto"/>
            <w:vAlign w:val="center"/>
          </w:tcPr>
          <w:p w14:paraId="69A3E912" w14:textId="73B9BE6A"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151</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1F5731FF" w14:textId="660EAD1F" w:rsidR="005F5C0D" w:rsidRDefault="00BF0A6A">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254</w:t>
            </w:r>
          </w:p>
        </w:tc>
        <w:tc>
          <w:tcPr>
            <w:tcW w:w="1697" w:type="dxa"/>
            <w:tcBorders>
              <w:top w:val="dashSmallGap" w:sz="4" w:space="0" w:color="auto"/>
              <w:bottom w:val="dashSmallGap" w:sz="4" w:space="0" w:color="auto"/>
            </w:tcBorders>
            <w:shd w:val="clear" w:color="auto" w:fill="auto"/>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0ACD0194" w14:textId="3CCF95E0"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r w:rsidR="00AF567B">
              <w:rPr>
                <w:rFonts w:ascii="Arial" w:hAnsi="Arial" w:cs="Arial"/>
                <w:iCs/>
                <w:sz w:val="20"/>
                <w:szCs w:val="20"/>
                <w:lang w:eastAsia="pt-BR"/>
              </w:rPr>
              <w:t>¹</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3645546E" w14:textId="5C146D9B" w:rsidR="005F5C0D" w:rsidRPr="005F5C0D" w:rsidRDefault="00BF0A6A"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2.269</w:t>
            </w:r>
          </w:p>
        </w:tc>
        <w:tc>
          <w:tcPr>
            <w:tcW w:w="1697" w:type="dxa"/>
            <w:tcBorders>
              <w:top w:val="dashSmallGap" w:sz="4" w:space="0" w:color="auto"/>
              <w:bottom w:val="dashSmallGap" w:sz="4" w:space="0" w:color="auto"/>
            </w:tcBorders>
            <w:shd w:val="clear" w:color="auto" w:fill="auto"/>
            <w:vAlign w:val="center"/>
          </w:tcPr>
          <w:p w14:paraId="1CC4DF0C" w14:textId="3844FF21"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1.314</w:t>
            </w:r>
          </w:p>
        </w:tc>
      </w:tr>
      <w:tr w:rsidR="005F5C0D" w:rsidRPr="005F5C0D" w14:paraId="17306814" w14:textId="77777777" w:rsidTr="006D74AE">
        <w:trPr>
          <w:trHeight w:val="283"/>
        </w:trPr>
        <w:tc>
          <w:tcPr>
            <w:tcW w:w="6183" w:type="dxa"/>
            <w:tcBorders>
              <w:top w:val="single" w:sz="4" w:space="0" w:color="auto"/>
              <w:bottom w:val="single" w:sz="4" w:space="0" w:color="auto"/>
            </w:tcBorders>
            <w:shd w:val="clear" w:color="auto" w:fill="auto"/>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shd w:val="clear" w:color="auto" w:fill="auto"/>
            <w:vAlign w:val="center"/>
          </w:tcPr>
          <w:p w14:paraId="78C67DE3" w14:textId="16BDAA01" w:rsidR="005F5C0D" w:rsidRPr="005F5C0D" w:rsidRDefault="00341C44">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4.</w:t>
            </w:r>
            <w:r w:rsidR="00BF0A6A">
              <w:rPr>
                <w:rFonts w:ascii="Arial" w:hAnsi="Arial" w:cs="Arial"/>
                <w:b/>
                <w:bCs/>
                <w:iCs/>
                <w:sz w:val="20"/>
                <w:szCs w:val="20"/>
                <w:lang w:eastAsia="pt-BR"/>
              </w:rPr>
              <w:t>692</w:t>
            </w:r>
          </w:p>
        </w:tc>
        <w:tc>
          <w:tcPr>
            <w:tcW w:w="1697" w:type="dxa"/>
            <w:tcBorders>
              <w:top w:val="single" w:sz="4" w:space="0" w:color="auto"/>
              <w:bottom w:val="single" w:sz="4" w:space="0" w:color="auto"/>
            </w:tcBorders>
            <w:shd w:val="clear" w:color="auto" w:fill="auto"/>
            <w:vAlign w:val="center"/>
          </w:tcPr>
          <w:p w14:paraId="71D86F3D" w14:textId="5A1963B0" w:rsidR="005F5C0D" w:rsidRPr="005F5C0D" w:rsidRDefault="00341C44"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2.178</w:t>
            </w:r>
          </w:p>
        </w:tc>
      </w:tr>
    </w:tbl>
    <w:p w14:paraId="7F081A93" w14:textId="0CF47F94" w:rsidR="003D4B21" w:rsidRPr="004B051E" w:rsidRDefault="00AF567B" w:rsidP="003A48F7">
      <w:pPr>
        <w:widowControl w:val="0"/>
        <w:spacing w:before="80"/>
        <w:rPr>
          <w:rFonts w:ascii="Arial" w:hAnsi="Arial" w:cs="Arial"/>
          <w:iCs/>
          <w:color w:val="000000" w:themeColor="text1"/>
          <w:sz w:val="16"/>
          <w:szCs w:val="16"/>
          <w:lang w:eastAsia="pt-BR"/>
        </w:rPr>
      </w:pPr>
      <w:r w:rsidRPr="004B051E">
        <w:rPr>
          <w:rFonts w:ascii="Arial" w:hAnsi="Arial" w:cs="Arial"/>
          <w:iCs/>
          <w:color w:val="000000" w:themeColor="text1"/>
          <w:sz w:val="16"/>
          <w:szCs w:val="16"/>
          <w:lang w:eastAsia="pt-BR"/>
        </w:rPr>
        <w:t xml:space="preserve">¹ </w:t>
      </w:r>
      <w:r w:rsidR="00A46F68" w:rsidRPr="004B051E">
        <w:rPr>
          <w:rFonts w:ascii="Arial" w:hAnsi="Arial" w:cs="Arial"/>
          <w:iCs/>
          <w:color w:val="000000" w:themeColor="text1"/>
          <w:sz w:val="16"/>
          <w:szCs w:val="16"/>
          <w:lang w:eastAsia="pt-BR"/>
        </w:rPr>
        <w:t>Contempla o pagamento ao fornecedor Brasoftware Informática Ltda. no valor de R$ 1.833</w:t>
      </w:r>
      <w:r w:rsidR="005F5C0D" w:rsidRPr="004B051E">
        <w:rPr>
          <w:rFonts w:ascii="Arial" w:hAnsi="Arial" w:cs="Arial"/>
          <w:iCs/>
          <w:color w:val="000000" w:themeColor="text1"/>
          <w:sz w:val="16"/>
          <w:szCs w:val="16"/>
          <w:lang w:eastAsia="pt-BR"/>
        </w:rPr>
        <w:t xml:space="preserve"> em</w:t>
      </w:r>
      <w:r w:rsidR="00A46F68" w:rsidRPr="004B051E">
        <w:rPr>
          <w:rFonts w:ascii="Arial" w:hAnsi="Arial" w:cs="Arial"/>
          <w:iCs/>
          <w:color w:val="000000" w:themeColor="text1"/>
          <w:sz w:val="16"/>
          <w:szCs w:val="16"/>
          <w:lang w:eastAsia="pt-BR"/>
        </w:rPr>
        <w:t xml:space="preserve"> março</w:t>
      </w:r>
      <w:r w:rsidR="005F5C0D" w:rsidRPr="004B051E">
        <w:rPr>
          <w:rFonts w:ascii="Arial" w:hAnsi="Arial" w:cs="Arial"/>
          <w:iCs/>
          <w:color w:val="000000" w:themeColor="text1"/>
          <w:sz w:val="16"/>
          <w:szCs w:val="16"/>
          <w:lang w:eastAsia="pt-BR"/>
        </w:rPr>
        <w:t xml:space="preserve"> referente a manutenção anual d</w:t>
      </w:r>
      <w:r w:rsidR="00A46F68" w:rsidRPr="004B051E">
        <w:rPr>
          <w:rFonts w:ascii="Arial" w:hAnsi="Arial" w:cs="Arial"/>
          <w:iCs/>
          <w:color w:val="000000" w:themeColor="text1"/>
          <w:sz w:val="16"/>
          <w:szCs w:val="16"/>
          <w:lang w:eastAsia="pt-BR"/>
        </w:rPr>
        <w:t>e softwares</w:t>
      </w:r>
      <w:r w:rsidR="005F5C0D" w:rsidRPr="004B051E">
        <w:rPr>
          <w:rFonts w:ascii="Arial" w:hAnsi="Arial" w:cs="Arial"/>
          <w:iCs/>
          <w:color w:val="000000" w:themeColor="text1"/>
          <w:sz w:val="16"/>
          <w:szCs w:val="16"/>
          <w:lang w:eastAsia="pt-BR"/>
        </w:rPr>
        <w:t>.</w:t>
      </w:r>
      <w:bookmarkEnd w:id="2"/>
    </w:p>
    <w:p w14:paraId="7D29EF9E" w14:textId="5FDCFDDD" w:rsidR="00F5378F" w:rsidRDefault="00F5378F" w:rsidP="003A48F7">
      <w:pPr>
        <w:widowControl w:val="0"/>
        <w:spacing w:before="80"/>
        <w:rPr>
          <w:rFonts w:ascii="Arial" w:hAnsi="Arial" w:cs="Arial"/>
          <w:iCs/>
          <w:sz w:val="16"/>
          <w:szCs w:val="16"/>
          <w:lang w:eastAsia="pt-BR"/>
        </w:rPr>
      </w:pPr>
    </w:p>
    <w:p w14:paraId="01532795" w14:textId="77777777" w:rsidR="00F5378F" w:rsidRPr="003A48F7" w:rsidRDefault="00F5378F"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3"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shd w:val="clear" w:color="auto" w:fill="auto"/>
            <w:noWrap/>
            <w:vAlign w:val="center"/>
            <w:hideMark/>
          </w:tcPr>
          <w:p w14:paraId="447A7B5F" w14:textId="0E540A13" w:rsidR="006B07E4" w:rsidRPr="00075E57" w:rsidRDefault="00FA7330">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Pr="00075E57">
              <w:rPr>
                <w:rFonts w:ascii="Arial" w:hAnsi="Arial" w:cs="Arial"/>
                <w:b/>
                <w:bCs/>
                <w:color w:val="000000"/>
                <w:sz w:val="20"/>
                <w:szCs w:val="20"/>
                <w:lang w:eastAsia="pt-BR"/>
              </w:rPr>
              <w:t>/</w:t>
            </w:r>
            <w:r w:rsidR="009B2B84" w:rsidRPr="00075E57">
              <w:rPr>
                <w:rFonts w:ascii="Arial" w:hAnsi="Arial" w:cs="Arial"/>
                <w:b/>
                <w:bCs/>
                <w:color w:val="000000"/>
                <w:sz w:val="20"/>
                <w:szCs w:val="20"/>
                <w:lang w:eastAsia="pt-BR"/>
              </w:rPr>
              <w:t>0</w:t>
            </w:r>
            <w:r w:rsidR="009B2B84">
              <w:rPr>
                <w:rFonts w:ascii="Arial" w:hAnsi="Arial" w:cs="Arial"/>
                <w:b/>
                <w:bCs/>
                <w:color w:val="000000"/>
                <w:sz w:val="20"/>
                <w:szCs w:val="20"/>
                <w:lang w:eastAsia="pt-BR"/>
              </w:rPr>
              <w:t>6</w:t>
            </w:r>
            <w:r w:rsidR="00EB1E62">
              <w:rPr>
                <w:rFonts w:ascii="Arial" w:hAnsi="Arial" w:cs="Arial"/>
                <w:b/>
                <w:bCs/>
                <w:color w:val="000000"/>
                <w:sz w:val="20"/>
                <w:szCs w:val="20"/>
                <w:lang w:eastAsia="pt-BR"/>
              </w:rPr>
              <w:t>/2024</w:t>
            </w:r>
          </w:p>
        </w:tc>
        <w:tc>
          <w:tcPr>
            <w:tcW w:w="1647" w:type="dxa"/>
            <w:tcBorders>
              <w:top w:val="nil"/>
              <w:left w:val="nil"/>
              <w:bottom w:val="single" w:sz="4" w:space="0" w:color="auto"/>
              <w:right w:val="nil"/>
            </w:tcBorders>
            <w:shd w:val="clear" w:color="auto" w:fill="auto"/>
            <w:noWrap/>
            <w:vAlign w:val="center"/>
            <w:hideMark/>
          </w:tcPr>
          <w:p w14:paraId="29DBC73A" w14:textId="649CF3A5"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C602D3" w:rsidRPr="00075E57">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EB1E62">
              <w:rPr>
                <w:rFonts w:ascii="Arial" w:hAnsi="Arial" w:cs="Arial"/>
                <w:b/>
                <w:bCs/>
                <w:color w:val="000000"/>
                <w:sz w:val="20"/>
                <w:szCs w:val="20"/>
                <w:lang w:eastAsia="pt-BR"/>
              </w:rPr>
              <w:t>3</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shd w:val="clear" w:color="auto" w:fill="auto"/>
            <w:noWrap/>
            <w:vAlign w:val="center"/>
            <w:hideMark/>
          </w:tcPr>
          <w:p w14:paraId="6E751DC4" w14:textId="491334AC" w:rsidR="006B07E4" w:rsidRPr="00075E57" w:rsidRDefault="00EB1E62">
            <w:pPr>
              <w:jc w:val="right"/>
              <w:rPr>
                <w:rFonts w:ascii="Arial" w:hAnsi="Arial" w:cs="Arial"/>
                <w:sz w:val="20"/>
                <w:szCs w:val="20"/>
                <w:lang w:eastAsia="pt-BR"/>
              </w:rPr>
            </w:pPr>
            <w:r>
              <w:rPr>
                <w:rFonts w:ascii="Arial" w:hAnsi="Arial" w:cs="Arial"/>
                <w:sz w:val="20"/>
                <w:szCs w:val="20"/>
                <w:lang w:eastAsia="pt-BR"/>
              </w:rPr>
              <w:t>4.</w:t>
            </w:r>
            <w:r w:rsidR="00BF0A6A">
              <w:rPr>
                <w:rFonts w:ascii="Arial" w:hAnsi="Arial" w:cs="Arial"/>
                <w:sz w:val="20"/>
                <w:szCs w:val="20"/>
                <w:lang w:eastAsia="pt-BR"/>
              </w:rPr>
              <w:t>217</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2EC94C0E" w:rsidR="006B07E4" w:rsidRPr="00075E57" w:rsidRDefault="00EB1E62">
            <w:pPr>
              <w:jc w:val="right"/>
              <w:rPr>
                <w:rFonts w:ascii="Arial" w:hAnsi="Arial" w:cs="Arial"/>
                <w:sz w:val="20"/>
                <w:szCs w:val="20"/>
                <w:lang w:eastAsia="pt-BR"/>
              </w:rPr>
            </w:pPr>
            <w:r w:rsidRPr="00112594">
              <w:rPr>
                <w:rFonts w:ascii="Arial" w:hAnsi="Arial" w:cs="Arial"/>
                <w:color w:val="000000" w:themeColor="text1"/>
                <w:sz w:val="20"/>
                <w:szCs w:val="20"/>
                <w:lang w:eastAsia="pt-BR"/>
              </w:rPr>
              <w:t>4.</w:t>
            </w:r>
            <w:r w:rsidR="00D03A2A" w:rsidRPr="00112594">
              <w:rPr>
                <w:rFonts w:ascii="Arial" w:hAnsi="Arial" w:cs="Arial"/>
                <w:color w:val="000000" w:themeColor="text1"/>
                <w:sz w:val="20"/>
                <w:szCs w:val="20"/>
                <w:lang w:eastAsia="pt-BR"/>
              </w:rPr>
              <w:t>114</w:t>
            </w:r>
          </w:p>
        </w:tc>
      </w:tr>
      <w:tr w:rsidR="006B07E4" w:rsidRPr="00075E57" w14:paraId="1027CCD7" w14:textId="77777777" w:rsidTr="00F20479">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(ii)</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shd w:val="clear" w:color="auto" w:fill="auto"/>
            <w:noWrap/>
            <w:vAlign w:val="center"/>
          </w:tcPr>
          <w:p w14:paraId="11AEB5C1" w14:textId="00D8860D" w:rsidR="006B07E4" w:rsidRPr="00075E57" w:rsidRDefault="00EB1E62">
            <w:pPr>
              <w:jc w:val="right"/>
              <w:rPr>
                <w:rFonts w:ascii="Arial" w:hAnsi="Arial" w:cs="Arial"/>
                <w:sz w:val="20"/>
                <w:szCs w:val="20"/>
                <w:lang w:eastAsia="pt-BR"/>
              </w:rPr>
            </w:pPr>
            <w:r>
              <w:rPr>
                <w:rFonts w:ascii="Arial" w:hAnsi="Arial" w:cs="Arial"/>
                <w:sz w:val="20"/>
                <w:szCs w:val="20"/>
                <w:lang w:eastAsia="pt-BR"/>
              </w:rPr>
              <w:t>1.</w:t>
            </w:r>
            <w:r w:rsidR="00BF0A6A">
              <w:rPr>
                <w:rFonts w:ascii="Arial" w:hAnsi="Arial" w:cs="Arial"/>
                <w:sz w:val="20"/>
                <w:szCs w:val="20"/>
                <w:lang w:eastAsia="pt-BR"/>
              </w:rPr>
              <w:t>364</w:t>
            </w:r>
          </w:p>
        </w:tc>
        <w:tc>
          <w:tcPr>
            <w:tcW w:w="1647" w:type="dxa"/>
            <w:tcBorders>
              <w:top w:val="nil"/>
              <w:left w:val="nil"/>
              <w:bottom w:val="dashed" w:sz="8" w:space="0" w:color="7F7F7F"/>
              <w:right w:val="nil"/>
            </w:tcBorders>
            <w:shd w:val="clear" w:color="auto" w:fill="auto"/>
            <w:noWrap/>
            <w:vAlign w:val="center"/>
          </w:tcPr>
          <w:p w14:paraId="767F63E2" w14:textId="7B777C6A" w:rsidR="006B07E4" w:rsidRPr="00075E57" w:rsidRDefault="00EB1E62">
            <w:pPr>
              <w:jc w:val="right"/>
              <w:rPr>
                <w:rFonts w:ascii="Arial" w:hAnsi="Arial" w:cs="Arial"/>
                <w:sz w:val="20"/>
                <w:szCs w:val="20"/>
                <w:lang w:eastAsia="pt-BR"/>
              </w:rPr>
            </w:pPr>
            <w:r w:rsidRPr="004B051E">
              <w:rPr>
                <w:rFonts w:ascii="Arial" w:hAnsi="Arial" w:cs="Arial"/>
                <w:color w:val="000000" w:themeColor="text1"/>
                <w:sz w:val="20"/>
                <w:szCs w:val="20"/>
                <w:lang w:eastAsia="pt-BR"/>
              </w:rPr>
              <w:t>1.</w:t>
            </w:r>
            <w:r w:rsidR="00D03A2A" w:rsidRPr="004B051E">
              <w:rPr>
                <w:rFonts w:ascii="Arial" w:hAnsi="Arial" w:cs="Arial"/>
                <w:color w:val="000000" w:themeColor="text1"/>
                <w:sz w:val="20"/>
                <w:szCs w:val="20"/>
                <w:lang w:eastAsia="pt-BR"/>
              </w:rPr>
              <w:t>318</w:t>
            </w:r>
          </w:p>
        </w:tc>
      </w:tr>
      <w:tr w:rsidR="006B07E4" w:rsidRPr="00075E57" w14:paraId="7406BC65" w14:textId="77777777" w:rsidTr="00F20479">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(iii)</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shd w:val="clear" w:color="auto" w:fill="auto"/>
            <w:noWrap/>
            <w:vAlign w:val="center"/>
          </w:tcPr>
          <w:p w14:paraId="24C0C2FF" w14:textId="0D9B52DA" w:rsidR="006B07E4" w:rsidRPr="00075E57" w:rsidRDefault="00BF0A6A" w:rsidP="00075E57">
            <w:pPr>
              <w:jc w:val="right"/>
              <w:rPr>
                <w:rFonts w:ascii="Arial" w:hAnsi="Arial" w:cs="Arial"/>
                <w:sz w:val="20"/>
                <w:szCs w:val="20"/>
                <w:lang w:eastAsia="pt-BR"/>
              </w:rPr>
            </w:pPr>
            <w:r>
              <w:rPr>
                <w:rFonts w:ascii="Arial" w:hAnsi="Arial" w:cs="Arial"/>
                <w:sz w:val="20"/>
                <w:szCs w:val="20"/>
                <w:lang w:eastAsia="pt-BR"/>
              </w:rPr>
              <w:t>173</w:t>
            </w:r>
          </w:p>
        </w:tc>
        <w:tc>
          <w:tcPr>
            <w:tcW w:w="1647" w:type="dxa"/>
            <w:tcBorders>
              <w:top w:val="nil"/>
              <w:left w:val="nil"/>
              <w:bottom w:val="single" w:sz="4" w:space="0" w:color="auto"/>
              <w:right w:val="nil"/>
            </w:tcBorders>
            <w:shd w:val="clear" w:color="auto" w:fill="auto"/>
            <w:noWrap/>
            <w:vAlign w:val="center"/>
          </w:tcPr>
          <w:p w14:paraId="1205652A" w14:textId="3A97689E"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168</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1AC63C88" w:rsidR="006B07E4" w:rsidRPr="00075E57" w:rsidRDefault="00EB1E62">
            <w:pPr>
              <w:jc w:val="right"/>
              <w:rPr>
                <w:rFonts w:ascii="Arial" w:hAnsi="Arial" w:cs="Arial"/>
                <w:b/>
                <w:bCs/>
                <w:color w:val="000000"/>
                <w:sz w:val="20"/>
                <w:szCs w:val="20"/>
                <w:lang w:eastAsia="pt-BR"/>
              </w:rPr>
            </w:pPr>
            <w:r>
              <w:rPr>
                <w:rFonts w:ascii="Arial" w:hAnsi="Arial" w:cs="Arial"/>
                <w:b/>
                <w:bCs/>
                <w:color w:val="000000"/>
                <w:sz w:val="20"/>
                <w:szCs w:val="20"/>
                <w:lang w:eastAsia="pt-BR"/>
              </w:rPr>
              <w:t>5.</w:t>
            </w:r>
            <w:r w:rsidR="00BF0A6A">
              <w:rPr>
                <w:rFonts w:ascii="Arial" w:hAnsi="Arial" w:cs="Arial"/>
                <w:b/>
                <w:bCs/>
                <w:color w:val="000000"/>
                <w:sz w:val="20"/>
                <w:szCs w:val="20"/>
                <w:lang w:eastAsia="pt-BR"/>
              </w:rPr>
              <w:t>754</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00EB327" w:rsidR="006B07E4" w:rsidRPr="00075E57" w:rsidRDefault="00EB1E62" w:rsidP="000B1B54">
            <w:pPr>
              <w:jc w:val="right"/>
              <w:rPr>
                <w:rFonts w:ascii="Arial" w:hAnsi="Arial" w:cs="Arial"/>
                <w:b/>
                <w:sz w:val="20"/>
                <w:szCs w:val="20"/>
                <w:lang w:eastAsia="pt-BR"/>
              </w:rPr>
            </w:pPr>
            <w:r>
              <w:rPr>
                <w:rFonts w:ascii="Arial" w:hAnsi="Arial" w:cs="Arial"/>
                <w:b/>
                <w:sz w:val="20"/>
                <w:szCs w:val="20"/>
                <w:lang w:eastAsia="pt-BR"/>
              </w:rPr>
              <w:t>5.600</w:t>
            </w:r>
          </w:p>
        </w:tc>
      </w:tr>
      <w:bookmarkEnd w:id="3"/>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w:t>
      </w:r>
      <w:r w:rsidRPr="00075E57">
        <w:rPr>
          <w:rFonts w:ascii="Arial" w:hAnsi="Arial" w:cs="Arial"/>
          <w:sz w:val="20"/>
          <w:szCs w:val="20"/>
          <w:lang w:eastAsia="pt-BR"/>
        </w:rPr>
        <w:lastRenderedPageBreak/>
        <w:t>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3A62BA50" w:rsidR="00201664" w:rsidRDefault="00201664" w:rsidP="00AF567B">
      <w:pPr>
        <w:widowControl w:val="0"/>
        <w:jc w:val="both"/>
        <w:rPr>
          <w:rFonts w:ascii="Arial" w:hAnsi="Arial" w:cs="Arial"/>
          <w:iCs/>
          <w:sz w:val="20"/>
          <w:szCs w:val="20"/>
          <w:highlight w:val="yellow"/>
          <w:lang w:eastAsia="pt-BR"/>
        </w:rPr>
      </w:pPr>
    </w:p>
    <w:p w14:paraId="6B929F34" w14:textId="7ABA71E6" w:rsidR="00201664" w:rsidRDefault="00201664"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4" w:name="_Toc446084941"/>
      <w:r w:rsidRPr="00772A4F">
        <w:rPr>
          <w:rFonts w:ascii="Arial" w:hAnsi="Arial" w:cs="Arial"/>
          <w:b/>
          <w:bCs/>
          <w:iCs/>
          <w:sz w:val="20"/>
          <w:szCs w:val="20"/>
          <w:lang w:eastAsia="pt-BR"/>
        </w:rPr>
        <w:t>IMOBILIZADO</w:t>
      </w:r>
      <w:bookmarkEnd w:id="4"/>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F095EBF" w14:textId="1C9A6035" w:rsidR="000E42E1" w:rsidRDefault="000E42E1" w:rsidP="00386213">
      <w:pPr>
        <w:jc w:val="both"/>
        <w:rPr>
          <w:rFonts w:ascii="Arial" w:hAnsi="Arial" w:cs="Arial"/>
          <w:iCs/>
          <w:sz w:val="20"/>
          <w:szCs w:val="20"/>
          <w:lang w:eastAsia="pt-BR"/>
        </w:rPr>
      </w:pPr>
    </w:p>
    <w:p w14:paraId="0EC107C4" w14:textId="77777777"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386213" w:rsidRPr="00075E57" w14:paraId="6845F90B" w14:textId="77777777" w:rsidTr="00C4367E">
        <w:trPr>
          <w:cantSplit/>
          <w:trHeight w:val="283"/>
        </w:trPr>
        <w:tc>
          <w:tcPr>
            <w:tcW w:w="1512" w:type="pct"/>
            <w:shd w:val="clear" w:color="auto" w:fill="auto"/>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shd w:val="clear" w:color="auto" w:fill="auto"/>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shd w:val="clear" w:color="auto" w:fill="auto"/>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2B482E36" w14:textId="721A6488" w:rsidR="00386213" w:rsidRPr="000B3059" w:rsidRDefault="00BF0A6A">
            <w:pPr>
              <w:jc w:val="center"/>
              <w:rPr>
                <w:rFonts w:ascii="Arial" w:hAnsi="Arial" w:cs="Arial"/>
                <w:b/>
                <w:bCs/>
                <w:sz w:val="20"/>
                <w:szCs w:val="20"/>
                <w:lang w:eastAsia="pt-BR"/>
              </w:rPr>
            </w:pPr>
            <w:r w:rsidRPr="000B3059">
              <w:rPr>
                <w:rFonts w:ascii="Arial" w:hAnsi="Arial" w:cs="Arial"/>
                <w:b/>
                <w:bCs/>
                <w:snapToGrid w:val="0"/>
                <w:sz w:val="20"/>
                <w:szCs w:val="20"/>
                <w:lang w:eastAsia="pt-BR"/>
              </w:rPr>
              <w:t>3</w:t>
            </w:r>
            <w:r>
              <w:rPr>
                <w:rFonts w:ascii="Arial" w:hAnsi="Arial" w:cs="Arial"/>
                <w:b/>
                <w:bCs/>
                <w:snapToGrid w:val="0"/>
                <w:sz w:val="20"/>
                <w:szCs w:val="20"/>
                <w:lang w:eastAsia="pt-BR"/>
              </w:rPr>
              <w:t>0</w:t>
            </w:r>
            <w:r w:rsidR="00AD6BC8" w:rsidRPr="000B3059">
              <w:rPr>
                <w:rFonts w:ascii="Arial" w:hAnsi="Arial" w:cs="Arial"/>
                <w:b/>
                <w:bCs/>
                <w:snapToGrid w:val="0"/>
                <w:sz w:val="20"/>
                <w:szCs w:val="20"/>
                <w:lang w:eastAsia="pt-BR"/>
              </w:rPr>
              <w:t>.</w:t>
            </w:r>
            <w:r w:rsidRPr="000B3059">
              <w:rPr>
                <w:rFonts w:ascii="Arial" w:hAnsi="Arial" w:cs="Arial"/>
                <w:b/>
                <w:bCs/>
                <w:snapToGrid w:val="0"/>
                <w:sz w:val="20"/>
                <w:szCs w:val="20"/>
                <w:lang w:eastAsia="pt-BR"/>
              </w:rPr>
              <w:t>0</w:t>
            </w:r>
            <w:r>
              <w:rPr>
                <w:rFonts w:ascii="Arial" w:hAnsi="Arial" w:cs="Arial"/>
                <w:b/>
                <w:bCs/>
                <w:snapToGrid w:val="0"/>
                <w:sz w:val="20"/>
                <w:szCs w:val="20"/>
                <w:lang w:eastAsia="pt-BR"/>
              </w:rPr>
              <w:t>6</w:t>
            </w:r>
            <w:r w:rsidR="0063294B">
              <w:rPr>
                <w:rFonts w:ascii="Arial" w:hAnsi="Arial" w:cs="Arial"/>
                <w:b/>
                <w:bCs/>
                <w:snapToGrid w:val="0"/>
                <w:sz w:val="20"/>
                <w:szCs w:val="20"/>
                <w:lang w:eastAsia="pt-BR"/>
              </w:rPr>
              <w:t>.2024</w:t>
            </w:r>
          </w:p>
        </w:tc>
        <w:tc>
          <w:tcPr>
            <w:tcW w:w="73" w:type="pct"/>
            <w:shd w:val="clear" w:color="auto" w:fill="auto"/>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24478F02" w14:textId="2F0A8939"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31.12.2023</w:t>
            </w:r>
          </w:p>
        </w:tc>
      </w:tr>
      <w:tr w:rsidR="00386213" w:rsidRPr="00075E57" w14:paraId="6840596C" w14:textId="77777777" w:rsidTr="00C4367E">
        <w:trPr>
          <w:cantSplit/>
          <w:trHeight w:val="283"/>
        </w:trPr>
        <w:tc>
          <w:tcPr>
            <w:tcW w:w="1512" w:type="pct"/>
            <w:shd w:val="clear" w:color="auto" w:fill="auto"/>
            <w:noWrap/>
            <w:vAlign w:val="center"/>
            <w:hideMark/>
          </w:tcPr>
          <w:p w14:paraId="5F701979" w14:textId="77777777"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shd w:val="clear" w:color="auto" w:fill="auto"/>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shd w:val="clear" w:color="auto" w:fill="auto"/>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shd w:val="clear" w:color="auto" w:fill="auto"/>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shd w:val="clear" w:color="auto" w:fill="auto"/>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shd w:val="clear" w:color="auto" w:fill="auto"/>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3329AF87"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2.400</w:t>
            </w:r>
          </w:p>
        </w:tc>
        <w:tc>
          <w:tcPr>
            <w:tcW w:w="73" w:type="pct"/>
            <w:shd w:val="clear" w:color="auto" w:fill="auto"/>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609A0BF9" w14:textId="798FA486"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839</w:t>
            </w:r>
            <w:r w:rsidRPr="000B3059">
              <w:rPr>
                <w:rFonts w:ascii="Arial" w:hAnsi="Arial" w:cs="Arial"/>
                <w:sz w:val="20"/>
                <w:szCs w:val="20"/>
                <w:lang w:eastAsia="pt-BR"/>
              </w:rPr>
              <w:t>)</w:t>
            </w:r>
          </w:p>
        </w:tc>
        <w:tc>
          <w:tcPr>
            <w:tcW w:w="73" w:type="pct"/>
            <w:shd w:val="clear" w:color="auto" w:fill="auto"/>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3834680C" w14:textId="16A790E8"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1.</w:t>
            </w:r>
            <w:r w:rsidR="00BF0A6A">
              <w:rPr>
                <w:rFonts w:ascii="Arial" w:hAnsi="Arial" w:cs="Arial"/>
                <w:sz w:val="20"/>
                <w:szCs w:val="20"/>
                <w:lang w:eastAsia="pt-BR"/>
              </w:rPr>
              <w:t>561</w:t>
            </w:r>
          </w:p>
        </w:tc>
        <w:tc>
          <w:tcPr>
            <w:tcW w:w="73" w:type="pct"/>
            <w:shd w:val="clear" w:color="auto" w:fill="auto"/>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50F96AE" w14:textId="3438D6C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1.681</w:t>
            </w:r>
          </w:p>
        </w:tc>
      </w:tr>
      <w:tr w:rsidR="00386213" w:rsidRPr="00075E57" w14:paraId="73C23F0B" w14:textId="77777777" w:rsidTr="00C4367E">
        <w:trPr>
          <w:trHeight w:val="283"/>
        </w:trPr>
        <w:tc>
          <w:tcPr>
            <w:tcW w:w="1512" w:type="pct"/>
            <w:shd w:val="clear" w:color="auto" w:fill="auto"/>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46E642CC"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792</w:t>
            </w:r>
          </w:p>
        </w:tc>
        <w:tc>
          <w:tcPr>
            <w:tcW w:w="73" w:type="pct"/>
            <w:shd w:val="clear" w:color="auto" w:fill="auto"/>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54AD3DD1" w14:textId="356EE13C"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746</w:t>
            </w:r>
            <w:r w:rsidRPr="000B3059">
              <w:rPr>
                <w:rFonts w:ascii="Arial" w:hAnsi="Arial" w:cs="Arial"/>
                <w:sz w:val="20"/>
                <w:szCs w:val="20"/>
                <w:lang w:eastAsia="pt-BR"/>
              </w:rPr>
              <w:t>)</w:t>
            </w:r>
          </w:p>
        </w:tc>
        <w:tc>
          <w:tcPr>
            <w:tcW w:w="73" w:type="pct"/>
            <w:shd w:val="clear" w:color="auto" w:fill="auto"/>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700FB911" w14:textId="79C3832D" w:rsidR="00386213" w:rsidRPr="000B3059" w:rsidRDefault="00BF0A6A" w:rsidP="00C4367E">
            <w:pPr>
              <w:jc w:val="right"/>
              <w:rPr>
                <w:rFonts w:ascii="Arial" w:hAnsi="Arial" w:cs="Arial"/>
                <w:sz w:val="20"/>
                <w:szCs w:val="20"/>
                <w:lang w:eastAsia="pt-BR"/>
              </w:rPr>
            </w:pPr>
            <w:r>
              <w:rPr>
                <w:rFonts w:ascii="Arial" w:hAnsi="Arial" w:cs="Arial"/>
                <w:sz w:val="20"/>
                <w:szCs w:val="20"/>
                <w:lang w:eastAsia="pt-BR"/>
              </w:rPr>
              <w:t>46</w:t>
            </w:r>
          </w:p>
        </w:tc>
        <w:tc>
          <w:tcPr>
            <w:tcW w:w="73" w:type="pct"/>
            <w:shd w:val="clear" w:color="auto" w:fill="auto"/>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5CD85F06" w14:textId="0A13C9BC"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56</w:t>
            </w:r>
          </w:p>
        </w:tc>
      </w:tr>
      <w:tr w:rsidR="00386213" w:rsidRPr="00075E57" w14:paraId="674A4CB0" w14:textId="77777777" w:rsidTr="00C4367E">
        <w:trPr>
          <w:trHeight w:val="283"/>
        </w:trPr>
        <w:tc>
          <w:tcPr>
            <w:tcW w:w="1512" w:type="pct"/>
            <w:shd w:val="clear" w:color="auto" w:fill="auto"/>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shd w:val="clear" w:color="auto" w:fill="auto"/>
            <w:noWrap/>
            <w:vAlign w:val="center"/>
          </w:tcPr>
          <w:p w14:paraId="27A9B7E6" w14:textId="5C8C4105" w:rsidR="00386213" w:rsidRPr="000B3059" w:rsidRDefault="0063294B">
            <w:pPr>
              <w:jc w:val="right"/>
              <w:rPr>
                <w:rFonts w:ascii="Arial" w:hAnsi="Arial" w:cs="Arial"/>
                <w:sz w:val="20"/>
                <w:szCs w:val="20"/>
                <w:lang w:eastAsia="pt-BR"/>
              </w:rPr>
            </w:pPr>
            <w:r>
              <w:rPr>
                <w:rFonts w:ascii="Arial" w:hAnsi="Arial" w:cs="Arial"/>
                <w:sz w:val="20"/>
                <w:szCs w:val="20"/>
                <w:lang w:eastAsia="pt-BR"/>
              </w:rPr>
              <w:t>12.40</w:t>
            </w:r>
            <w:r w:rsidR="00BF0A6A">
              <w:rPr>
                <w:rFonts w:ascii="Arial" w:hAnsi="Arial" w:cs="Arial"/>
                <w:sz w:val="20"/>
                <w:szCs w:val="20"/>
                <w:lang w:eastAsia="pt-BR"/>
              </w:rPr>
              <w:t>6</w:t>
            </w:r>
          </w:p>
        </w:tc>
        <w:tc>
          <w:tcPr>
            <w:tcW w:w="73" w:type="pct"/>
            <w:shd w:val="clear" w:color="auto" w:fill="auto"/>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78388CAF" w14:textId="0BA73769" w:rsidR="00386213" w:rsidRPr="000B3059" w:rsidRDefault="0063294B">
            <w:pPr>
              <w:jc w:val="right"/>
              <w:rPr>
                <w:rFonts w:ascii="Arial" w:hAnsi="Arial" w:cs="Arial"/>
                <w:sz w:val="20"/>
                <w:szCs w:val="20"/>
                <w:lang w:eastAsia="pt-BR"/>
              </w:rPr>
            </w:pPr>
            <w:r>
              <w:rPr>
                <w:rFonts w:ascii="Arial" w:hAnsi="Arial" w:cs="Arial"/>
                <w:sz w:val="20"/>
                <w:szCs w:val="20"/>
                <w:lang w:eastAsia="pt-BR"/>
              </w:rPr>
              <w:t>(8.</w:t>
            </w:r>
            <w:r w:rsidR="00BF0A6A">
              <w:rPr>
                <w:rFonts w:ascii="Arial" w:hAnsi="Arial" w:cs="Arial"/>
                <w:sz w:val="20"/>
                <w:szCs w:val="20"/>
                <w:lang w:eastAsia="pt-BR"/>
              </w:rPr>
              <w:t>809</w:t>
            </w:r>
            <w:r w:rsidR="00386213" w:rsidRPr="000B3059">
              <w:rPr>
                <w:rFonts w:ascii="Arial" w:hAnsi="Arial" w:cs="Arial"/>
                <w:sz w:val="20"/>
                <w:szCs w:val="20"/>
                <w:lang w:eastAsia="pt-BR"/>
              </w:rPr>
              <w:t>)</w:t>
            </w:r>
          </w:p>
        </w:tc>
        <w:tc>
          <w:tcPr>
            <w:tcW w:w="73" w:type="pct"/>
            <w:shd w:val="clear" w:color="auto" w:fill="auto"/>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5FD68551" w14:textId="29055B69" w:rsidR="00386213" w:rsidRPr="000B3059" w:rsidRDefault="00AA147B">
            <w:pPr>
              <w:jc w:val="right"/>
              <w:rPr>
                <w:rFonts w:ascii="Arial" w:hAnsi="Arial" w:cs="Arial"/>
                <w:sz w:val="20"/>
                <w:szCs w:val="20"/>
                <w:lang w:eastAsia="pt-BR"/>
              </w:rPr>
            </w:pPr>
            <w:r w:rsidRPr="000B3059">
              <w:rPr>
                <w:rFonts w:ascii="Arial" w:hAnsi="Arial" w:cs="Arial"/>
                <w:sz w:val="20"/>
                <w:szCs w:val="20"/>
                <w:lang w:eastAsia="pt-BR"/>
              </w:rPr>
              <w:t>3.</w:t>
            </w:r>
            <w:r w:rsidR="00BF0A6A">
              <w:rPr>
                <w:rFonts w:ascii="Arial" w:hAnsi="Arial" w:cs="Arial"/>
                <w:sz w:val="20"/>
                <w:szCs w:val="20"/>
                <w:lang w:eastAsia="pt-BR"/>
              </w:rPr>
              <w:t>597</w:t>
            </w:r>
          </w:p>
        </w:tc>
        <w:tc>
          <w:tcPr>
            <w:tcW w:w="73" w:type="pct"/>
            <w:shd w:val="clear" w:color="auto" w:fill="auto"/>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3EAF1C9" w14:textId="28E9C981" w:rsidR="00386213" w:rsidRPr="000B3059" w:rsidRDefault="00FD1FE5" w:rsidP="00C4367E">
            <w:pPr>
              <w:jc w:val="right"/>
              <w:rPr>
                <w:rFonts w:ascii="Arial" w:hAnsi="Arial" w:cs="Arial"/>
                <w:sz w:val="20"/>
                <w:szCs w:val="20"/>
                <w:lang w:eastAsia="pt-BR"/>
              </w:rPr>
            </w:pPr>
            <w:r w:rsidRPr="004B051E">
              <w:rPr>
                <w:rFonts w:ascii="Arial" w:hAnsi="Arial" w:cs="Arial"/>
                <w:color w:val="000000" w:themeColor="text1"/>
                <w:sz w:val="20"/>
                <w:szCs w:val="20"/>
                <w:lang w:eastAsia="pt-BR"/>
              </w:rPr>
              <w:t>3.613</w:t>
            </w:r>
          </w:p>
        </w:tc>
      </w:tr>
      <w:tr w:rsidR="00386213" w:rsidRPr="00075E57" w14:paraId="5AEE7E8A" w14:textId="77777777" w:rsidTr="00C4367E">
        <w:trPr>
          <w:trHeight w:val="283"/>
        </w:trPr>
        <w:tc>
          <w:tcPr>
            <w:tcW w:w="1512" w:type="pct"/>
            <w:shd w:val="clear" w:color="auto" w:fill="auto"/>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6316AE2F" w14:textId="3B7C74E6"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2.161</w:t>
            </w:r>
          </w:p>
        </w:tc>
        <w:tc>
          <w:tcPr>
            <w:tcW w:w="73" w:type="pct"/>
            <w:shd w:val="clear" w:color="auto" w:fill="auto"/>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4668E7EF" w14:textId="4D90A1B0"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BF0A6A">
              <w:rPr>
                <w:rFonts w:ascii="Arial" w:hAnsi="Arial" w:cs="Arial"/>
                <w:sz w:val="20"/>
                <w:szCs w:val="20"/>
                <w:lang w:eastAsia="pt-BR"/>
              </w:rPr>
              <w:t>017</w:t>
            </w:r>
            <w:r w:rsidRPr="000B3059">
              <w:rPr>
                <w:rFonts w:ascii="Arial" w:hAnsi="Arial" w:cs="Arial"/>
                <w:sz w:val="20"/>
                <w:szCs w:val="20"/>
                <w:lang w:eastAsia="pt-BR"/>
              </w:rPr>
              <w:t>)</w:t>
            </w:r>
          </w:p>
        </w:tc>
        <w:tc>
          <w:tcPr>
            <w:tcW w:w="73" w:type="pct"/>
            <w:shd w:val="clear" w:color="auto" w:fill="auto"/>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47EFF854" w14:textId="4097AEE9" w:rsidR="00386213" w:rsidRPr="000B3059" w:rsidRDefault="00BF0A6A">
            <w:pPr>
              <w:jc w:val="right"/>
              <w:rPr>
                <w:rFonts w:ascii="Arial" w:hAnsi="Arial" w:cs="Arial"/>
                <w:sz w:val="20"/>
                <w:szCs w:val="20"/>
                <w:lang w:eastAsia="pt-BR"/>
              </w:rPr>
            </w:pPr>
            <w:r>
              <w:rPr>
                <w:rFonts w:ascii="Arial" w:hAnsi="Arial" w:cs="Arial"/>
                <w:sz w:val="20"/>
                <w:szCs w:val="20"/>
                <w:lang w:eastAsia="pt-BR"/>
              </w:rPr>
              <w:t>144</w:t>
            </w:r>
          </w:p>
        </w:tc>
        <w:tc>
          <w:tcPr>
            <w:tcW w:w="73" w:type="pct"/>
            <w:shd w:val="clear" w:color="auto" w:fill="auto"/>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66BC2544" w14:textId="39C74B8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165</w:t>
            </w:r>
          </w:p>
        </w:tc>
      </w:tr>
      <w:tr w:rsidR="00386213" w:rsidRPr="00075E57" w14:paraId="5F46D03E" w14:textId="77777777" w:rsidTr="00C4367E">
        <w:trPr>
          <w:trHeight w:val="283"/>
        </w:trPr>
        <w:tc>
          <w:tcPr>
            <w:tcW w:w="1512" w:type="pct"/>
            <w:tcBorders>
              <w:top w:val="single" w:sz="4" w:space="0" w:color="auto"/>
              <w:bottom w:val="single" w:sz="4" w:space="0" w:color="auto"/>
            </w:tcBorders>
            <w:shd w:val="clear" w:color="auto" w:fill="auto"/>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48D7C56D" w14:textId="161DEF8C"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17.75</w:t>
            </w:r>
            <w:r w:rsidR="00BF0A6A">
              <w:rPr>
                <w:rFonts w:ascii="Arial" w:hAnsi="Arial" w:cs="Arial"/>
                <w:b/>
                <w:bCs/>
                <w:sz w:val="20"/>
                <w:szCs w:val="20"/>
                <w:lang w:eastAsia="pt-BR"/>
              </w:rPr>
              <w:t>9</w:t>
            </w:r>
          </w:p>
        </w:tc>
        <w:tc>
          <w:tcPr>
            <w:tcW w:w="73" w:type="pct"/>
            <w:tcBorders>
              <w:top w:val="single" w:sz="4" w:space="0" w:color="auto"/>
              <w:bottom w:val="single" w:sz="4" w:space="0" w:color="auto"/>
            </w:tcBorders>
            <w:shd w:val="clear" w:color="auto" w:fill="auto"/>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4252DCF2" w14:textId="3FA76032" w:rsidR="00386213" w:rsidRPr="000B3059" w:rsidRDefault="00386213">
            <w:pPr>
              <w:jc w:val="right"/>
              <w:rPr>
                <w:rFonts w:ascii="Arial" w:hAnsi="Arial" w:cs="Arial"/>
                <w:b/>
                <w:bCs/>
                <w:sz w:val="20"/>
                <w:szCs w:val="20"/>
                <w:lang w:eastAsia="pt-BR"/>
              </w:rPr>
            </w:pPr>
            <w:r w:rsidRPr="000B3059">
              <w:rPr>
                <w:rFonts w:ascii="Arial" w:hAnsi="Arial" w:cs="Arial"/>
                <w:b/>
                <w:bCs/>
                <w:sz w:val="20"/>
                <w:szCs w:val="20"/>
                <w:lang w:eastAsia="pt-BR"/>
              </w:rPr>
              <w:t>(</w:t>
            </w:r>
            <w:r w:rsidR="00BF0A6A">
              <w:rPr>
                <w:rFonts w:ascii="Arial" w:hAnsi="Arial" w:cs="Arial"/>
                <w:b/>
                <w:bCs/>
                <w:sz w:val="20"/>
                <w:szCs w:val="20"/>
                <w:lang w:eastAsia="pt-BR"/>
              </w:rPr>
              <w:t>12</w:t>
            </w:r>
            <w:r w:rsidR="0063294B">
              <w:rPr>
                <w:rFonts w:ascii="Arial" w:hAnsi="Arial" w:cs="Arial"/>
                <w:b/>
                <w:bCs/>
                <w:sz w:val="20"/>
                <w:szCs w:val="20"/>
                <w:lang w:eastAsia="pt-BR"/>
              </w:rPr>
              <w:t>.</w:t>
            </w:r>
            <w:r w:rsidR="00BF0A6A">
              <w:rPr>
                <w:rFonts w:ascii="Arial" w:hAnsi="Arial" w:cs="Arial"/>
                <w:b/>
                <w:bCs/>
                <w:sz w:val="20"/>
                <w:szCs w:val="20"/>
                <w:lang w:eastAsia="pt-BR"/>
              </w:rPr>
              <w:t>411</w:t>
            </w:r>
            <w:r w:rsidRPr="000B3059">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2A9339BC" w14:textId="1322426C" w:rsidR="00386213" w:rsidRPr="000B3059" w:rsidRDefault="0063294B">
            <w:pPr>
              <w:jc w:val="right"/>
              <w:rPr>
                <w:rFonts w:ascii="Arial" w:hAnsi="Arial" w:cs="Arial"/>
                <w:b/>
                <w:bCs/>
                <w:sz w:val="20"/>
                <w:szCs w:val="20"/>
                <w:lang w:eastAsia="pt-BR"/>
              </w:rPr>
            </w:pPr>
            <w:r>
              <w:rPr>
                <w:rFonts w:ascii="Arial" w:hAnsi="Arial" w:cs="Arial"/>
                <w:b/>
                <w:bCs/>
                <w:sz w:val="20"/>
                <w:szCs w:val="20"/>
                <w:lang w:eastAsia="pt-BR"/>
              </w:rPr>
              <w:t>5.</w:t>
            </w:r>
            <w:r w:rsidR="00BF0A6A">
              <w:rPr>
                <w:rFonts w:ascii="Arial" w:hAnsi="Arial" w:cs="Arial"/>
                <w:b/>
                <w:bCs/>
                <w:sz w:val="20"/>
                <w:szCs w:val="20"/>
                <w:lang w:eastAsia="pt-BR"/>
              </w:rPr>
              <w:t>348</w:t>
            </w:r>
          </w:p>
        </w:tc>
        <w:tc>
          <w:tcPr>
            <w:tcW w:w="73" w:type="pct"/>
            <w:tcBorders>
              <w:top w:val="single" w:sz="4" w:space="0" w:color="auto"/>
              <w:bottom w:val="single" w:sz="4" w:space="0" w:color="auto"/>
            </w:tcBorders>
            <w:shd w:val="clear" w:color="auto" w:fill="auto"/>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7C2291" w14:textId="131DBA86" w:rsidR="00386213" w:rsidRPr="000B3059" w:rsidRDefault="00FD1FE5" w:rsidP="00C4367E">
            <w:pPr>
              <w:jc w:val="right"/>
              <w:rPr>
                <w:rFonts w:ascii="Arial" w:hAnsi="Arial" w:cs="Arial"/>
                <w:b/>
                <w:bCs/>
                <w:sz w:val="20"/>
                <w:szCs w:val="20"/>
                <w:lang w:eastAsia="pt-BR"/>
              </w:rPr>
            </w:pPr>
            <w:r>
              <w:rPr>
                <w:rFonts w:ascii="Arial" w:hAnsi="Arial" w:cs="Arial"/>
                <w:b/>
                <w:bCs/>
                <w:sz w:val="20"/>
                <w:szCs w:val="20"/>
                <w:lang w:eastAsia="pt-BR"/>
              </w:rPr>
              <w:t>5.51</w:t>
            </w:r>
            <w:r w:rsidR="0030221C">
              <w:rPr>
                <w:rFonts w:ascii="Arial" w:hAnsi="Arial" w:cs="Arial"/>
                <w:b/>
                <w:bCs/>
                <w:sz w:val="20"/>
                <w:szCs w:val="20"/>
                <w:lang w:eastAsia="pt-BR"/>
              </w:rPr>
              <w:t>5</w:t>
            </w:r>
          </w:p>
        </w:tc>
      </w:tr>
    </w:tbl>
    <w:p w14:paraId="3AAFC3E0" w14:textId="2377F53C" w:rsidR="00386213" w:rsidRPr="00075E57" w:rsidRDefault="00386213" w:rsidP="00386213">
      <w:pPr>
        <w:jc w:val="both"/>
        <w:rPr>
          <w:rFonts w:ascii="Arial" w:hAnsi="Arial" w:cs="Arial"/>
          <w:iCs/>
          <w:sz w:val="20"/>
          <w:szCs w:val="20"/>
          <w:highlight w:val="yellow"/>
          <w:lang w:eastAsia="pt-BR"/>
        </w:rPr>
      </w:pPr>
    </w:p>
    <w:p w14:paraId="4C07D484" w14:textId="77777777" w:rsidR="00D21BC1" w:rsidRPr="00075E57" w:rsidRDefault="00D21BC1" w:rsidP="00386213">
      <w:pPr>
        <w:jc w:val="both"/>
        <w:rPr>
          <w:rFonts w:ascii="Arial" w:hAnsi="Arial" w:cs="Arial"/>
          <w:iCs/>
          <w:sz w:val="20"/>
          <w:szCs w:val="20"/>
          <w:highlight w:val="yellow"/>
          <w:lang w:eastAsia="pt-BR"/>
        </w:rPr>
      </w:pP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2F447243" w14:textId="77777777" w:rsidR="00386213" w:rsidRPr="000B3059" w:rsidRDefault="00386213"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31"/>
        <w:gridCol w:w="1124"/>
        <w:gridCol w:w="146"/>
        <w:gridCol w:w="902"/>
        <w:gridCol w:w="1100"/>
        <w:gridCol w:w="1320"/>
        <w:gridCol w:w="146"/>
        <w:gridCol w:w="1271"/>
        <w:gridCol w:w="1181"/>
      </w:tblGrid>
      <w:tr w:rsidR="00FC288B" w:rsidRPr="000B3059" w14:paraId="1E86FBB8" w14:textId="77777777" w:rsidTr="00FC288B">
        <w:trPr>
          <w:cantSplit/>
          <w:trHeight w:val="276"/>
        </w:trPr>
        <w:tc>
          <w:tcPr>
            <w:tcW w:w="1377" w:type="pct"/>
            <w:shd w:val="clear" w:color="auto" w:fill="auto"/>
            <w:noWrap/>
            <w:vAlign w:val="center"/>
            <w:hideMark/>
          </w:tcPr>
          <w:p w14:paraId="6FE04363" w14:textId="77777777" w:rsidR="00FC288B" w:rsidRPr="000B3059" w:rsidRDefault="00FC288B" w:rsidP="00493280">
            <w:pPr>
              <w:rPr>
                <w:rFonts w:ascii="Arial" w:hAnsi="Arial" w:cs="Arial"/>
                <w:sz w:val="20"/>
                <w:szCs w:val="20"/>
                <w:lang w:eastAsia="pt-BR"/>
              </w:rPr>
            </w:pPr>
          </w:p>
        </w:tc>
        <w:tc>
          <w:tcPr>
            <w:tcW w:w="575" w:type="pct"/>
            <w:vMerge w:val="restart"/>
            <w:vAlign w:val="center"/>
          </w:tcPr>
          <w:p w14:paraId="09861F02" w14:textId="72753E89" w:rsidR="00FC288B" w:rsidRPr="000A6BEC" w:rsidRDefault="0063294B" w:rsidP="00493280">
            <w:pPr>
              <w:jc w:val="center"/>
              <w:rPr>
                <w:rFonts w:ascii="Arial" w:hAnsi="Arial" w:cs="Arial"/>
                <w:b/>
                <w:bCs/>
                <w:snapToGrid w:val="0"/>
                <w:sz w:val="19"/>
                <w:szCs w:val="19"/>
                <w:lang w:eastAsia="pt-BR"/>
              </w:rPr>
            </w:pPr>
            <w:r w:rsidRPr="000A6BEC">
              <w:rPr>
                <w:rFonts w:ascii="Arial" w:hAnsi="Arial" w:cs="Arial"/>
                <w:b/>
                <w:bCs/>
                <w:sz w:val="19"/>
                <w:szCs w:val="19"/>
                <w:lang w:eastAsia="pt-BR"/>
              </w:rPr>
              <w:t>31.12.2023</w:t>
            </w:r>
          </w:p>
          <w:p w14:paraId="796054E2" w14:textId="77777777" w:rsidR="00FC288B" w:rsidRPr="000A6BEC" w:rsidRDefault="00FC288B" w:rsidP="00493280">
            <w:pPr>
              <w:jc w:val="center"/>
              <w:rPr>
                <w:rFonts w:ascii="Arial" w:hAnsi="Arial" w:cs="Arial"/>
                <w:b/>
                <w:bCs/>
                <w:snapToGrid w:val="0"/>
                <w:sz w:val="19"/>
                <w:szCs w:val="19"/>
                <w:lang w:eastAsia="pt-BR"/>
              </w:rPr>
            </w:pPr>
            <w:r w:rsidRPr="000A6BEC">
              <w:rPr>
                <w:rFonts w:ascii="Arial" w:hAnsi="Arial" w:cs="Arial"/>
                <w:b/>
                <w:bCs/>
                <w:snapToGrid w:val="0"/>
                <w:sz w:val="19"/>
                <w:szCs w:val="19"/>
                <w:lang w:eastAsia="pt-BR"/>
              </w:rPr>
              <w:t>Líquido</w:t>
            </w:r>
          </w:p>
        </w:tc>
        <w:tc>
          <w:tcPr>
            <w:tcW w:w="74" w:type="pct"/>
          </w:tcPr>
          <w:p w14:paraId="7FA5550A" w14:textId="77777777" w:rsidR="00FC288B" w:rsidRPr="000A6BEC" w:rsidRDefault="00FC288B" w:rsidP="00493280">
            <w:pPr>
              <w:jc w:val="center"/>
              <w:rPr>
                <w:rFonts w:ascii="Arial" w:hAnsi="Arial" w:cs="Arial"/>
                <w:b/>
                <w:bCs/>
                <w:sz w:val="19"/>
                <w:szCs w:val="19"/>
                <w:lang w:eastAsia="pt-BR"/>
              </w:rPr>
            </w:pPr>
          </w:p>
        </w:tc>
        <w:tc>
          <w:tcPr>
            <w:tcW w:w="463" w:type="pct"/>
            <w:vMerge w:val="restart"/>
            <w:shd w:val="clear" w:color="auto" w:fill="auto"/>
            <w:noWrap/>
            <w:vAlign w:val="center"/>
          </w:tcPr>
          <w:p w14:paraId="04BC530D" w14:textId="77777777"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Adições</w:t>
            </w:r>
          </w:p>
        </w:tc>
        <w:tc>
          <w:tcPr>
            <w:tcW w:w="559" w:type="pct"/>
            <w:vMerge w:val="restart"/>
            <w:vAlign w:val="center"/>
          </w:tcPr>
          <w:p w14:paraId="44C21E10" w14:textId="0F38BC3E"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Baixas</w:t>
            </w:r>
          </w:p>
        </w:tc>
        <w:tc>
          <w:tcPr>
            <w:tcW w:w="670" w:type="pct"/>
            <w:vMerge w:val="restart"/>
            <w:shd w:val="clear" w:color="auto" w:fill="auto"/>
            <w:noWrap/>
            <w:vAlign w:val="center"/>
          </w:tcPr>
          <w:p w14:paraId="47CADB49" w14:textId="04943501"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Depreciação</w:t>
            </w:r>
          </w:p>
        </w:tc>
        <w:tc>
          <w:tcPr>
            <w:tcW w:w="74" w:type="pct"/>
            <w:shd w:val="clear" w:color="auto" w:fill="auto"/>
            <w:noWrap/>
            <w:vAlign w:val="center"/>
            <w:hideMark/>
          </w:tcPr>
          <w:p w14:paraId="4C4B56E3" w14:textId="77777777" w:rsidR="00FC288B" w:rsidRPr="000A6BEC" w:rsidRDefault="00FC288B" w:rsidP="00493280">
            <w:pPr>
              <w:jc w:val="center"/>
              <w:rPr>
                <w:rFonts w:ascii="Arial" w:hAnsi="Arial" w:cs="Arial"/>
                <w:b/>
                <w:bCs/>
                <w:sz w:val="19"/>
                <w:szCs w:val="19"/>
                <w:lang w:eastAsia="pt-BR"/>
              </w:rPr>
            </w:pPr>
          </w:p>
        </w:tc>
        <w:tc>
          <w:tcPr>
            <w:tcW w:w="604" w:type="pct"/>
            <w:vMerge w:val="restart"/>
          </w:tcPr>
          <w:p w14:paraId="6039FE39" w14:textId="547A2440" w:rsidR="00FC288B" w:rsidRPr="000A6BEC" w:rsidRDefault="00FC288B" w:rsidP="00493280">
            <w:pPr>
              <w:jc w:val="center"/>
              <w:rPr>
                <w:rFonts w:ascii="Arial" w:hAnsi="Arial" w:cs="Arial"/>
                <w:b/>
                <w:bCs/>
                <w:snapToGrid w:val="0"/>
                <w:sz w:val="19"/>
                <w:szCs w:val="19"/>
                <w:lang w:eastAsia="pt-BR"/>
              </w:rPr>
            </w:pPr>
            <w:r w:rsidRPr="000A6BEC">
              <w:rPr>
                <w:rFonts w:ascii="Arial" w:hAnsi="Arial" w:cs="Arial"/>
                <w:b/>
                <w:bCs/>
                <w:snapToGrid w:val="0"/>
                <w:sz w:val="19"/>
                <w:szCs w:val="19"/>
                <w:lang w:eastAsia="pt-BR"/>
              </w:rPr>
              <w:t>Baixa de Depreciação</w:t>
            </w:r>
          </w:p>
        </w:tc>
        <w:tc>
          <w:tcPr>
            <w:tcW w:w="604" w:type="pct"/>
            <w:shd w:val="clear" w:color="auto" w:fill="auto"/>
            <w:noWrap/>
            <w:vAlign w:val="center"/>
            <w:hideMark/>
          </w:tcPr>
          <w:p w14:paraId="0151145E" w14:textId="70DBA7CD" w:rsidR="00FC288B" w:rsidRPr="000A6BEC" w:rsidRDefault="003E2BEB">
            <w:pPr>
              <w:jc w:val="center"/>
              <w:rPr>
                <w:rFonts w:ascii="Arial" w:hAnsi="Arial" w:cs="Arial"/>
                <w:b/>
                <w:bCs/>
                <w:sz w:val="19"/>
                <w:szCs w:val="19"/>
                <w:lang w:eastAsia="pt-BR"/>
              </w:rPr>
            </w:pPr>
            <w:r w:rsidRPr="000A6BEC">
              <w:rPr>
                <w:rFonts w:ascii="Arial" w:hAnsi="Arial" w:cs="Arial"/>
                <w:b/>
                <w:bCs/>
                <w:snapToGrid w:val="0"/>
                <w:sz w:val="19"/>
                <w:szCs w:val="19"/>
                <w:lang w:eastAsia="pt-BR"/>
              </w:rPr>
              <w:t>30</w:t>
            </w:r>
            <w:r w:rsidR="0063294B" w:rsidRPr="000A6BEC">
              <w:rPr>
                <w:rFonts w:ascii="Arial" w:hAnsi="Arial" w:cs="Arial"/>
                <w:b/>
                <w:bCs/>
                <w:snapToGrid w:val="0"/>
                <w:sz w:val="19"/>
                <w:szCs w:val="19"/>
                <w:lang w:eastAsia="pt-BR"/>
              </w:rPr>
              <w:t>.0</w:t>
            </w:r>
            <w:r w:rsidRPr="000A6BEC">
              <w:rPr>
                <w:rFonts w:ascii="Arial" w:hAnsi="Arial" w:cs="Arial"/>
                <w:b/>
                <w:bCs/>
                <w:snapToGrid w:val="0"/>
                <w:sz w:val="19"/>
                <w:szCs w:val="19"/>
                <w:lang w:eastAsia="pt-BR"/>
              </w:rPr>
              <w:t>6</w:t>
            </w:r>
            <w:r w:rsidR="0063294B" w:rsidRPr="000A6BEC">
              <w:rPr>
                <w:rFonts w:ascii="Arial" w:hAnsi="Arial" w:cs="Arial"/>
                <w:b/>
                <w:bCs/>
                <w:snapToGrid w:val="0"/>
                <w:sz w:val="19"/>
                <w:szCs w:val="19"/>
                <w:lang w:eastAsia="pt-BR"/>
              </w:rPr>
              <w:t>.2024</w:t>
            </w:r>
          </w:p>
        </w:tc>
      </w:tr>
      <w:tr w:rsidR="00FC288B" w:rsidRPr="000B3059" w14:paraId="1B1CE2A0" w14:textId="77777777" w:rsidTr="00FC288B">
        <w:trPr>
          <w:cantSplit/>
          <w:trHeight w:val="276"/>
        </w:trPr>
        <w:tc>
          <w:tcPr>
            <w:tcW w:w="1377" w:type="pct"/>
            <w:shd w:val="clear" w:color="auto" w:fill="auto"/>
            <w:noWrap/>
            <w:vAlign w:val="center"/>
            <w:hideMark/>
          </w:tcPr>
          <w:p w14:paraId="3B7383B5" w14:textId="77777777" w:rsidR="00FC288B" w:rsidRPr="000B3059" w:rsidRDefault="00FC288B"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575" w:type="pct"/>
            <w:vMerge/>
            <w:vAlign w:val="center"/>
          </w:tcPr>
          <w:p w14:paraId="59908F21" w14:textId="77777777" w:rsidR="00FC288B" w:rsidRPr="000A6BEC" w:rsidRDefault="00FC288B" w:rsidP="00493280">
            <w:pPr>
              <w:jc w:val="center"/>
              <w:rPr>
                <w:rFonts w:ascii="Arial" w:hAnsi="Arial" w:cs="Arial"/>
                <w:b/>
                <w:bCs/>
                <w:snapToGrid w:val="0"/>
                <w:sz w:val="19"/>
                <w:szCs w:val="19"/>
                <w:lang w:eastAsia="pt-BR"/>
              </w:rPr>
            </w:pPr>
          </w:p>
        </w:tc>
        <w:tc>
          <w:tcPr>
            <w:tcW w:w="74" w:type="pct"/>
          </w:tcPr>
          <w:p w14:paraId="19CFDB61" w14:textId="77777777" w:rsidR="00FC288B" w:rsidRPr="000A6BEC" w:rsidRDefault="00FC288B" w:rsidP="00493280">
            <w:pPr>
              <w:jc w:val="center"/>
              <w:rPr>
                <w:rFonts w:ascii="Arial" w:hAnsi="Arial" w:cs="Arial"/>
                <w:b/>
                <w:bCs/>
                <w:sz w:val="19"/>
                <w:szCs w:val="19"/>
                <w:lang w:eastAsia="pt-BR"/>
              </w:rPr>
            </w:pPr>
          </w:p>
        </w:tc>
        <w:tc>
          <w:tcPr>
            <w:tcW w:w="463" w:type="pct"/>
            <w:vMerge/>
            <w:shd w:val="clear" w:color="auto" w:fill="auto"/>
            <w:noWrap/>
            <w:vAlign w:val="center"/>
          </w:tcPr>
          <w:p w14:paraId="561FCB6A" w14:textId="77777777" w:rsidR="00FC288B" w:rsidRPr="000A6BEC" w:rsidRDefault="00FC288B" w:rsidP="00493280">
            <w:pPr>
              <w:jc w:val="center"/>
              <w:rPr>
                <w:rFonts w:ascii="Arial" w:hAnsi="Arial" w:cs="Arial"/>
                <w:b/>
                <w:bCs/>
                <w:sz w:val="19"/>
                <w:szCs w:val="19"/>
                <w:lang w:eastAsia="pt-BR"/>
              </w:rPr>
            </w:pPr>
          </w:p>
        </w:tc>
        <w:tc>
          <w:tcPr>
            <w:tcW w:w="559" w:type="pct"/>
            <w:vMerge/>
          </w:tcPr>
          <w:p w14:paraId="5F4923FB" w14:textId="1DB99B8A" w:rsidR="00FC288B" w:rsidRPr="000A6BEC" w:rsidRDefault="00FC288B" w:rsidP="00493280">
            <w:pPr>
              <w:jc w:val="center"/>
              <w:rPr>
                <w:rFonts w:ascii="Arial" w:hAnsi="Arial" w:cs="Arial"/>
                <w:b/>
                <w:bCs/>
                <w:sz w:val="19"/>
                <w:szCs w:val="19"/>
                <w:lang w:eastAsia="pt-BR"/>
              </w:rPr>
            </w:pPr>
          </w:p>
        </w:tc>
        <w:tc>
          <w:tcPr>
            <w:tcW w:w="670" w:type="pct"/>
            <w:vMerge/>
            <w:shd w:val="clear" w:color="auto" w:fill="auto"/>
            <w:noWrap/>
            <w:vAlign w:val="center"/>
          </w:tcPr>
          <w:p w14:paraId="1CCB7DAC" w14:textId="66081637" w:rsidR="00FC288B" w:rsidRPr="000A6BEC" w:rsidRDefault="00FC288B" w:rsidP="00493280">
            <w:pPr>
              <w:jc w:val="center"/>
              <w:rPr>
                <w:rFonts w:ascii="Arial" w:hAnsi="Arial" w:cs="Arial"/>
                <w:b/>
                <w:bCs/>
                <w:sz w:val="19"/>
                <w:szCs w:val="19"/>
                <w:lang w:eastAsia="pt-BR"/>
              </w:rPr>
            </w:pPr>
          </w:p>
        </w:tc>
        <w:tc>
          <w:tcPr>
            <w:tcW w:w="74" w:type="pct"/>
            <w:shd w:val="clear" w:color="auto" w:fill="auto"/>
            <w:noWrap/>
            <w:vAlign w:val="center"/>
            <w:hideMark/>
          </w:tcPr>
          <w:p w14:paraId="45A0F2FF" w14:textId="77777777" w:rsidR="00FC288B" w:rsidRPr="000A6BEC" w:rsidRDefault="00FC288B" w:rsidP="00493280">
            <w:pPr>
              <w:jc w:val="center"/>
              <w:rPr>
                <w:rFonts w:ascii="Arial" w:hAnsi="Arial" w:cs="Arial"/>
                <w:b/>
                <w:bCs/>
                <w:sz w:val="19"/>
                <w:szCs w:val="19"/>
                <w:lang w:eastAsia="pt-BR"/>
              </w:rPr>
            </w:pPr>
          </w:p>
        </w:tc>
        <w:tc>
          <w:tcPr>
            <w:tcW w:w="604" w:type="pct"/>
            <w:vMerge/>
          </w:tcPr>
          <w:p w14:paraId="0190AEB9" w14:textId="77777777" w:rsidR="00FC288B" w:rsidRPr="000A6BEC" w:rsidRDefault="00FC288B" w:rsidP="00493280">
            <w:pPr>
              <w:jc w:val="center"/>
              <w:rPr>
                <w:rFonts w:ascii="Arial" w:hAnsi="Arial" w:cs="Arial"/>
                <w:b/>
                <w:bCs/>
                <w:snapToGrid w:val="0"/>
                <w:sz w:val="19"/>
                <w:szCs w:val="19"/>
                <w:lang w:eastAsia="pt-BR"/>
              </w:rPr>
            </w:pPr>
          </w:p>
        </w:tc>
        <w:tc>
          <w:tcPr>
            <w:tcW w:w="604" w:type="pct"/>
            <w:shd w:val="clear" w:color="auto" w:fill="auto"/>
            <w:noWrap/>
            <w:vAlign w:val="center"/>
            <w:hideMark/>
          </w:tcPr>
          <w:p w14:paraId="4A96ED5D" w14:textId="2BDABCFB" w:rsidR="00FC288B" w:rsidRPr="000A6BEC" w:rsidRDefault="00FC288B" w:rsidP="00493280">
            <w:pPr>
              <w:jc w:val="center"/>
              <w:rPr>
                <w:rFonts w:ascii="Arial" w:hAnsi="Arial" w:cs="Arial"/>
                <w:b/>
                <w:bCs/>
                <w:sz w:val="19"/>
                <w:szCs w:val="19"/>
                <w:lang w:eastAsia="pt-BR"/>
              </w:rPr>
            </w:pPr>
            <w:r w:rsidRPr="000A6BEC">
              <w:rPr>
                <w:rFonts w:ascii="Arial" w:hAnsi="Arial" w:cs="Arial"/>
                <w:b/>
                <w:bCs/>
                <w:snapToGrid w:val="0"/>
                <w:sz w:val="19"/>
                <w:szCs w:val="19"/>
                <w:lang w:eastAsia="pt-BR"/>
              </w:rPr>
              <w:t>Líquido</w:t>
            </w:r>
          </w:p>
        </w:tc>
      </w:tr>
      <w:tr w:rsidR="00671224" w:rsidRPr="000B3059" w14:paraId="040C4B0E" w14:textId="77777777" w:rsidTr="00FF22B5">
        <w:trPr>
          <w:trHeight w:val="276"/>
        </w:trPr>
        <w:tc>
          <w:tcPr>
            <w:tcW w:w="1377" w:type="pct"/>
            <w:shd w:val="clear" w:color="auto" w:fill="auto"/>
            <w:noWrap/>
            <w:vAlign w:val="center"/>
          </w:tcPr>
          <w:p w14:paraId="3E2EE5CC"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575" w:type="pct"/>
            <w:vAlign w:val="bottom"/>
          </w:tcPr>
          <w:p w14:paraId="28329C80" w14:textId="55F3F7CC"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1.681</w:t>
            </w:r>
          </w:p>
        </w:tc>
        <w:tc>
          <w:tcPr>
            <w:tcW w:w="74" w:type="pct"/>
            <w:vAlign w:val="bottom"/>
          </w:tcPr>
          <w:p w14:paraId="38AAA8BA"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0617B354"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66FCE617" w14:textId="17AFB4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56474321" w14:textId="35C15ECE"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120</w:t>
            </w:r>
            <w:r w:rsidRPr="000B3059">
              <w:rPr>
                <w:rFonts w:ascii="Arial" w:hAnsi="Arial" w:cs="Arial"/>
                <w:sz w:val="20"/>
                <w:szCs w:val="20"/>
                <w:lang w:eastAsia="pt-BR"/>
              </w:rPr>
              <w:t>)</w:t>
            </w:r>
          </w:p>
        </w:tc>
        <w:tc>
          <w:tcPr>
            <w:tcW w:w="74" w:type="pct"/>
            <w:shd w:val="clear" w:color="auto" w:fill="auto"/>
            <w:noWrap/>
            <w:vAlign w:val="bottom"/>
          </w:tcPr>
          <w:p w14:paraId="06E729E0"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53690237" w14:textId="08D1E398"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6D3E2487" w14:textId="565EDE13" w:rsidR="00671224" w:rsidRPr="000B3059" w:rsidRDefault="0068156F">
            <w:pPr>
              <w:jc w:val="right"/>
              <w:rPr>
                <w:rFonts w:ascii="Arial" w:hAnsi="Arial" w:cs="Arial"/>
                <w:sz w:val="20"/>
                <w:szCs w:val="20"/>
                <w:lang w:eastAsia="pt-BR"/>
              </w:rPr>
            </w:pPr>
            <w:r w:rsidRPr="000B3059">
              <w:rPr>
                <w:rFonts w:ascii="Arial" w:hAnsi="Arial" w:cs="Arial"/>
                <w:sz w:val="20"/>
                <w:szCs w:val="20"/>
                <w:lang w:eastAsia="pt-BR"/>
              </w:rPr>
              <w:t>1.</w:t>
            </w:r>
            <w:r w:rsidR="003E2BEB">
              <w:rPr>
                <w:rFonts w:ascii="Arial" w:hAnsi="Arial" w:cs="Arial"/>
                <w:sz w:val="20"/>
                <w:szCs w:val="20"/>
                <w:lang w:eastAsia="pt-BR"/>
              </w:rPr>
              <w:t>561</w:t>
            </w:r>
          </w:p>
        </w:tc>
      </w:tr>
      <w:tr w:rsidR="00671224" w:rsidRPr="000B3059" w14:paraId="3FBB27B9" w14:textId="77777777" w:rsidTr="00FF22B5">
        <w:trPr>
          <w:trHeight w:val="276"/>
        </w:trPr>
        <w:tc>
          <w:tcPr>
            <w:tcW w:w="1377" w:type="pct"/>
            <w:shd w:val="clear" w:color="auto" w:fill="auto"/>
            <w:noWrap/>
            <w:vAlign w:val="center"/>
          </w:tcPr>
          <w:p w14:paraId="66A7FCE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575" w:type="pct"/>
            <w:vAlign w:val="bottom"/>
          </w:tcPr>
          <w:p w14:paraId="559CFE55" w14:textId="5260297E"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56</w:t>
            </w:r>
          </w:p>
        </w:tc>
        <w:tc>
          <w:tcPr>
            <w:tcW w:w="74" w:type="pct"/>
            <w:vAlign w:val="bottom"/>
          </w:tcPr>
          <w:p w14:paraId="02D5DE5F"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61C08DAB"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0AC59DE3" w14:textId="7F3E9A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3307CAF1" w14:textId="107A658F"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10</w:t>
            </w:r>
            <w:r w:rsidRPr="000B3059">
              <w:rPr>
                <w:rFonts w:ascii="Arial" w:hAnsi="Arial" w:cs="Arial"/>
                <w:sz w:val="20"/>
                <w:szCs w:val="20"/>
                <w:lang w:eastAsia="pt-BR"/>
              </w:rPr>
              <w:t>)</w:t>
            </w:r>
          </w:p>
        </w:tc>
        <w:tc>
          <w:tcPr>
            <w:tcW w:w="74" w:type="pct"/>
            <w:shd w:val="clear" w:color="auto" w:fill="auto"/>
            <w:noWrap/>
            <w:vAlign w:val="bottom"/>
          </w:tcPr>
          <w:p w14:paraId="4D0146A8"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17302FCA" w14:textId="2C753325"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45008355" w14:textId="4296CC95" w:rsidR="00671224" w:rsidRPr="000B3059" w:rsidRDefault="003E2BEB" w:rsidP="00FF22B5">
            <w:pPr>
              <w:jc w:val="right"/>
              <w:rPr>
                <w:rFonts w:ascii="Arial" w:hAnsi="Arial" w:cs="Arial"/>
                <w:sz w:val="20"/>
                <w:szCs w:val="20"/>
                <w:lang w:eastAsia="pt-BR"/>
              </w:rPr>
            </w:pPr>
            <w:r>
              <w:rPr>
                <w:rFonts w:ascii="Arial" w:hAnsi="Arial" w:cs="Arial"/>
                <w:sz w:val="20"/>
                <w:szCs w:val="20"/>
                <w:lang w:eastAsia="pt-BR"/>
              </w:rPr>
              <w:t>46</w:t>
            </w:r>
          </w:p>
        </w:tc>
      </w:tr>
      <w:tr w:rsidR="00671224" w:rsidRPr="000B3059" w14:paraId="0148D531" w14:textId="77777777" w:rsidTr="00FF22B5">
        <w:trPr>
          <w:trHeight w:val="124"/>
        </w:trPr>
        <w:tc>
          <w:tcPr>
            <w:tcW w:w="1377" w:type="pct"/>
            <w:shd w:val="clear" w:color="auto" w:fill="auto"/>
            <w:noWrap/>
            <w:vAlign w:val="center"/>
          </w:tcPr>
          <w:p w14:paraId="09EFC7DE"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575" w:type="pct"/>
            <w:vAlign w:val="bottom"/>
          </w:tcPr>
          <w:p w14:paraId="4ED33317" w14:textId="1D41E495" w:rsidR="00671224" w:rsidRPr="004B051E" w:rsidRDefault="00FD1FE5" w:rsidP="00FF22B5">
            <w:pPr>
              <w:jc w:val="right"/>
              <w:rPr>
                <w:rFonts w:ascii="Arial" w:hAnsi="Arial" w:cs="Arial"/>
                <w:color w:val="000000" w:themeColor="text1"/>
                <w:sz w:val="20"/>
                <w:szCs w:val="20"/>
                <w:lang w:eastAsia="pt-BR"/>
              </w:rPr>
            </w:pPr>
            <w:r w:rsidRPr="004B051E">
              <w:rPr>
                <w:rFonts w:ascii="Arial" w:hAnsi="Arial" w:cs="Arial"/>
                <w:color w:val="000000" w:themeColor="text1"/>
                <w:sz w:val="20"/>
                <w:szCs w:val="20"/>
                <w:lang w:eastAsia="pt-BR"/>
              </w:rPr>
              <w:t>3.613</w:t>
            </w:r>
          </w:p>
        </w:tc>
        <w:tc>
          <w:tcPr>
            <w:tcW w:w="74" w:type="pct"/>
            <w:vAlign w:val="bottom"/>
          </w:tcPr>
          <w:p w14:paraId="175BCFFA" w14:textId="77777777" w:rsidR="00671224" w:rsidRPr="004B051E" w:rsidRDefault="00671224" w:rsidP="00FF22B5">
            <w:pPr>
              <w:jc w:val="right"/>
              <w:rPr>
                <w:rFonts w:ascii="Arial" w:hAnsi="Arial" w:cs="Arial"/>
                <w:color w:val="000000" w:themeColor="text1"/>
                <w:sz w:val="20"/>
                <w:szCs w:val="20"/>
                <w:lang w:eastAsia="pt-BR"/>
              </w:rPr>
            </w:pPr>
          </w:p>
        </w:tc>
        <w:tc>
          <w:tcPr>
            <w:tcW w:w="463" w:type="pct"/>
            <w:shd w:val="clear" w:color="auto" w:fill="auto"/>
            <w:noWrap/>
            <w:vAlign w:val="bottom"/>
          </w:tcPr>
          <w:p w14:paraId="38465C66" w14:textId="2E333B5C" w:rsidR="00671224" w:rsidRPr="000B3059" w:rsidRDefault="003E2BEB">
            <w:pPr>
              <w:jc w:val="right"/>
              <w:rPr>
                <w:rFonts w:ascii="Arial" w:hAnsi="Arial" w:cs="Arial"/>
                <w:sz w:val="20"/>
                <w:szCs w:val="20"/>
                <w:lang w:eastAsia="pt-BR"/>
              </w:rPr>
            </w:pPr>
            <w:r>
              <w:rPr>
                <w:rFonts w:ascii="Arial" w:hAnsi="Arial" w:cs="Arial"/>
                <w:sz w:val="20"/>
                <w:szCs w:val="20"/>
                <w:lang w:eastAsia="pt-BR"/>
              </w:rPr>
              <w:t>690</w:t>
            </w:r>
          </w:p>
        </w:tc>
        <w:tc>
          <w:tcPr>
            <w:tcW w:w="559" w:type="pct"/>
            <w:vAlign w:val="bottom"/>
          </w:tcPr>
          <w:p w14:paraId="681CA6F2" w14:textId="372D6F3B" w:rsidR="00671224" w:rsidRPr="000B3059" w:rsidRDefault="0068156F" w:rsidP="006D080F">
            <w:pPr>
              <w:jc w:val="right"/>
              <w:rPr>
                <w:rFonts w:ascii="Arial" w:hAnsi="Arial" w:cs="Arial"/>
                <w:sz w:val="20"/>
                <w:szCs w:val="20"/>
                <w:lang w:eastAsia="pt-BR"/>
              </w:rPr>
            </w:pPr>
            <w:r w:rsidRPr="000B3059">
              <w:rPr>
                <w:rFonts w:ascii="Arial" w:hAnsi="Arial" w:cs="Arial"/>
                <w:sz w:val="20"/>
                <w:szCs w:val="20"/>
                <w:lang w:eastAsia="pt-BR"/>
              </w:rPr>
              <w:t xml:space="preserve">  </w:t>
            </w:r>
            <w:r w:rsidR="006D080F" w:rsidRPr="000B3059">
              <w:rPr>
                <w:rFonts w:ascii="Arial" w:hAnsi="Arial" w:cs="Arial"/>
                <w:sz w:val="20"/>
                <w:szCs w:val="20"/>
                <w:lang w:eastAsia="pt-BR"/>
              </w:rPr>
              <w:t>-</w:t>
            </w:r>
          </w:p>
        </w:tc>
        <w:tc>
          <w:tcPr>
            <w:tcW w:w="670" w:type="pct"/>
            <w:shd w:val="clear" w:color="auto" w:fill="auto"/>
            <w:noWrap/>
            <w:vAlign w:val="bottom"/>
          </w:tcPr>
          <w:p w14:paraId="7E537FD4" w14:textId="7E78F9FB"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706</w:t>
            </w:r>
            <w:r w:rsidRPr="000B3059">
              <w:rPr>
                <w:rFonts w:ascii="Arial" w:hAnsi="Arial" w:cs="Arial"/>
                <w:sz w:val="20"/>
                <w:szCs w:val="20"/>
                <w:lang w:eastAsia="pt-BR"/>
              </w:rPr>
              <w:t>)</w:t>
            </w:r>
          </w:p>
        </w:tc>
        <w:tc>
          <w:tcPr>
            <w:tcW w:w="74" w:type="pct"/>
            <w:shd w:val="clear" w:color="auto" w:fill="auto"/>
            <w:noWrap/>
            <w:vAlign w:val="bottom"/>
          </w:tcPr>
          <w:p w14:paraId="645BF2DB"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1F6D60B" w14:textId="32CF4995"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3680ABBA" w14:textId="021B0FEB" w:rsidR="00671224" w:rsidRPr="000B3059" w:rsidRDefault="0068156F">
            <w:pPr>
              <w:jc w:val="right"/>
              <w:rPr>
                <w:rFonts w:ascii="Arial" w:hAnsi="Arial" w:cs="Arial"/>
                <w:sz w:val="20"/>
                <w:szCs w:val="20"/>
                <w:lang w:eastAsia="pt-BR"/>
              </w:rPr>
            </w:pPr>
            <w:r w:rsidRPr="000B3059">
              <w:rPr>
                <w:rFonts w:ascii="Arial" w:hAnsi="Arial" w:cs="Arial"/>
                <w:sz w:val="20"/>
                <w:szCs w:val="20"/>
                <w:lang w:eastAsia="pt-BR"/>
              </w:rPr>
              <w:t>3.</w:t>
            </w:r>
            <w:r w:rsidR="003E2BEB">
              <w:rPr>
                <w:rFonts w:ascii="Arial" w:hAnsi="Arial" w:cs="Arial"/>
                <w:sz w:val="20"/>
                <w:szCs w:val="20"/>
                <w:lang w:eastAsia="pt-BR"/>
              </w:rPr>
              <w:t>597</w:t>
            </w:r>
          </w:p>
        </w:tc>
      </w:tr>
      <w:tr w:rsidR="00671224" w:rsidRPr="000B3059" w14:paraId="012F402B" w14:textId="77777777" w:rsidTr="00FF22B5">
        <w:trPr>
          <w:trHeight w:val="276"/>
        </w:trPr>
        <w:tc>
          <w:tcPr>
            <w:tcW w:w="1377" w:type="pct"/>
            <w:shd w:val="clear" w:color="auto" w:fill="auto"/>
            <w:noWrap/>
            <w:vAlign w:val="center"/>
          </w:tcPr>
          <w:p w14:paraId="62276B6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575" w:type="pct"/>
            <w:vAlign w:val="bottom"/>
          </w:tcPr>
          <w:p w14:paraId="1D4F3305" w14:textId="2225219B"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165</w:t>
            </w:r>
          </w:p>
        </w:tc>
        <w:tc>
          <w:tcPr>
            <w:tcW w:w="74" w:type="pct"/>
            <w:vAlign w:val="bottom"/>
          </w:tcPr>
          <w:p w14:paraId="02651066"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7A32DAC3" w14:textId="10BD7422" w:rsidR="00671224" w:rsidRPr="000B3059" w:rsidRDefault="0063294B">
            <w:pPr>
              <w:jc w:val="right"/>
              <w:rPr>
                <w:rFonts w:ascii="Arial" w:hAnsi="Arial" w:cs="Arial"/>
                <w:sz w:val="20"/>
                <w:szCs w:val="20"/>
                <w:lang w:eastAsia="pt-BR"/>
              </w:rPr>
            </w:pPr>
            <w:r>
              <w:rPr>
                <w:rFonts w:ascii="Arial" w:hAnsi="Arial" w:cs="Arial"/>
                <w:sz w:val="20"/>
                <w:szCs w:val="20"/>
                <w:lang w:eastAsia="pt-BR"/>
              </w:rPr>
              <w:t>-</w:t>
            </w:r>
          </w:p>
        </w:tc>
        <w:tc>
          <w:tcPr>
            <w:tcW w:w="559" w:type="pct"/>
            <w:vAlign w:val="bottom"/>
          </w:tcPr>
          <w:p w14:paraId="0602554A" w14:textId="717139AE" w:rsidR="00671224" w:rsidRPr="000B3059" w:rsidRDefault="006D080F" w:rsidP="00BB7636">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0BFF7683" w14:textId="633E560D"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21</w:t>
            </w:r>
            <w:r w:rsidRPr="000B3059">
              <w:rPr>
                <w:rFonts w:ascii="Arial" w:hAnsi="Arial" w:cs="Arial"/>
                <w:sz w:val="20"/>
                <w:szCs w:val="20"/>
                <w:lang w:eastAsia="pt-BR"/>
              </w:rPr>
              <w:t>)</w:t>
            </w:r>
          </w:p>
        </w:tc>
        <w:tc>
          <w:tcPr>
            <w:tcW w:w="74" w:type="pct"/>
            <w:shd w:val="clear" w:color="auto" w:fill="auto"/>
            <w:noWrap/>
            <w:vAlign w:val="bottom"/>
          </w:tcPr>
          <w:p w14:paraId="627239F5"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802C1CF" w14:textId="2B007CAA" w:rsidR="00671224" w:rsidRPr="000B3059" w:rsidRDefault="00FC288B"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532658F3" w14:textId="69782CF4" w:rsidR="00671224" w:rsidRPr="000B3059" w:rsidRDefault="003E2BEB">
            <w:pPr>
              <w:jc w:val="right"/>
              <w:rPr>
                <w:rFonts w:ascii="Arial" w:hAnsi="Arial" w:cs="Arial"/>
                <w:sz w:val="20"/>
                <w:szCs w:val="20"/>
                <w:lang w:eastAsia="pt-BR"/>
              </w:rPr>
            </w:pPr>
            <w:r>
              <w:rPr>
                <w:rFonts w:ascii="Arial" w:hAnsi="Arial" w:cs="Arial"/>
                <w:sz w:val="20"/>
                <w:szCs w:val="20"/>
                <w:lang w:eastAsia="pt-BR"/>
              </w:rPr>
              <w:t>144</w:t>
            </w:r>
          </w:p>
        </w:tc>
      </w:tr>
      <w:tr w:rsidR="00671224" w:rsidRPr="000B3059" w14:paraId="19800ED5" w14:textId="77777777" w:rsidTr="00FF22B5">
        <w:trPr>
          <w:trHeight w:val="276"/>
        </w:trPr>
        <w:tc>
          <w:tcPr>
            <w:tcW w:w="1377" w:type="pct"/>
            <w:tcBorders>
              <w:top w:val="single" w:sz="4" w:space="0" w:color="auto"/>
              <w:bottom w:val="single" w:sz="4" w:space="0" w:color="auto"/>
            </w:tcBorders>
            <w:shd w:val="clear" w:color="auto" w:fill="auto"/>
            <w:noWrap/>
            <w:vAlign w:val="center"/>
            <w:hideMark/>
          </w:tcPr>
          <w:p w14:paraId="0CBD5597" w14:textId="77777777" w:rsidR="00671224" w:rsidRPr="000B3059" w:rsidRDefault="00671224"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575" w:type="pct"/>
            <w:tcBorders>
              <w:top w:val="single" w:sz="4" w:space="0" w:color="auto"/>
              <w:bottom w:val="single" w:sz="4" w:space="0" w:color="auto"/>
            </w:tcBorders>
            <w:vAlign w:val="bottom"/>
          </w:tcPr>
          <w:p w14:paraId="56893C86" w14:textId="04A899AB" w:rsidR="00671224" w:rsidRPr="000B3059" w:rsidRDefault="00FD1FE5" w:rsidP="00FF22B5">
            <w:pPr>
              <w:jc w:val="right"/>
              <w:rPr>
                <w:rFonts w:ascii="Arial" w:hAnsi="Arial" w:cs="Arial"/>
                <w:b/>
                <w:bCs/>
                <w:sz w:val="20"/>
                <w:szCs w:val="20"/>
                <w:lang w:eastAsia="pt-BR"/>
              </w:rPr>
            </w:pPr>
            <w:r>
              <w:rPr>
                <w:rFonts w:ascii="Arial" w:hAnsi="Arial" w:cs="Arial"/>
                <w:b/>
                <w:bCs/>
                <w:sz w:val="20"/>
                <w:szCs w:val="20"/>
                <w:lang w:eastAsia="pt-BR"/>
              </w:rPr>
              <w:t>5.515</w:t>
            </w:r>
          </w:p>
        </w:tc>
        <w:tc>
          <w:tcPr>
            <w:tcW w:w="74" w:type="pct"/>
            <w:tcBorders>
              <w:top w:val="single" w:sz="4" w:space="0" w:color="auto"/>
              <w:bottom w:val="single" w:sz="4" w:space="0" w:color="auto"/>
            </w:tcBorders>
            <w:vAlign w:val="bottom"/>
          </w:tcPr>
          <w:p w14:paraId="69E3CEA2" w14:textId="77777777" w:rsidR="00671224" w:rsidRPr="000B3059" w:rsidRDefault="00671224" w:rsidP="00FF22B5">
            <w:pPr>
              <w:jc w:val="right"/>
              <w:rPr>
                <w:rFonts w:ascii="Arial" w:hAnsi="Arial" w:cs="Arial"/>
                <w:b/>
                <w:bCs/>
                <w:sz w:val="20"/>
                <w:szCs w:val="20"/>
                <w:lang w:eastAsia="pt-BR"/>
              </w:rPr>
            </w:pPr>
          </w:p>
        </w:tc>
        <w:tc>
          <w:tcPr>
            <w:tcW w:w="463" w:type="pct"/>
            <w:tcBorders>
              <w:top w:val="single" w:sz="4" w:space="0" w:color="auto"/>
              <w:bottom w:val="single" w:sz="4" w:space="0" w:color="auto"/>
            </w:tcBorders>
            <w:shd w:val="clear" w:color="auto" w:fill="auto"/>
            <w:noWrap/>
            <w:vAlign w:val="bottom"/>
          </w:tcPr>
          <w:p w14:paraId="637B1F3A" w14:textId="426183A0" w:rsidR="00671224" w:rsidRPr="000B3059" w:rsidRDefault="003E2BEB">
            <w:pPr>
              <w:jc w:val="right"/>
              <w:rPr>
                <w:rFonts w:ascii="Arial" w:hAnsi="Arial" w:cs="Arial"/>
                <w:b/>
                <w:bCs/>
                <w:sz w:val="20"/>
                <w:szCs w:val="20"/>
                <w:lang w:eastAsia="pt-BR"/>
              </w:rPr>
            </w:pPr>
            <w:r>
              <w:rPr>
                <w:rFonts w:ascii="Arial" w:hAnsi="Arial" w:cs="Arial"/>
                <w:b/>
                <w:bCs/>
                <w:sz w:val="20"/>
                <w:szCs w:val="20"/>
                <w:lang w:eastAsia="pt-BR"/>
              </w:rPr>
              <w:t>690</w:t>
            </w:r>
          </w:p>
        </w:tc>
        <w:tc>
          <w:tcPr>
            <w:tcW w:w="559" w:type="pct"/>
            <w:tcBorders>
              <w:top w:val="single" w:sz="4" w:space="0" w:color="auto"/>
              <w:bottom w:val="single" w:sz="4" w:space="0" w:color="auto"/>
            </w:tcBorders>
            <w:vAlign w:val="bottom"/>
          </w:tcPr>
          <w:p w14:paraId="54EC4A21" w14:textId="534410D1" w:rsidR="00671224" w:rsidRPr="000B3059" w:rsidRDefault="006D080F" w:rsidP="00BB7636">
            <w:pPr>
              <w:jc w:val="right"/>
              <w:rPr>
                <w:rFonts w:ascii="Arial" w:hAnsi="Arial" w:cs="Arial"/>
                <w:b/>
                <w:bCs/>
                <w:sz w:val="20"/>
                <w:szCs w:val="20"/>
                <w:lang w:eastAsia="pt-BR"/>
              </w:rPr>
            </w:pPr>
            <w:r w:rsidRPr="000B3059">
              <w:rPr>
                <w:rFonts w:ascii="Arial" w:hAnsi="Arial" w:cs="Arial"/>
                <w:b/>
                <w:bCs/>
                <w:sz w:val="20"/>
                <w:szCs w:val="20"/>
                <w:lang w:eastAsia="pt-BR"/>
              </w:rPr>
              <w:t>-</w:t>
            </w:r>
          </w:p>
        </w:tc>
        <w:tc>
          <w:tcPr>
            <w:tcW w:w="670" w:type="pct"/>
            <w:tcBorders>
              <w:top w:val="single" w:sz="4" w:space="0" w:color="auto"/>
              <w:bottom w:val="single" w:sz="4" w:space="0" w:color="auto"/>
            </w:tcBorders>
            <w:shd w:val="clear" w:color="auto" w:fill="auto"/>
            <w:noWrap/>
            <w:vAlign w:val="bottom"/>
          </w:tcPr>
          <w:p w14:paraId="0569D003" w14:textId="32037C0D" w:rsidR="00671224" w:rsidRPr="000B3059" w:rsidRDefault="00671224">
            <w:pPr>
              <w:jc w:val="right"/>
              <w:rPr>
                <w:rFonts w:ascii="Arial" w:hAnsi="Arial" w:cs="Arial"/>
                <w:b/>
                <w:bCs/>
                <w:sz w:val="20"/>
                <w:szCs w:val="20"/>
                <w:lang w:eastAsia="pt-BR"/>
              </w:rPr>
            </w:pPr>
            <w:r w:rsidRPr="000B3059">
              <w:rPr>
                <w:rFonts w:ascii="Arial" w:hAnsi="Arial" w:cs="Arial"/>
                <w:b/>
                <w:bCs/>
                <w:sz w:val="20"/>
                <w:szCs w:val="20"/>
                <w:lang w:eastAsia="pt-BR"/>
              </w:rPr>
              <w:t>(</w:t>
            </w:r>
            <w:r w:rsidR="003E2BEB">
              <w:rPr>
                <w:rFonts w:ascii="Arial" w:hAnsi="Arial" w:cs="Arial"/>
                <w:b/>
                <w:bCs/>
                <w:sz w:val="20"/>
                <w:szCs w:val="20"/>
                <w:lang w:eastAsia="pt-BR"/>
              </w:rPr>
              <w:t>857</w:t>
            </w:r>
            <w:r w:rsidRPr="000B3059">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bottom"/>
          </w:tcPr>
          <w:p w14:paraId="475DB1B2" w14:textId="77777777" w:rsidR="00671224" w:rsidRPr="000B3059" w:rsidRDefault="00671224" w:rsidP="00FF22B5">
            <w:pPr>
              <w:jc w:val="right"/>
              <w:rPr>
                <w:rFonts w:ascii="Arial" w:hAnsi="Arial" w:cs="Arial"/>
                <w:b/>
                <w:bCs/>
                <w:sz w:val="20"/>
                <w:szCs w:val="20"/>
                <w:lang w:eastAsia="pt-BR"/>
              </w:rPr>
            </w:pPr>
          </w:p>
        </w:tc>
        <w:tc>
          <w:tcPr>
            <w:tcW w:w="604" w:type="pct"/>
            <w:tcBorders>
              <w:top w:val="single" w:sz="4" w:space="0" w:color="auto"/>
              <w:bottom w:val="single" w:sz="4" w:space="0" w:color="auto"/>
            </w:tcBorders>
            <w:vAlign w:val="bottom"/>
          </w:tcPr>
          <w:p w14:paraId="7FC75167" w14:textId="686CC8F8" w:rsidR="00671224" w:rsidRPr="000B3059" w:rsidRDefault="00FC288B" w:rsidP="00FF22B5">
            <w:pPr>
              <w:jc w:val="right"/>
              <w:rPr>
                <w:rFonts w:ascii="Arial" w:hAnsi="Arial" w:cs="Arial"/>
                <w:b/>
                <w:bCs/>
                <w:sz w:val="20"/>
                <w:szCs w:val="20"/>
                <w:lang w:eastAsia="pt-BR"/>
              </w:rPr>
            </w:pPr>
            <w:r w:rsidRPr="000B3059">
              <w:rPr>
                <w:rFonts w:ascii="Arial" w:hAnsi="Arial" w:cs="Arial"/>
                <w:b/>
                <w:bCs/>
                <w:sz w:val="20"/>
                <w:szCs w:val="20"/>
                <w:lang w:eastAsia="pt-BR"/>
              </w:rPr>
              <w:t>-</w:t>
            </w:r>
          </w:p>
        </w:tc>
        <w:tc>
          <w:tcPr>
            <w:tcW w:w="604" w:type="pct"/>
            <w:tcBorders>
              <w:top w:val="single" w:sz="4" w:space="0" w:color="auto"/>
              <w:bottom w:val="single" w:sz="4" w:space="0" w:color="auto"/>
            </w:tcBorders>
            <w:shd w:val="clear" w:color="auto" w:fill="auto"/>
            <w:noWrap/>
            <w:vAlign w:val="bottom"/>
          </w:tcPr>
          <w:p w14:paraId="7076D2C0" w14:textId="4ABAB9EA" w:rsidR="00671224" w:rsidRPr="000B3059" w:rsidRDefault="0063294B">
            <w:pPr>
              <w:jc w:val="right"/>
              <w:rPr>
                <w:rFonts w:ascii="Arial" w:hAnsi="Arial" w:cs="Arial"/>
                <w:b/>
                <w:bCs/>
                <w:sz w:val="20"/>
                <w:szCs w:val="20"/>
                <w:lang w:eastAsia="pt-BR"/>
              </w:rPr>
            </w:pPr>
            <w:r>
              <w:rPr>
                <w:rFonts w:ascii="Arial" w:hAnsi="Arial" w:cs="Arial"/>
                <w:b/>
                <w:bCs/>
                <w:sz w:val="20"/>
                <w:szCs w:val="20"/>
                <w:lang w:eastAsia="pt-BR"/>
              </w:rPr>
              <w:t>5.</w:t>
            </w:r>
            <w:r w:rsidR="003E2BEB">
              <w:rPr>
                <w:rFonts w:ascii="Arial" w:hAnsi="Arial" w:cs="Arial"/>
                <w:b/>
                <w:bCs/>
                <w:sz w:val="20"/>
                <w:szCs w:val="20"/>
                <w:lang w:eastAsia="pt-BR"/>
              </w:rPr>
              <w:t>348</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1CEA7660" w14:textId="67FF1207" w:rsidR="00112594" w:rsidRDefault="00112594" w:rsidP="000D33C2">
      <w:pPr>
        <w:widowControl w:val="0"/>
        <w:rPr>
          <w:rFonts w:ascii="Arial" w:hAnsi="Arial" w:cs="Arial"/>
          <w:b/>
          <w:iCs/>
          <w:sz w:val="20"/>
          <w:szCs w:val="20"/>
          <w:highlight w:val="yellow"/>
          <w:lang w:eastAsia="pt-BR"/>
        </w:rPr>
      </w:pPr>
    </w:p>
    <w:p w14:paraId="3F63898F" w14:textId="77777777" w:rsidR="00F96005" w:rsidRPr="00075E57" w:rsidRDefault="00F96005"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9E9B8D"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A Companhia analisou todos os contratos de aluguel de imóveis ativos, que transferem substancialmente todos os riscos e benefícios sobre o ativo objeto do arrendamento. Para os arrendamentos mercantis em que a companhia é a arrendatária, ativos e passivos são reconhecidos a valor presente dos pagamentos mínimos dos contratos de locação, a taxa de desconto 5,00% a.a. </w:t>
      </w: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taxa de desconto, dada as características da EPE, não tem, objetivamente, 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AC872E0"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 Administração, dada a volatilidade, entende que o IPCA não é o mais recomendável.</w:t>
      </w:r>
    </w:p>
    <w:p w14:paraId="46EBB12C"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base “inflação”, o BACEN divulgou a meta para 2024 a 2026, no patamar de 3,00%, mas com 1,5% como intervalo, significando ficar nesses anos entre 1,5 e 4,5%. A administração entende que adotar a previsão oficial da inflação não traz distorções consideráveis porque o IPCA não vem se comportando muito diferente desses patamares. Calculamos com 5%, o que não causa distorção material.</w:t>
      </w:r>
    </w:p>
    <w:p w14:paraId="5AF8CEDB"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lastRenderedPageBreak/>
        <w:t xml:space="preserve">Foram considerados o prazo de arrendamento conforme vigência dos contratos de arrendamento (10 anos) e a intenção da Administração quanto ao prazo de permanência em cada imóvel. </w:t>
      </w: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6026120" w14:textId="700B71B4" w:rsidR="000848BB" w:rsidRDefault="000848BB" w:rsidP="008B5995">
      <w:pPr>
        <w:autoSpaceDE w:val="0"/>
        <w:autoSpaceDN w:val="0"/>
        <w:jc w:val="both"/>
        <w:outlineLvl w:val="0"/>
        <w:rPr>
          <w:rFonts w:ascii="Arial" w:hAnsi="Arial" w:cs="Arial"/>
          <w:bCs/>
          <w:iCs/>
          <w:sz w:val="20"/>
          <w:szCs w:val="20"/>
          <w:lang w:eastAsia="pt-BR"/>
        </w:rPr>
      </w:pPr>
    </w:p>
    <w:p w14:paraId="53F86964" w14:textId="7285B59E" w:rsidR="000848BB" w:rsidRDefault="000848BB" w:rsidP="008B5995">
      <w:pPr>
        <w:autoSpaceDE w:val="0"/>
        <w:autoSpaceDN w:val="0"/>
        <w:jc w:val="both"/>
        <w:outlineLvl w:val="0"/>
        <w:rPr>
          <w:rFonts w:ascii="Arial" w:hAnsi="Arial" w:cs="Arial"/>
          <w:bCs/>
          <w:iCs/>
          <w:sz w:val="20"/>
          <w:szCs w:val="20"/>
          <w:lang w:eastAsia="pt-BR"/>
        </w:rPr>
      </w:pPr>
    </w:p>
    <w:p w14:paraId="7420240A" w14:textId="26E3D107" w:rsidR="00284BFD" w:rsidRPr="00284BFD" w:rsidRDefault="00284BFD" w:rsidP="00284BFD">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77A37178" w14:textId="539A97C9" w:rsidR="00284BFD" w:rsidRDefault="00284BFD" w:rsidP="008B5995">
      <w:pPr>
        <w:autoSpaceDE w:val="0"/>
        <w:autoSpaceDN w:val="0"/>
        <w:jc w:val="both"/>
        <w:outlineLvl w:val="0"/>
        <w:rPr>
          <w:rFonts w:ascii="Arial" w:hAnsi="Arial" w:cs="Arial"/>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3093"/>
        <w:gridCol w:w="1689"/>
        <w:gridCol w:w="2022"/>
        <w:gridCol w:w="1629"/>
        <w:gridCol w:w="1488"/>
      </w:tblGrid>
      <w:tr w:rsidR="001156A5" w:rsidRPr="00284BFD" w14:paraId="6025C6F9" w14:textId="77777777" w:rsidTr="001156A5">
        <w:trPr>
          <w:trHeight w:val="268"/>
        </w:trPr>
        <w:tc>
          <w:tcPr>
            <w:tcW w:w="1559" w:type="pct"/>
            <w:tcBorders>
              <w:top w:val="nil"/>
              <w:left w:val="nil"/>
              <w:bottom w:val="nil"/>
              <w:right w:val="nil"/>
            </w:tcBorders>
            <w:shd w:val="clear" w:color="auto" w:fill="auto"/>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851" w:type="pct"/>
            <w:tcBorders>
              <w:top w:val="nil"/>
              <w:left w:val="nil"/>
              <w:bottom w:val="nil"/>
              <w:right w:val="nil"/>
            </w:tcBorders>
            <w:shd w:val="clear" w:color="auto" w:fill="auto"/>
            <w:noWrap/>
            <w:vAlign w:val="center"/>
            <w:hideMark/>
          </w:tcPr>
          <w:p w14:paraId="30F60F69" w14:textId="5CF067EA"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c>
          <w:tcPr>
            <w:tcW w:w="1019" w:type="pct"/>
            <w:tcBorders>
              <w:top w:val="nil"/>
              <w:left w:val="nil"/>
              <w:bottom w:val="nil"/>
              <w:right w:val="nil"/>
            </w:tcBorders>
            <w:shd w:val="clear" w:color="auto" w:fill="auto"/>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821" w:type="pct"/>
            <w:tcBorders>
              <w:top w:val="nil"/>
              <w:left w:val="nil"/>
              <w:bottom w:val="nil"/>
              <w:right w:val="nil"/>
            </w:tcBorders>
            <w:shd w:val="clear" w:color="auto" w:fill="auto"/>
            <w:noWrap/>
            <w:vAlign w:val="center"/>
            <w:hideMark/>
          </w:tcPr>
          <w:p w14:paraId="7DE07E40" w14:textId="295BB8A8" w:rsidR="001156A5" w:rsidRPr="00284BFD" w:rsidRDefault="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w:t>
            </w:r>
            <w:r w:rsidR="003E2BEB">
              <w:rPr>
                <w:rFonts w:ascii="Arial" w:hAnsi="Arial" w:cs="Arial"/>
                <w:b/>
                <w:bCs/>
                <w:iCs/>
                <w:sz w:val="20"/>
                <w:szCs w:val="20"/>
                <w:lang w:eastAsia="pt-BR"/>
              </w:rPr>
              <w:t>0</w:t>
            </w:r>
            <w:r>
              <w:rPr>
                <w:rFonts w:ascii="Arial" w:hAnsi="Arial" w:cs="Arial"/>
                <w:b/>
                <w:bCs/>
                <w:iCs/>
                <w:sz w:val="20"/>
                <w:szCs w:val="20"/>
                <w:lang w:eastAsia="pt-BR"/>
              </w:rPr>
              <w:t>.</w:t>
            </w:r>
            <w:r w:rsidR="003E2BEB">
              <w:rPr>
                <w:rFonts w:ascii="Arial" w:hAnsi="Arial" w:cs="Arial"/>
                <w:b/>
                <w:bCs/>
                <w:iCs/>
                <w:sz w:val="20"/>
                <w:szCs w:val="20"/>
                <w:lang w:eastAsia="pt-BR"/>
              </w:rPr>
              <w:t>06</w:t>
            </w:r>
            <w:r>
              <w:rPr>
                <w:rFonts w:ascii="Arial" w:hAnsi="Arial" w:cs="Arial"/>
                <w:b/>
                <w:bCs/>
                <w:iCs/>
                <w:sz w:val="20"/>
                <w:szCs w:val="20"/>
                <w:lang w:eastAsia="pt-BR"/>
              </w:rPr>
              <w:t>.2024</w:t>
            </w:r>
            <w:r w:rsidRPr="00284BFD">
              <w:rPr>
                <w:rFonts w:ascii="Arial" w:hAnsi="Arial" w:cs="Arial"/>
                <w:b/>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2858579C" w14:textId="616F4861"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r>
      <w:tr w:rsidR="001156A5" w:rsidRPr="00284BFD" w14:paraId="5854B413" w14:textId="77777777" w:rsidTr="001156A5">
        <w:trPr>
          <w:trHeight w:val="268"/>
        </w:trPr>
        <w:tc>
          <w:tcPr>
            <w:tcW w:w="1559" w:type="pct"/>
            <w:tcBorders>
              <w:top w:val="nil"/>
              <w:left w:val="nil"/>
              <w:bottom w:val="nil"/>
              <w:right w:val="nil"/>
            </w:tcBorders>
            <w:shd w:val="clear" w:color="auto" w:fill="auto"/>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851" w:type="pct"/>
            <w:tcBorders>
              <w:top w:val="nil"/>
              <w:left w:val="nil"/>
              <w:bottom w:val="nil"/>
              <w:right w:val="nil"/>
            </w:tcBorders>
            <w:shd w:val="clear" w:color="auto" w:fill="auto"/>
            <w:noWrap/>
            <w:vAlign w:val="center"/>
            <w:hideMark/>
          </w:tcPr>
          <w:p w14:paraId="0C8BA8F2" w14:textId="6E35DD3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w:t>
            </w:r>
            <w:r w:rsidR="002B7194">
              <w:rPr>
                <w:rFonts w:ascii="Arial" w:hAnsi="Arial" w:cs="Arial"/>
                <w:b/>
                <w:bCs/>
                <w:iCs/>
                <w:sz w:val="20"/>
                <w:szCs w:val="20"/>
                <w:lang w:eastAsia="pt-BR"/>
              </w:rPr>
              <w:t>Bruto</w:t>
            </w:r>
            <w:r w:rsidRPr="00284BFD">
              <w:rPr>
                <w:rFonts w:ascii="Arial" w:hAnsi="Arial" w:cs="Arial"/>
                <w:b/>
                <w:bCs/>
                <w:iCs/>
                <w:sz w:val="20"/>
                <w:szCs w:val="20"/>
                <w:lang w:eastAsia="pt-BR"/>
              </w:rPr>
              <w:t xml:space="preserve"> </w:t>
            </w:r>
          </w:p>
        </w:tc>
        <w:tc>
          <w:tcPr>
            <w:tcW w:w="1019" w:type="pct"/>
            <w:tcBorders>
              <w:top w:val="nil"/>
              <w:left w:val="nil"/>
              <w:bottom w:val="nil"/>
              <w:right w:val="nil"/>
            </w:tcBorders>
            <w:shd w:val="clear" w:color="auto" w:fill="auto"/>
            <w:noWrap/>
            <w:vAlign w:val="center"/>
            <w:hideMark/>
          </w:tcPr>
          <w:p w14:paraId="64DCF7D2" w14:textId="738ABA37" w:rsidR="001156A5" w:rsidRPr="00284BFD" w:rsidRDefault="00F9600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Acumulada</w:t>
            </w:r>
            <w:r w:rsidR="001156A5" w:rsidRPr="00284BFD">
              <w:rPr>
                <w:rFonts w:ascii="Arial" w:hAnsi="Arial" w:cs="Arial"/>
                <w:b/>
                <w:bCs/>
                <w:iCs/>
                <w:sz w:val="20"/>
                <w:szCs w:val="20"/>
                <w:lang w:eastAsia="pt-BR"/>
              </w:rPr>
              <w:t xml:space="preserve"> </w:t>
            </w:r>
          </w:p>
        </w:tc>
        <w:tc>
          <w:tcPr>
            <w:tcW w:w="821" w:type="pct"/>
            <w:tcBorders>
              <w:top w:val="nil"/>
              <w:left w:val="nil"/>
              <w:bottom w:val="nil"/>
              <w:right w:val="nil"/>
            </w:tcBorders>
            <w:shd w:val="clear" w:color="auto" w:fill="auto"/>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50" w:type="pct"/>
            <w:tcBorders>
              <w:top w:val="nil"/>
              <w:left w:val="nil"/>
              <w:bottom w:val="nil"/>
              <w:right w:val="nil"/>
            </w:tcBorders>
            <w:shd w:val="clear" w:color="auto" w:fill="auto"/>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1156A5">
        <w:trPr>
          <w:trHeight w:val="273"/>
        </w:trPr>
        <w:tc>
          <w:tcPr>
            <w:tcW w:w="1559" w:type="pct"/>
            <w:tcBorders>
              <w:top w:val="nil"/>
              <w:left w:val="nil"/>
              <w:bottom w:val="nil"/>
              <w:right w:val="nil"/>
            </w:tcBorders>
            <w:shd w:val="clear" w:color="auto" w:fill="auto"/>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851" w:type="pct"/>
            <w:tcBorders>
              <w:top w:val="nil"/>
              <w:left w:val="nil"/>
              <w:bottom w:val="nil"/>
              <w:right w:val="nil"/>
            </w:tcBorders>
            <w:shd w:val="clear" w:color="auto" w:fill="auto"/>
            <w:noWrap/>
            <w:vAlign w:val="center"/>
            <w:hideMark/>
          </w:tcPr>
          <w:p w14:paraId="73216F08" w14:textId="242BA7B3"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2B7194">
              <w:rPr>
                <w:rFonts w:ascii="Arial" w:hAnsi="Arial" w:cs="Arial"/>
                <w:bCs/>
                <w:iCs/>
                <w:sz w:val="20"/>
                <w:szCs w:val="20"/>
                <w:lang w:eastAsia="pt-BR"/>
              </w:rPr>
              <w:t>23.158</w:t>
            </w:r>
          </w:p>
        </w:tc>
        <w:tc>
          <w:tcPr>
            <w:tcW w:w="1019" w:type="pct"/>
            <w:tcBorders>
              <w:top w:val="nil"/>
              <w:left w:val="nil"/>
              <w:bottom w:val="nil"/>
              <w:right w:val="nil"/>
            </w:tcBorders>
            <w:shd w:val="clear" w:color="auto" w:fill="auto"/>
            <w:noWrap/>
            <w:vAlign w:val="center"/>
            <w:hideMark/>
          </w:tcPr>
          <w:p w14:paraId="64AD6969" w14:textId="62335ABB"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2B7194">
              <w:rPr>
                <w:rFonts w:ascii="Arial" w:hAnsi="Arial" w:cs="Arial"/>
                <w:bCs/>
                <w:iCs/>
                <w:sz w:val="20"/>
                <w:szCs w:val="20"/>
                <w:lang w:eastAsia="pt-BR"/>
              </w:rPr>
              <w:t>6.811</w:t>
            </w:r>
            <w:r>
              <w:rPr>
                <w:rFonts w:ascii="Arial" w:hAnsi="Arial" w:cs="Arial"/>
                <w:bCs/>
                <w:iCs/>
                <w:sz w:val="20"/>
                <w:szCs w:val="20"/>
                <w:lang w:eastAsia="pt-BR"/>
              </w:rPr>
              <w:t>)</w:t>
            </w:r>
          </w:p>
        </w:tc>
        <w:tc>
          <w:tcPr>
            <w:tcW w:w="821" w:type="pct"/>
            <w:tcBorders>
              <w:top w:val="nil"/>
              <w:left w:val="nil"/>
              <w:bottom w:val="nil"/>
              <w:right w:val="nil"/>
            </w:tcBorders>
            <w:shd w:val="clear" w:color="auto" w:fill="auto"/>
            <w:noWrap/>
            <w:vAlign w:val="center"/>
            <w:hideMark/>
          </w:tcPr>
          <w:p w14:paraId="6BB1C360" w14:textId="66B02F22"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16</w:t>
            </w:r>
            <w:r>
              <w:rPr>
                <w:rFonts w:ascii="Arial" w:hAnsi="Arial" w:cs="Arial"/>
                <w:bCs/>
                <w:iCs/>
                <w:sz w:val="20"/>
                <w:szCs w:val="20"/>
                <w:lang w:eastAsia="pt-BR"/>
              </w:rPr>
              <w:t>.</w:t>
            </w:r>
            <w:r w:rsidR="003E2BEB">
              <w:rPr>
                <w:rFonts w:ascii="Arial" w:hAnsi="Arial" w:cs="Arial"/>
                <w:bCs/>
                <w:iCs/>
                <w:sz w:val="20"/>
                <w:szCs w:val="20"/>
                <w:lang w:eastAsia="pt-BR"/>
              </w:rPr>
              <w:t>347</w:t>
            </w:r>
            <w:r w:rsidR="003E2BEB" w:rsidRPr="00284BFD">
              <w:rPr>
                <w:rFonts w:ascii="Arial" w:hAnsi="Arial" w:cs="Arial"/>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1DA118BD" w14:textId="3D1D118F"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17.709</w:t>
            </w:r>
            <w:r w:rsidR="00284BFD" w:rsidRPr="00284BFD">
              <w:rPr>
                <w:rFonts w:ascii="Arial" w:hAnsi="Arial" w:cs="Arial"/>
                <w:bCs/>
                <w:iCs/>
                <w:sz w:val="20"/>
                <w:szCs w:val="20"/>
                <w:lang w:eastAsia="pt-BR"/>
              </w:rPr>
              <w:t xml:space="preserve"> </w:t>
            </w:r>
          </w:p>
        </w:tc>
      </w:tr>
      <w:tr w:rsidR="00284BFD" w:rsidRPr="00284BFD" w14:paraId="430006B9" w14:textId="77777777" w:rsidTr="001156A5">
        <w:trPr>
          <w:trHeight w:val="100"/>
        </w:trPr>
        <w:tc>
          <w:tcPr>
            <w:tcW w:w="1559" w:type="pct"/>
            <w:tcBorders>
              <w:top w:val="single" w:sz="4" w:space="0" w:color="auto"/>
              <w:left w:val="nil"/>
              <w:bottom w:val="single" w:sz="4" w:space="0" w:color="auto"/>
              <w:right w:val="nil"/>
            </w:tcBorders>
            <w:shd w:val="clear" w:color="auto" w:fill="auto"/>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851" w:type="pct"/>
            <w:tcBorders>
              <w:top w:val="single" w:sz="4" w:space="0" w:color="auto"/>
              <w:left w:val="nil"/>
              <w:bottom w:val="single" w:sz="4" w:space="0" w:color="auto"/>
              <w:right w:val="nil"/>
            </w:tcBorders>
            <w:shd w:val="clear" w:color="auto" w:fill="auto"/>
            <w:noWrap/>
            <w:vAlign w:val="center"/>
            <w:hideMark/>
          </w:tcPr>
          <w:p w14:paraId="4F14678A" w14:textId="3CEF712B" w:rsidR="00284BFD" w:rsidRPr="00284BFD" w:rsidRDefault="009B1DD6" w:rsidP="002B719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2B7194">
              <w:rPr>
                <w:rFonts w:ascii="Arial" w:hAnsi="Arial" w:cs="Arial"/>
                <w:b/>
                <w:bCs/>
                <w:iCs/>
                <w:sz w:val="20"/>
                <w:szCs w:val="20"/>
                <w:lang w:eastAsia="pt-BR"/>
              </w:rPr>
              <w:t>23.158</w:t>
            </w:r>
          </w:p>
        </w:tc>
        <w:tc>
          <w:tcPr>
            <w:tcW w:w="1019" w:type="pct"/>
            <w:tcBorders>
              <w:top w:val="single" w:sz="4" w:space="0" w:color="auto"/>
              <w:left w:val="nil"/>
              <w:bottom w:val="single" w:sz="4" w:space="0" w:color="auto"/>
              <w:right w:val="nil"/>
            </w:tcBorders>
            <w:shd w:val="clear" w:color="auto" w:fill="auto"/>
            <w:noWrap/>
            <w:vAlign w:val="bottom"/>
            <w:hideMark/>
          </w:tcPr>
          <w:p w14:paraId="5CD5063A" w14:textId="5FE00AFA"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2B7194">
              <w:rPr>
                <w:rFonts w:ascii="Arial" w:hAnsi="Arial" w:cs="Arial"/>
                <w:b/>
                <w:bCs/>
                <w:iCs/>
                <w:sz w:val="20"/>
                <w:szCs w:val="20"/>
                <w:lang w:eastAsia="pt-BR"/>
              </w:rPr>
              <w:t>6.811</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821" w:type="pct"/>
            <w:tcBorders>
              <w:top w:val="single" w:sz="4" w:space="0" w:color="auto"/>
              <w:left w:val="nil"/>
              <w:bottom w:val="single" w:sz="4" w:space="0" w:color="auto"/>
              <w:right w:val="nil"/>
            </w:tcBorders>
            <w:shd w:val="clear" w:color="auto" w:fill="auto"/>
            <w:noWrap/>
            <w:vAlign w:val="center"/>
            <w:hideMark/>
          </w:tcPr>
          <w:p w14:paraId="735CCAE4" w14:textId="434D9A63"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16</w:t>
            </w:r>
            <w:r>
              <w:rPr>
                <w:rFonts w:ascii="Arial" w:hAnsi="Arial" w:cs="Arial"/>
                <w:b/>
                <w:bCs/>
                <w:iCs/>
                <w:sz w:val="20"/>
                <w:szCs w:val="20"/>
                <w:lang w:eastAsia="pt-BR"/>
              </w:rPr>
              <w:t>.</w:t>
            </w:r>
            <w:r w:rsidR="003E2BEB">
              <w:rPr>
                <w:rFonts w:ascii="Arial" w:hAnsi="Arial" w:cs="Arial"/>
                <w:b/>
                <w:bCs/>
                <w:iCs/>
                <w:sz w:val="20"/>
                <w:szCs w:val="20"/>
                <w:lang w:eastAsia="pt-BR"/>
              </w:rPr>
              <w:t>347</w:t>
            </w:r>
            <w:r w:rsidR="003E2BEB" w:rsidRPr="00284BFD">
              <w:rPr>
                <w:rFonts w:ascii="Arial" w:hAnsi="Arial" w:cs="Arial"/>
                <w:b/>
                <w:bCs/>
                <w:iCs/>
                <w:sz w:val="20"/>
                <w:szCs w:val="20"/>
                <w:lang w:eastAsia="pt-BR"/>
              </w:rPr>
              <w:t xml:space="preserve"> </w:t>
            </w:r>
          </w:p>
        </w:tc>
        <w:tc>
          <w:tcPr>
            <w:tcW w:w="750" w:type="pct"/>
            <w:tcBorders>
              <w:top w:val="single" w:sz="4" w:space="0" w:color="auto"/>
              <w:left w:val="nil"/>
              <w:bottom w:val="single" w:sz="4" w:space="0" w:color="auto"/>
              <w:right w:val="nil"/>
            </w:tcBorders>
            <w:shd w:val="clear" w:color="auto" w:fill="auto"/>
            <w:noWrap/>
            <w:vAlign w:val="center"/>
            <w:hideMark/>
          </w:tcPr>
          <w:p w14:paraId="49E07547" w14:textId="59861B25"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17.709</w:t>
            </w:r>
            <w:r w:rsidR="00284BFD" w:rsidRPr="00284BFD">
              <w:rPr>
                <w:rFonts w:ascii="Arial" w:hAnsi="Arial" w:cs="Arial"/>
                <w:b/>
                <w:bCs/>
                <w:iCs/>
                <w:sz w:val="20"/>
                <w:szCs w:val="20"/>
                <w:lang w:eastAsia="pt-BR"/>
              </w:rPr>
              <w:t xml:space="preserve"> </w:t>
            </w:r>
          </w:p>
        </w:tc>
      </w:tr>
    </w:tbl>
    <w:p w14:paraId="404F29F2" w14:textId="61016582" w:rsidR="00284BFD" w:rsidRDefault="00284BFD" w:rsidP="001156A5">
      <w:pPr>
        <w:autoSpaceDE w:val="0"/>
        <w:autoSpaceDN w:val="0"/>
        <w:jc w:val="right"/>
        <w:outlineLvl w:val="0"/>
        <w:rPr>
          <w:rFonts w:ascii="Arial" w:hAnsi="Arial" w:cs="Arial"/>
          <w:bCs/>
          <w:iCs/>
          <w:sz w:val="20"/>
          <w:szCs w:val="20"/>
          <w:lang w:eastAsia="pt-BR"/>
        </w:rPr>
      </w:pPr>
    </w:p>
    <w:p w14:paraId="0DA003E5" w14:textId="0224617F" w:rsidR="00284BFD" w:rsidRDefault="00284BFD" w:rsidP="008B5995">
      <w:pPr>
        <w:autoSpaceDE w:val="0"/>
        <w:autoSpaceDN w:val="0"/>
        <w:jc w:val="both"/>
        <w:outlineLvl w:val="0"/>
        <w:rPr>
          <w:rFonts w:ascii="Arial" w:hAnsi="Arial" w:cs="Arial"/>
          <w:bCs/>
          <w:iCs/>
          <w:sz w:val="20"/>
          <w:szCs w:val="20"/>
          <w:lang w:eastAsia="pt-BR"/>
        </w:rPr>
      </w:pPr>
      <w:r w:rsidRPr="00284BFD">
        <w:rPr>
          <w:rFonts w:ascii="Arial" w:hAnsi="Arial" w:cs="Arial"/>
          <w:bCs/>
          <w:iCs/>
          <w:sz w:val="20"/>
          <w:szCs w:val="20"/>
          <w:lang w:eastAsia="pt-BR"/>
        </w:rPr>
        <w:t>O cálculo da amortização levou em conta o valor do reconhecimento inicial do ativo dividido pelo prazo remanescente do contrato em 1º de janeiro de 2022.</w:t>
      </w:r>
    </w:p>
    <w:p w14:paraId="48BCF371" w14:textId="77777777" w:rsidR="00BB63CB" w:rsidRDefault="00BB63CB" w:rsidP="008B5995">
      <w:pPr>
        <w:autoSpaceDE w:val="0"/>
        <w:autoSpaceDN w:val="0"/>
        <w:jc w:val="both"/>
        <w:outlineLvl w:val="0"/>
        <w:rPr>
          <w:rFonts w:ascii="Arial" w:hAnsi="Arial" w:cs="Arial"/>
          <w:bCs/>
          <w:iCs/>
          <w:sz w:val="20"/>
          <w:szCs w:val="20"/>
          <w:lang w:eastAsia="pt-BR"/>
        </w:rPr>
      </w:pPr>
    </w:p>
    <w:p w14:paraId="721333F6" w14:textId="57701AD1" w:rsidR="00284BFD" w:rsidRDefault="00284BFD" w:rsidP="008B5995">
      <w:pPr>
        <w:autoSpaceDE w:val="0"/>
        <w:autoSpaceDN w:val="0"/>
        <w:jc w:val="both"/>
        <w:outlineLvl w:val="0"/>
        <w:rPr>
          <w:rFonts w:ascii="Arial" w:hAnsi="Arial" w:cs="Arial"/>
          <w:bCs/>
          <w:iCs/>
          <w:sz w:val="20"/>
          <w:szCs w:val="20"/>
          <w:lang w:eastAsia="pt-BR"/>
        </w:rPr>
      </w:pPr>
    </w:p>
    <w:p w14:paraId="02C1B931" w14:textId="4F960CAC" w:rsidR="00284BFD" w:rsidRDefault="00284BFD" w:rsidP="008B5995">
      <w:pPr>
        <w:autoSpaceDE w:val="0"/>
        <w:autoSpaceDN w:val="0"/>
        <w:jc w:val="both"/>
        <w:outlineLvl w:val="0"/>
        <w:rPr>
          <w:rFonts w:ascii="Arial" w:hAnsi="Arial" w:cs="Arial"/>
          <w:b/>
          <w:bCs/>
          <w:iCs/>
          <w:sz w:val="20"/>
          <w:szCs w:val="20"/>
          <w:lang w:eastAsia="pt-BR"/>
        </w:rPr>
      </w:pPr>
      <w:r w:rsidRPr="00284BFD">
        <w:rPr>
          <w:rFonts w:ascii="Arial" w:hAnsi="Arial" w:cs="Arial"/>
          <w:b/>
          <w:bCs/>
          <w:iCs/>
          <w:sz w:val="20"/>
          <w:szCs w:val="20"/>
          <w:lang w:eastAsia="pt-BR"/>
        </w:rPr>
        <w:t>B) MOVIMENTAÇÃO DO PASSIVO</w:t>
      </w:r>
    </w:p>
    <w:p w14:paraId="4A710DA2" w14:textId="60006962" w:rsidR="00284BFD" w:rsidRDefault="00284BFD"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6195"/>
        <w:gridCol w:w="191"/>
        <w:gridCol w:w="1697"/>
        <w:gridCol w:w="156"/>
        <w:gridCol w:w="1682"/>
      </w:tblGrid>
      <w:tr w:rsidR="00284BFD" w:rsidRPr="00284BFD" w14:paraId="6600D808" w14:textId="77777777" w:rsidTr="006E57CF">
        <w:trPr>
          <w:trHeight w:val="227"/>
        </w:trPr>
        <w:tc>
          <w:tcPr>
            <w:tcW w:w="3124" w:type="pct"/>
            <w:tcBorders>
              <w:top w:val="nil"/>
              <w:left w:val="nil"/>
              <w:bottom w:val="nil"/>
              <w:right w:val="nil"/>
            </w:tcBorders>
            <w:shd w:val="clear" w:color="auto" w:fill="auto"/>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5FA59B76" w14:textId="195E274E" w:rsidR="00284BFD" w:rsidRPr="00284BFD" w:rsidRDefault="003E2BEB">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30</w:t>
            </w:r>
            <w:r w:rsidR="00941F69">
              <w:rPr>
                <w:rFonts w:ascii="Arial" w:hAnsi="Arial" w:cs="Arial"/>
                <w:b/>
                <w:bCs/>
                <w:iCs/>
                <w:sz w:val="20"/>
                <w:szCs w:val="20"/>
                <w:lang w:eastAsia="pt-BR"/>
              </w:rPr>
              <w:t>/</w:t>
            </w:r>
            <w:r>
              <w:rPr>
                <w:rFonts w:ascii="Arial" w:hAnsi="Arial" w:cs="Arial"/>
                <w:b/>
                <w:bCs/>
                <w:iCs/>
                <w:sz w:val="20"/>
                <w:szCs w:val="20"/>
                <w:lang w:eastAsia="pt-BR"/>
              </w:rPr>
              <w:t>06</w:t>
            </w:r>
            <w:r w:rsidR="00284BFD" w:rsidRPr="00284BFD">
              <w:rPr>
                <w:rFonts w:ascii="Arial" w:hAnsi="Arial" w:cs="Arial"/>
                <w:b/>
                <w:bCs/>
                <w:iCs/>
                <w:sz w:val="20"/>
                <w:szCs w:val="20"/>
                <w:lang w:eastAsia="pt-BR"/>
              </w:rPr>
              <w:t>/</w:t>
            </w:r>
            <w:r w:rsidR="00941F69">
              <w:rPr>
                <w:rFonts w:ascii="Arial" w:hAnsi="Arial" w:cs="Arial"/>
                <w:b/>
                <w:bCs/>
                <w:iCs/>
                <w:sz w:val="20"/>
                <w:szCs w:val="20"/>
                <w:lang w:eastAsia="pt-BR"/>
              </w:rPr>
              <w:t>2024</w:t>
            </w:r>
          </w:p>
        </w:tc>
        <w:tc>
          <w:tcPr>
            <w:tcW w:w="80" w:type="pct"/>
            <w:tcBorders>
              <w:top w:val="nil"/>
              <w:left w:val="nil"/>
              <w:bottom w:val="nil"/>
              <w:right w:val="nil"/>
            </w:tcBorders>
            <w:shd w:val="clear" w:color="auto" w:fill="auto"/>
            <w:noWrap/>
            <w:vAlign w:val="center"/>
            <w:hideMark/>
          </w:tcPr>
          <w:p w14:paraId="6F49E8B6" w14:textId="77777777" w:rsidR="00284BFD" w:rsidRPr="00284BFD" w:rsidRDefault="00284BFD" w:rsidP="00941F69">
            <w:pPr>
              <w:autoSpaceDE w:val="0"/>
              <w:autoSpaceDN w:val="0"/>
              <w:jc w:val="center"/>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7C8A703D" w14:textId="5207E881" w:rsidR="00284BFD" w:rsidRPr="00284BFD" w:rsidRDefault="00941F69" w:rsidP="00941F69">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2023</w:t>
            </w:r>
          </w:p>
        </w:tc>
      </w:tr>
      <w:tr w:rsidR="00284BFD" w:rsidRPr="00284BFD" w14:paraId="5B415C90" w14:textId="77777777" w:rsidTr="006E57CF">
        <w:trPr>
          <w:trHeight w:val="227"/>
        </w:trPr>
        <w:tc>
          <w:tcPr>
            <w:tcW w:w="3124" w:type="pct"/>
            <w:tcBorders>
              <w:top w:val="nil"/>
              <w:left w:val="nil"/>
              <w:bottom w:val="nil"/>
              <w:right w:val="nil"/>
            </w:tcBorders>
            <w:shd w:val="clear" w:color="auto" w:fill="auto"/>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shd w:val="clear" w:color="auto" w:fill="auto"/>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shd w:val="clear" w:color="auto" w:fill="auto"/>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shd w:val="clear" w:color="auto" w:fill="auto"/>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1D9CEE87" w14:textId="4C16885E"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2.607</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08B9A416" w14:textId="3C5D1322"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2.544</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shd w:val="clear" w:color="auto" w:fill="auto"/>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shd w:val="clear" w:color="auto" w:fill="auto"/>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623DD5A0" w14:textId="4C82AB97"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15.124</w:t>
            </w:r>
          </w:p>
        </w:tc>
        <w:tc>
          <w:tcPr>
            <w:tcW w:w="80" w:type="pct"/>
            <w:tcBorders>
              <w:top w:val="nil"/>
              <w:left w:val="nil"/>
              <w:bottom w:val="nil"/>
              <w:right w:val="nil"/>
            </w:tcBorders>
            <w:shd w:val="clear" w:color="auto" w:fill="auto"/>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23C88CDC" w14:textId="06471B84"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16.443</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shd w:val="clear" w:color="auto" w:fill="auto"/>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43250BCD" w14:textId="4BFD9439" w:rsidR="00284BFD" w:rsidRPr="00284BFD" w:rsidRDefault="00E51F6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17.731</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36D0871E" w14:textId="372B72F1"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Pr>
                <w:rFonts w:ascii="Arial" w:hAnsi="Arial" w:cs="Arial"/>
                <w:b/>
                <w:bCs/>
                <w:iCs/>
                <w:sz w:val="20"/>
                <w:szCs w:val="20"/>
                <w:lang w:eastAsia="pt-BR"/>
              </w:rPr>
              <w:t>8.987</w:t>
            </w:r>
            <w:r w:rsidR="00284BFD" w:rsidRPr="00284BFD">
              <w:rPr>
                <w:rFonts w:ascii="Arial" w:hAnsi="Arial" w:cs="Arial"/>
                <w:b/>
                <w:bCs/>
                <w:iCs/>
                <w:sz w:val="20"/>
                <w:szCs w:val="20"/>
                <w:lang w:eastAsia="pt-BR"/>
              </w:rPr>
              <w:t xml:space="preserve"> </w:t>
            </w:r>
          </w:p>
        </w:tc>
      </w:tr>
    </w:tbl>
    <w:p w14:paraId="0AD7C359" w14:textId="53F7AF54" w:rsidR="00284BFD" w:rsidRDefault="00284BFD" w:rsidP="008B5995">
      <w:pPr>
        <w:autoSpaceDE w:val="0"/>
        <w:autoSpaceDN w:val="0"/>
        <w:jc w:val="both"/>
        <w:outlineLvl w:val="0"/>
        <w:rPr>
          <w:rFonts w:ascii="Arial" w:hAnsi="Arial" w:cs="Arial"/>
          <w:b/>
          <w:bCs/>
          <w:iCs/>
          <w:sz w:val="20"/>
          <w:szCs w:val="20"/>
          <w:lang w:eastAsia="pt-BR"/>
        </w:rPr>
      </w:pPr>
    </w:p>
    <w:p w14:paraId="600E0A19" w14:textId="77777777" w:rsidR="00BB63CB" w:rsidRDefault="00BB63CB" w:rsidP="008B5995">
      <w:pPr>
        <w:autoSpaceDE w:val="0"/>
        <w:autoSpaceDN w:val="0"/>
        <w:jc w:val="both"/>
        <w:outlineLvl w:val="0"/>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shd w:val="clear" w:color="auto" w:fill="auto"/>
            <w:noWrap/>
            <w:vAlign w:val="bottom"/>
            <w:hideMark/>
          </w:tcPr>
          <w:p w14:paraId="50814DC0" w14:textId="70BAE28E"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2022</w:t>
            </w:r>
          </w:p>
        </w:tc>
        <w:tc>
          <w:tcPr>
            <w:tcW w:w="1680" w:type="dxa"/>
            <w:gridSpan w:val="2"/>
            <w:tcBorders>
              <w:top w:val="nil"/>
              <w:left w:val="nil"/>
              <w:bottom w:val="nil"/>
              <w:right w:val="nil"/>
            </w:tcBorders>
            <w:shd w:val="clear" w:color="auto" w:fill="auto"/>
            <w:noWrap/>
            <w:vAlign w:val="bottom"/>
            <w:hideMark/>
          </w:tcPr>
          <w:p w14:paraId="0B909C0A" w14:textId="5880F4D9"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21.361</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shd w:val="clear" w:color="auto" w:fill="auto"/>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C7D282F" w14:textId="5A2C3CC7"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1.658</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41532A8" w14:textId="07276D47"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510</w:t>
            </w:r>
          </w:p>
        </w:tc>
      </w:tr>
      <w:tr w:rsidR="00284BFD" w:rsidRPr="00284BFD" w14:paraId="66866D1E"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96FFEA5" w14:textId="77D7C27E" w:rsidR="00284BFD" w:rsidRPr="00284BFD" w:rsidRDefault="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3E2BEB">
              <w:rPr>
                <w:rFonts w:ascii="Arial" w:hAnsi="Arial" w:cs="Arial"/>
                <w:b/>
                <w:bCs/>
                <w:iCs/>
                <w:sz w:val="20"/>
                <w:szCs w:val="20"/>
                <w:lang w:eastAsia="pt-BR"/>
              </w:rPr>
              <w:t xml:space="preserve">30 </w:t>
            </w:r>
            <w:r>
              <w:rPr>
                <w:rFonts w:ascii="Arial" w:hAnsi="Arial" w:cs="Arial"/>
                <w:b/>
                <w:bCs/>
                <w:iCs/>
                <w:sz w:val="20"/>
                <w:szCs w:val="20"/>
                <w:lang w:eastAsia="pt-BR"/>
              </w:rPr>
              <w:t xml:space="preserve">de </w:t>
            </w:r>
            <w:r w:rsidR="003E2BEB">
              <w:rPr>
                <w:rFonts w:ascii="Arial" w:hAnsi="Arial" w:cs="Arial"/>
                <w:b/>
                <w:bCs/>
                <w:iCs/>
                <w:sz w:val="20"/>
                <w:szCs w:val="20"/>
                <w:lang w:eastAsia="pt-BR"/>
              </w:rPr>
              <w:t xml:space="preserve">junho </w:t>
            </w:r>
            <w:r>
              <w:rPr>
                <w:rFonts w:ascii="Arial" w:hAnsi="Arial" w:cs="Arial"/>
                <w:b/>
                <w:bCs/>
                <w:iCs/>
                <w:sz w:val="20"/>
                <w:szCs w:val="20"/>
                <w:lang w:eastAsia="pt-BR"/>
              </w:rPr>
              <w:t>de 2023</w:t>
            </w:r>
          </w:p>
        </w:tc>
        <w:tc>
          <w:tcPr>
            <w:tcW w:w="180" w:type="dxa"/>
            <w:tcBorders>
              <w:top w:val="nil"/>
              <w:left w:val="nil"/>
              <w:bottom w:val="nil"/>
              <w:right w:val="nil"/>
            </w:tcBorders>
            <w:shd w:val="clear" w:color="auto" w:fill="auto"/>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3A1F024" w14:textId="4EFFB7E6" w:rsidR="00284BFD" w:rsidRPr="00284BFD" w:rsidRDefault="004675B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20.</w:t>
            </w:r>
            <w:r w:rsidR="003E2BEB">
              <w:rPr>
                <w:rFonts w:ascii="Arial" w:hAnsi="Arial" w:cs="Arial"/>
                <w:b/>
                <w:bCs/>
                <w:iCs/>
                <w:sz w:val="20"/>
                <w:szCs w:val="20"/>
                <w:lang w:eastAsia="pt-BR"/>
              </w:rPr>
              <w:t>213</w:t>
            </w:r>
            <w:r w:rsidR="003E2BEB"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shd w:val="clear" w:color="auto" w:fill="auto"/>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shd w:val="clear" w:color="auto" w:fill="auto"/>
            <w:noWrap/>
            <w:vAlign w:val="center"/>
            <w:hideMark/>
          </w:tcPr>
          <w:p w14:paraId="5EF4476C" w14:textId="77777777"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dezembro de 2023</w:t>
            </w:r>
          </w:p>
        </w:tc>
        <w:tc>
          <w:tcPr>
            <w:tcW w:w="2088" w:type="dxa"/>
            <w:gridSpan w:val="3"/>
            <w:tcBorders>
              <w:top w:val="nil"/>
              <w:left w:val="nil"/>
              <w:bottom w:val="nil"/>
              <w:right w:val="nil"/>
            </w:tcBorders>
            <w:shd w:val="clear" w:color="auto" w:fill="auto"/>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shd w:val="clear" w:color="auto" w:fill="auto"/>
            <w:noWrap/>
            <w:vAlign w:val="center"/>
            <w:hideMark/>
          </w:tcPr>
          <w:p w14:paraId="26D78428" w14:textId="77777777"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18.987</w:t>
            </w:r>
          </w:p>
        </w:tc>
      </w:tr>
      <w:tr w:rsidR="00284BFD" w:rsidRPr="00284BFD" w14:paraId="275C03B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4675B7" w:rsidRDefault="00460EB5"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792DC4FB"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6BEABCDB" w14:textId="433ECD5E" w:rsidR="00284BFD" w:rsidRPr="004675B7" w:rsidRDefault="00C07490">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1.708</w:t>
            </w:r>
            <w:r>
              <w:rPr>
                <w:rFonts w:ascii="Arial" w:hAnsi="Arial" w:cs="Arial"/>
                <w:bCs/>
                <w:iCs/>
                <w:sz w:val="20"/>
                <w:szCs w:val="20"/>
                <w:lang w:eastAsia="pt-BR"/>
              </w:rPr>
              <w:t>)</w:t>
            </w:r>
            <w:r w:rsidR="00284BFD" w:rsidRPr="004675B7">
              <w:rPr>
                <w:rFonts w:ascii="Arial" w:hAnsi="Arial" w:cs="Arial"/>
                <w:bCs/>
                <w:iCs/>
                <w:sz w:val="20"/>
                <w:szCs w:val="20"/>
                <w:lang w:eastAsia="pt-BR"/>
              </w:rPr>
              <w:t xml:space="preserve"> </w:t>
            </w:r>
          </w:p>
        </w:tc>
      </w:tr>
      <w:tr w:rsidR="00C07490" w:rsidRPr="00284BFD" w14:paraId="14D05800" w14:textId="77777777" w:rsidTr="00026D4C">
        <w:trPr>
          <w:trHeight w:val="204"/>
        </w:trPr>
        <w:tc>
          <w:tcPr>
            <w:tcW w:w="6362" w:type="dxa"/>
            <w:gridSpan w:val="2"/>
            <w:tcBorders>
              <w:top w:val="nil"/>
              <w:left w:val="nil"/>
              <w:bottom w:val="nil"/>
              <w:right w:val="nil"/>
            </w:tcBorders>
            <w:shd w:val="clear" w:color="auto" w:fill="auto"/>
            <w:noWrap/>
            <w:vAlign w:val="bottom"/>
          </w:tcPr>
          <w:p w14:paraId="57ED3DD1" w14:textId="0ECD8301" w:rsidR="00C07490" w:rsidRDefault="00C07490"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tcPr>
          <w:p w14:paraId="43696C98" w14:textId="77777777" w:rsidR="00C07490" w:rsidRPr="004675B7"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tcPr>
          <w:p w14:paraId="3E77CBC0" w14:textId="5B596EAE" w:rsidR="00C07490" w:rsidRPr="004675B7" w:rsidRDefault="003E2BEB"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452</w:t>
            </w:r>
          </w:p>
        </w:tc>
      </w:tr>
      <w:tr w:rsidR="00284BFD" w:rsidRPr="00284BFD" w14:paraId="35099BB1"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0064098" w14:textId="14353436" w:rsidR="00284BFD" w:rsidRPr="00284BFD" w:rsidRDefault="00C07490">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3E2BEB">
              <w:rPr>
                <w:rFonts w:ascii="Arial" w:hAnsi="Arial" w:cs="Arial"/>
                <w:b/>
                <w:bCs/>
                <w:iCs/>
                <w:sz w:val="20"/>
                <w:szCs w:val="20"/>
                <w:lang w:eastAsia="pt-BR"/>
              </w:rPr>
              <w:t xml:space="preserve">30 </w:t>
            </w:r>
            <w:r>
              <w:rPr>
                <w:rFonts w:ascii="Arial" w:hAnsi="Arial" w:cs="Arial"/>
                <w:b/>
                <w:bCs/>
                <w:iCs/>
                <w:sz w:val="20"/>
                <w:szCs w:val="20"/>
                <w:lang w:eastAsia="pt-BR"/>
              </w:rPr>
              <w:t xml:space="preserve">de </w:t>
            </w:r>
            <w:r w:rsidR="003E2BEB">
              <w:rPr>
                <w:rFonts w:ascii="Arial" w:hAnsi="Arial" w:cs="Arial"/>
                <w:b/>
                <w:bCs/>
                <w:iCs/>
                <w:sz w:val="20"/>
                <w:szCs w:val="20"/>
                <w:lang w:eastAsia="pt-BR"/>
              </w:rPr>
              <w:t xml:space="preserve">junho </w:t>
            </w:r>
            <w:r>
              <w:rPr>
                <w:rFonts w:ascii="Arial" w:hAnsi="Arial" w:cs="Arial"/>
                <w:b/>
                <w:bCs/>
                <w:iCs/>
                <w:sz w:val="20"/>
                <w:szCs w:val="20"/>
                <w:lang w:eastAsia="pt-BR"/>
              </w:rPr>
              <w:t>de 2024</w:t>
            </w:r>
          </w:p>
        </w:tc>
        <w:tc>
          <w:tcPr>
            <w:tcW w:w="180" w:type="dxa"/>
            <w:tcBorders>
              <w:top w:val="nil"/>
              <w:left w:val="nil"/>
              <w:bottom w:val="nil"/>
              <w:right w:val="nil"/>
            </w:tcBorders>
            <w:shd w:val="clear" w:color="auto" w:fill="auto"/>
            <w:noWrap/>
            <w:vAlign w:val="bottom"/>
            <w:hideMark/>
          </w:tcPr>
          <w:p w14:paraId="5AE8CFE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07C8BBD" w14:textId="2F8DD01E" w:rsidR="00284BFD" w:rsidRPr="00284BFD" w:rsidRDefault="00C0749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17</w:t>
            </w:r>
            <w:r>
              <w:rPr>
                <w:rFonts w:ascii="Arial" w:hAnsi="Arial" w:cs="Arial"/>
                <w:b/>
                <w:bCs/>
                <w:iCs/>
                <w:sz w:val="20"/>
                <w:szCs w:val="20"/>
                <w:lang w:eastAsia="pt-BR"/>
              </w:rPr>
              <w:t>.</w:t>
            </w:r>
            <w:r w:rsidR="003E2BEB">
              <w:rPr>
                <w:rFonts w:ascii="Arial" w:hAnsi="Arial" w:cs="Arial"/>
                <w:b/>
                <w:bCs/>
                <w:iCs/>
                <w:sz w:val="20"/>
                <w:szCs w:val="20"/>
                <w:lang w:eastAsia="pt-BR"/>
              </w:rPr>
              <w:t>731</w:t>
            </w:r>
            <w:r w:rsidR="003E2BEB"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8B9C71" w14:textId="43F50A29" w:rsidR="00BB63CB" w:rsidRDefault="00BB63CB" w:rsidP="008B5995">
      <w:pPr>
        <w:keepLines/>
        <w:widowControl w:val="0"/>
        <w:rPr>
          <w:rFonts w:ascii="Arial" w:hAnsi="Arial" w:cs="Arial"/>
          <w:iCs/>
          <w:sz w:val="20"/>
          <w:szCs w:val="20"/>
          <w:lang w:eastAsia="pt-BR"/>
        </w:rPr>
      </w:pPr>
    </w:p>
    <w:p w14:paraId="195AEE84" w14:textId="2D786309" w:rsidR="003E2BEB" w:rsidRPr="008B5995" w:rsidRDefault="003E2BEB"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660F338D" w14:textId="77777777" w:rsidR="00467DA9" w:rsidRPr="00760E9C" w:rsidRDefault="00467DA9" w:rsidP="000908F9">
      <w:pPr>
        <w:jc w:val="both"/>
        <w:rPr>
          <w:rFonts w:ascii="Arial" w:hAnsi="Arial" w:cs="Arial"/>
          <w:iCs/>
          <w:sz w:val="20"/>
          <w:szCs w:val="20"/>
          <w:lang w:eastAsia="pt-BR"/>
        </w:rPr>
      </w:pP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694"/>
        <w:gridCol w:w="1364"/>
        <w:gridCol w:w="1510"/>
        <w:gridCol w:w="148"/>
        <w:gridCol w:w="1362"/>
        <w:gridCol w:w="148"/>
        <w:gridCol w:w="1442"/>
        <w:gridCol w:w="148"/>
        <w:gridCol w:w="1157"/>
      </w:tblGrid>
      <w:tr w:rsidR="000908F9" w:rsidRPr="00760E9C" w14:paraId="48D78699" w14:textId="77777777" w:rsidTr="00F20479">
        <w:trPr>
          <w:cantSplit/>
          <w:trHeight w:val="290"/>
        </w:trPr>
        <w:tc>
          <w:tcPr>
            <w:tcW w:w="1351" w:type="pct"/>
            <w:shd w:val="clear" w:color="auto" w:fill="auto"/>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shd w:val="clear" w:color="auto" w:fill="auto"/>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shd w:val="clear" w:color="auto" w:fill="auto"/>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shd w:val="clear" w:color="auto" w:fill="auto"/>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700F2888" w14:textId="209AE47E" w:rsidR="000908F9" w:rsidRPr="00760E9C" w:rsidRDefault="000908F9">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w:t>
            </w:r>
            <w:r w:rsidR="003E2BEB" w:rsidRPr="00760E9C">
              <w:rPr>
                <w:rFonts w:ascii="Arial" w:hAnsi="Arial" w:cs="Arial"/>
                <w:b/>
                <w:bCs/>
                <w:snapToGrid w:val="0"/>
                <w:sz w:val="20"/>
                <w:szCs w:val="20"/>
                <w:lang w:eastAsia="pt-BR"/>
              </w:rPr>
              <w:t>3</w:t>
            </w:r>
            <w:r w:rsidR="003E2BEB">
              <w:rPr>
                <w:rFonts w:ascii="Arial" w:hAnsi="Arial" w:cs="Arial"/>
                <w:b/>
                <w:bCs/>
                <w:snapToGrid w:val="0"/>
                <w:sz w:val="20"/>
                <w:szCs w:val="20"/>
                <w:lang w:eastAsia="pt-BR"/>
              </w:rPr>
              <w:t>0</w:t>
            </w:r>
            <w:r w:rsidRPr="00760E9C">
              <w:rPr>
                <w:rFonts w:ascii="Arial" w:hAnsi="Arial" w:cs="Arial"/>
                <w:b/>
                <w:bCs/>
                <w:snapToGrid w:val="0"/>
                <w:sz w:val="20"/>
                <w:szCs w:val="20"/>
                <w:lang w:eastAsia="pt-BR"/>
              </w:rPr>
              <w:t>.</w:t>
            </w:r>
            <w:r w:rsidR="003E2BEB" w:rsidRPr="00760E9C">
              <w:rPr>
                <w:rFonts w:ascii="Arial" w:hAnsi="Arial" w:cs="Arial"/>
                <w:b/>
                <w:bCs/>
                <w:snapToGrid w:val="0"/>
                <w:sz w:val="20"/>
                <w:szCs w:val="20"/>
                <w:lang w:eastAsia="pt-BR"/>
              </w:rPr>
              <w:t>0</w:t>
            </w:r>
            <w:r w:rsidR="003E2BEB">
              <w:rPr>
                <w:rFonts w:ascii="Arial" w:hAnsi="Arial" w:cs="Arial"/>
                <w:b/>
                <w:bCs/>
                <w:snapToGrid w:val="0"/>
                <w:sz w:val="20"/>
                <w:szCs w:val="20"/>
                <w:lang w:eastAsia="pt-BR"/>
              </w:rPr>
              <w:t>6</w:t>
            </w:r>
            <w:r w:rsidR="00F64FAA">
              <w:rPr>
                <w:rFonts w:ascii="Arial" w:hAnsi="Arial" w:cs="Arial"/>
                <w:b/>
                <w:bCs/>
                <w:snapToGrid w:val="0"/>
                <w:sz w:val="20"/>
                <w:szCs w:val="20"/>
                <w:lang w:eastAsia="pt-BR"/>
              </w:rPr>
              <w:t>.2024</w:t>
            </w:r>
          </w:p>
        </w:tc>
        <w:tc>
          <w:tcPr>
            <w:tcW w:w="74" w:type="pct"/>
            <w:shd w:val="clear" w:color="auto" w:fill="auto"/>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6D35ED25" w14:textId="3B6F319D"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31.12.2023</w:t>
            </w:r>
          </w:p>
        </w:tc>
      </w:tr>
      <w:tr w:rsidR="000908F9" w:rsidRPr="00760E9C" w14:paraId="039FAA78" w14:textId="77777777" w:rsidTr="00F20479">
        <w:trPr>
          <w:cantSplit/>
          <w:trHeight w:val="290"/>
        </w:trPr>
        <w:tc>
          <w:tcPr>
            <w:tcW w:w="1351" w:type="pct"/>
            <w:shd w:val="clear" w:color="auto" w:fill="auto"/>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shd w:val="clear" w:color="auto" w:fill="auto"/>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shd w:val="clear" w:color="auto" w:fill="auto"/>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shd w:val="clear" w:color="auto" w:fill="auto"/>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shd w:val="clear" w:color="auto" w:fill="auto"/>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shd w:val="clear" w:color="auto" w:fill="auto"/>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shd w:val="clear" w:color="auto" w:fill="auto"/>
            <w:noWrap/>
            <w:vAlign w:val="center"/>
          </w:tcPr>
          <w:p w14:paraId="2DA7BB1D" w14:textId="77777777"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12.791</w:t>
            </w:r>
          </w:p>
        </w:tc>
        <w:tc>
          <w:tcPr>
            <w:tcW w:w="74" w:type="pct"/>
            <w:tcBorders>
              <w:bottom w:val="single" w:sz="4" w:space="0" w:color="auto"/>
            </w:tcBorders>
            <w:shd w:val="clear" w:color="auto" w:fill="auto"/>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shd w:val="clear" w:color="auto" w:fill="auto"/>
            <w:noWrap/>
            <w:vAlign w:val="center"/>
          </w:tcPr>
          <w:p w14:paraId="30E32D69" w14:textId="713C7097" w:rsidR="000908F9" w:rsidRPr="00760E9C" w:rsidRDefault="000908F9">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10.</w:t>
            </w:r>
            <w:r w:rsidR="003E2BEB">
              <w:rPr>
                <w:rFonts w:ascii="Arial" w:hAnsi="Arial" w:cs="Arial"/>
                <w:sz w:val="20"/>
                <w:szCs w:val="20"/>
                <w:lang w:eastAsia="pt-BR"/>
              </w:rPr>
              <w:t>762</w:t>
            </w:r>
            <w:r w:rsidRPr="00760E9C">
              <w:rPr>
                <w:rFonts w:ascii="Arial" w:hAnsi="Arial" w:cs="Arial"/>
                <w:sz w:val="20"/>
                <w:szCs w:val="20"/>
                <w:lang w:eastAsia="pt-BR"/>
              </w:rPr>
              <w:t>)</w:t>
            </w:r>
          </w:p>
        </w:tc>
        <w:tc>
          <w:tcPr>
            <w:tcW w:w="74" w:type="pct"/>
            <w:tcBorders>
              <w:bottom w:val="single" w:sz="4" w:space="0" w:color="auto"/>
            </w:tcBorders>
            <w:shd w:val="clear" w:color="auto" w:fill="auto"/>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shd w:val="clear" w:color="auto" w:fill="auto"/>
            <w:noWrap/>
            <w:vAlign w:val="center"/>
          </w:tcPr>
          <w:p w14:paraId="5DB4E8F6" w14:textId="36B84140" w:rsidR="000908F9" w:rsidRPr="00760E9C" w:rsidRDefault="00F64FAA">
            <w:pPr>
              <w:jc w:val="right"/>
              <w:rPr>
                <w:rFonts w:ascii="Arial" w:hAnsi="Arial" w:cs="Arial"/>
                <w:sz w:val="20"/>
                <w:szCs w:val="20"/>
                <w:lang w:eastAsia="pt-BR"/>
              </w:rPr>
            </w:pPr>
            <w:r>
              <w:rPr>
                <w:rFonts w:ascii="Arial" w:hAnsi="Arial" w:cs="Arial"/>
                <w:sz w:val="20"/>
                <w:szCs w:val="20"/>
                <w:lang w:eastAsia="pt-BR"/>
              </w:rPr>
              <w:t>2.</w:t>
            </w:r>
            <w:r w:rsidR="003E2BEB">
              <w:rPr>
                <w:rFonts w:ascii="Arial" w:hAnsi="Arial" w:cs="Arial"/>
                <w:sz w:val="20"/>
                <w:szCs w:val="20"/>
                <w:lang w:eastAsia="pt-BR"/>
              </w:rPr>
              <w:t>029</w:t>
            </w:r>
          </w:p>
        </w:tc>
        <w:tc>
          <w:tcPr>
            <w:tcW w:w="74" w:type="pct"/>
            <w:tcBorders>
              <w:bottom w:val="single" w:sz="4" w:space="0" w:color="auto"/>
            </w:tcBorders>
            <w:shd w:val="clear" w:color="auto" w:fill="auto"/>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shd w:val="clear" w:color="auto" w:fill="auto"/>
            <w:noWrap/>
            <w:vAlign w:val="center"/>
          </w:tcPr>
          <w:p w14:paraId="1B9FB7E3" w14:textId="4A19E2CB"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2.676</w:t>
            </w:r>
          </w:p>
        </w:tc>
      </w:tr>
      <w:tr w:rsidR="000908F9" w:rsidRPr="00760E9C" w14:paraId="58311E4F" w14:textId="77777777" w:rsidTr="00F20479">
        <w:trPr>
          <w:trHeight w:val="290"/>
        </w:trPr>
        <w:tc>
          <w:tcPr>
            <w:tcW w:w="1351" w:type="pct"/>
            <w:tcBorders>
              <w:top w:val="single" w:sz="4" w:space="0" w:color="auto"/>
              <w:bottom w:val="single" w:sz="4" w:space="0" w:color="auto"/>
            </w:tcBorders>
            <w:shd w:val="clear" w:color="auto" w:fill="auto"/>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shd w:val="clear" w:color="auto" w:fill="auto"/>
            <w:noWrap/>
            <w:vAlign w:val="center"/>
          </w:tcPr>
          <w:p w14:paraId="16229AC6" w14:textId="77777777"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12.791</w:t>
            </w:r>
          </w:p>
        </w:tc>
        <w:tc>
          <w:tcPr>
            <w:tcW w:w="74" w:type="pct"/>
            <w:tcBorders>
              <w:top w:val="single" w:sz="4" w:space="0" w:color="auto"/>
              <w:bottom w:val="single" w:sz="4" w:space="0" w:color="auto"/>
            </w:tcBorders>
            <w:shd w:val="clear" w:color="auto" w:fill="auto"/>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shd w:val="clear" w:color="auto" w:fill="auto"/>
            <w:noWrap/>
            <w:vAlign w:val="center"/>
          </w:tcPr>
          <w:p w14:paraId="1901773A" w14:textId="55ABF968" w:rsidR="000908F9" w:rsidRPr="00760E9C" w:rsidRDefault="000908F9">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10.</w:t>
            </w:r>
            <w:r w:rsidR="003E2BEB">
              <w:rPr>
                <w:rFonts w:ascii="Arial" w:hAnsi="Arial" w:cs="Arial"/>
                <w:b/>
                <w:bCs/>
                <w:sz w:val="20"/>
                <w:szCs w:val="20"/>
                <w:lang w:eastAsia="pt-BR"/>
              </w:rPr>
              <w:t>762</w:t>
            </w:r>
            <w:r w:rsidRPr="00760E9C">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22D6E075" w14:textId="418BFDB9" w:rsidR="000908F9" w:rsidRPr="00760E9C" w:rsidRDefault="00F64FAA">
            <w:pPr>
              <w:jc w:val="right"/>
              <w:rPr>
                <w:rFonts w:ascii="Arial" w:hAnsi="Arial" w:cs="Arial"/>
                <w:b/>
                <w:bCs/>
                <w:sz w:val="20"/>
                <w:szCs w:val="20"/>
                <w:lang w:eastAsia="pt-BR"/>
              </w:rPr>
            </w:pPr>
            <w:r>
              <w:rPr>
                <w:rFonts w:ascii="Arial" w:hAnsi="Arial" w:cs="Arial"/>
                <w:b/>
                <w:bCs/>
                <w:sz w:val="20"/>
                <w:szCs w:val="20"/>
                <w:lang w:eastAsia="pt-BR"/>
              </w:rPr>
              <w:t>2.</w:t>
            </w:r>
            <w:r w:rsidR="003E2BEB">
              <w:rPr>
                <w:rFonts w:ascii="Arial" w:hAnsi="Arial" w:cs="Arial"/>
                <w:b/>
                <w:bCs/>
                <w:sz w:val="20"/>
                <w:szCs w:val="20"/>
                <w:lang w:eastAsia="pt-BR"/>
              </w:rPr>
              <w:t>029</w:t>
            </w:r>
          </w:p>
        </w:tc>
        <w:tc>
          <w:tcPr>
            <w:tcW w:w="74" w:type="pct"/>
            <w:tcBorders>
              <w:top w:val="single" w:sz="4" w:space="0" w:color="auto"/>
              <w:bottom w:val="single" w:sz="4" w:space="0" w:color="auto"/>
            </w:tcBorders>
            <w:shd w:val="clear" w:color="auto" w:fill="auto"/>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shd w:val="clear" w:color="auto" w:fill="auto"/>
            <w:noWrap/>
            <w:vAlign w:val="center"/>
          </w:tcPr>
          <w:p w14:paraId="151EC325" w14:textId="5D0F1193"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2.676</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314"/>
        <w:gridCol w:w="1136"/>
        <w:gridCol w:w="1057"/>
        <w:gridCol w:w="1503"/>
        <w:gridCol w:w="1557"/>
        <w:gridCol w:w="1274"/>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03B7FA6A"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31.12.2023</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645FC21E" w:rsidR="00F14F5D" w:rsidRPr="00760E9C" w:rsidRDefault="003E2BEB">
            <w:pPr>
              <w:jc w:val="center"/>
              <w:rPr>
                <w:rFonts w:ascii="Arial" w:hAnsi="Arial" w:cs="Arial"/>
                <w:b/>
                <w:bCs/>
                <w:sz w:val="20"/>
                <w:szCs w:val="20"/>
                <w:lang w:eastAsia="pt-BR"/>
              </w:rPr>
            </w:pPr>
            <w:r w:rsidRPr="00760E9C">
              <w:rPr>
                <w:rFonts w:ascii="Arial" w:hAnsi="Arial" w:cs="Arial"/>
                <w:b/>
                <w:bCs/>
                <w:sz w:val="20"/>
                <w:szCs w:val="20"/>
                <w:lang w:eastAsia="pt-BR"/>
              </w:rPr>
              <w:t>3</w:t>
            </w:r>
            <w:r>
              <w:rPr>
                <w:rFonts w:ascii="Arial" w:hAnsi="Arial" w:cs="Arial"/>
                <w:b/>
                <w:bCs/>
                <w:sz w:val="20"/>
                <w:szCs w:val="20"/>
                <w:lang w:eastAsia="pt-BR"/>
              </w:rPr>
              <w:t>0</w:t>
            </w:r>
            <w:r w:rsidR="00F14F5D" w:rsidRPr="00760E9C">
              <w:rPr>
                <w:rFonts w:ascii="Arial" w:hAnsi="Arial" w:cs="Arial"/>
                <w:b/>
                <w:bCs/>
                <w:sz w:val="20"/>
                <w:szCs w:val="20"/>
                <w:lang w:eastAsia="pt-BR"/>
              </w:rPr>
              <w:t>.</w:t>
            </w:r>
            <w:r w:rsidRPr="00760E9C">
              <w:rPr>
                <w:rFonts w:ascii="Arial" w:hAnsi="Arial" w:cs="Arial"/>
                <w:b/>
                <w:bCs/>
                <w:sz w:val="20"/>
                <w:szCs w:val="20"/>
                <w:lang w:eastAsia="pt-BR"/>
              </w:rPr>
              <w:t>0</w:t>
            </w:r>
            <w:r>
              <w:rPr>
                <w:rFonts w:ascii="Arial" w:hAnsi="Arial" w:cs="Arial"/>
                <w:b/>
                <w:bCs/>
                <w:sz w:val="20"/>
                <w:szCs w:val="20"/>
                <w:lang w:eastAsia="pt-BR"/>
              </w:rPr>
              <w:t>6</w:t>
            </w:r>
            <w:r w:rsidR="003E1DE6">
              <w:rPr>
                <w:rFonts w:ascii="Arial" w:hAnsi="Arial" w:cs="Arial"/>
                <w:b/>
                <w:bCs/>
                <w:sz w:val="20"/>
                <w:szCs w:val="20"/>
                <w:lang w:eastAsia="pt-BR"/>
              </w:rPr>
              <w:t>.2024</w:t>
            </w:r>
            <w:r w:rsidR="00F14F5D"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lastRenderedPageBreak/>
              <w:t>Software</w:t>
            </w:r>
          </w:p>
        </w:tc>
        <w:tc>
          <w:tcPr>
            <w:tcW w:w="659" w:type="pct"/>
            <w:tcBorders>
              <w:bottom w:val="single" w:sz="4" w:space="0" w:color="auto"/>
            </w:tcBorders>
          </w:tcPr>
          <w:p w14:paraId="01D768EE" w14:textId="2D71A979"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2.676</w:t>
            </w:r>
          </w:p>
        </w:tc>
        <w:tc>
          <w:tcPr>
            <w:tcW w:w="570" w:type="pct"/>
            <w:tcBorders>
              <w:bottom w:val="single" w:sz="4" w:space="0" w:color="auto"/>
            </w:tcBorders>
          </w:tcPr>
          <w:p w14:paraId="3FE118E6" w14:textId="172DCB55"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48A6EDDC" w:rsidR="00F14F5D" w:rsidRPr="00760E9C" w:rsidRDefault="00F14F5D">
            <w:pPr>
              <w:jc w:val="right"/>
              <w:rPr>
                <w:rFonts w:ascii="Arial" w:hAnsi="Arial" w:cs="Arial"/>
                <w:sz w:val="20"/>
                <w:szCs w:val="20"/>
                <w:lang w:eastAsia="pt-BR"/>
              </w:rPr>
            </w:pPr>
            <w:r w:rsidRPr="00760E9C">
              <w:rPr>
                <w:rFonts w:ascii="Arial" w:hAnsi="Arial" w:cs="Arial"/>
                <w:sz w:val="20"/>
                <w:szCs w:val="20"/>
                <w:lang w:eastAsia="pt-BR"/>
              </w:rPr>
              <w:t>(</w:t>
            </w:r>
            <w:r w:rsidR="003E2BEB">
              <w:rPr>
                <w:rFonts w:ascii="Arial" w:hAnsi="Arial" w:cs="Arial"/>
                <w:sz w:val="20"/>
                <w:szCs w:val="20"/>
                <w:lang w:eastAsia="pt-BR"/>
              </w:rPr>
              <w:t>647</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46FFFF84" w:rsidR="00F14F5D" w:rsidRPr="00760E9C" w:rsidRDefault="00DA26F6">
            <w:pPr>
              <w:jc w:val="right"/>
              <w:rPr>
                <w:rFonts w:ascii="Arial" w:hAnsi="Arial" w:cs="Arial"/>
                <w:sz w:val="20"/>
                <w:szCs w:val="20"/>
                <w:lang w:eastAsia="pt-BR"/>
              </w:rPr>
            </w:pPr>
            <w:r>
              <w:rPr>
                <w:rFonts w:ascii="Arial" w:hAnsi="Arial" w:cs="Arial"/>
                <w:sz w:val="20"/>
                <w:szCs w:val="20"/>
                <w:lang w:eastAsia="pt-BR"/>
              </w:rPr>
              <w:t>2.</w:t>
            </w:r>
            <w:r w:rsidR="003E2BEB">
              <w:rPr>
                <w:rFonts w:ascii="Arial" w:hAnsi="Arial" w:cs="Arial"/>
                <w:sz w:val="20"/>
                <w:szCs w:val="20"/>
                <w:lang w:eastAsia="pt-BR"/>
              </w:rPr>
              <w:t>029</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65CA9EBD"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2.676</w:t>
            </w:r>
          </w:p>
        </w:tc>
        <w:tc>
          <w:tcPr>
            <w:tcW w:w="570" w:type="pct"/>
            <w:tcBorders>
              <w:top w:val="single" w:sz="4" w:space="0" w:color="auto"/>
              <w:bottom w:val="single" w:sz="4" w:space="0" w:color="auto"/>
            </w:tcBorders>
          </w:tcPr>
          <w:p w14:paraId="48180DC0" w14:textId="6BF78769"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65FA48B0" w:rsidR="00F14F5D" w:rsidRPr="00760E9C" w:rsidRDefault="00F14F5D">
            <w:pPr>
              <w:jc w:val="right"/>
              <w:rPr>
                <w:rFonts w:ascii="Arial" w:hAnsi="Arial" w:cs="Arial"/>
                <w:b/>
                <w:bCs/>
                <w:sz w:val="20"/>
                <w:szCs w:val="20"/>
                <w:lang w:eastAsia="pt-BR"/>
              </w:rPr>
            </w:pPr>
            <w:r w:rsidRPr="00760E9C">
              <w:rPr>
                <w:rFonts w:ascii="Arial" w:hAnsi="Arial" w:cs="Arial"/>
                <w:b/>
                <w:bCs/>
                <w:sz w:val="20"/>
                <w:szCs w:val="20"/>
                <w:lang w:eastAsia="pt-BR"/>
              </w:rPr>
              <w:t>(</w:t>
            </w:r>
            <w:r w:rsidR="003E2BEB">
              <w:rPr>
                <w:rFonts w:ascii="Arial" w:hAnsi="Arial" w:cs="Arial"/>
                <w:b/>
                <w:bCs/>
                <w:sz w:val="20"/>
                <w:szCs w:val="20"/>
                <w:lang w:eastAsia="pt-BR"/>
              </w:rPr>
              <w:t>647</w:t>
            </w:r>
            <w:r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4DC36AB1" w:rsidR="00F14F5D" w:rsidRPr="00760E9C" w:rsidRDefault="00DA26F6">
            <w:pPr>
              <w:jc w:val="right"/>
              <w:rPr>
                <w:rFonts w:ascii="Arial" w:hAnsi="Arial" w:cs="Arial"/>
                <w:b/>
                <w:bCs/>
                <w:sz w:val="20"/>
                <w:szCs w:val="20"/>
                <w:lang w:eastAsia="pt-BR"/>
              </w:rPr>
            </w:pPr>
            <w:r>
              <w:rPr>
                <w:rFonts w:ascii="Arial" w:hAnsi="Arial" w:cs="Arial"/>
                <w:b/>
                <w:bCs/>
                <w:sz w:val="20"/>
                <w:szCs w:val="20"/>
                <w:lang w:eastAsia="pt-BR"/>
              </w:rPr>
              <w:t>2.</w:t>
            </w:r>
            <w:r w:rsidR="003E2BEB">
              <w:rPr>
                <w:rFonts w:ascii="Arial" w:hAnsi="Arial" w:cs="Arial"/>
                <w:b/>
                <w:bCs/>
                <w:sz w:val="20"/>
                <w:szCs w:val="20"/>
                <w:lang w:eastAsia="pt-BR"/>
              </w:rPr>
              <w:t>029</w:t>
            </w:r>
          </w:p>
        </w:tc>
      </w:tr>
    </w:tbl>
    <w:p w14:paraId="0C5E52E0" w14:textId="2260896E" w:rsidR="00747F8F" w:rsidRPr="009B2DCC" w:rsidRDefault="00747F8F"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5" w:name="_Toc446084946"/>
      <w:bookmarkStart w:id="6" w:name="_Toc446084943"/>
      <w:r w:rsidRPr="009B2DCC">
        <w:rPr>
          <w:rFonts w:ascii="Arial" w:hAnsi="Arial" w:cs="Arial"/>
          <w:b/>
          <w:bCs/>
          <w:iCs/>
          <w:sz w:val="20"/>
          <w:szCs w:val="20"/>
          <w:lang w:eastAsia="pt-BR"/>
        </w:rPr>
        <w:t>FORNECEDORES</w:t>
      </w:r>
      <w:bookmarkEnd w:id="5"/>
      <w:r w:rsidRPr="009B2DCC">
        <w:rPr>
          <w:rFonts w:ascii="Arial" w:hAnsi="Arial" w:cs="Arial"/>
          <w:b/>
          <w:bCs/>
          <w:iCs/>
          <w:sz w:val="20"/>
          <w:szCs w:val="20"/>
          <w:lang w:eastAsia="pt-BR"/>
        </w:rPr>
        <w:t xml:space="preserve">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27A074D3" w:rsidR="001B501E" w:rsidRPr="00112594" w:rsidRDefault="001B501E" w:rsidP="001B501E">
      <w:pPr>
        <w:jc w:val="both"/>
        <w:rPr>
          <w:rFonts w:ascii="Arial" w:hAnsi="Arial" w:cs="Arial"/>
          <w:iCs/>
          <w:color w:val="000000" w:themeColor="text1"/>
          <w:sz w:val="20"/>
          <w:szCs w:val="20"/>
          <w:lang w:eastAsia="pt-BR"/>
        </w:rPr>
      </w:pPr>
      <w:r w:rsidRPr="00112594">
        <w:rPr>
          <w:rFonts w:ascii="Arial" w:hAnsi="Arial" w:cs="Arial"/>
          <w:iCs/>
          <w:color w:val="000000" w:themeColor="text1"/>
          <w:sz w:val="20"/>
          <w:szCs w:val="20"/>
          <w:lang w:eastAsia="pt-BR"/>
        </w:rPr>
        <w:t xml:space="preserve">Seu montante de R$ </w:t>
      </w:r>
      <w:r w:rsidR="009A0D00" w:rsidRPr="00112594">
        <w:rPr>
          <w:rFonts w:ascii="Arial" w:hAnsi="Arial" w:cs="Arial"/>
          <w:iCs/>
          <w:color w:val="000000" w:themeColor="text1"/>
          <w:sz w:val="20"/>
          <w:szCs w:val="20"/>
          <w:lang w:eastAsia="pt-BR"/>
        </w:rPr>
        <w:t>1.061</w:t>
      </w:r>
      <w:r w:rsidR="00C20AC5"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 xml:space="preserve">tem como principais fornecedores a serem pagos em </w:t>
      </w:r>
      <w:r w:rsidR="009A0D00" w:rsidRPr="00112594">
        <w:rPr>
          <w:rFonts w:ascii="Arial" w:hAnsi="Arial" w:cs="Arial"/>
          <w:iCs/>
          <w:color w:val="000000" w:themeColor="text1"/>
          <w:sz w:val="20"/>
          <w:szCs w:val="20"/>
          <w:lang w:eastAsia="pt-BR"/>
        </w:rPr>
        <w:t xml:space="preserve">julho </w:t>
      </w:r>
      <w:r w:rsidR="00654601" w:rsidRPr="00112594">
        <w:rPr>
          <w:rFonts w:ascii="Arial" w:hAnsi="Arial" w:cs="Arial"/>
          <w:iCs/>
          <w:color w:val="000000" w:themeColor="text1"/>
          <w:sz w:val="20"/>
          <w:szCs w:val="20"/>
          <w:lang w:eastAsia="pt-BR"/>
        </w:rPr>
        <w:t>de 2024</w:t>
      </w:r>
      <w:r w:rsidRPr="00112594">
        <w:rPr>
          <w:rFonts w:ascii="Arial" w:hAnsi="Arial" w:cs="Arial"/>
          <w:iCs/>
          <w:color w:val="000000" w:themeColor="text1"/>
          <w:sz w:val="20"/>
          <w:szCs w:val="20"/>
          <w:lang w:eastAsia="pt-BR"/>
        </w:rPr>
        <w:t>:</w:t>
      </w:r>
    </w:p>
    <w:p w14:paraId="152195E3" w14:textId="77777777" w:rsidR="00B14EDA" w:rsidRPr="009B2DCC" w:rsidRDefault="00B14EDA" w:rsidP="001B501E">
      <w:pPr>
        <w:jc w:val="both"/>
        <w:rPr>
          <w:rFonts w:ascii="Arial" w:hAnsi="Arial" w:cs="Arial"/>
          <w:iCs/>
          <w:sz w:val="20"/>
          <w:szCs w:val="20"/>
          <w:lang w:eastAsia="pt-BR"/>
        </w:rPr>
      </w:pPr>
    </w:p>
    <w:p w14:paraId="76DE7E05" w14:textId="18B101F0" w:rsidR="000908F9" w:rsidRPr="00075E57" w:rsidRDefault="000908F9" w:rsidP="001B501E">
      <w:pPr>
        <w:jc w:val="both"/>
        <w:rPr>
          <w:sz w:val="20"/>
          <w:szCs w:val="20"/>
          <w:highlight w:val="yellow"/>
          <w:lang w:eastAsia="pt-BR"/>
        </w:rPr>
      </w:pPr>
    </w:p>
    <w:tbl>
      <w:tblPr>
        <w:tblStyle w:val="TabelaSimples21"/>
        <w:tblW w:w="9967" w:type="dxa"/>
        <w:tblLook w:val="04A0" w:firstRow="1" w:lastRow="0" w:firstColumn="1" w:lastColumn="0" w:noHBand="0" w:noVBand="1"/>
      </w:tblPr>
      <w:tblGrid>
        <w:gridCol w:w="6525"/>
        <w:gridCol w:w="1314"/>
        <w:gridCol w:w="293"/>
        <w:gridCol w:w="1835"/>
      </w:tblGrid>
      <w:tr w:rsidR="00654601" w:rsidRPr="00075E57" w14:paraId="0317546C" w14:textId="77777777" w:rsidTr="008C1322">
        <w:trPr>
          <w:cnfStyle w:val="100000000000" w:firstRow="1" w:lastRow="0" w:firstColumn="0" w:lastColumn="0" w:oddVBand="0" w:evenVBand="0" w:oddHBand="0"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6525" w:type="dxa"/>
            <w:noWrap/>
            <w:hideMark/>
          </w:tcPr>
          <w:p w14:paraId="51C53DA4" w14:textId="7CD0F1F0" w:rsidR="00654601" w:rsidRPr="000F477C" w:rsidRDefault="00654601" w:rsidP="00F353DA">
            <w:pPr>
              <w:jc w:val="both"/>
              <w:rPr>
                <w:rFonts w:ascii="Arial" w:hAnsi="Arial" w:cs="Arial"/>
                <w:bCs w:val="0"/>
                <w:color w:val="000000"/>
                <w:sz w:val="20"/>
                <w:szCs w:val="20"/>
                <w:lang w:eastAsia="pt-BR"/>
              </w:rPr>
            </w:pPr>
            <w:r w:rsidRPr="000F477C">
              <w:rPr>
                <w:rFonts w:ascii="Arial" w:hAnsi="Arial" w:cs="Arial"/>
                <w:color w:val="000000"/>
                <w:sz w:val="20"/>
                <w:szCs w:val="20"/>
                <w:lang w:eastAsia="pt-BR"/>
              </w:rPr>
              <w:t>Fornecedores</w:t>
            </w:r>
          </w:p>
        </w:tc>
        <w:tc>
          <w:tcPr>
            <w:tcW w:w="1314" w:type="dxa"/>
          </w:tcPr>
          <w:p w14:paraId="3A33D360" w14:textId="3CA0761C" w:rsidR="00654601" w:rsidRPr="000F477C" w:rsidRDefault="00385CE1">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r w:rsidR="00654601">
              <w:rPr>
                <w:rFonts w:ascii="Arial" w:hAnsi="Arial" w:cs="Arial"/>
                <w:color w:val="000000"/>
                <w:sz w:val="20"/>
                <w:szCs w:val="20"/>
                <w:lang w:eastAsia="pt-BR"/>
              </w:rPr>
              <w:t>/</w:t>
            </w:r>
            <w:r>
              <w:rPr>
                <w:rFonts w:ascii="Arial" w:hAnsi="Arial" w:cs="Arial"/>
                <w:color w:val="000000"/>
                <w:sz w:val="20"/>
                <w:szCs w:val="20"/>
                <w:lang w:eastAsia="pt-BR"/>
              </w:rPr>
              <w:t>06</w:t>
            </w:r>
            <w:r w:rsidR="00654601">
              <w:rPr>
                <w:rFonts w:ascii="Arial" w:hAnsi="Arial" w:cs="Arial"/>
                <w:color w:val="000000"/>
                <w:sz w:val="20"/>
                <w:szCs w:val="20"/>
                <w:lang w:eastAsia="pt-BR"/>
              </w:rPr>
              <w:t>/2024</w:t>
            </w:r>
          </w:p>
        </w:tc>
        <w:tc>
          <w:tcPr>
            <w:tcW w:w="293" w:type="dxa"/>
            <w:hideMark/>
          </w:tcPr>
          <w:p w14:paraId="16DA9A2B" w14:textId="03F07136" w:rsidR="00654601" w:rsidRPr="000F477C" w:rsidRDefault="00654601" w:rsidP="00F353DA">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 </w:t>
            </w:r>
          </w:p>
        </w:tc>
        <w:tc>
          <w:tcPr>
            <w:tcW w:w="1835" w:type="dxa"/>
            <w:noWrap/>
            <w:hideMark/>
          </w:tcPr>
          <w:p w14:paraId="5B591213" w14:textId="1ED5A073" w:rsidR="00654601" w:rsidRPr="000F477C" w:rsidRDefault="00654601">
            <w:pPr>
              <w:jc w:val="right"/>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3</w:t>
            </w:r>
            <w:r>
              <w:rPr>
                <w:rFonts w:ascii="Arial" w:hAnsi="Arial" w:cs="Arial"/>
                <w:color w:val="000000"/>
                <w:sz w:val="20"/>
                <w:szCs w:val="20"/>
                <w:lang w:eastAsia="pt-BR"/>
              </w:rPr>
              <w:t>1/12</w:t>
            </w:r>
            <w:r w:rsidRPr="000F477C">
              <w:rPr>
                <w:rFonts w:ascii="Arial" w:hAnsi="Arial" w:cs="Arial"/>
                <w:color w:val="000000"/>
                <w:sz w:val="20"/>
                <w:szCs w:val="20"/>
                <w:lang w:eastAsia="pt-BR"/>
              </w:rPr>
              <w:t>/2023</w:t>
            </w:r>
          </w:p>
        </w:tc>
      </w:tr>
      <w:tr w:rsidR="00654601" w:rsidRPr="00075E57" w14:paraId="4A9EE433" w14:textId="77777777" w:rsidTr="007D1CCF">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6525" w:type="dxa"/>
            <w:noWrap/>
          </w:tcPr>
          <w:p w14:paraId="4F87BB46" w14:textId="72DFE49D" w:rsidR="00654601" w:rsidRPr="00654601" w:rsidRDefault="001935A2" w:rsidP="00F27058">
            <w:pPr>
              <w:rPr>
                <w:rFonts w:ascii="Arial" w:hAnsi="Arial" w:cs="Arial"/>
                <w:b w:val="0"/>
                <w:color w:val="000000"/>
                <w:sz w:val="20"/>
                <w:szCs w:val="20"/>
                <w:lang w:eastAsia="pt-BR"/>
              </w:rPr>
            </w:pPr>
            <w:r w:rsidRPr="00654601">
              <w:rPr>
                <w:rFonts w:ascii="Arial" w:hAnsi="Arial" w:cs="Arial"/>
                <w:b w:val="0"/>
                <w:color w:val="000000"/>
                <w:sz w:val="20"/>
                <w:szCs w:val="20"/>
                <w:lang w:eastAsia="pt-BR"/>
              </w:rPr>
              <w:t>Previ -  Caixa de Previdência dos Funcion</w:t>
            </w:r>
            <w:r>
              <w:rPr>
                <w:rFonts w:ascii="Arial" w:hAnsi="Arial" w:cs="Arial"/>
                <w:b w:val="0"/>
                <w:color w:val="000000"/>
                <w:sz w:val="20"/>
                <w:szCs w:val="20"/>
                <w:lang w:eastAsia="pt-BR"/>
              </w:rPr>
              <w:t>ários</w:t>
            </w:r>
          </w:p>
        </w:tc>
        <w:tc>
          <w:tcPr>
            <w:tcW w:w="1314" w:type="dxa"/>
          </w:tcPr>
          <w:p w14:paraId="2528528F" w14:textId="12525014" w:rsidR="00654601" w:rsidRDefault="001935A2"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252</w:t>
            </w:r>
          </w:p>
        </w:tc>
        <w:tc>
          <w:tcPr>
            <w:tcW w:w="293" w:type="dxa"/>
          </w:tcPr>
          <w:p w14:paraId="16F40188" w14:textId="77777777" w:rsidR="00654601" w:rsidRPr="000F477C"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29EB801F" w14:textId="41597543" w:rsidR="00654601" w:rsidRPr="000F477C" w:rsidRDefault="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54601" w:rsidRPr="00075E57" w14:paraId="56C288E5" w14:textId="77777777" w:rsidTr="007D1CCF">
        <w:trPr>
          <w:trHeight w:val="123"/>
        </w:trPr>
        <w:tc>
          <w:tcPr>
            <w:cnfStyle w:val="001000000000" w:firstRow="0" w:lastRow="0" w:firstColumn="1" w:lastColumn="0" w:oddVBand="0" w:evenVBand="0" w:oddHBand="0" w:evenHBand="0" w:firstRowFirstColumn="0" w:firstRowLastColumn="0" w:lastRowFirstColumn="0" w:lastRowLastColumn="0"/>
            <w:tcW w:w="6525" w:type="dxa"/>
            <w:noWrap/>
          </w:tcPr>
          <w:p w14:paraId="73EB88BC" w14:textId="5AC8D8D6" w:rsidR="00654601" w:rsidRPr="00654601" w:rsidRDefault="001935A2" w:rsidP="00F27058">
            <w:pPr>
              <w:rPr>
                <w:rFonts w:ascii="Arial" w:hAnsi="Arial" w:cs="Arial"/>
                <w:b w:val="0"/>
                <w:color w:val="000000"/>
                <w:sz w:val="20"/>
                <w:szCs w:val="20"/>
                <w:lang w:eastAsia="pt-BR"/>
              </w:rPr>
            </w:pPr>
            <w:r w:rsidRPr="001935A2">
              <w:rPr>
                <w:rFonts w:ascii="Arial" w:hAnsi="Arial" w:cs="Arial"/>
                <w:b w:val="0"/>
                <w:color w:val="000000"/>
                <w:sz w:val="20"/>
                <w:szCs w:val="20"/>
                <w:lang w:eastAsia="pt-BR"/>
              </w:rPr>
              <w:t xml:space="preserve">Centro De </w:t>
            </w:r>
            <w:r w:rsidR="00F64FEE" w:rsidRPr="001935A2">
              <w:rPr>
                <w:rFonts w:ascii="Arial" w:hAnsi="Arial" w:cs="Arial"/>
                <w:b w:val="0"/>
                <w:color w:val="000000"/>
                <w:sz w:val="20"/>
                <w:szCs w:val="20"/>
                <w:lang w:eastAsia="pt-BR"/>
              </w:rPr>
              <w:t>Pesq.</w:t>
            </w:r>
            <w:r w:rsidRPr="001935A2">
              <w:rPr>
                <w:rFonts w:ascii="Arial" w:hAnsi="Arial" w:cs="Arial"/>
                <w:b w:val="0"/>
                <w:color w:val="000000"/>
                <w:sz w:val="20"/>
                <w:szCs w:val="20"/>
                <w:lang w:eastAsia="pt-BR"/>
              </w:rPr>
              <w:t xml:space="preserve"> De Energia </w:t>
            </w:r>
            <w:r w:rsidR="00F64FEE" w:rsidRPr="001935A2">
              <w:rPr>
                <w:rFonts w:ascii="Arial" w:hAnsi="Arial" w:cs="Arial"/>
                <w:b w:val="0"/>
                <w:color w:val="000000"/>
                <w:sz w:val="20"/>
                <w:szCs w:val="20"/>
                <w:lang w:eastAsia="pt-BR"/>
              </w:rPr>
              <w:t>Elétrica</w:t>
            </w:r>
            <w:r w:rsidRPr="001935A2">
              <w:rPr>
                <w:rFonts w:ascii="Arial" w:hAnsi="Arial" w:cs="Arial"/>
                <w:b w:val="0"/>
                <w:color w:val="000000"/>
                <w:sz w:val="20"/>
                <w:szCs w:val="20"/>
                <w:lang w:eastAsia="pt-BR"/>
              </w:rPr>
              <w:t xml:space="preserve"> Cepel</w:t>
            </w:r>
            <w:r w:rsidRPr="001935A2" w:rsidDel="001935A2">
              <w:rPr>
                <w:rFonts w:ascii="Arial" w:hAnsi="Arial" w:cs="Arial"/>
                <w:b w:val="0"/>
                <w:color w:val="000000"/>
                <w:sz w:val="20"/>
                <w:szCs w:val="20"/>
                <w:lang w:eastAsia="pt-BR"/>
              </w:rPr>
              <w:t xml:space="preserve"> </w:t>
            </w:r>
          </w:p>
        </w:tc>
        <w:tc>
          <w:tcPr>
            <w:tcW w:w="1314" w:type="dxa"/>
          </w:tcPr>
          <w:p w14:paraId="2DE9934D" w14:textId="0979D184" w:rsidR="00654601" w:rsidRDefault="001935A2"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220</w:t>
            </w:r>
          </w:p>
        </w:tc>
        <w:tc>
          <w:tcPr>
            <w:tcW w:w="293" w:type="dxa"/>
          </w:tcPr>
          <w:p w14:paraId="74C4C650" w14:textId="77777777" w:rsidR="00654601" w:rsidRPr="000F477C"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3BF8E6FF" w14:textId="367311D7" w:rsidR="00654601" w:rsidRDefault="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B6FD4" w:rsidRPr="00075E57" w14:paraId="61C37BEA" w14:textId="77777777" w:rsidTr="007D1CCF">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35EDB4B1" w14:textId="6A70C02C" w:rsidR="006B6FD4" w:rsidRPr="006B6FD4" w:rsidRDefault="006B6FD4" w:rsidP="00F27058">
            <w:pPr>
              <w:rPr>
                <w:rFonts w:ascii="Arial" w:hAnsi="Arial" w:cs="Arial"/>
                <w:b w:val="0"/>
                <w:color w:val="000000"/>
                <w:sz w:val="20"/>
                <w:szCs w:val="20"/>
                <w:lang w:eastAsia="pt-BR"/>
              </w:rPr>
            </w:pPr>
            <w:r w:rsidRPr="006B6FD4">
              <w:rPr>
                <w:rFonts w:ascii="Arial" w:hAnsi="Arial" w:cs="Arial"/>
                <w:b w:val="0"/>
                <w:color w:val="000000"/>
                <w:sz w:val="20"/>
                <w:szCs w:val="20"/>
                <w:lang w:eastAsia="pt-BR"/>
              </w:rPr>
              <w:t>Futura Agência de viagens e Turismo Ltda.</w:t>
            </w:r>
          </w:p>
        </w:tc>
        <w:tc>
          <w:tcPr>
            <w:tcW w:w="1314" w:type="dxa"/>
          </w:tcPr>
          <w:p w14:paraId="7B39AAE3" w14:textId="21675CAB" w:rsidR="006B6FD4" w:rsidRDefault="001935A2"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127</w:t>
            </w:r>
          </w:p>
        </w:tc>
        <w:tc>
          <w:tcPr>
            <w:tcW w:w="293" w:type="dxa"/>
          </w:tcPr>
          <w:p w14:paraId="6E5DB655" w14:textId="77777777" w:rsidR="006B6FD4" w:rsidRPr="000F477C" w:rsidRDefault="006B6FD4"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C28BC10" w14:textId="5B342645" w:rsidR="006B6FD4" w:rsidRDefault="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254</w:t>
            </w:r>
          </w:p>
        </w:tc>
      </w:tr>
      <w:tr w:rsidR="006B6FD4" w:rsidRPr="00075E57" w14:paraId="6A97F51B" w14:textId="77777777" w:rsidTr="007D1CCF">
        <w:trPr>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2EDC06B3" w14:textId="6EEB07BD" w:rsidR="006B6FD4" w:rsidRPr="006B6FD4" w:rsidRDefault="006B6FD4" w:rsidP="00F27058">
            <w:pPr>
              <w:rPr>
                <w:rFonts w:ascii="Arial" w:hAnsi="Arial" w:cs="Arial"/>
                <w:b w:val="0"/>
                <w:color w:val="000000"/>
                <w:sz w:val="20"/>
                <w:szCs w:val="20"/>
                <w:lang w:eastAsia="pt-BR"/>
              </w:rPr>
            </w:pPr>
            <w:r>
              <w:rPr>
                <w:rFonts w:ascii="Arial" w:hAnsi="Arial" w:cs="Arial"/>
                <w:b w:val="0"/>
                <w:color w:val="000000"/>
                <w:sz w:val="20"/>
                <w:szCs w:val="20"/>
                <w:lang w:eastAsia="pt-BR"/>
              </w:rPr>
              <w:t>Austral Seguradora S.A.</w:t>
            </w:r>
          </w:p>
        </w:tc>
        <w:tc>
          <w:tcPr>
            <w:tcW w:w="1314" w:type="dxa"/>
          </w:tcPr>
          <w:p w14:paraId="49F9C463" w14:textId="77D31762" w:rsidR="006B6FD4" w:rsidRDefault="006B6FD4"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93" w:type="dxa"/>
          </w:tcPr>
          <w:p w14:paraId="0DEFEF1F"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48B533FB" w14:textId="37F2397D"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195</w:t>
            </w:r>
          </w:p>
        </w:tc>
      </w:tr>
      <w:tr w:rsidR="006B6FD4" w:rsidRPr="00075E57" w14:paraId="4B7F0283" w14:textId="77777777" w:rsidTr="007D1CCF">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2BD97F07" w14:textId="155AC9F1" w:rsidR="006B6FD4" w:rsidRDefault="001935A2" w:rsidP="00F27058">
            <w:pPr>
              <w:rPr>
                <w:rFonts w:ascii="Arial" w:hAnsi="Arial" w:cs="Arial"/>
                <w:b w:val="0"/>
                <w:color w:val="000000"/>
                <w:sz w:val="20"/>
                <w:szCs w:val="20"/>
                <w:lang w:eastAsia="pt-BR"/>
              </w:rPr>
            </w:pPr>
            <w:r w:rsidRPr="006B6FD4">
              <w:rPr>
                <w:rFonts w:ascii="Arial" w:hAnsi="Arial" w:cs="Arial"/>
                <w:b w:val="0"/>
                <w:color w:val="000000"/>
                <w:sz w:val="20"/>
                <w:szCs w:val="20"/>
                <w:lang w:eastAsia="pt-BR"/>
              </w:rPr>
              <w:t>Time Multisserviços Ltda.</w:t>
            </w:r>
          </w:p>
        </w:tc>
        <w:tc>
          <w:tcPr>
            <w:tcW w:w="1314" w:type="dxa"/>
          </w:tcPr>
          <w:p w14:paraId="51EAE8DD" w14:textId="5701D068" w:rsidR="006B6FD4" w:rsidRDefault="001935A2"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120</w:t>
            </w:r>
          </w:p>
        </w:tc>
        <w:tc>
          <w:tcPr>
            <w:tcW w:w="293" w:type="dxa"/>
          </w:tcPr>
          <w:p w14:paraId="3BF43E67" w14:textId="77777777" w:rsidR="006B6FD4" w:rsidRPr="000F477C" w:rsidRDefault="006B6FD4"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240AC046" w14:textId="7BA505E9" w:rsidR="006B6FD4" w:rsidRDefault="001935A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15</w:t>
            </w:r>
          </w:p>
        </w:tc>
      </w:tr>
      <w:tr w:rsidR="006B6FD4" w:rsidRPr="00075E57" w14:paraId="19BC5579" w14:textId="77777777" w:rsidTr="007D1CCF">
        <w:trPr>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68BB338B" w14:textId="506D3B62" w:rsidR="006B6FD4" w:rsidRDefault="006B6FD4" w:rsidP="00F27058">
            <w:pPr>
              <w:rPr>
                <w:rFonts w:ascii="Arial" w:hAnsi="Arial" w:cs="Arial"/>
                <w:b w:val="0"/>
                <w:color w:val="000000"/>
                <w:sz w:val="20"/>
                <w:szCs w:val="20"/>
                <w:lang w:eastAsia="pt-BR"/>
              </w:rPr>
            </w:pPr>
            <w:r>
              <w:rPr>
                <w:rFonts w:ascii="Arial" w:hAnsi="Arial" w:cs="Arial"/>
                <w:b w:val="0"/>
                <w:color w:val="000000"/>
                <w:sz w:val="20"/>
                <w:szCs w:val="20"/>
                <w:lang w:eastAsia="pt-BR"/>
              </w:rPr>
              <w:t>Sodexo Pass do Brasil serviços e comércios S.A.</w:t>
            </w:r>
          </w:p>
        </w:tc>
        <w:tc>
          <w:tcPr>
            <w:tcW w:w="1314" w:type="dxa"/>
          </w:tcPr>
          <w:p w14:paraId="70B546CA" w14:textId="3AEAE63A" w:rsidR="006B6FD4" w:rsidRDefault="006B6FD4"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93" w:type="dxa"/>
          </w:tcPr>
          <w:p w14:paraId="7569B7C7"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73BC4BFE" w14:textId="092D4F21"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125</w:t>
            </w:r>
          </w:p>
        </w:tc>
      </w:tr>
      <w:tr w:rsidR="00654601" w:rsidRPr="00075E57" w14:paraId="6E8D7611" w14:textId="77777777" w:rsidTr="007D1CCF">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6E4A4BC5" w14:textId="04E0BD93" w:rsidR="00654601" w:rsidRPr="0022739E" w:rsidRDefault="001935A2" w:rsidP="00F27058">
            <w:pPr>
              <w:rPr>
                <w:rFonts w:ascii="Arial" w:hAnsi="Arial" w:cs="Arial"/>
                <w:b w:val="0"/>
                <w:color w:val="000000"/>
                <w:sz w:val="20"/>
                <w:szCs w:val="20"/>
                <w:lang w:eastAsia="pt-BR"/>
              </w:rPr>
            </w:pPr>
            <w:r w:rsidRPr="00533C0B">
              <w:rPr>
                <w:rFonts w:ascii="Arial" w:hAnsi="Arial" w:cs="Arial"/>
                <w:b w:val="0"/>
                <w:color w:val="000000"/>
                <w:sz w:val="20"/>
                <w:szCs w:val="20"/>
                <w:lang w:eastAsia="pt-BR"/>
              </w:rPr>
              <w:t>MGS Clean Soluções e Serviços</w:t>
            </w:r>
            <w:r w:rsidRPr="006B6FD4" w:rsidDel="001935A2">
              <w:rPr>
                <w:rFonts w:ascii="Arial" w:hAnsi="Arial" w:cs="Arial"/>
                <w:b w:val="0"/>
                <w:color w:val="000000"/>
                <w:sz w:val="20"/>
                <w:szCs w:val="20"/>
                <w:lang w:eastAsia="pt-BR"/>
              </w:rPr>
              <w:t xml:space="preserve"> </w:t>
            </w:r>
          </w:p>
        </w:tc>
        <w:tc>
          <w:tcPr>
            <w:tcW w:w="1314" w:type="dxa"/>
          </w:tcPr>
          <w:p w14:paraId="2E0A21CA" w14:textId="3CD562AE" w:rsidR="00654601" w:rsidRPr="0022739E" w:rsidRDefault="001935A2" w:rsidP="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90</w:t>
            </w:r>
          </w:p>
        </w:tc>
        <w:tc>
          <w:tcPr>
            <w:tcW w:w="293" w:type="dxa"/>
            <w:hideMark/>
          </w:tcPr>
          <w:p w14:paraId="3349B5EF" w14:textId="50C77CF8" w:rsidR="00654601" w:rsidRPr="0022739E"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2DD564EC" w14:textId="6137827A" w:rsidR="00654601" w:rsidRPr="00B356A0" w:rsidRDefault="001935A2" w:rsidP="00F353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11</w:t>
            </w:r>
          </w:p>
        </w:tc>
      </w:tr>
      <w:tr w:rsidR="00654601" w:rsidRPr="00075E57" w14:paraId="58E05DB2" w14:textId="77777777" w:rsidTr="007D1CCF">
        <w:trPr>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43F75D31" w14:textId="29957749" w:rsidR="00654601" w:rsidRPr="00533C0B" w:rsidRDefault="001935A2" w:rsidP="00F27058">
            <w:pPr>
              <w:rPr>
                <w:rFonts w:ascii="Arial" w:hAnsi="Arial" w:cs="Arial"/>
                <w:b w:val="0"/>
                <w:color w:val="000000"/>
                <w:sz w:val="20"/>
                <w:szCs w:val="20"/>
                <w:lang w:eastAsia="pt-BR"/>
              </w:rPr>
            </w:pPr>
            <w:r w:rsidRPr="00BC25E2">
              <w:rPr>
                <w:rFonts w:ascii="Arial" w:hAnsi="Arial" w:cs="Arial"/>
                <w:b w:val="0"/>
                <w:color w:val="000000"/>
                <w:sz w:val="20"/>
                <w:szCs w:val="20"/>
                <w:lang w:eastAsia="pt-BR"/>
              </w:rPr>
              <w:t>Viena Empreendimentos Ltda.</w:t>
            </w:r>
          </w:p>
        </w:tc>
        <w:tc>
          <w:tcPr>
            <w:tcW w:w="1314" w:type="dxa"/>
          </w:tcPr>
          <w:p w14:paraId="1B6BF944" w14:textId="660DF3C0" w:rsidR="00654601" w:rsidRPr="00533C0B" w:rsidRDefault="001935A2"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84</w:t>
            </w:r>
          </w:p>
        </w:tc>
        <w:tc>
          <w:tcPr>
            <w:tcW w:w="293" w:type="dxa"/>
            <w:hideMark/>
          </w:tcPr>
          <w:p w14:paraId="03BEF3C0" w14:textId="404CEA7C" w:rsidR="00654601" w:rsidRPr="00533C0B"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4F99C326" w14:textId="61CC79CD" w:rsidR="00654601" w:rsidRPr="00B356A0" w:rsidRDefault="001935A2"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84</w:t>
            </w:r>
          </w:p>
        </w:tc>
      </w:tr>
      <w:tr w:rsidR="00B14EDA" w:rsidRPr="00075E57" w14:paraId="77F24ED9" w14:textId="77777777" w:rsidTr="007D1CCF">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7572FCBF" w14:textId="423AD91A" w:rsidR="00B14EDA" w:rsidRPr="00BC25E2" w:rsidRDefault="001935A2" w:rsidP="00F27058">
            <w:pPr>
              <w:rPr>
                <w:rFonts w:ascii="Arial" w:hAnsi="Arial" w:cs="Arial"/>
                <w:b w:val="0"/>
                <w:color w:val="000000"/>
                <w:sz w:val="20"/>
                <w:szCs w:val="20"/>
                <w:lang w:eastAsia="pt-BR"/>
              </w:rPr>
            </w:pPr>
            <w:r w:rsidRPr="001935A2">
              <w:rPr>
                <w:rFonts w:ascii="Arial" w:hAnsi="Arial" w:cs="Arial"/>
                <w:b w:val="0"/>
                <w:color w:val="000000"/>
                <w:sz w:val="20"/>
                <w:szCs w:val="20"/>
                <w:lang w:eastAsia="pt-BR"/>
              </w:rPr>
              <w:t xml:space="preserve">Exacttus Consultoria Atuarial </w:t>
            </w:r>
            <w:r w:rsidR="00F64FEE" w:rsidRPr="001935A2">
              <w:rPr>
                <w:rFonts w:ascii="Arial" w:hAnsi="Arial" w:cs="Arial"/>
                <w:b w:val="0"/>
                <w:color w:val="000000"/>
                <w:sz w:val="20"/>
                <w:szCs w:val="20"/>
                <w:lang w:eastAsia="pt-BR"/>
              </w:rPr>
              <w:t>Ltda.</w:t>
            </w:r>
          </w:p>
        </w:tc>
        <w:tc>
          <w:tcPr>
            <w:tcW w:w="1314" w:type="dxa"/>
          </w:tcPr>
          <w:p w14:paraId="575710C3" w14:textId="2EEF102A" w:rsidR="00B14EDA" w:rsidRPr="00BC25E2" w:rsidRDefault="001935A2"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32</w:t>
            </w:r>
          </w:p>
        </w:tc>
        <w:tc>
          <w:tcPr>
            <w:tcW w:w="293" w:type="dxa"/>
            <w:hideMark/>
          </w:tcPr>
          <w:p w14:paraId="422AFFE7" w14:textId="77777777" w:rsidR="00B14EDA" w:rsidRPr="00BC25E2" w:rsidRDefault="00B14EDA"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06A80C73" w14:textId="244BEA02" w:rsidR="00B14EDA" w:rsidRPr="00B356A0" w:rsidRDefault="001935A2"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7E0E92" w:rsidRPr="00075E57" w14:paraId="0F1D0332" w14:textId="77777777" w:rsidTr="007D1CCF">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1BDD3D42" w14:textId="0F5D24E6" w:rsidR="007E0E92" w:rsidRPr="00533C0B" w:rsidRDefault="007E0E92" w:rsidP="00F27058">
            <w:pPr>
              <w:rPr>
                <w:rFonts w:ascii="Arial" w:hAnsi="Arial" w:cs="Arial"/>
                <w:b w:val="0"/>
                <w:color w:val="000000"/>
                <w:sz w:val="20"/>
                <w:szCs w:val="20"/>
                <w:lang w:eastAsia="pt-BR"/>
              </w:rPr>
            </w:pPr>
            <w:r>
              <w:rPr>
                <w:rFonts w:ascii="Arial" w:hAnsi="Arial" w:cs="Arial"/>
                <w:b w:val="0"/>
                <w:color w:val="000000"/>
                <w:sz w:val="20"/>
                <w:szCs w:val="20"/>
                <w:lang w:eastAsia="pt-BR"/>
              </w:rPr>
              <w:t>Light serviços de eletricidade S.A.</w:t>
            </w:r>
          </w:p>
        </w:tc>
        <w:tc>
          <w:tcPr>
            <w:tcW w:w="1314" w:type="dxa"/>
          </w:tcPr>
          <w:p w14:paraId="1183D429" w14:textId="035D3AB0" w:rsidR="007E0E92" w:rsidRDefault="007E0E92"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p>
        </w:tc>
        <w:tc>
          <w:tcPr>
            <w:tcW w:w="293" w:type="dxa"/>
          </w:tcPr>
          <w:p w14:paraId="096EF1CE" w14:textId="77777777" w:rsidR="007E0E92" w:rsidRPr="00533C0B" w:rsidRDefault="007E0E92" w:rsidP="007E0E9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003F1533" w14:textId="2AA12F15" w:rsidR="007E0E92" w:rsidRDefault="007E0E92"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7E0E92" w:rsidRPr="00007C6B" w14:paraId="24CDC78A" w14:textId="77777777" w:rsidTr="007D1CCF">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345133EF" w14:textId="0497F480" w:rsidR="007E0E92" w:rsidRPr="00007C6B" w:rsidRDefault="007E0E92" w:rsidP="00F27058">
            <w:pPr>
              <w:rPr>
                <w:rFonts w:ascii="Arial" w:hAnsi="Arial" w:cs="Arial"/>
                <w:b w:val="0"/>
                <w:color w:val="000000"/>
                <w:sz w:val="20"/>
                <w:szCs w:val="20"/>
                <w:lang w:eastAsia="pt-BR"/>
              </w:rPr>
            </w:pPr>
            <w:r>
              <w:rPr>
                <w:rFonts w:ascii="Arial" w:hAnsi="Arial" w:cs="Arial"/>
                <w:b w:val="0"/>
                <w:color w:val="000000"/>
                <w:sz w:val="20"/>
                <w:szCs w:val="20"/>
                <w:lang w:eastAsia="pt-BR"/>
              </w:rPr>
              <w:t>Microsoft Informática Ltda.</w:t>
            </w:r>
          </w:p>
        </w:tc>
        <w:tc>
          <w:tcPr>
            <w:tcW w:w="1314" w:type="dxa"/>
          </w:tcPr>
          <w:p w14:paraId="58C22723" w14:textId="548B8AFF" w:rsidR="007E0E92" w:rsidRPr="00007C6B" w:rsidRDefault="007E0E92"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p>
        </w:tc>
        <w:tc>
          <w:tcPr>
            <w:tcW w:w="293" w:type="dxa"/>
            <w:hideMark/>
          </w:tcPr>
          <w:p w14:paraId="2A42302B" w14:textId="2281F3B2" w:rsidR="007E0E92" w:rsidRPr="00007C6B" w:rsidRDefault="007E0E92" w:rsidP="007E0E92">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sidRPr="00007C6B">
              <w:rPr>
                <w:rFonts w:ascii="Arial" w:hAnsi="Arial" w:cs="Arial"/>
                <w:color w:val="000000"/>
                <w:sz w:val="20"/>
                <w:szCs w:val="20"/>
                <w:lang w:eastAsia="pt-BR"/>
              </w:rPr>
              <w:t> </w:t>
            </w:r>
          </w:p>
        </w:tc>
        <w:tc>
          <w:tcPr>
            <w:tcW w:w="1835" w:type="dxa"/>
            <w:noWrap/>
            <w:hideMark/>
          </w:tcPr>
          <w:p w14:paraId="483E9B04" w14:textId="2D4D4619" w:rsidR="007E0E92" w:rsidRPr="00B356A0" w:rsidRDefault="007E0E92"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7E0E92" w:rsidRPr="00075E57" w14:paraId="67FDB69B" w14:textId="77777777" w:rsidTr="007D1CCF">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58E5776E" w14:textId="42061573" w:rsidR="007E0E92" w:rsidRPr="00F64FEE" w:rsidRDefault="00F64FEE" w:rsidP="00F27058">
            <w:pPr>
              <w:rPr>
                <w:rFonts w:ascii="Arial" w:hAnsi="Arial" w:cs="Arial"/>
                <w:b w:val="0"/>
                <w:color w:val="000000"/>
                <w:sz w:val="20"/>
                <w:szCs w:val="20"/>
                <w:lang w:eastAsia="pt-BR"/>
              </w:rPr>
            </w:pPr>
            <w:r w:rsidRPr="00F64FEE">
              <w:rPr>
                <w:rFonts w:ascii="Arial" w:hAnsi="Arial" w:cs="Arial"/>
                <w:b w:val="0"/>
                <w:color w:val="000000"/>
                <w:sz w:val="20"/>
                <w:szCs w:val="20"/>
                <w:lang w:eastAsia="pt-BR"/>
              </w:rPr>
              <w:t>Gestão</w:t>
            </w:r>
            <w:r w:rsidR="004E370E" w:rsidRPr="00F64FEE">
              <w:rPr>
                <w:rFonts w:ascii="Arial" w:hAnsi="Arial" w:cs="Arial"/>
                <w:b w:val="0"/>
                <w:color w:val="000000"/>
                <w:sz w:val="20"/>
                <w:szCs w:val="20"/>
                <w:lang w:eastAsia="pt-BR"/>
              </w:rPr>
              <w:t xml:space="preserve"> Quantum Centro De Processamento </w:t>
            </w:r>
            <w:r w:rsidRPr="00F64FEE">
              <w:rPr>
                <w:rFonts w:ascii="Arial" w:hAnsi="Arial" w:cs="Arial"/>
                <w:b w:val="0"/>
                <w:color w:val="000000"/>
                <w:sz w:val="20"/>
                <w:szCs w:val="20"/>
                <w:lang w:eastAsia="pt-BR"/>
              </w:rPr>
              <w:t>Contábil</w:t>
            </w:r>
          </w:p>
        </w:tc>
        <w:tc>
          <w:tcPr>
            <w:tcW w:w="1314" w:type="dxa"/>
          </w:tcPr>
          <w:p w14:paraId="7623A82D" w14:textId="6D3E06D6" w:rsidR="007E0E92" w:rsidRDefault="00385CE1"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19</w:t>
            </w:r>
          </w:p>
        </w:tc>
        <w:tc>
          <w:tcPr>
            <w:tcW w:w="293" w:type="dxa"/>
          </w:tcPr>
          <w:p w14:paraId="50F7B1CB" w14:textId="77777777" w:rsidR="007E0E92" w:rsidRPr="00A729B4" w:rsidRDefault="007E0E92" w:rsidP="007E0E9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496CA4DE" w14:textId="5C97F805" w:rsidR="007E0E92" w:rsidRDefault="007E0E92"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7E0E92" w:rsidRPr="00075E57" w14:paraId="3C56FEC2" w14:textId="77777777" w:rsidTr="007D1CCF">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056CBFDE" w14:textId="7F992711" w:rsidR="007E0E92" w:rsidRPr="00F64FEE" w:rsidRDefault="00385CE1" w:rsidP="00F27058">
            <w:pPr>
              <w:rPr>
                <w:rFonts w:ascii="Arial" w:hAnsi="Arial" w:cs="Arial"/>
                <w:b w:val="0"/>
                <w:color w:val="000000"/>
                <w:sz w:val="20"/>
                <w:szCs w:val="20"/>
                <w:lang w:eastAsia="pt-BR"/>
              </w:rPr>
            </w:pPr>
            <w:r w:rsidRPr="00F64FEE">
              <w:rPr>
                <w:rFonts w:ascii="Arial" w:hAnsi="Arial" w:cs="Arial"/>
                <w:b w:val="0"/>
                <w:color w:val="000000"/>
                <w:sz w:val="20"/>
                <w:szCs w:val="20"/>
                <w:lang w:eastAsia="pt-BR"/>
              </w:rPr>
              <w:t>Universidade Patativa do Assaré</w:t>
            </w:r>
          </w:p>
        </w:tc>
        <w:tc>
          <w:tcPr>
            <w:tcW w:w="1314" w:type="dxa"/>
          </w:tcPr>
          <w:p w14:paraId="44ADC026" w14:textId="317CA399" w:rsidR="007E0E92" w:rsidRPr="000A6BEC" w:rsidRDefault="00385CE1"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w:t>
            </w:r>
          </w:p>
        </w:tc>
        <w:tc>
          <w:tcPr>
            <w:tcW w:w="293" w:type="dxa"/>
          </w:tcPr>
          <w:p w14:paraId="38096D1C" w14:textId="2B645F6E" w:rsidR="007E0E92" w:rsidRPr="000A6BEC" w:rsidRDefault="007E0E92" w:rsidP="007E0E92">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p>
        </w:tc>
        <w:tc>
          <w:tcPr>
            <w:tcW w:w="1835" w:type="dxa"/>
            <w:noWrap/>
          </w:tcPr>
          <w:p w14:paraId="5CAB8D42" w14:textId="159CF821" w:rsidR="007E0E92" w:rsidRPr="000A6BEC" w:rsidRDefault="00385CE1"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90</w:t>
            </w:r>
          </w:p>
        </w:tc>
      </w:tr>
      <w:tr w:rsidR="007E0E92" w:rsidRPr="00075E57" w14:paraId="286B8CA1" w14:textId="77777777" w:rsidTr="007D1CCF">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2C6EFD25" w14:textId="41E7D1C5" w:rsidR="007E0E92" w:rsidRPr="00F64FEE" w:rsidRDefault="00385CE1" w:rsidP="00F27058">
            <w:pPr>
              <w:rPr>
                <w:rFonts w:ascii="Arial" w:hAnsi="Arial" w:cs="Arial"/>
                <w:b w:val="0"/>
                <w:color w:val="000000"/>
                <w:sz w:val="20"/>
                <w:szCs w:val="20"/>
                <w:lang w:eastAsia="pt-BR"/>
              </w:rPr>
            </w:pPr>
            <w:r w:rsidRPr="00F64FEE">
              <w:rPr>
                <w:rFonts w:ascii="Arial" w:hAnsi="Arial" w:cs="Arial"/>
                <w:b w:val="0"/>
                <w:color w:val="000000"/>
                <w:sz w:val="20"/>
                <w:szCs w:val="20"/>
                <w:lang w:eastAsia="pt-BR"/>
              </w:rPr>
              <w:t>Ideias Turismo Eireli</w:t>
            </w:r>
          </w:p>
        </w:tc>
        <w:tc>
          <w:tcPr>
            <w:tcW w:w="1314" w:type="dxa"/>
          </w:tcPr>
          <w:p w14:paraId="38F22E5D" w14:textId="75674CDA" w:rsidR="007E0E92" w:rsidRPr="00385CE1" w:rsidRDefault="00385CE1"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385CE1">
              <w:rPr>
                <w:rFonts w:ascii="Arial" w:hAnsi="Arial" w:cs="Arial"/>
                <w:color w:val="000000"/>
                <w:sz w:val="20"/>
                <w:szCs w:val="20"/>
                <w:lang w:eastAsia="pt-BR"/>
              </w:rPr>
              <w:t>-</w:t>
            </w:r>
          </w:p>
        </w:tc>
        <w:tc>
          <w:tcPr>
            <w:tcW w:w="293" w:type="dxa"/>
          </w:tcPr>
          <w:p w14:paraId="3DE968EC" w14:textId="77777777" w:rsidR="007E0E92" w:rsidRPr="00385CE1" w:rsidRDefault="007E0E92" w:rsidP="007E0E9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3E6AF5FC" w14:textId="16FC42AE" w:rsidR="007E0E92" w:rsidRPr="00385CE1" w:rsidRDefault="00385CE1"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385CE1">
              <w:rPr>
                <w:rFonts w:ascii="Arial" w:hAnsi="Arial" w:cs="Arial"/>
                <w:color w:val="000000"/>
                <w:sz w:val="20"/>
                <w:szCs w:val="20"/>
                <w:lang w:eastAsia="pt-BR"/>
              </w:rPr>
              <w:t>32</w:t>
            </w:r>
          </w:p>
        </w:tc>
      </w:tr>
      <w:tr w:rsidR="007E0E92" w:rsidRPr="00075E57" w14:paraId="170F0FC4" w14:textId="77777777" w:rsidTr="007D1CCF">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5A549E1D" w14:textId="6696CDDF" w:rsidR="007E0E92" w:rsidRPr="00F64FEE" w:rsidRDefault="00385CE1" w:rsidP="00F27058">
            <w:pPr>
              <w:rPr>
                <w:rFonts w:ascii="Arial" w:hAnsi="Arial" w:cs="Arial"/>
                <w:b w:val="0"/>
                <w:color w:val="000000"/>
                <w:sz w:val="20"/>
                <w:szCs w:val="20"/>
                <w:lang w:eastAsia="pt-BR"/>
              </w:rPr>
            </w:pPr>
            <w:r w:rsidRPr="00F64FEE">
              <w:rPr>
                <w:rFonts w:ascii="Arial" w:hAnsi="Arial" w:cs="Arial"/>
                <w:b w:val="0"/>
                <w:color w:val="000000"/>
                <w:sz w:val="20"/>
                <w:szCs w:val="20"/>
                <w:lang w:eastAsia="pt-BR"/>
              </w:rPr>
              <w:t>T &amp; S locação de Mão de Obra em Geral – Ltda.</w:t>
            </w:r>
          </w:p>
        </w:tc>
        <w:tc>
          <w:tcPr>
            <w:tcW w:w="1314" w:type="dxa"/>
          </w:tcPr>
          <w:p w14:paraId="7B42B3DF" w14:textId="4264DAD9" w:rsidR="007E0E92" w:rsidRPr="000A6BEC" w:rsidRDefault="00385CE1"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w:t>
            </w:r>
          </w:p>
        </w:tc>
        <w:tc>
          <w:tcPr>
            <w:tcW w:w="293" w:type="dxa"/>
          </w:tcPr>
          <w:p w14:paraId="48FB5D16" w14:textId="77777777" w:rsidR="007E0E92" w:rsidRPr="000A6BEC" w:rsidRDefault="007E0E92" w:rsidP="007E0E92">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p>
        </w:tc>
        <w:tc>
          <w:tcPr>
            <w:tcW w:w="1835" w:type="dxa"/>
            <w:noWrap/>
          </w:tcPr>
          <w:p w14:paraId="6E2EDE32" w14:textId="322C93D2" w:rsidR="007E0E92" w:rsidRPr="000A6BEC" w:rsidRDefault="00385CE1"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29</w:t>
            </w:r>
          </w:p>
        </w:tc>
      </w:tr>
      <w:tr w:rsidR="007E0E92" w:rsidRPr="00075E57" w14:paraId="4CAC302F" w14:textId="77777777" w:rsidTr="007D1CCF">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26160126" w14:textId="3D3E1D90" w:rsidR="007E0E92" w:rsidRPr="00F64FEE" w:rsidRDefault="007E0E92" w:rsidP="00F27058">
            <w:pPr>
              <w:rPr>
                <w:rFonts w:ascii="Arial" w:hAnsi="Arial" w:cs="Arial"/>
                <w:b w:val="0"/>
                <w:bCs w:val="0"/>
                <w:color w:val="000000"/>
                <w:sz w:val="20"/>
                <w:szCs w:val="20"/>
                <w:lang w:eastAsia="pt-BR"/>
              </w:rPr>
            </w:pPr>
            <w:r w:rsidRPr="00F64FEE">
              <w:rPr>
                <w:rFonts w:ascii="Arial" w:hAnsi="Arial" w:cs="Arial"/>
                <w:b w:val="0"/>
                <w:color w:val="000000"/>
                <w:sz w:val="20"/>
                <w:szCs w:val="20"/>
                <w:lang w:eastAsia="pt-BR"/>
              </w:rPr>
              <w:t>Outros</w:t>
            </w:r>
          </w:p>
        </w:tc>
        <w:tc>
          <w:tcPr>
            <w:tcW w:w="1314" w:type="dxa"/>
          </w:tcPr>
          <w:p w14:paraId="0213014C" w14:textId="732FA2B9" w:rsidR="007E0E92" w:rsidRPr="00087CC5" w:rsidRDefault="007E0E92"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57</w:t>
            </w:r>
          </w:p>
        </w:tc>
        <w:tc>
          <w:tcPr>
            <w:tcW w:w="293" w:type="dxa"/>
          </w:tcPr>
          <w:p w14:paraId="3536DE88" w14:textId="75275C76" w:rsidR="007E0E92" w:rsidRPr="00087CC5" w:rsidRDefault="007E0E92" w:rsidP="007E0E9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503C513" w14:textId="4151BF59" w:rsidR="007E0E92" w:rsidRPr="00087CC5" w:rsidRDefault="007E0E92" w:rsidP="007E0E9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087CC5">
              <w:rPr>
                <w:rFonts w:ascii="Arial" w:hAnsi="Arial" w:cs="Arial"/>
                <w:color w:val="000000"/>
                <w:sz w:val="20"/>
                <w:szCs w:val="20"/>
                <w:lang w:eastAsia="pt-BR"/>
              </w:rPr>
              <w:t>48</w:t>
            </w:r>
          </w:p>
        </w:tc>
      </w:tr>
      <w:tr w:rsidR="007E0E92" w:rsidRPr="00075E57" w14:paraId="4242194A" w14:textId="77777777" w:rsidTr="008C1322">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525" w:type="dxa"/>
            <w:hideMark/>
          </w:tcPr>
          <w:p w14:paraId="319240F5" w14:textId="32CFD42C" w:rsidR="007E0E92" w:rsidRPr="00B356A0" w:rsidRDefault="007E0E92" w:rsidP="007E0E92">
            <w:pPr>
              <w:jc w:val="both"/>
              <w:rPr>
                <w:rFonts w:ascii="Arial" w:hAnsi="Arial" w:cs="Arial"/>
                <w:b w:val="0"/>
                <w:bCs w:val="0"/>
                <w:color w:val="000000"/>
                <w:sz w:val="20"/>
                <w:szCs w:val="20"/>
                <w:lang w:eastAsia="pt-BR"/>
              </w:rPr>
            </w:pPr>
          </w:p>
        </w:tc>
        <w:tc>
          <w:tcPr>
            <w:tcW w:w="1314" w:type="dxa"/>
          </w:tcPr>
          <w:p w14:paraId="6FA3AD7D" w14:textId="05827F55" w:rsidR="007E0E92" w:rsidRPr="00B356A0" w:rsidRDefault="007E0E92"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1.061</w:t>
            </w:r>
          </w:p>
        </w:tc>
        <w:tc>
          <w:tcPr>
            <w:tcW w:w="293" w:type="dxa"/>
            <w:hideMark/>
          </w:tcPr>
          <w:p w14:paraId="52D2BFD5" w14:textId="2E257FC6" w:rsidR="007E0E92" w:rsidRPr="00B356A0" w:rsidRDefault="007E0E92" w:rsidP="007E0E92">
            <w:pPr>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sidRPr="00B356A0">
              <w:rPr>
                <w:rFonts w:ascii="Arial" w:hAnsi="Arial" w:cs="Arial"/>
                <w:b/>
                <w:bCs/>
                <w:color w:val="000000"/>
                <w:sz w:val="20"/>
                <w:szCs w:val="20"/>
                <w:lang w:eastAsia="pt-BR"/>
              </w:rPr>
              <w:t> </w:t>
            </w:r>
          </w:p>
        </w:tc>
        <w:tc>
          <w:tcPr>
            <w:tcW w:w="1835" w:type="dxa"/>
            <w:hideMark/>
          </w:tcPr>
          <w:p w14:paraId="7A163D7F" w14:textId="6C250053" w:rsidR="007E0E92" w:rsidRPr="00B356A0" w:rsidRDefault="007E0E92" w:rsidP="007E0E9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883</w:t>
            </w:r>
          </w:p>
        </w:tc>
      </w:tr>
    </w:tbl>
    <w:p w14:paraId="5502E523" w14:textId="77777777" w:rsidR="00467DA9" w:rsidRPr="00075E57" w:rsidRDefault="00467DA9" w:rsidP="001B501E">
      <w:pPr>
        <w:jc w:val="both"/>
        <w:rPr>
          <w:rFonts w:ascii="Arial" w:hAnsi="Arial" w:cs="Arial"/>
          <w:iCs/>
          <w:sz w:val="20"/>
          <w:szCs w:val="20"/>
          <w:highlight w:val="yellow"/>
          <w:lang w:eastAsia="pt-BR"/>
        </w:rPr>
      </w:pPr>
    </w:p>
    <w:p w14:paraId="0F7885FF" w14:textId="53A1A9DC" w:rsidR="00B14EDA" w:rsidRDefault="00B14EDA"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shd w:val="clear" w:color="auto" w:fill="auto"/>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shd w:val="clear" w:color="auto" w:fill="auto"/>
            <w:noWrap/>
            <w:vAlign w:val="center"/>
            <w:hideMark/>
          </w:tcPr>
          <w:p w14:paraId="0B4601E0" w14:textId="26D1D47D" w:rsidR="00922E2B" w:rsidRPr="00DA090C" w:rsidRDefault="00385CE1">
            <w:pPr>
              <w:jc w:val="right"/>
              <w:rPr>
                <w:rFonts w:ascii="Arial" w:hAnsi="Arial" w:cs="Arial"/>
                <w:b/>
                <w:bCs/>
                <w:sz w:val="20"/>
                <w:szCs w:val="20"/>
                <w:lang w:eastAsia="pt-BR"/>
              </w:rPr>
            </w:pPr>
            <w:r>
              <w:rPr>
                <w:rFonts w:ascii="Arial" w:hAnsi="Arial" w:cs="Arial"/>
                <w:b/>
                <w:bCs/>
                <w:color w:val="000000"/>
                <w:sz w:val="20"/>
                <w:szCs w:val="20"/>
                <w:lang w:eastAsia="pt-BR"/>
              </w:rPr>
              <w:t>30</w:t>
            </w:r>
            <w:r w:rsidR="00B71A96">
              <w:rPr>
                <w:rFonts w:ascii="Arial" w:hAnsi="Arial" w:cs="Arial"/>
                <w:b/>
                <w:bCs/>
                <w:color w:val="000000"/>
                <w:sz w:val="20"/>
                <w:szCs w:val="20"/>
                <w:lang w:eastAsia="pt-BR"/>
              </w:rPr>
              <w:t>/</w:t>
            </w:r>
            <w:r>
              <w:rPr>
                <w:rFonts w:ascii="Arial" w:hAnsi="Arial" w:cs="Arial"/>
                <w:b/>
                <w:bCs/>
                <w:color w:val="000000"/>
                <w:sz w:val="20"/>
                <w:szCs w:val="20"/>
                <w:lang w:eastAsia="pt-BR"/>
              </w:rPr>
              <w:t>06</w:t>
            </w:r>
            <w:r w:rsidR="00B71A96">
              <w:rPr>
                <w:rFonts w:ascii="Arial" w:hAnsi="Arial" w:cs="Arial"/>
                <w:b/>
                <w:bCs/>
                <w:color w:val="000000"/>
                <w:sz w:val="20"/>
                <w:szCs w:val="20"/>
                <w:lang w:eastAsia="pt-BR"/>
              </w:rPr>
              <w:t>/2024</w:t>
            </w:r>
          </w:p>
        </w:tc>
        <w:tc>
          <w:tcPr>
            <w:tcW w:w="1647" w:type="dxa"/>
            <w:tcBorders>
              <w:top w:val="nil"/>
              <w:left w:val="nil"/>
              <w:bottom w:val="single" w:sz="4" w:space="0" w:color="auto"/>
              <w:right w:val="nil"/>
            </w:tcBorders>
            <w:shd w:val="clear" w:color="auto" w:fill="auto"/>
            <w:noWrap/>
            <w:vAlign w:val="center"/>
            <w:hideMark/>
          </w:tcPr>
          <w:p w14:paraId="17C294E4" w14:textId="2C287B08"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B71A96">
              <w:rPr>
                <w:rFonts w:ascii="Arial" w:hAnsi="Arial" w:cs="Arial"/>
                <w:b/>
                <w:bCs/>
                <w:sz w:val="20"/>
                <w:szCs w:val="20"/>
                <w:lang w:eastAsia="pt-BR"/>
              </w:rPr>
              <w:t>3</w:t>
            </w:r>
          </w:p>
        </w:tc>
      </w:tr>
      <w:tr w:rsidR="00CB257D" w:rsidRPr="00DA090C" w14:paraId="11073EC6" w14:textId="77777777" w:rsidTr="00AC0E64">
        <w:trPr>
          <w:trHeight w:val="268"/>
        </w:trPr>
        <w:tc>
          <w:tcPr>
            <w:tcW w:w="6451" w:type="dxa"/>
            <w:tcBorders>
              <w:top w:val="single" w:sz="4" w:space="0" w:color="auto"/>
              <w:left w:val="nil"/>
              <w:bottom w:val="dotted" w:sz="4" w:space="0" w:color="auto"/>
              <w:right w:val="nil"/>
            </w:tcBorders>
            <w:shd w:val="clear" w:color="auto" w:fill="auto"/>
            <w:noWrap/>
            <w:vAlign w:val="center"/>
          </w:tcPr>
          <w:p w14:paraId="7A44BE76" w14:textId="7FD39B0B" w:rsidR="00CB257D" w:rsidRPr="00DA090C" w:rsidRDefault="007D6B4B" w:rsidP="00D34509">
            <w:pPr>
              <w:rPr>
                <w:rFonts w:ascii="Arial" w:hAnsi="Arial" w:cs="Arial"/>
                <w:sz w:val="20"/>
                <w:szCs w:val="20"/>
                <w:lang w:eastAsia="pt-BR"/>
              </w:rPr>
            </w:pPr>
            <w:r>
              <w:rPr>
                <w:rFonts w:ascii="Arial" w:hAnsi="Arial" w:cs="Arial"/>
                <w:sz w:val="20"/>
                <w:szCs w:val="20"/>
                <w:lang w:eastAsia="pt-BR"/>
              </w:rPr>
              <w:t>IRPJ a recolher</w:t>
            </w:r>
          </w:p>
        </w:tc>
        <w:tc>
          <w:tcPr>
            <w:tcW w:w="146" w:type="dxa"/>
            <w:tcBorders>
              <w:top w:val="nil"/>
              <w:left w:val="nil"/>
              <w:bottom w:val="dotted" w:sz="4" w:space="0" w:color="auto"/>
              <w:right w:val="nil"/>
            </w:tcBorders>
          </w:tcPr>
          <w:p w14:paraId="3A4B9D65" w14:textId="77777777" w:rsidR="00CB257D" w:rsidRPr="00DA090C" w:rsidRDefault="00CB257D" w:rsidP="00CB257D">
            <w:pPr>
              <w:rPr>
                <w:rFonts w:ascii="Arial" w:hAnsi="Arial" w:cs="Arial"/>
                <w:sz w:val="20"/>
                <w:szCs w:val="20"/>
                <w:lang w:eastAsia="pt-BR"/>
              </w:rPr>
            </w:pPr>
          </w:p>
        </w:tc>
        <w:tc>
          <w:tcPr>
            <w:tcW w:w="1642" w:type="dxa"/>
            <w:tcBorders>
              <w:top w:val="single" w:sz="4" w:space="0" w:color="auto"/>
              <w:left w:val="nil"/>
              <w:bottom w:val="dotted" w:sz="4" w:space="0" w:color="auto"/>
              <w:right w:val="nil"/>
            </w:tcBorders>
            <w:shd w:val="clear" w:color="auto" w:fill="auto"/>
            <w:noWrap/>
            <w:vAlign w:val="center"/>
          </w:tcPr>
          <w:p w14:paraId="01E1EE28" w14:textId="5AD19859" w:rsidR="00CB257D" w:rsidRPr="00DA090C" w:rsidRDefault="00385CE1" w:rsidP="00CB257D">
            <w:pPr>
              <w:jc w:val="right"/>
              <w:rPr>
                <w:rFonts w:ascii="Arial" w:hAnsi="Arial" w:cs="Arial"/>
                <w:sz w:val="20"/>
                <w:szCs w:val="20"/>
                <w:lang w:eastAsia="pt-BR"/>
              </w:rPr>
            </w:pPr>
            <w:r>
              <w:rPr>
                <w:rFonts w:ascii="Arial" w:hAnsi="Arial" w:cs="Arial"/>
                <w:sz w:val="20"/>
                <w:szCs w:val="20"/>
                <w:lang w:eastAsia="pt-BR"/>
              </w:rPr>
              <w:t>304</w:t>
            </w:r>
          </w:p>
        </w:tc>
        <w:tc>
          <w:tcPr>
            <w:tcW w:w="1647" w:type="dxa"/>
            <w:tcBorders>
              <w:top w:val="single" w:sz="4" w:space="0" w:color="auto"/>
              <w:left w:val="nil"/>
              <w:bottom w:val="dotted" w:sz="4" w:space="0" w:color="auto"/>
              <w:right w:val="nil"/>
            </w:tcBorders>
            <w:shd w:val="clear" w:color="auto" w:fill="auto"/>
            <w:noWrap/>
            <w:vAlign w:val="center"/>
          </w:tcPr>
          <w:p w14:paraId="537A2C6D" w14:textId="6432BE01" w:rsidR="00CB257D" w:rsidRPr="00DA090C" w:rsidRDefault="007D6B4B" w:rsidP="00CB257D">
            <w:pPr>
              <w:jc w:val="right"/>
              <w:rPr>
                <w:rFonts w:ascii="Arial" w:hAnsi="Arial" w:cs="Arial"/>
                <w:sz w:val="20"/>
                <w:szCs w:val="20"/>
                <w:lang w:eastAsia="pt-BR"/>
              </w:rPr>
            </w:pPr>
            <w:r>
              <w:rPr>
                <w:rFonts w:ascii="Arial" w:hAnsi="Arial" w:cs="Arial"/>
                <w:sz w:val="20"/>
                <w:szCs w:val="20"/>
                <w:lang w:eastAsia="pt-BR"/>
              </w:rPr>
              <w:t>-</w:t>
            </w:r>
          </w:p>
        </w:tc>
      </w:tr>
      <w:tr w:rsidR="00CB257D" w:rsidRPr="00DA090C" w14:paraId="34DC85CD"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4DF921E" w14:textId="29BBA0E3" w:rsidR="00CB257D" w:rsidRPr="00DA090C" w:rsidRDefault="007D6B4B" w:rsidP="004543E8">
            <w:pPr>
              <w:rPr>
                <w:rFonts w:ascii="Arial" w:hAnsi="Arial" w:cs="Arial"/>
                <w:sz w:val="20"/>
                <w:szCs w:val="20"/>
                <w:lang w:eastAsia="pt-BR"/>
              </w:rPr>
            </w:pPr>
            <w:r>
              <w:rPr>
                <w:rFonts w:ascii="Arial" w:hAnsi="Arial" w:cs="Arial"/>
                <w:sz w:val="20"/>
                <w:szCs w:val="20"/>
                <w:lang w:eastAsia="pt-BR"/>
              </w:rPr>
              <w:t>CSLL a recolher</w:t>
            </w:r>
          </w:p>
        </w:tc>
        <w:tc>
          <w:tcPr>
            <w:tcW w:w="146" w:type="dxa"/>
            <w:tcBorders>
              <w:top w:val="dotted" w:sz="4" w:space="0" w:color="auto"/>
              <w:left w:val="nil"/>
              <w:bottom w:val="dotted" w:sz="4" w:space="0" w:color="auto"/>
              <w:right w:val="nil"/>
            </w:tcBorders>
          </w:tcPr>
          <w:p w14:paraId="3FF57E50"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7FB8ED1" w14:textId="35CE7F7A" w:rsidR="00CB257D" w:rsidRPr="00DA090C" w:rsidRDefault="00385CE1" w:rsidP="00DA090C">
            <w:pPr>
              <w:jc w:val="right"/>
              <w:rPr>
                <w:rFonts w:ascii="Arial" w:hAnsi="Arial" w:cs="Arial"/>
                <w:sz w:val="20"/>
                <w:szCs w:val="20"/>
                <w:lang w:eastAsia="pt-BR"/>
              </w:rPr>
            </w:pPr>
            <w:r>
              <w:rPr>
                <w:rFonts w:ascii="Arial" w:hAnsi="Arial" w:cs="Arial"/>
                <w:sz w:val="20"/>
                <w:szCs w:val="20"/>
                <w:lang w:eastAsia="pt-BR"/>
              </w:rPr>
              <w:t>154</w:t>
            </w:r>
          </w:p>
        </w:tc>
        <w:tc>
          <w:tcPr>
            <w:tcW w:w="1647" w:type="dxa"/>
            <w:tcBorders>
              <w:top w:val="dotted" w:sz="4" w:space="0" w:color="auto"/>
              <w:left w:val="nil"/>
              <w:bottom w:val="dotted" w:sz="4" w:space="0" w:color="auto"/>
            </w:tcBorders>
            <w:shd w:val="clear" w:color="auto" w:fill="auto"/>
            <w:noWrap/>
            <w:vAlign w:val="center"/>
          </w:tcPr>
          <w:p w14:paraId="18A2B3E8" w14:textId="574CE303"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83C8014" w14:textId="4DFD296F" w:rsidR="007D6B4B" w:rsidRPr="00DA090C" w:rsidRDefault="00385CE1" w:rsidP="00DA090C">
            <w:pPr>
              <w:jc w:val="right"/>
              <w:rPr>
                <w:rFonts w:ascii="Arial" w:hAnsi="Arial" w:cs="Arial"/>
                <w:sz w:val="20"/>
                <w:szCs w:val="20"/>
                <w:lang w:eastAsia="pt-BR"/>
              </w:rPr>
            </w:pPr>
            <w:r>
              <w:rPr>
                <w:rFonts w:ascii="Arial" w:hAnsi="Arial" w:cs="Arial"/>
                <w:sz w:val="20"/>
                <w:szCs w:val="20"/>
                <w:lang w:eastAsia="pt-BR"/>
              </w:rPr>
              <w:t>117</w:t>
            </w:r>
          </w:p>
        </w:tc>
        <w:tc>
          <w:tcPr>
            <w:tcW w:w="1647" w:type="dxa"/>
            <w:tcBorders>
              <w:top w:val="dotted" w:sz="4" w:space="0" w:color="auto"/>
              <w:left w:val="nil"/>
              <w:bottom w:val="dotted" w:sz="4" w:space="0" w:color="auto"/>
            </w:tcBorders>
            <w:shd w:val="clear" w:color="auto" w:fill="auto"/>
            <w:noWrap/>
            <w:vAlign w:val="center"/>
          </w:tcPr>
          <w:p w14:paraId="540A5761" w14:textId="629641A0"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8D3F20" w14:textId="042B776C" w:rsidR="007D6B4B" w:rsidRPr="00DA090C" w:rsidRDefault="007D6B4B">
            <w:pPr>
              <w:jc w:val="right"/>
              <w:rPr>
                <w:rFonts w:ascii="Arial" w:hAnsi="Arial" w:cs="Arial"/>
                <w:sz w:val="20"/>
                <w:szCs w:val="20"/>
                <w:lang w:eastAsia="pt-BR"/>
              </w:rPr>
            </w:pPr>
            <w:r>
              <w:rPr>
                <w:rFonts w:ascii="Arial" w:hAnsi="Arial" w:cs="Arial"/>
                <w:sz w:val="20"/>
                <w:szCs w:val="20"/>
                <w:lang w:eastAsia="pt-BR"/>
              </w:rPr>
              <w:t>2.</w:t>
            </w:r>
            <w:r w:rsidR="00385CE1">
              <w:rPr>
                <w:rFonts w:ascii="Arial" w:hAnsi="Arial" w:cs="Arial"/>
                <w:sz w:val="20"/>
                <w:szCs w:val="20"/>
                <w:lang w:eastAsia="pt-BR"/>
              </w:rPr>
              <w:t>154</w:t>
            </w:r>
          </w:p>
        </w:tc>
        <w:tc>
          <w:tcPr>
            <w:tcW w:w="1647" w:type="dxa"/>
            <w:tcBorders>
              <w:top w:val="dotted" w:sz="4" w:space="0" w:color="auto"/>
              <w:left w:val="nil"/>
              <w:bottom w:val="dotted" w:sz="4" w:space="0" w:color="auto"/>
            </w:tcBorders>
            <w:shd w:val="clear" w:color="auto" w:fill="auto"/>
            <w:noWrap/>
            <w:vAlign w:val="center"/>
          </w:tcPr>
          <w:p w14:paraId="19BB9129" w14:textId="5CF90739"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2.845</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BF7688" w14:textId="1BB24D88" w:rsidR="007D6B4B" w:rsidRPr="00DA090C" w:rsidRDefault="007D6B4B" w:rsidP="00DA090C">
            <w:pPr>
              <w:jc w:val="right"/>
              <w:rPr>
                <w:rFonts w:ascii="Arial" w:hAnsi="Arial" w:cs="Arial"/>
                <w:sz w:val="20"/>
                <w:szCs w:val="20"/>
                <w:lang w:eastAsia="pt-BR"/>
              </w:rPr>
            </w:pPr>
            <w:r>
              <w:rPr>
                <w:rFonts w:ascii="Arial" w:hAnsi="Arial" w:cs="Arial"/>
                <w:sz w:val="20"/>
                <w:szCs w:val="20"/>
                <w:lang w:eastAsia="pt-BR"/>
              </w:rPr>
              <w:t>16</w:t>
            </w:r>
          </w:p>
        </w:tc>
        <w:tc>
          <w:tcPr>
            <w:tcW w:w="1647" w:type="dxa"/>
            <w:tcBorders>
              <w:top w:val="dotted" w:sz="4" w:space="0" w:color="auto"/>
              <w:left w:val="nil"/>
              <w:bottom w:val="dotted" w:sz="4" w:space="0" w:color="auto"/>
            </w:tcBorders>
            <w:shd w:val="clear" w:color="auto" w:fill="auto"/>
            <w:noWrap/>
            <w:vAlign w:val="center"/>
          </w:tcPr>
          <w:p w14:paraId="20332696" w14:textId="7C20749C"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33</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3EA6588" w14:textId="12911386" w:rsidR="00CB257D" w:rsidRPr="00DA090C" w:rsidRDefault="00385CE1" w:rsidP="004543E8">
            <w:pPr>
              <w:jc w:val="right"/>
              <w:rPr>
                <w:rFonts w:ascii="Arial" w:hAnsi="Arial" w:cs="Arial"/>
                <w:sz w:val="20"/>
                <w:szCs w:val="20"/>
                <w:lang w:eastAsia="pt-BR"/>
              </w:rPr>
            </w:pPr>
            <w:r>
              <w:rPr>
                <w:rFonts w:ascii="Arial" w:hAnsi="Arial" w:cs="Arial"/>
                <w:sz w:val="20"/>
                <w:szCs w:val="20"/>
                <w:lang w:eastAsia="pt-BR"/>
              </w:rPr>
              <w:t>300</w:t>
            </w:r>
          </w:p>
        </w:tc>
        <w:tc>
          <w:tcPr>
            <w:tcW w:w="1647" w:type="dxa"/>
            <w:tcBorders>
              <w:top w:val="dotted" w:sz="4" w:space="0" w:color="auto"/>
              <w:left w:val="nil"/>
              <w:bottom w:val="dotted" w:sz="4" w:space="0" w:color="auto"/>
            </w:tcBorders>
            <w:shd w:val="clear" w:color="auto" w:fill="auto"/>
            <w:noWrap/>
            <w:vAlign w:val="center"/>
          </w:tcPr>
          <w:p w14:paraId="32461096" w14:textId="5455DF11"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62A6B260" w:rsidR="00CB257D" w:rsidRPr="00DA090C" w:rsidRDefault="00385CE1"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3.045</w:t>
            </w:r>
          </w:p>
        </w:tc>
        <w:tc>
          <w:tcPr>
            <w:tcW w:w="1647" w:type="dxa"/>
            <w:tcBorders>
              <w:top w:val="single" w:sz="4" w:space="0" w:color="auto"/>
              <w:left w:val="nil"/>
              <w:bottom w:val="single" w:sz="8" w:space="0" w:color="auto"/>
              <w:right w:val="nil"/>
            </w:tcBorders>
            <w:shd w:val="clear" w:color="000000" w:fill="FFFFFF"/>
            <w:vAlign w:val="center"/>
          </w:tcPr>
          <w:p w14:paraId="7D24B0F3" w14:textId="121D0843" w:rsidR="00CB257D" w:rsidRPr="00DA090C" w:rsidRDefault="007D6B4B"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2.881</w:t>
            </w:r>
          </w:p>
        </w:tc>
      </w:tr>
    </w:tbl>
    <w:p w14:paraId="0E80F28B" w14:textId="77777777" w:rsidR="008B43C8" w:rsidRPr="00075E57" w:rsidRDefault="008B43C8" w:rsidP="000B1B54">
      <w:pPr>
        <w:jc w:val="both"/>
        <w:rPr>
          <w:rFonts w:ascii="Arial" w:hAnsi="Arial" w:cs="Arial"/>
          <w:sz w:val="20"/>
          <w:szCs w:val="20"/>
          <w:highlight w:val="yellow"/>
          <w:lang w:eastAsia="pt-BR"/>
        </w:rPr>
      </w:pPr>
    </w:p>
    <w:p w14:paraId="32D73221" w14:textId="495F5BD6" w:rsidR="00007E31" w:rsidRDefault="00007E31"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7"/>
      <w:r w:rsidRPr="002C08A2">
        <w:rPr>
          <w:rFonts w:ascii="Arial" w:hAnsi="Arial" w:cs="Arial"/>
          <w:b/>
          <w:bCs/>
          <w:iCs/>
          <w:sz w:val="20"/>
          <w:szCs w:val="20"/>
          <w:lang w:eastAsia="pt-BR"/>
        </w:rPr>
        <w:t>OBRIGAÇÕES SOCIAIS</w:t>
      </w:r>
      <w:bookmarkEnd w:id="7"/>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shd w:val="clear" w:color="auto" w:fill="auto"/>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shd w:val="clear" w:color="auto" w:fill="auto"/>
            <w:noWrap/>
            <w:vAlign w:val="center"/>
            <w:hideMark/>
          </w:tcPr>
          <w:p w14:paraId="725E6536" w14:textId="480F601A" w:rsidR="00444B76" w:rsidRPr="002C08A2" w:rsidRDefault="00385CE1">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73291" w:rsidRPr="002C08A2">
              <w:rPr>
                <w:rFonts w:ascii="Arial" w:hAnsi="Arial" w:cs="Arial"/>
                <w:b/>
                <w:bCs/>
                <w:color w:val="000000"/>
                <w:sz w:val="20"/>
                <w:szCs w:val="20"/>
                <w:lang w:eastAsia="pt-BR"/>
              </w:rPr>
              <w:t>/</w:t>
            </w:r>
            <w:r w:rsidRPr="002C08A2">
              <w:rPr>
                <w:rFonts w:ascii="Arial" w:hAnsi="Arial" w:cs="Arial"/>
                <w:b/>
                <w:bCs/>
                <w:color w:val="000000"/>
                <w:sz w:val="20"/>
                <w:szCs w:val="20"/>
                <w:lang w:eastAsia="pt-BR"/>
              </w:rPr>
              <w:t>0</w:t>
            </w:r>
            <w:r>
              <w:rPr>
                <w:rFonts w:ascii="Arial" w:hAnsi="Arial" w:cs="Arial"/>
                <w:b/>
                <w:bCs/>
                <w:color w:val="000000"/>
                <w:sz w:val="20"/>
                <w:szCs w:val="20"/>
                <w:lang w:eastAsia="pt-BR"/>
              </w:rPr>
              <w:t>6</w:t>
            </w:r>
            <w:r w:rsidR="00B602B3">
              <w:rPr>
                <w:rFonts w:ascii="Arial" w:hAnsi="Arial" w:cs="Arial"/>
                <w:b/>
                <w:bCs/>
                <w:color w:val="000000"/>
                <w:sz w:val="20"/>
                <w:szCs w:val="20"/>
                <w:lang w:eastAsia="pt-BR"/>
              </w:rPr>
              <w:t>/2024</w:t>
            </w:r>
          </w:p>
        </w:tc>
        <w:tc>
          <w:tcPr>
            <w:tcW w:w="1829" w:type="dxa"/>
            <w:tcBorders>
              <w:top w:val="nil"/>
              <w:left w:val="nil"/>
              <w:bottom w:val="single" w:sz="4" w:space="0" w:color="auto"/>
              <w:right w:val="nil"/>
            </w:tcBorders>
            <w:shd w:val="clear" w:color="auto" w:fill="auto"/>
            <w:noWrap/>
            <w:vAlign w:val="center"/>
            <w:hideMark/>
          </w:tcPr>
          <w:p w14:paraId="2A5DAFF2" w14:textId="59EE293D"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23</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shd w:val="clear" w:color="auto" w:fill="auto"/>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shd w:val="clear" w:color="auto" w:fill="auto"/>
            <w:noWrap/>
          </w:tcPr>
          <w:p w14:paraId="10A6C1D8" w14:textId="10E69339" w:rsidR="00444B76" w:rsidRPr="002C08A2" w:rsidRDefault="00385CE1" w:rsidP="000B1B54">
            <w:pPr>
              <w:jc w:val="right"/>
              <w:rPr>
                <w:rFonts w:ascii="Arial" w:hAnsi="Arial" w:cs="Arial"/>
                <w:sz w:val="20"/>
                <w:szCs w:val="20"/>
              </w:rPr>
            </w:pPr>
            <w:r>
              <w:rPr>
                <w:rFonts w:ascii="Arial" w:hAnsi="Arial" w:cs="Arial"/>
                <w:sz w:val="20"/>
                <w:szCs w:val="20"/>
              </w:rPr>
              <w:t>5.853</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shd w:val="clear" w:color="auto" w:fill="auto"/>
            <w:noWrap/>
          </w:tcPr>
          <w:p w14:paraId="686729D9" w14:textId="70185946" w:rsidR="00444B76" w:rsidRPr="002C08A2" w:rsidRDefault="00B602B3" w:rsidP="000B1B54">
            <w:pPr>
              <w:jc w:val="right"/>
              <w:rPr>
                <w:rFonts w:ascii="Arial" w:hAnsi="Arial" w:cs="Arial"/>
                <w:sz w:val="20"/>
                <w:szCs w:val="20"/>
              </w:rPr>
            </w:pPr>
            <w:r>
              <w:rPr>
                <w:rFonts w:ascii="Arial" w:hAnsi="Arial" w:cs="Arial"/>
                <w:sz w:val="20"/>
                <w:szCs w:val="20"/>
              </w:rPr>
              <w:t>3.842</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725AF250" w14:textId="62AAF451" w:rsidR="00444B76"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13° salário</w:t>
            </w:r>
            <w:r w:rsidR="00444B76"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00444B76"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24FBCB2E" w14:textId="78AABA02" w:rsidR="00444B76" w:rsidRPr="00D12902" w:rsidRDefault="00385CE1" w:rsidP="000F3D3D">
            <w:pPr>
              <w:jc w:val="right"/>
              <w:rPr>
                <w:rFonts w:ascii="Arial" w:hAnsi="Arial" w:cs="Arial"/>
                <w:sz w:val="20"/>
                <w:szCs w:val="20"/>
              </w:rPr>
            </w:pPr>
            <w:r>
              <w:rPr>
                <w:rFonts w:ascii="Arial" w:hAnsi="Arial" w:cs="Arial"/>
                <w:sz w:val="20"/>
                <w:szCs w:val="20"/>
              </w:rPr>
              <w:t>3.447</w:t>
            </w:r>
          </w:p>
        </w:tc>
        <w:tc>
          <w:tcPr>
            <w:tcW w:w="1829" w:type="dxa"/>
            <w:tcBorders>
              <w:top w:val="dotted" w:sz="4" w:space="0" w:color="auto"/>
              <w:left w:val="nil"/>
              <w:bottom w:val="dotted" w:sz="4" w:space="0" w:color="auto"/>
            </w:tcBorders>
            <w:shd w:val="clear" w:color="auto" w:fill="auto"/>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tcPr>
          <w:p w14:paraId="6A60F546" w14:textId="7964A2C3" w:rsidR="00B602B3" w:rsidRPr="00D12902" w:rsidRDefault="00384BDB" w:rsidP="000B1B54">
            <w:pPr>
              <w:jc w:val="both"/>
              <w:rPr>
                <w:rFonts w:ascii="Arial" w:hAnsi="Arial" w:cs="Arial"/>
                <w:color w:val="000000"/>
                <w:sz w:val="20"/>
                <w:szCs w:val="20"/>
                <w:lang w:eastAsia="pt-BR"/>
              </w:rPr>
            </w:pPr>
            <w:r>
              <w:rPr>
                <w:rFonts w:ascii="Arial" w:hAnsi="Arial" w:cs="Arial"/>
                <w:color w:val="000000"/>
                <w:sz w:val="20"/>
                <w:szCs w:val="20"/>
                <w:lang w:eastAsia="pt-BR"/>
              </w:rPr>
              <w:t>F</w:t>
            </w:r>
            <w:r w:rsidR="00B602B3">
              <w:rPr>
                <w:rFonts w:ascii="Arial" w:hAnsi="Arial" w:cs="Arial"/>
                <w:color w:val="000000"/>
                <w:sz w:val="20"/>
                <w:szCs w:val="20"/>
                <w:lang w:eastAsia="pt-BR"/>
              </w:rPr>
              <w:t>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5109CEE4" w14:textId="48AEE9CB" w:rsidR="00B602B3" w:rsidRDefault="00385CE1" w:rsidP="000F3D3D">
            <w:pPr>
              <w:jc w:val="right"/>
              <w:rPr>
                <w:rFonts w:ascii="Arial" w:hAnsi="Arial" w:cs="Arial"/>
                <w:sz w:val="20"/>
                <w:szCs w:val="20"/>
              </w:rPr>
            </w:pPr>
            <w:r>
              <w:rPr>
                <w:rFonts w:ascii="Arial" w:hAnsi="Arial" w:cs="Arial"/>
                <w:sz w:val="20"/>
                <w:szCs w:val="20"/>
              </w:rPr>
              <w:t>10.233</w:t>
            </w:r>
          </w:p>
        </w:tc>
        <w:tc>
          <w:tcPr>
            <w:tcW w:w="1829" w:type="dxa"/>
            <w:tcBorders>
              <w:top w:val="dotted" w:sz="4" w:space="0" w:color="auto"/>
              <w:left w:val="nil"/>
              <w:bottom w:val="dotted" w:sz="4" w:space="0" w:color="auto"/>
            </w:tcBorders>
            <w:shd w:val="clear" w:color="auto" w:fill="auto"/>
            <w:noWrap/>
          </w:tcPr>
          <w:p w14:paraId="0052E0F7" w14:textId="18E55804" w:rsidR="00B602B3" w:rsidRDefault="00B602B3" w:rsidP="000B1B54">
            <w:pPr>
              <w:jc w:val="right"/>
              <w:rPr>
                <w:rFonts w:ascii="Arial" w:hAnsi="Arial" w:cs="Arial"/>
                <w:sz w:val="20"/>
                <w:szCs w:val="20"/>
              </w:rPr>
            </w:pPr>
            <w:r>
              <w:rPr>
                <w:rFonts w:ascii="Arial" w:hAnsi="Arial" w:cs="Arial"/>
                <w:sz w:val="20"/>
                <w:szCs w:val="20"/>
              </w:rPr>
              <w:t>9.439</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01E3A084" w14:textId="712B45E2" w:rsidR="00444B76" w:rsidRPr="00D12902" w:rsidRDefault="00385CE1" w:rsidP="00D12902">
            <w:pPr>
              <w:jc w:val="right"/>
              <w:rPr>
                <w:rFonts w:ascii="Arial" w:hAnsi="Arial" w:cs="Arial"/>
                <w:sz w:val="20"/>
                <w:szCs w:val="20"/>
              </w:rPr>
            </w:pPr>
            <w:r>
              <w:rPr>
                <w:rFonts w:ascii="Arial" w:hAnsi="Arial" w:cs="Arial"/>
                <w:sz w:val="20"/>
                <w:szCs w:val="20"/>
              </w:rPr>
              <w:t>1.516</w:t>
            </w:r>
          </w:p>
        </w:tc>
        <w:tc>
          <w:tcPr>
            <w:tcW w:w="1829" w:type="dxa"/>
            <w:tcBorders>
              <w:top w:val="dotted" w:sz="4" w:space="0" w:color="auto"/>
              <w:left w:val="nil"/>
              <w:bottom w:val="dotted" w:sz="4" w:space="0" w:color="auto"/>
            </w:tcBorders>
            <w:shd w:val="clear" w:color="auto" w:fill="auto"/>
            <w:noWrap/>
          </w:tcPr>
          <w:p w14:paraId="14919DAE" w14:textId="749ECD81" w:rsidR="00444B76" w:rsidRPr="00D12902" w:rsidRDefault="00B602B3" w:rsidP="000B1B54">
            <w:pPr>
              <w:jc w:val="right"/>
              <w:rPr>
                <w:rFonts w:ascii="Arial" w:hAnsi="Arial" w:cs="Arial"/>
                <w:sz w:val="20"/>
                <w:szCs w:val="20"/>
              </w:rPr>
            </w:pPr>
            <w:r>
              <w:rPr>
                <w:rFonts w:ascii="Arial" w:hAnsi="Arial" w:cs="Arial"/>
                <w:sz w:val="20"/>
                <w:szCs w:val="20"/>
              </w:rPr>
              <w:t>1.392</w:t>
            </w:r>
          </w:p>
        </w:tc>
      </w:tr>
      <w:tr w:rsidR="00227944" w:rsidRPr="00D12902" w14:paraId="43CB60FA" w14:textId="77777777" w:rsidTr="00F20479">
        <w:trPr>
          <w:trHeight w:val="258"/>
        </w:trPr>
        <w:tc>
          <w:tcPr>
            <w:tcW w:w="6026" w:type="dxa"/>
            <w:tcBorders>
              <w:top w:val="dotted" w:sz="4" w:space="0" w:color="auto"/>
              <w:left w:val="nil"/>
              <w:bottom w:val="single" w:sz="4" w:space="0" w:color="auto"/>
              <w:right w:val="nil"/>
            </w:tcBorders>
            <w:shd w:val="clear" w:color="auto" w:fill="auto"/>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single" w:sz="4" w:space="0" w:color="auto"/>
              <w:right w:val="nil"/>
            </w:tcBorders>
            <w:shd w:val="clear" w:color="auto" w:fill="auto"/>
            <w:noWrap/>
          </w:tcPr>
          <w:p w14:paraId="7AC7AF01" w14:textId="2424F3CD" w:rsidR="00C52755" w:rsidRPr="00D12902" w:rsidRDefault="0034487F">
            <w:pPr>
              <w:jc w:val="right"/>
              <w:rPr>
                <w:rFonts w:ascii="Arial" w:hAnsi="Arial" w:cs="Arial"/>
                <w:sz w:val="20"/>
                <w:szCs w:val="20"/>
              </w:rPr>
            </w:pPr>
            <w:r>
              <w:rPr>
                <w:rFonts w:ascii="Arial" w:hAnsi="Arial" w:cs="Arial"/>
                <w:sz w:val="20"/>
                <w:szCs w:val="20"/>
              </w:rPr>
              <w:t>-</w:t>
            </w:r>
          </w:p>
        </w:tc>
        <w:tc>
          <w:tcPr>
            <w:tcW w:w="1829" w:type="dxa"/>
            <w:tcBorders>
              <w:top w:val="dotted" w:sz="4" w:space="0" w:color="auto"/>
              <w:left w:val="nil"/>
              <w:bottom w:val="single" w:sz="4" w:space="0" w:color="auto"/>
              <w:right w:val="nil"/>
            </w:tcBorders>
            <w:shd w:val="clear" w:color="auto" w:fill="auto"/>
            <w:noWrap/>
          </w:tcPr>
          <w:p w14:paraId="5991A748" w14:textId="71B97A1E" w:rsidR="00C52755" w:rsidRPr="00D12902" w:rsidRDefault="00B602B3" w:rsidP="000B1B54">
            <w:pPr>
              <w:jc w:val="right"/>
              <w:rPr>
                <w:rFonts w:ascii="Arial" w:hAnsi="Arial" w:cs="Arial"/>
                <w:sz w:val="20"/>
                <w:szCs w:val="20"/>
              </w:rPr>
            </w:pPr>
            <w:r>
              <w:rPr>
                <w:rFonts w:ascii="Arial" w:hAnsi="Arial" w:cs="Arial"/>
                <w:sz w:val="20"/>
                <w:szCs w:val="20"/>
              </w:rPr>
              <w:t>629</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38A9CD53" w:rsidR="00444B76" w:rsidRPr="00D12902" w:rsidRDefault="00385CE1"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21.049</w:t>
            </w:r>
          </w:p>
        </w:tc>
        <w:tc>
          <w:tcPr>
            <w:tcW w:w="1829" w:type="dxa"/>
            <w:tcBorders>
              <w:top w:val="single" w:sz="4" w:space="0" w:color="auto"/>
              <w:left w:val="nil"/>
              <w:bottom w:val="single" w:sz="8" w:space="0" w:color="auto"/>
              <w:right w:val="nil"/>
            </w:tcBorders>
            <w:shd w:val="clear" w:color="000000" w:fill="FFFFFF"/>
            <w:vAlign w:val="center"/>
          </w:tcPr>
          <w:p w14:paraId="44452E63" w14:textId="4F5F186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15.302</w:t>
            </w:r>
          </w:p>
        </w:tc>
      </w:tr>
    </w:tbl>
    <w:p w14:paraId="5F76719F" w14:textId="14AE9BEE" w:rsidR="000848BB" w:rsidRDefault="00893218" w:rsidP="00390ABA">
      <w:pPr>
        <w:rPr>
          <w:rFonts w:ascii="Arial" w:hAnsi="Arial" w:cs="Arial"/>
          <w:sz w:val="20"/>
          <w:szCs w:val="20"/>
          <w:lang w:eastAsia="pt-BR"/>
        </w:rPr>
      </w:pPr>
      <w:r w:rsidRPr="00B269C9">
        <w:rPr>
          <w:rFonts w:ascii="Arial" w:hAnsi="Arial" w:cs="Arial"/>
          <w:sz w:val="20"/>
          <w:szCs w:val="20"/>
          <w:lang w:eastAsia="pt-BR"/>
        </w:rPr>
        <w:tab/>
      </w:r>
    </w:p>
    <w:p w14:paraId="09A0C717" w14:textId="0ABFC800" w:rsidR="00444C07" w:rsidRDefault="00444C07" w:rsidP="00390ABA">
      <w:pPr>
        <w:rPr>
          <w:rFonts w:ascii="Arial" w:hAnsi="Arial" w:cs="Arial"/>
          <w:sz w:val="20"/>
          <w:szCs w:val="20"/>
          <w:lang w:eastAsia="pt-BR"/>
        </w:rPr>
      </w:pPr>
    </w:p>
    <w:bookmarkEnd w:id="6"/>
    <w:p w14:paraId="5DB29CFA" w14:textId="0D9287D7" w:rsidR="0049665D" w:rsidRPr="0011409F"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1409F">
        <w:rPr>
          <w:rFonts w:ascii="Arial" w:hAnsi="Arial" w:cs="Arial"/>
          <w:b/>
          <w:bCs/>
          <w:iCs/>
          <w:sz w:val="20"/>
          <w:szCs w:val="20"/>
          <w:lang w:eastAsia="pt-BR"/>
        </w:rPr>
        <w:t>PROVISÕES PARA CONTINGÊNCIAS</w:t>
      </w:r>
      <w:r w:rsidR="0049665D" w:rsidRPr="0011409F">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2F2C29E0" w14:textId="61173569" w:rsidR="00A13E70" w:rsidRPr="00B269C9" w:rsidRDefault="00A13E70" w:rsidP="007C3C69">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 e tributária.</w:t>
      </w:r>
      <w:r w:rsidR="000F59A3" w:rsidRPr="00B269C9">
        <w:rPr>
          <w:rFonts w:ascii="Arial" w:hAnsi="Arial" w:cs="Arial"/>
          <w:iCs/>
          <w:sz w:val="20"/>
          <w:szCs w:val="20"/>
          <w:lang w:eastAsia="pt-BR"/>
        </w:rPr>
        <w:t xml:space="preserve"> </w:t>
      </w:r>
      <w:r w:rsidRPr="00B269C9">
        <w:rPr>
          <w:rFonts w:ascii="Arial" w:hAnsi="Arial" w:cs="Arial"/>
          <w:iCs/>
          <w:sz w:val="20"/>
          <w:szCs w:val="20"/>
          <w:lang w:eastAsia="pt-BR"/>
        </w:rPr>
        <w:t xml:space="preserve">A administração, com base em pareceres de seus consultores jurídicos internos e 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16A323BD" w14:textId="58DA4768" w:rsidR="00A13E70" w:rsidRPr="00B269C9" w:rsidRDefault="00A13E70"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638E5C1A" w14:textId="12735F06"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O valor provisionado leva em consideração o valor da condenação indicado na decisão contrária a EPE e não necessariamente o valor da causa.</w:t>
      </w:r>
    </w:p>
    <w:p w14:paraId="44060D91" w14:textId="77777777" w:rsidR="00A103D0" w:rsidRPr="00B269C9" w:rsidRDefault="00A103D0" w:rsidP="00C2334B">
      <w:pPr>
        <w:ind w:left="360"/>
        <w:jc w:val="both"/>
        <w:rPr>
          <w:rFonts w:ascii="Arial" w:hAnsi="Arial" w:cs="Arial"/>
          <w:iCs/>
          <w:sz w:val="20"/>
          <w:szCs w:val="20"/>
          <w:lang w:eastAsia="pt-BR"/>
        </w:rPr>
      </w:pPr>
    </w:p>
    <w:p w14:paraId="677034A6" w14:textId="6CE9291F"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sidR="0019010D">
        <w:rPr>
          <w:rFonts w:ascii="Arial" w:hAnsi="Arial" w:cs="Arial"/>
          <w:iCs/>
          <w:sz w:val="20"/>
          <w:szCs w:val="20"/>
          <w:lang w:eastAsia="pt-BR"/>
        </w:rPr>
        <w:t>tributária</w:t>
      </w:r>
      <w:r w:rsidRPr="00B269C9">
        <w:rPr>
          <w:rFonts w:ascii="Arial" w:hAnsi="Arial" w:cs="Arial"/>
          <w:iCs/>
          <w:sz w:val="20"/>
          <w:szCs w:val="20"/>
          <w:lang w:eastAsia="pt-BR"/>
        </w:rPr>
        <w:t>, trabalhista ou cível). Em regra, solicita-se o provisionamento considerando a expectativa da execução do valor devido pela EPE.</w:t>
      </w:r>
    </w:p>
    <w:p w14:paraId="054B8742" w14:textId="77777777" w:rsidR="00A103D0" w:rsidRPr="00075E57" w:rsidRDefault="00A103D0" w:rsidP="00C2334B">
      <w:pPr>
        <w:ind w:left="360"/>
        <w:jc w:val="both"/>
        <w:rPr>
          <w:rFonts w:ascii="Arial" w:hAnsi="Arial" w:cs="Arial"/>
          <w:iCs/>
          <w:sz w:val="20"/>
          <w:szCs w:val="20"/>
          <w:highlight w:val="yellow"/>
          <w:lang w:eastAsia="pt-BR"/>
        </w:rPr>
      </w:pPr>
    </w:p>
    <w:p w14:paraId="7861E5E1" w14:textId="66690729" w:rsidR="001623FA" w:rsidRPr="00056906" w:rsidRDefault="00A13E70" w:rsidP="00C2334B">
      <w:pPr>
        <w:jc w:val="both"/>
        <w:rPr>
          <w:rFonts w:ascii="Arial" w:hAnsi="Arial" w:cs="Arial"/>
          <w:iCs/>
          <w:sz w:val="20"/>
          <w:szCs w:val="20"/>
          <w:lang w:eastAsia="pt-BR"/>
        </w:rPr>
      </w:pPr>
      <w:r w:rsidRPr="00056906">
        <w:rPr>
          <w:rFonts w:ascii="Arial" w:hAnsi="Arial" w:cs="Arial"/>
          <w:iCs/>
          <w:sz w:val="20"/>
          <w:szCs w:val="20"/>
          <w:lang w:eastAsia="pt-BR"/>
        </w:rPr>
        <w:t xml:space="preserve">Até </w:t>
      </w:r>
      <w:r w:rsidR="0011409F">
        <w:rPr>
          <w:rFonts w:ascii="Arial" w:hAnsi="Arial" w:cs="Arial"/>
          <w:iCs/>
          <w:sz w:val="20"/>
          <w:szCs w:val="20"/>
          <w:lang w:eastAsia="pt-BR"/>
        </w:rPr>
        <w:t>junh</w:t>
      </w:r>
      <w:r w:rsidR="003F0DAB">
        <w:rPr>
          <w:rFonts w:ascii="Arial" w:hAnsi="Arial" w:cs="Arial"/>
          <w:iCs/>
          <w:sz w:val="20"/>
          <w:szCs w:val="20"/>
          <w:lang w:eastAsia="pt-BR"/>
        </w:rPr>
        <w:t>o</w:t>
      </w:r>
      <w:r w:rsidR="00C44DCE" w:rsidRPr="00056906">
        <w:rPr>
          <w:rFonts w:ascii="Arial" w:hAnsi="Arial" w:cs="Arial"/>
          <w:iCs/>
          <w:sz w:val="20"/>
          <w:szCs w:val="20"/>
          <w:lang w:eastAsia="pt-BR"/>
        </w:rPr>
        <w:t xml:space="preserve"> </w:t>
      </w:r>
      <w:r w:rsidRPr="00056906">
        <w:rPr>
          <w:rFonts w:ascii="Arial" w:hAnsi="Arial" w:cs="Arial"/>
          <w:iCs/>
          <w:sz w:val="20"/>
          <w:szCs w:val="20"/>
          <w:lang w:eastAsia="pt-BR"/>
        </w:rPr>
        <w:t>de 202</w:t>
      </w:r>
      <w:r w:rsidR="003F0DAB">
        <w:rPr>
          <w:rFonts w:ascii="Arial" w:hAnsi="Arial" w:cs="Arial"/>
          <w:iCs/>
          <w:sz w:val="20"/>
          <w:szCs w:val="20"/>
          <w:lang w:eastAsia="pt-BR"/>
        </w:rPr>
        <w:t>4</w:t>
      </w:r>
      <w:r w:rsidRPr="00056906">
        <w:rPr>
          <w:rFonts w:ascii="Arial" w:hAnsi="Arial" w:cs="Arial"/>
          <w:iCs/>
          <w:sz w:val="20"/>
          <w:szCs w:val="20"/>
          <w:lang w:eastAsia="pt-BR"/>
        </w:rPr>
        <w:t xml:space="preserve"> o valor total de provisão de contingência com risco provável de perda é de R$ </w:t>
      </w:r>
      <w:r w:rsidR="000F59A3" w:rsidRPr="00056906">
        <w:rPr>
          <w:rFonts w:ascii="Arial" w:hAnsi="Arial" w:cs="Arial"/>
          <w:iCs/>
          <w:sz w:val="20"/>
          <w:szCs w:val="20"/>
          <w:lang w:eastAsia="pt-BR"/>
        </w:rPr>
        <w:t>1</w:t>
      </w:r>
      <w:r w:rsidR="003F0DAB">
        <w:rPr>
          <w:rFonts w:ascii="Arial" w:hAnsi="Arial" w:cs="Arial"/>
          <w:iCs/>
          <w:sz w:val="20"/>
          <w:szCs w:val="20"/>
          <w:lang w:eastAsia="pt-BR"/>
        </w:rPr>
        <w:t>1.</w:t>
      </w:r>
      <w:r w:rsidR="00124318">
        <w:rPr>
          <w:rFonts w:ascii="Arial" w:hAnsi="Arial" w:cs="Arial"/>
          <w:iCs/>
          <w:sz w:val="20"/>
          <w:szCs w:val="20"/>
          <w:lang w:eastAsia="pt-BR"/>
        </w:rPr>
        <w:t>181</w:t>
      </w:r>
      <w:r w:rsidR="000F59A3" w:rsidRPr="00056906">
        <w:rPr>
          <w:rFonts w:ascii="Arial" w:hAnsi="Arial" w:cs="Arial"/>
          <w:iCs/>
          <w:sz w:val="20"/>
          <w:szCs w:val="20"/>
          <w:lang w:eastAsia="pt-BR"/>
        </w:rPr>
        <w:t>,</w:t>
      </w:r>
      <w:r w:rsidRPr="00056906">
        <w:rPr>
          <w:rFonts w:ascii="Arial" w:hAnsi="Arial" w:cs="Arial"/>
          <w:iCs/>
          <w:sz w:val="20"/>
          <w:szCs w:val="20"/>
          <w:lang w:eastAsia="pt-BR"/>
        </w:rPr>
        <w:t xml:space="preserve"> conforme abaixo:</w:t>
      </w:r>
    </w:p>
    <w:p w14:paraId="1AE8A1CC" w14:textId="260A6EB0" w:rsidR="001472DF" w:rsidRPr="00075E57" w:rsidRDefault="001472DF" w:rsidP="00C2334B">
      <w:pPr>
        <w:jc w:val="both"/>
        <w:rPr>
          <w:rFonts w:ascii="Arial" w:hAnsi="Arial" w:cs="Arial"/>
          <w:iCs/>
          <w:sz w:val="20"/>
          <w:szCs w:val="20"/>
          <w:highlight w:val="yellow"/>
          <w:lang w:eastAsia="pt-BR"/>
        </w:rPr>
      </w:pPr>
    </w:p>
    <w:p w14:paraId="794521B0" w14:textId="77777777" w:rsidR="001472DF" w:rsidRPr="00075E57" w:rsidRDefault="001472DF" w:rsidP="00C2334B">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shd w:val="clear" w:color="auto" w:fill="auto"/>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758AE67C" w14:textId="4389841A"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31/12/2023</w:t>
            </w:r>
          </w:p>
        </w:tc>
        <w:tc>
          <w:tcPr>
            <w:tcW w:w="1488" w:type="dxa"/>
            <w:tcBorders>
              <w:top w:val="nil"/>
              <w:left w:val="nil"/>
              <w:bottom w:val="single" w:sz="4" w:space="0" w:color="auto"/>
              <w:right w:val="nil"/>
            </w:tcBorders>
            <w:shd w:val="clear" w:color="auto" w:fill="auto"/>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0444D76A" w14:textId="71C8DBE9" w:rsidR="001623FA" w:rsidRPr="00871A38" w:rsidRDefault="00026D4C" w:rsidP="0096744F">
            <w:pPr>
              <w:jc w:val="center"/>
              <w:rPr>
                <w:rFonts w:ascii="Arial" w:hAnsi="Arial" w:cs="Arial"/>
                <w:b/>
                <w:iCs/>
                <w:sz w:val="20"/>
                <w:szCs w:val="20"/>
                <w:lang w:eastAsia="pt-BR"/>
              </w:rPr>
            </w:pPr>
            <w:r>
              <w:rPr>
                <w:rFonts w:ascii="Arial" w:hAnsi="Arial" w:cs="Arial"/>
                <w:b/>
                <w:iCs/>
                <w:sz w:val="20"/>
                <w:szCs w:val="20"/>
                <w:lang w:eastAsia="pt-BR"/>
              </w:rPr>
              <w:t>3</w:t>
            </w:r>
            <w:r w:rsidR="00A2481D">
              <w:rPr>
                <w:rFonts w:ascii="Arial" w:hAnsi="Arial" w:cs="Arial"/>
                <w:b/>
                <w:iCs/>
                <w:sz w:val="20"/>
                <w:szCs w:val="20"/>
                <w:lang w:eastAsia="pt-BR"/>
              </w:rPr>
              <w:t>0</w:t>
            </w:r>
            <w:r w:rsidR="001623FA" w:rsidRPr="00871A38">
              <w:rPr>
                <w:rFonts w:ascii="Arial" w:hAnsi="Arial" w:cs="Arial"/>
                <w:b/>
                <w:iCs/>
                <w:sz w:val="20"/>
                <w:szCs w:val="20"/>
                <w:lang w:eastAsia="pt-BR"/>
              </w:rPr>
              <w:t>/0</w:t>
            </w:r>
            <w:r w:rsidR="00A2481D">
              <w:rPr>
                <w:rFonts w:ascii="Arial" w:hAnsi="Arial" w:cs="Arial"/>
                <w:b/>
                <w:iCs/>
                <w:sz w:val="20"/>
                <w:szCs w:val="20"/>
                <w:lang w:eastAsia="pt-BR"/>
              </w:rPr>
              <w:t>6</w:t>
            </w:r>
            <w:r>
              <w:rPr>
                <w:rFonts w:ascii="Arial" w:hAnsi="Arial" w:cs="Arial"/>
                <w:b/>
                <w:iCs/>
                <w:sz w:val="20"/>
                <w:szCs w:val="20"/>
                <w:lang w:eastAsia="pt-BR"/>
              </w:rPr>
              <w:t>/2024</w:t>
            </w:r>
          </w:p>
        </w:tc>
      </w:tr>
      <w:tr w:rsidR="001623FA" w:rsidRPr="00871A38" w14:paraId="6A70B75A" w14:textId="77777777" w:rsidTr="0096744F">
        <w:trPr>
          <w:trHeight w:val="227"/>
        </w:trPr>
        <w:tc>
          <w:tcPr>
            <w:tcW w:w="2552" w:type="dxa"/>
            <w:tcBorders>
              <w:top w:val="single" w:sz="4" w:space="0" w:color="auto"/>
              <w:left w:val="nil"/>
              <w:bottom w:val="nil"/>
              <w:right w:val="nil"/>
            </w:tcBorders>
            <w:shd w:val="clear" w:color="auto" w:fill="auto"/>
            <w:noWrap/>
            <w:vAlign w:val="center"/>
          </w:tcPr>
          <w:p w14:paraId="4846C78C" w14:textId="77777777"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5E621CB3" w14:textId="02245F87"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4.036</w:t>
            </w:r>
          </w:p>
        </w:tc>
        <w:tc>
          <w:tcPr>
            <w:tcW w:w="1488" w:type="dxa"/>
            <w:tcBorders>
              <w:top w:val="single" w:sz="4" w:space="0" w:color="auto"/>
              <w:left w:val="nil"/>
              <w:bottom w:val="nil"/>
              <w:right w:val="nil"/>
            </w:tcBorders>
            <w:shd w:val="clear" w:color="auto" w:fill="auto"/>
            <w:noWrap/>
            <w:vAlign w:val="center"/>
          </w:tcPr>
          <w:p w14:paraId="74F3ECDF" w14:textId="1B4F2F1B" w:rsidR="001623FA" w:rsidRPr="00871A38" w:rsidRDefault="00062FB3" w:rsidP="006E6F9E">
            <w:pPr>
              <w:jc w:val="right"/>
              <w:rPr>
                <w:rFonts w:ascii="Arial" w:hAnsi="Arial" w:cs="Arial"/>
                <w:iCs/>
                <w:sz w:val="20"/>
                <w:szCs w:val="20"/>
                <w:lang w:eastAsia="pt-BR"/>
              </w:rPr>
            </w:pPr>
            <w:r>
              <w:rPr>
                <w:rFonts w:ascii="Arial" w:hAnsi="Arial" w:cs="Arial"/>
                <w:iCs/>
                <w:sz w:val="20"/>
                <w:szCs w:val="20"/>
                <w:lang w:eastAsia="pt-BR"/>
              </w:rPr>
              <w:t>81</w:t>
            </w:r>
          </w:p>
        </w:tc>
        <w:tc>
          <w:tcPr>
            <w:tcW w:w="1347" w:type="dxa"/>
            <w:tcBorders>
              <w:top w:val="single" w:sz="4" w:space="0" w:color="auto"/>
              <w:left w:val="nil"/>
              <w:bottom w:val="nil"/>
              <w:right w:val="nil"/>
            </w:tcBorders>
            <w:vAlign w:val="center"/>
          </w:tcPr>
          <w:p w14:paraId="4CD30BCA" w14:textId="61C47710" w:rsidR="001623FA" w:rsidRPr="00871A38" w:rsidRDefault="00062FB3" w:rsidP="006E6F9E">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57782A0F" w14:textId="7B447C44"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w:t>
            </w:r>
            <w:r w:rsidR="00062FB3">
              <w:rPr>
                <w:rFonts w:ascii="Arial" w:hAnsi="Arial" w:cs="Arial"/>
                <w:iCs/>
                <w:sz w:val="20"/>
                <w:szCs w:val="20"/>
                <w:lang w:eastAsia="pt-BR"/>
              </w:rPr>
              <w:t>167</w:t>
            </w:r>
            <w:r>
              <w:rPr>
                <w:rFonts w:ascii="Arial" w:hAnsi="Arial" w:cs="Arial"/>
                <w:iCs/>
                <w:sz w:val="20"/>
                <w:szCs w:val="20"/>
                <w:lang w:eastAsia="pt-BR"/>
              </w:rPr>
              <w:t>)</w:t>
            </w:r>
          </w:p>
        </w:tc>
        <w:tc>
          <w:tcPr>
            <w:tcW w:w="1489" w:type="dxa"/>
            <w:tcBorders>
              <w:top w:val="single" w:sz="4" w:space="0" w:color="auto"/>
              <w:left w:val="nil"/>
              <w:bottom w:val="nil"/>
              <w:right w:val="nil"/>
            </w:tcBorders>
            <w:shd w:val="clear" w:color="auto" w:fill="auto"/>
            <w:noWrap/>
            <w:vAlign w:val="center"/>
          </w:tcPr>
          <w:p w14:paraId="37F26DF2" w14:textId="6CE03A74"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3.9</w:t>
            </w:r>
            <w:r w:rsidR="00124318">
              <w:rPr>
                <w:rFonts w:ascii="Arial" w:hAnsi="Arial" w:cs="Arial"/>
                <w:iCs/>
                <w:sz w:val="20"/>
                <w:szCs w:val="20"/>
                <w:lang w:eastAsia="pt-BR"/>
              </w:rPr>
              <w:t>50</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shd w:val="clear" w:color="auto" w:fill="auto"/>
            <w:noWrap/>
            <w:vAlign w:val="center"/>
            <w:hideMark/>
          </w:tcPr>
          <w:p w14:paraId="3072D689" w14:textId="62AD3841"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6.978</w:t>
            </w:r>
          </w:p>
        </w:tc>
        <w:tc>
          <w:tcPr>
            <w:tcW w:w="1488" w:type="dxa"/>
            <w:tcBorders>
              <w:top w:val="dashed" w:sz="4" w:space="0" w:color="auto"/>
              <w:left w:val="nil"/>
              <w:bottom w:val="dashed" w:sz="4" w:space="0" w:color="auto"/>
              <w:right w:val="nil"/>
            </w:tcBorders>
            <w:shd w:val="clear" w:color="auto" w:fill="auto"/>
            <w:noWrap/>
            <w:vAlign w:val="center"/>
            <w:hideMark/>
          </w:tcPr>
          <w:p w14:paraId="409D16FE" w14:textId="44400792" w:rsidR="001623FA" w:rsidRPr="00871A38" w:rsidRDefault="00062FB3" w:rsidP="001623FA">
            <w:pPr>
              <w:jc w:val="right"/>
              <w:rPr>
                <w:rFonts w:ascii="Arial" w:hAnsi="Arial" w:cs="Arial"/>
                <w:iCs/>
                <w:sz w:val="20"/>
                <w:szCs w:val="20"/>
                <w:lang w:eastAsia="pt-BR"/>
              </w:rPr>
            </w:pPr>
            <w:r>
              <w:rPr>
                <w:rFonts w:ascii="Arial" w:hAnsi="Arial" w:cs="Arial"/>
                <w:iCs/>
                <w:sz w:val="20"/>
                <w:szCs w:val="20"/>
                <w:lang w:eastAsia="pt-BR"/>
              </w:rPr>
              <w:t>251</w:t>
            </w:r>
          </w:p>
        </w:tc>
        <w:tc>
          <w:tcPr>
            <w:tcW w:w="1347" w:type="dxa"/>
            <w:tcBorders>
              <w:top w:val="dashed" w:sz="4" w:space="0" w:color="auto"/>
              <w:left w:val="nil"/>
              <w:bottom w:val="dashed" w:sz="4" w:space="0" w:color="auto"/>
              <w:right w:val="nil"/>
            </w:tcBorders>
            <w:vAlign w:val="center"/>
          </w:tcPr>
          <w:p w14:paraId="6587EFB7"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B04351F" w14:textId="1E7DC5E9" w:rsidR="001623FA" w:rsidRPr="00871A38" w:rsidRDefault="00062FB3"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5B76A07B" w14:textId="2BD40D26"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7.</w:t>
            </w:r>
            <w:r w:rsidR="00124318">
              <w:rPr>
                <w:rFonts w:ascii="Arial" w:hAnsi="Arial" w:cs="Arial"/>
                <w:iCs/>
                <w:sz w:val="20"/>
                <w:szCs w:val="20"/>
                <w:lang w:eastAsia="pt-BR"/>
              </w:rPr>
              <w:t>229</w:t>
            </w:r>
          </w:p>
        </w:tc>
      </w:tr>
      <w:tr w:rsidR="001623FA" w:rsidRPr="00871A38" w14:paraId="314A606C"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tcPr>
          <w:p w14:paraId="4CC53B5D" w14:textId="2E0716FF" w:rsidR="001623FA" w:rsidRPr="00871A38" w:rsidDel="00002B04" w:rsidRDefault="00D43AFD" w:rsidP="0096744F">
            <w:pPr>
              <w:jc w:val="both"/>
              <w:rPr>
                <w:rFonts w:ascii="Arial" w:hAnsi="Arial" w:cs="Arial"/>
                <w:iCs/>
                <w:sz w:val="20"/>
                <w:szCs w:val="20"/>
                <w:lang w:eastAsia="pt-BR"/>
              </w:rPr>
            </w:pPr>
            <w:r w:rsidRPr="00871A38">
              <w:rPr>
                <w:rFonts w:ascii="Arial" w:hAnsi="Arial" w:cs="Arial"/>
                <w:iCs/>
                <w:sz w:val="20"/>
                <w:szCs w:val="20"/>
                <w:lang w:eastAsia="pt-BR"/>
              </w:rPr>
              <w:t>Cível</w:t>
            </w:r>
          </w:p>
        </w:tc>
        <w:tc>
          <w:tcPr>
            <w:tcW w:w="1464" w:type="dxa"/>
            <w:tcBorders>
              <w:top w:val="dashed" w:sz="4" w:space="0" w:color="auto"/>
              <w:left w:val="nil"/>
              <w:bottom w:val="dashed" w:sz="4" w:space="0" w:color="auto"/>
              <w:right w:val="nil"/>
            </w:tcBorders>
            <w:shd w:val="clear" w:color="auto" w:fill="auto"/>
            <w:noWrap/>
            <w:vAlign w:val="center"/>
          </w:tcPr>
          <w:p w14:paraId="45834776" w14:textId="44D02CBA" w:rsidR="001623FA" w:rsidRPr="00871A38" w:rsidDel="00100E96"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2</w:t>
            </w:r>
          </w:p>
        </w:tc>
        <w:tc>
          <w:tcPr>
            <w:tcW w:w="1488" w:type="dxa"/>
            <w:tcBorders>
              <w:top w:val="dashed" w:sz="4" w:space="0" w:color="auto"/>
              <w:left w:val="nil"/>
              <w:bottom w:val="dashed" w:sz="4" w:space="0" w:color="auto"/>
              <w:right w:val="nil"/>
            </w:tcBorders>
            <w:shd w:val="clear" w:color="auto" w:fill="auto"/>
            <w:noWrap/>
            <w:vAlign w:val="center"/>
          </w:tcPr>
          <w:p w14:paraId="58594A30" w14:textId="42E9B4AF"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748008D9"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6EE05EDF" w14:textId="0109337D" w:rsidR="001623FA" w:rsidRPr="00871A38" w:rsidDel="0099430B" w:rsidRDefault="00124318" w:rsidP="0096744F">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30A47C89" w14:textId="5908FD3A" w:rsidR="001623FA" w:rsidRPr="00871A38" w:rsidRDefault="00124318" w:rsidP="0096744F">
            <w:pPr>
              <w:jc w:val="right"/>
              <w:rPr>
                <w:rFonts w:ascii="Arial" w:hAnsi="Arial" w:cs="Arial"/>
                <w:iCs/>
                <w:sz w:val="20"/>
                <w:szCs w:val="20"/>
                <w:lang w:eastAsia="pt-BR"/>
              </w:rPr>
            </w:pPr>
            <w:r>
              <w:rPr>
                <w:rFonts w:ascii="Arial" w:hAnsi="Arial" w:cs="Arial"/>
                <w:iCs/>
                <w:sz w:val="20"/>
                <w:szCs w:val="20"/>
                <w:lang w:eastAsia="pt-BR"/>
              </w:rPr>
              <w:t>2</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28896053"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11.016</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7ACBD4D2" w:rsidR="001623FA" w:rsidRPr="00871A38" w:rsidRDefault="00062FB3" w:rsidP="006E6F9E">
            <w:pPr>
              <w:jc w:val="right"/>
              <w:rPr>
                <w:rFonts w:ascii="Arial" w:hAnsi="Arial" w:cs="Arial"/>
                <w:b/>
                <w:iCs/>
                <w:sz w:val="20"/>
                <w:szCs w:val="20"/>
                <w:lang w:eastAsia="pt-BR"/>
              </w:rPr>
            </w:pPr>
            <w:r>
              <w:rPr>
                <w:rFonts w:ascii="Arial" w:hAnsi="Arial" w:cs="Arial"/>
                <w:b/>
                <w:iCs/>
                <w:sz w:val="20"/>
                <w:szCs w:val="20"/>
                <w:lang w:eastAsia="pt-BR"/>
              </w:rPr>
              <w:t>332</w:t>
            </w:r>
          </w:p>
        </w:tc>
        <w:tc>
          <w:tcPr>
            <w:tcW w:w="1347" w:type="dxa"/>
            <w:tcBorders>
              <w:top w:val="single" w:sz="4" w:space="0" w:color="auto"/>
              <w:left w:val="nil"/>
              <w:bottom w:val="single" w:sz="4" w:space="0" w:color="auto"/>
              <w:right w:val="nil"/>
            </w:tcBorders>
            <w:shd w:val="clear" w:color="000000" w:fill="FFFFFF"/>
            <w:vAlign w:val="center"/>
          </w:tcPr>
          <w:p w14:paraId="631D7E1D" w14:textId="4A007A3F" w:rsidR="001623FA" w:rsidRPr="00871A38" w:rsidRDefault="00062FB3" w:rsidP="0096744F">
            <w:pPr>
              <w:jc w:val="right"/>
              <w:rPr>
                <w:rFonts w:ascii="Arial" w:hAnsi="Arial" w:cs="Arial"/>
                <w:b/>
                <w:iCs/>
                <w:sz w:val="20"/>
                <w:szCs w:val="20"/>
                <w:lang w:eastAsia="pt-BR"/>
              </w:rPr>
            </w:pPr>
            <w:r>
              <w:rPr>
                <w:rFonts w:ascii="Arial" w:hAnsi="Arial" w:cs="Arial"/>
                <w:b/>
                <w:iCs/>
                <w:sz w:val="20"/>
                <w:szCs w:val="20"/>
                <w:lang w:eastAsia="pt-BR"/>
              </w:rPr>
              <w:t>-</w:t>
            </w:r>
          </w:p>
        </w:tc>
        <w:tc>
          <w:tcPr>
            <w:tcW w:w="1630" w:type="dxa"/>
            <w:tcBorders>
              <w:top w:val="single" w:sz="4" w:space="0" w:color="auto"/>
              <w:left w:val="nil"/>
              <w:bottom w:val="single" w:sz="4" w:space="0" w:color="auto"/>
              <w:right w:val="nil"/>
            </w:tcBorders>
            <w:shd w:val="clear" w:color="000000" w:fill="FFFFFF"/>
            <w:vAlign w:val="center"/>
          </w:tcPr>
          <w:p w14:paraId="7D7BFEE4" w14:textId="580F5ACE" w:rsidR="001623FA" w:rsidRPr="00871A38" w:rsidRDefault="001623FA" w:rsidP="000A5589">
            <w:pPr>
              <w:jc w:val="right"/>
              <w:rPr>
                <w:rFonts w:ascii="Arial" w:hAnsi="Arial" w:cs="Arial"/>
                <w:b/>
                <w:iCs/>
                <w:sz w:val="20"/>
                <w:szCs w:val="20"/>
                <w:lang w:eastAsia="pt-BR"/>
              </w:rPr>
            </w:pPr>
            <w:r w:rsidRPr="00871A38">
              <w:rPr>
                <w:rFonts w:ascii="Arial" w:hAnsi="Arial" w:cs="Arial"/>
                <w:b/>
                <w:iCs/>
                <w:sz w:val="20"/>
                <w:szCs w:val="20"/>
                <w:lang w:eastAsia="pt-BR"/>
              </w:rPr>
              <w:t>(</w:t>
            </w:r>
            <w:r w:rsidR="00124318">
              <w:rPr>
                <w:rFonts w:ascii="Arial" w:hAnsi="Arial" w:cs="Arial"/>
                <w:b/>
                <w:iCs/>
                <w:sz w:val="20"/>
                <w:szCs w:val="20"/>
                <w:lang w:eastAsia="pt-BR"/>
              </w:rPr>
              <w:t>1</w:t>
            </w:r>
            <w:r w:rsidR="00062FB3">
              <w:rPr>
                <w:rFonts w:ascii="Arial" w:hAnsi="Arial" w:cs="Arial"/>
                <w:b/>
                <w:iCs/>
                <w:sz w:val="20"/>
                <w:szCs w:val="20"/>
                <w:lang w:eastAsia="pt-BR"/>
              </w:rPr>
              <w:t>67</w:t>
            </w:r>
            <w:r w:rsidR="003F0DAB">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531B1D87" w:rsidR="001623FA" w:rsidRPr="00871A38" w:rsidRDefault="00EF0D38" w:rsidP="0096744F">
            <w:pPr>
              <w:jc w:val="right"/>
              <w:rPr>
                <w:rFonts w:ascii="Arial" w:hAnsi="Arial" w:cs="Arial"/>
                <w:b/>
                <w:iCs/>
                <w:sz w:val="20"/>
                <w:szCs w:val="20"/>
                <w:lang w:eastAsia="pt-BR"/>
              </w:rPr>
            </w:pPr>
            <w:r w:rsidRPr="00871A38">
              <w:rPr>
                <w:rFonts w:ascii="Arial" w:hAnsi="Arial" w:cs="Arial"/>
                <w:b/>
                <w:iCs/>
                <w:sz w:val="20"/>
                <w:szCs w:val="20"/>
                <w:lang w:eastAsia="pt-BR"/>
              </w:rPr>
              <w:t>1</w:t>
            </w:r>
            <w:r w:rsidR="003F0DAB">
              <w:rPr>
                <w:rFonts w:ascii="Arial" w:hAnsi="Arial" w:cs="Arial"/>
                <w:b/>
                <w:iCs/>
                <w:sz w:val="20"/>
                <w:szCs w:val="20"/>
                <w:lang w:eastAsia="pt-BR"/>
              </w:rPr>
              <w:t>1.</w:t>
            </w:r>
            <w:r w:rsidR="00124318">
              <w:rPr>
                <w:rFonts w:ascii="Arial" w:hAnsi="Arial" w:cs="Arial"/>
                <w:b/>
                <w:iCs/>
                <w:sz w:val="20"/>
                <w:szCs w:val="20"/>
                <w:lang w:eastAsia="pt-BR"/>
              </w:rPr>
              <w:t>181</w:t>
            </w:r>
          </w:p>
        </w:tc>
      </w:tr>
    </w:tbl>
    <w:p w14:paraId="1C056FFF" w14:textId="54EE39FB" w:rsidR="00C2334B" w:rsidRDefault="00C2334B" w:rsidP="00C2334B">
      <w:pPr>
        <w:ind w:left="360"/>
        <w:jc w:val="both"/>
        <w:rPr>
          <w:rFonts w:ascii="Arial" w:hAnsi="Arial" w:cs="Arial"/>
          <w:iCs/>
          <w:sz w:val="20"/>
          <w:szCs w:val="20"/>
          <w:lang w:eastAsia="pt-BR"/>
        </w:rPr>
      </w:pPr>
    </w:p>
    <w:p w14:paraId="4C5AC580" w14:textId="77777777" w:rsidR="003F0DAB" w:rsidRPr="00871A38" w:rsidRDefault="003F0DAB" w:rsidP="00C2334B">
      <w:pPr>
        <w:ind w:left="360"/>
        <w:jc w:val="both"/>
        <w:rPr>
          <w:rFonts w:ascii="Arial" w:hAnsi="Arial" w:cs="Arial"/>
          <w:iCs/>
          <w:sz w:val="20"/>
          <w:szCs w:val="20"/>
          <w:lang w:eastAsia="pt-BR"/>
        </w:rPr>
      </w:pPr>
    </w:p>
    <w:p w14:paraId="463ABDBC" w14:textId="0E22183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267A0F53" w14:textId="4AC32BE6" w:rsidR="003B4A3F"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r w:rsidR="003B4A3F" w:rsidRPr="00871A38">
        <w:t xml:space="preserve"> </w:t>
      </w:r>
      <w:r w:rsidR="003B4A3F" w:rsidRPr="00871A38">
        <w:rPr>
          <w:rFonts w:ascii="Arial" w:hAnsi="Arial" w:cs="Arial"/>
          <w:iCs/>
          <w:sz w:val="20"/>
          <w:szCs w:val="20"/>
          <w:lang w:eastAsia="pt-BR"/>
        </w:rPr>
        <w:t xml:space="preserve">O valor foi atualizado até </w:t>
      </w:r>
      <w:r w:rsidR="00B47DFD">
        <w:rPr>
          <w:rFonts w:ascii="Arial" w:hAnsi="Arial" w:cs="Arial"/>
          <w:iCs/>
          <w:sz w:val="20"/>
          <w:szCs w:val="20"/>
          <w:lang w:eastAsia="pt-BR"/>
        </w:rPr>
        <w:t>3</w:t>
      </w:r>
      <w:r w:rsidR="0024463E">
        <w:rPr>
          <w:rFonts w:ascii="Arial" w:hAnsi="Arial" w:cs="Arial"/>
          <w:iCs/>
          <w:sz w:val="20"/>
          <w:szCs w:val="20"/>
          <w:lang w:eastAsia="pt-BR"/>
        </w:rPr>
        <w:t>0</w:t>
      </w:r>
      <w:r w:rsidR="0067205D" w:rsidRPr="00871A38">
        <w:rPr>
          <w:rFonts w:ascii="Arial" w:hAnsi="Arial" w:cs="Arial"/>
          <w:iCs/>
          <w:sz w:val="20"/>
          <w:szCs w:val="20"/>
          <w:lang w:eastAsia="pt-BR"/>
        </w:rPr>
        <w:t>/0</w:t>
      </w:r>
      <w:r w:rsidR="0024463E">
        <w:rPr>
          <w:rFonts w:ascii="Arial" w:hAnsi="Arial" w:cs="Arial"/>
          <w:iCs/>
          <w:sz w:val="20"/>
          <w:szCs w:val="20"/>
          <w:lang w:eastAsia="pt-BR"/>
        </w:rPr>
        <w:t>6</w:t>
      </w:r>
      <w:r w:rsidR="00B47DFD">
        <w:rPr>
          <w:rFonts w:ascii="Arial" w:hAnsi="Arial" w:cs="Arial"/>
          <w:iCs/>
          <w:sz w:val="20"/>
          <w:szCs w:val="20"/>
          <w:lang w:eastAsia="pt-BR"/>
        </w:rPr>
        <w:t>/2024</w:t>
      </w:r>
      <w:r w:rsidR="003B4A3F" w:rsidRPr="00871A38">
        <w:rPr>
          <w:rFonts w:ascii="Arial" w:hAnsi="Arial" w:cs="Arial"/>
          <w:iCs/>
          <w:sz w:val="20"/>
          <w:szCs w:val="20"/>
          <w:lang w:eastAsia="pt-BR"/>
        </w:rPr>
        <w:t xml:space="preserve">, </w:t>
      </w:r>
    </w:p>
    <w:p w14:paraId="568DA578" w14:textId="0B79EC84" w:rsidR="00A13E70" w:rsidRPr="00871A38" w:rsidRDefault="003B4A3F" w:rsidP="00A13E70">
      <w:pPr>
        <w:jc w:val="both"/>
        <w:rPr>
          <w:rFonts w:ascii="Arial" w:hAnsi="Arial" w:cs="Arial"/>
          <w:iCs/>
          <w:sz w:val="20"/>
          <w:szCs w:val="20"/>
          <w:lang w:eastAsia="pt-BR"/>
        </w:rPr>
      </w:pPr>
      <w:r w:rsidRPr="00871A38">
        <w:rPr>
          <w:rFonts w:ascii="Arial" w:hAnsi="Arial" w:cs="Arial"/>
          <w:iCs/>
          <w:sz w:val="20"/>
          <w:szCs w:val="20"/>
          <w:lang w:eastAsia="pt-BR"/>
        </w:rPr>
        <w:t xml:space="preserve">conforme cálculos da PLM consultoria e já engloba os honorários de sucumbência. Esse </w:t>
      </w:r>
      <w:r w:rsidR="002A7C32">
        <w:rPr>
          <w:rFonts w:ascii="Arial" w:hAnsi="Arial" w:cs="Arial"/>
          <w:iCs/>
          <w:sz w:val="20"/>
          <w:szCs w:val="20"/>
          <w:lang w:eastAsia="pt-BR"/>
        </w:rPr>
        <w:t>v</w:t>
      </w:r>
      <w:r w:rsidRPr="00871A38">
        <w:rPr>
          <w:rFonts w:ascii="Arial" w:hAnsi="Arial" w:cs="Arial"/>
          <w:iCs/>
          <w:sz w:val="20"/>
          <w:szCs w:val="20"/>
          <w:lang w:eastAsia="pt-BR"/>
        </w:rPr>
        <w:t>a</w:t>
      </w:r>
      <w:r w:rsidR="002A7C32">
        <w:rPr>
          <w:rFonts w:ascii="Arial" w:hAnsi="Arial" w:cs="Arial"/>
          <w:iCs/>
          <w:sz w:val="20"/>
          <w:szCs w:val="20"/>
          <w:lang w:eastAsia="pt-BR"/>
        </w:rPr>
        <w:t>l</w:t>
      </w:r>
      <w:r w:rsidRPr="00871A38">
        <w:rPr>
          <w:rFonts w:ascii="Arial" w:hAnsi="Arial" w:cs="Arial"/>
          <w:iCs/>
          <w:sz w:val="20"/>
          <w:szCs w:val="20"/>
          <w:lang w:eastAsia="pt-BR"/>
        </w:rPr>
        <w:t>or é progressivo mês a mês em face do deferimento do pleito de incorporação de gratificação de função.</w:t>
      </w:r>
    </w:p>
    <w:p w14:paraId="2C762C30" w14:textId="77777777" w:rsidR="00D0064F" w:rsidRPr="00871A38" w:rsidRDefault="00D0064F" w:rsidP="00A13E70">
      <w:pPr>
        <w:jc w:val="both"/>
        <w:rPr>
          <w:rFonts w:ascii="Arial" w:hAnsi="Arial" w:cs="Arial"/>
          <w:iCs/>
          <w:sz w:val="20"/>
          <w:szCs w:val="20"/>
          <w:lang w:eastAsia="pt-BR"/>
        </w:rPr>
      </w:pPr>
    </w:p>
    <w:p w14:paraId="7C671579" w14:textId="7777777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19AFBEBE" w14:textId="0F118348"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t>As conting</w:t>
      </w:r>
      <w:r w:rsidR="002A7C32">
        <w:rPr>
          <w:rFonts w:ascii="Arial" w:hAnsi="Arial" w:cs="Arial"/>
          <w:iCs/>
          <w:sz w:val="20"/>
          <w:szCs w:val="20"/>
          <w:lang w:eastAsia="pt-BR"/>
        </w:rPr>
        <w:t>ê</w:t>
      </w:r>
      <w:r w:rsidRPr="00871A38">
        <w:rPr>
          <w:rFonts w:ascii="Arial" w:hAnsi="Arial" w:cs="Arial"/>
          <w:iCs/>
          <w:sz w:val="20"/>
          <w:szCs w:val="20"/>
          <w:lang w:eastAsia="pt-BR"/>
        </w:rPr>
        <w:t xml:space="preserve">ncias </w:t>
      </w:r>
      <w:r w:rsidR="00C70F91">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06353533" w14:textId="77777777" w:rsidR="00A13E70" w:rsidRPr="00075E57" w:rsidRDefault="00A13E70" w:rsidP="00A13E70">
      <w:pPr>
        <w:jc w:val="both"/>
        <w:rPr>
          <w:rFonts w:ascii="Arial" w:hAnsi="Arial" w:cs="Arial"/>
          <w:iCs/>
          <w:sz w:val="20"/>
          <w:szCs w:val="20"/>
          <w:highlight w:val="yellow"/>
          <w:lang w:eastAsia="pt-BR"/>
        </w:rPr>
      </w:pPr>
    </w:p>
    <w:p w14:paraId="4246A584" w14:textId="62DAFE03" w:rsidR="00A13E70" w:rsidRPr="00871A38" w:rsidRDefault="00A13E70" w:rsidP="00A13E70">
      <w:pPr>
        <w:jc w:val="both"/>
        <w:rPr>
          <w:rFonts w:ascii="Arial" w:hAnsi="Arial" w:cs="Arial"/>
          <w:b/>
          <w:iCs/>
          <w:sz w:val="20"/>
          <w:szCs w:val="20"/>
          <w:lang w:eastAsia="pt-BR"/>
        </w:rPr>
      </w:pPr>
      <w:r w:rsidRPr="00871A38">
        <w:rPr>
          <w:rFonts w:ascii="Arial" w:hAnsi="Arial" w:cs="Arial"/>
          <w:b/>
          <w:iCs/>
          <w:sz w:val="20"/>
          <w:szCs w:val="20"/>
          <w:lang w:eastAsia="pt-BR"/>
        </w:rPr>
        <w:t>Processo nº: 04/354158/2008</w:t>
      </w:r>
    </w:p>
    <w:p w14:paraId="2B489770" w14:textId="3C77E561"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w:t>
      </w:r>
      <w:r w:rsidRPr="00A64B96">
        <w:rPr>
          <w:rFonts w:ascii="Arial" w:hAnsi="Arial" w:cs="Arial"/>
          <w:iCs/>
          <w:sz w:val="20"/>
          <w:szCs w:val="20"/>
          <w:lang w:eastAsia="pt-BR"/>
        </w:rPr>
        <w:t>: R$ 2.</w:t>
      </w:r>
      <w:r w:rsidR="00B47DFD" w:rsidRPr="00A64B96">
        <w:rPr>
          <w:rFonts w:ascii="Arial" w:hAnsi="Arial" w:cs="Arial"/>
          <w:iCs/>
          <w:sz w:val="20"/>
          <w:szCs w:val="20"/>
          <w:lang w:eastAsia="pt-BR"/>
        </w:rPr>
        <w:t>5</w:t>
      </w:r>
      <w:r w:rsidR="00A64B96" w:rsidRPr="000A6BEC">
        <w:rPr>
          <w:rFonts w:ascii="Arial" w:hAnsi="Arial" w:cs="Arial"/>
          <w:iCs/>
          <w:sz w:val="20"/>
          <w:szCs w:val="20"/>
          <w:lang w:eastAsia="pt-BR"/>
        </w:rPr>
        <w:t>84</w:t>
      </w:r>
      <w:r w:rsidRPr="00A64B96">
        <w:rPr>
          <w:rFonts w:ascii="Arial" w:hAnsi="Arial" w:cs="Arial"/>
          <w:iCs/>
          <w:sz w:val="20"/>
          <w:szCs w:val="20"/>
          <w:lang w:eastAsia="pt-BR"/>
        </w:rPr>
        <w:t xml:space="preserve">. </w:t>
      </w:r>
    </w:p>
    <w:p w14:paraId="1AE67F67" w14:textId="4B79C4B2" w:rsidR="00A13E70" w:rsidRDefault="00A13E70" w:rsidP="00A13E70">
      <w:pPr>
        <w:jc w:val="both"/>
        <w:rPr>
          <w:rFonts w:ascii="Arial" w:hAnsi="Arial" w:cs="Arial"/>
          <w:iCs/>
          <w:sz w:val="20"/>
          <w:szCs w:val="20"/>
          <w:highlight w:val="yellow"/>
          <w:lang w:eastAsia="pt-BR"/>
        </w:rPr>
      </w:pPr>
    </w:p>
    <w:p w14:paraId="17B2527C" w14:textId="77777777" w:rsidR="00A13E70" w:rsidRPr="00DC1A50" w:rsidRDefault="00A13E70" w:rsidP="00A13E70">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33ABD7A6" w14:textId="5E670F3F" w:rsidR="00A13E70" w:rsidRDefault="00A13E70" w:rsidP="00A13E70">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8"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w:t>
      </w:r>
      <w:r w:rsidR="00EE1585"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(i)</w:t>
      </w:r>
      <w:r w:rsidR="00EE1585" w:rsidRPr="00DC1A50">
        <w:rPr>
          <w:rFonts w:ascii="Arial" w:hAnsi="Arial" w:cs="Arial"/>
          <w:iCs/>
          <w:sz w:val="20"/>
          <w:szCs w:val="20"/>
          <w:lang w:eastAsia="pt-BR"/>
        </w:rPr>
        <w:t xml:space="preserve"> </w:t>
      </w:r>
      <w:r w:rsidRPr="00DC1A50">
        <w:rPr>
          <w:rFonts w:ascii="Arial" w:hAnsi="Arial" w:cs="Arial"/>
          <w:iCs/>
          <w:sz w:val="20"/>
          <w:szCs w:val="20"/>
          <w:lang w:eastAsia="pt-BR"/>
        </w:rPr>
        <w:t xml:space="preserve">da incidência de contribuições à seguridade social (parte patronal) sobre honorários pagos a Conselheiros (CA e CF) e Diretores; </w:t>
      </w:r>
      <w:r w:rsidR="00196E49" w:rsidRPr="00DC1A50">
        <w:rPr>
          <w:rFonts w:ascii="Arial" w:hAnsi="Arial" w:cs="Arial"/>
          <w:iCs/>
          <w:sz w:val="20"/>
          <w:szCs w:val="20"/>
          <w:lang w:eastAsia="pt-BR"/>
        </w:rPr>
        <w:t xml:space="preserve">(ii) </w:t>
      </w:r>
      <w:r w:rsidRPr="00DC1A50">
        <w:rPr>
          <w:rFonts w:ascii="Arial" w:hAnsi="Arial" w:cs="Arial"/>
          <w:iCs/>
          <w:sz w:val="20"/>
          <w:szCs w:val="20"/>
          <w:lang w:eastAsia="pt-BR"/>
        </w:rPr>
        <w:t>da incidência de contribuição social sobre auxílio moradia pago a empregados</w:t>
      </w:r>
      <w:r w:rsidR="007B0E4D" w:rsidRPr="00DC1A50">
        <w:rPr>
          <w:rFonts w:ascii="Arial" w:hAnsi="Arial" w:cs="Arial"/>
          <w:iCs/>
          <w:sz w:val="20"/>
          <w:szCs w:val="20"/>
          <w:lang w:eastAsia="pt-BR"/>
        </w:rPr>
        <w:t xml:space="preserve"> </w:t>
      </w:r>
      <w:r w:rsidRPr="00DC1A50">
        <w:rPr>
          <w:rFonts w:ascii="Arial" w:hAnsi="Arial" w:cs="Arial"/>
          <w:iCs/>
          <w:sz w:val="20"/>
          <w:szCs w:val="20"/>
          <w:lang w:eastAsia="pt-BR"/>
        </w:rPr>
        <w:t>cedidos;</w:t>
      </w:r>
      <w:r w:rsidR="007B0E4D" w:rsidRPr="00DC1A50">
        <w:rPr>
          <w:rFonts w:ascii="Arial" w:hAnsi="Arial" w:cs="Arial"/>
          <w:iCs/>
          <w:sz w:val="20"/>
          <w:szCs w:val="20"/>
          <w:lang w:eastAsia="pt-BR"/>
        </w:rPr>
        <w:t xml:space="preserve"> </w:t>
      </w:r>
      <w:r w:rsidR="00196E49" w:rsidRPr="00DC1A50">
        <w:rPr>
          <w:rFonts w:ascii="Arial" w:hAnsi="Arial" w:cs="Arial"/>
          <w:iCs/>
          <w:sz w:val="20"/>
          <w:szCs w:val="20"/>
          <w:lang w:eastAsia="pt-BR"/>
        </w:rPr>
        <w:t>(iii)</w:t>
      </w:r>
      <w:r w:rsidR="007B0E4D"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d</w:t>
      </w:r>
      <w:r w:rsidRPr="00DC1A50">
        <w:rPr>
          <w:rFonts w:ascii="Arial" w:hAnsi="Arial" w:cs="Arial"/>
          <w:iCs/>
          <w:sz w:val="20"/>
          <w:szCs w:val="20"/>
          <w:lang w:eastAsia="pt-BR"/>
        </w:rPr>
        <w:t>a</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incidência contribuição à seguridade social sobre honorários de membro do</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CF</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vinculado a regime próprio;</w:t>
      </w:r>
      <w:r w:rsidR="00196E49" w:rsidRPr="00DC1A50">
        <w:rPr>
          <w:rFonts w:ascii="Arial" w:hAnsi="Arial" w:cs="Arial"/>
          <w:iCs/>
          <w:sz w:val="20"/>
          <w:szCs w:val="20"/>
          <w:lang w:eastAsia="pt-BR"/>
        </w:rPr>
        <w:t xml:space="preserve"> (iv) </w:t>
      </w:r>
      <w:r w:rsidR="007B0E4D" w:rsidRPr="00DC1A50">
        <w:rPr>
          <w:rFonts w:ascii="Arial" w:hAnsi="Arial" w:cs="Arial"/>
          <w:iCs/>
          <w:sz w:val="20"/>
          <w:szCs w:val="20"/>
          <w:lang w:eastAsia="pt-BR"/>
        </w:rPr>
        <w:t>das incidências</w:t>
      </w:r>
      <w:r w:rsidRPr="00DC1A50">
        <w:rPr>
          <w:rFonts w:ascii="Arial" w:hAnsi="Arial" w:cs="Arial"/>
          <w:iCs/>
          <w:sz w:val="20"/>
          <w:szCs w:val="20"/>
          <w:lang w:eastAsia="pt-BR"/>
        </w:rPr>
        <w:t xml:space="preserve"> de contribuições ao Sistema "S";</w:t>
      </w:r>
      <w:r w:rsidR="00196E49" w:rsidRPr="00DC1A50">
        <w:rPr>
          <w:rFonts w:ascii="Arial" w:hAnsi="Arial" w:cs="Arial"/>
          <w:iCs/>
          <w:sz w:val="20"/>
          <w:szCs w:val="20"/>
          <w:lang w:eastAsia="pt-BR"/>
        </w:rPr>
        <w:t xml:space="preserve"> (v) </w:t>
      </w:r>
      <w:r w:rsidRPr="00DC1A50">
        <w:rPr>
          <w:rFonts w:ascii="Arial" w:hAnsi="Arial" w:cs="Arial"/>
          <w:iCs/>
          <w:sz w:val="20"/>
          <w:szCs w:val="20"/>
          <w:lang w:eastAsia="pt-BR"/>
        </w:rPr>
        <w:t>da existência de imunidade recíproca.</w:t>
      </w:r>
      <w:bookmarkEnd w:id="8"/>
      <w:r w:rsidRPr="00DC1A50">
        <w:rPr>
          <w:rFonts w:ascii="Arial" w:hAnsi="Arial" w:cs="Arial"/>
          <w:iCs/>
          <w:sz w:val="20"/>
          <w:szCs w:val="20"/>
          <w:lang w:eastAsia="pt-BR"/>
        </w:rPr>
        <w:t xml:space="preserve"> </w:t>
      </w:r>
      <w:r w:rsidR="007B0E4D" w:rsidRPr="00DC1A50">
        <w:rPr>
          <w:rFonts w:ascii="Arial" w:hAnsi="Arial" w:cs="Arial"/>
          <w:iCs/>
          <w:sz w:val="20"/>
          <w:szCs w:val="20"/>
          <w:lang w:eastAsia="pt-BR"/>
        </w:rPr>
        <w:t>Valor estimado</w:t>
      </w:r>
      <w:r w:rsidR="00012AB7" w:rsidRPr="00DC1A50">
        <w:rPr>
          <w:rFonts w:ascii="Arial" w:hAnsi="Arial" w:cs="Arial"/>
          <w:iCs/>
          <w:sz w:val="20"/>
          <w:szCs w:val="20"/>
          <w:lang w:eastAsia="pt-BR"/>
        </w:rPr>
        <w:t xml:space="preserve">: </w:t>
      </w:r>
      <w:r w:rsidR="00012AB7" w:rsidRPr="00A64B96">
        <w:rPr>
          <w:rFonts w:ascii="Arial" w:hAnsi="Arial" w:cs="Arial"/>
          <w:iCs/>
          <w:sz w:val="20"/>
          <w:szCs w:val="20"/>
          <w:lang w:eastAsia="pt-BR"/>
        </w:rPr>
        <w:t xml:space="preserve">R$ </w:t>
      </w:r>
      <w:r w:rsidR="00B47DFD" w:rsidRPr="00A64B96">
        <w:rPr>
          <w:rFonts w:ascii="Arial" w:hAnsi="Arial" w:cs="Arial"/>
          <w:iCs/>
          <w:sz w:val="20"/>
          <w:szCs w:val="20"/>
          <w:lang w:eastAsia="pt-BR"/>
        </w:rPr>
        <w:t>4.</w:t>
      </w:r>
      <w:r w:rsidR="00A64B96" w:rsidRPr="000A6BEC">
        <w:rPr>
          <w:rFonts w:ascii="Arial" w:hAnsi="Arial" w:cs="Arial"/>
          <w:iCs/>
          <w:sz w:val="20"/>
          <w:szCs w:val="20"/>
          <w:lang w:eastAsia="pt-BR"/>
        </w:rPr>
        <w:t>639</w:t>
      </w:r>
      <w:r w:rsidR="00CE0F1C" w:rsidRPr="00A64B96">
        <w:rPr>
          <w:rFonts w:ascii="Arial" w:hAnsi="Arial" w:cs="Arial"/>
          <w:iCs/>
          <w:sz w:val="20"/>
          <w:szCs w:val="20"/>
          <w:lang w:eastAsia="pt-BR"/>
        </w:rPr>
        <w:t>.</w:t>
      </w:r>
    </w:p>
    <w:p w14:paraId="03644924" w14:textId="77777777" w:rsidR="00CE0F1C" w:rsidRPr="00DC1A50" w:rsidRDefault="00CE0F1C" w:rsidP="00A13E70">
      <w:pPr>
        <w:jc w:val="both"/>
        <w:rPr>
          <w:rFonts w:ascii="Arial" w:hAnsi="Arial" w:cs="Arial"/>
          <w:iCs/>
          <w:sz w:val="20"/>
          <w:szCs w:val="20"/>
          <w:lang w:eastAsia="pt-BR"/>
        </w:rPr>
      </w:pPr>
    </w:p>
    <w:p w14:paraId="627CBE4A" w14:textId="6AD5853C" w:rsidR="00A13E70" w:rsidRPr="00DC1A50" w:rsidRDefault="00A13E70" w:rsidP="00A13E70">
      <w:pPr>
        <w:jc w:val="both"/>
        <w:rPr>
          <w:rFonts w:ascii="Arial" w:hAnsi="Arial" w:cs="Arial"/>
          <w:b/>
          <w:iCs/>
          <w:sz w:val="20"/>
          <w:szCs w:val="20"/>
          <w:u w:val="single"/>
          <w:lang w:eastAsia="pt-BR"/>
        </w:rPr>
      </w:pPr>
      <w:r w:rsidRPr="00DC1A50">
        <w:rPr>
          <w:rFonts w:ascii="Arial" w:hAnsi="Arial" w:cs="Arial"/>
          <w:b/>
          <w:iCs/>
          <w:sz w:val="20"/>
          <w:szCs w:val="20"/>
          <w:u w:val="single"/>
          <w:lang w:eastAsia="pt-BR"/>
        </w:rPr>
        <w:t xml:space="preserve">Processos </w:t>
      </w:r>
      <w:r w:rsidR="00D43AFD" w:rsidRPr="00DC1A50">
        <w:rPr>
          <w:rFonts w:ascii="Arial" w:hAnsi="Arial" w:cs="Arial"/>
          <w:b/>
          <w:iCs/>
          <w:sz w:val="20"/>
          <w:szCs w:val="20"/>
          <w:u w:val="single"/>
          <w:lang w:eastAsia="pt-BR"/>
        </w:rPr>
        <w:t xml:space="preserve">Cíveis </w:t>
      </w:r>
    </w:p>
    <w:p w14:paraId="669D058E" w14:textId="22CDF5BE" w:rsidR="00A13E70" w:rsidRPr="00DC1A50" w:rsidRDefault="007A44DE" w:rsidP="00A13E70">
      <w:pPr>
        <w:jc w:val="both"/>
        <w:rPr>
          <w:rFonts w:ascii="Arial" w:hAnsi="Arial" w:cs="Arial"/>
          <w:iCs/>
          <w:sz w:val="20"/>
          <w:szCs w:val="20"/>
          <w:lang w:eastAsia="pt-BR"/>
        </w:rPr>
      </w:pPr>
      <w:r>
        <w:rPr>
          <w:rFonts w:ascii="Arial" w:hAnsi="Arial" w:cs="Arial"/>
          <w:iCs/>
          <w:sz w:val="20"/>
          <w:szCs w:val="20"/>
          <w:lang w:eastAsia="pt-BR"/>
        </w:rPr>
        <w:t>R</w:t>
      </w:r>
      <w:r w:rsidR="00A13E70" w:rsidRPr="00DC1A50">
        <w:rPr>
          <w:rFonts w:ascii="Arial" w:hAnsi="Arial" w:cs="Arial"/>
          <w:iCs/>
          <w:sz w:val="20"/>
          <w:szCs w:val="20"/>
          <w:lang w:eastAsia="pt-BR"/>
        </w:rPr>
        <w:t>efere</w:t>
      </w:r>
      <w:r w:rsidR="00CD3DAB">
        <w:rPr>
          <w:rFonts w:ascii="Arial" w:hAnsi="Arial" w:cs="Arial"/>
          <w:iCs/>
          <w:sz w:val="20"/>
          <w:szCs w:val="20"/>
          <w:lang w:eastAsia="pt-BR"/>
        </w:rPr>
        <w:t>-se</w:t>
      </w:r>
      <w:r w:rsidR="00A13E70" w:rsidRPr="00DC1A50">
        <w:rPr>
          <w:rFonts w:ascii="Arial" w:hAnsi="Arial" w:cs="Arial"/>
          <w:iCs/>
          <w:sz w:val="20"/>
          <w:szCs w:val="20"/>
          <w:lang w:eastAsia="pt-BR"/>
        </w:rPr>
        <w:t xml:space="preserve"> ao processo </w:t>
      </w:r>
      <w:r w:rsidR="00CD3DAB">
        <w:rPr>
          <w:rFonts w:ascii="Arial" w:hAnsi="Arial" w:cs="Arial"/>
          <w:iCs/>
          <w:sz w:val="20"/>
          <w:szCs w:val="20"/>
          <w:lang w:eastAsia="pt-BR"/>
        </w:rPr>
        <w:t xml:space="preserve">originado do </w:t>
      </w:r>
      <w:r w:rsidR="00A13E70" w:rsidRPr="00DC1A50">
        <w:rPr>
          <w:rFonts w:ascii="Arial" w:hAnsi="Arial" w:cs="Arial"/>
          <w:iCs/>
          <w:sz w:val="20"/>
          <w:szCs w:val="20"/>
          <w:lang w:eastAsia="pt-BR"/>
        </w:rPr>
        <w:t>auto de infração pelo não registro da EPE no CRE</w:t>
      </w:r>
      <w:r w:rsidR="007C3C69" w:rsidRPr="00DC1A50">
        <w:rPr>
          <w:rFonts w:ascii="Arial" w:hAnsi="Arial" w:cs="Arial"/>
          <w:iCs/>
          <w:sz w:val="20"/>
          <w:szCs w:val="20"/>
          <w:lang w:eastAsia="pt-BR"/>
        </w:rPr>
        <w:t>A</w:t>
      </w:r>
      <w:r w:rsidR="00A13E70" w:rsidRPr="00DC1A50">
        <w:rPr>
          <w:rFonts w:ascii="Arial" w:hAnsi="Arial" w:cs="Arial"/>
          <w:iCs/>
          <w:sz w:val="20"/>
          <w:szCs w:val="20"/>
          <w:lang w:eastAsia="pt-BR"/>
        </w:rPr>
        <w:t>/RJ.</w:t>
      </w:r>
    </w:p>
    <w:p w14:paraId="405C391B" w14:textId="798E0554" w:rsidR="00B9075C" w:rsidRDefault="00B9075C" w:rsidP="00A13E70">
      <w:pPr>
        <w:jc w:val="both"/>
        <w:rPr>
          <w:rFonts w:ascii="Arial" w:hAnsi="Arial" w:cs="Arial"/>
          <w:iCs/>
          <w:sz w:val="20"/>
          <w:szCs w:val="20"/>
          <w:highlight w:val="yellow"/>
          <w:lang w:eastAsia="pt-BR"/>
        </w:rPr>
      </w:pPr>
    </w:p>
    <w:p w14:paraId="6387E46C" w14:textId="76D0A572" w:rsidR="005810FB" w:rsidRDefault="005810FB" w:rsidP="00A13E70">
      <w:pPr>
        <w:jc w:val="both"/>
        <w:rPr>
          <w:rFonts w:ascii="Arial" w:hAnsi="Arial" w:cs="Arial"/>
          <w:iCs/>
          <w:sz w:val="20"/>
          <w:szCs w:val="20"/>
          <w:highlight w:val="yellow"/>
          <w:lang w:eastAsia="pt-BR"/>
        </w:rPr>
      </w:pPr>
    </w:p>
    <w:p w14:paraId="44B5BF7B" w14:textId="188858DA" w:rsidR="00A13E70"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41C565F5" w14:textId="77777777" w:rsidR="00B9075C" w:rsidRPr="00B9075C" w:rsidRDefault="00B9075C" w:rsidP="00B9075C">
      <w:pPr>
        <w:jc w:val="both"/>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lastRenderedPageBreak/>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B03F30D" w14:textId="77777777" w:rsidR="00AF1202" w:rsidRPr="005C35E5" w:rsidRDefault="00AF1202" w:rsidP="00A13E70">
      <w:pPr>
        <w:jc w:val="both"/>
        <w:rPr>
          <w:rFonts w:ascii="Arial" w:hAnsi="Arial" w:cs="Arial"/>
          <w:iCs/>
          <w:sz w:val="20"/>
          <w:szCs w:val="20"/>
          <w:lang w:eastAsia="pt-BR"/>
        </w:rPr>
      </w:pPr>
    </w:p>
    <w:p w14:paraId="1003CC2F" w14:textId="0AE19A55"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shd w:val="clear" w:color="auto" w:fill="auto"/>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05C70EE6" w14:textId="3262CED9"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174E89">
              <w:rPr>
                <w:rFonts w:ascii="Arial" w:hAnsi="Arial" w:cs="Arial"/>
                <w:b/>
                <w:iCs/>
                <w:sz w:val="20"/>
                <w:szCs w:val="20"/>
                <w:lang w:eastAsia="pt-BR"/>
              </w:rPr>
              <w:t>3</w:t>
            </w:r>
          </w:p>
        </w:tc>
        <w:tc>
          <w:tcPr>
            <w:tcW w:w="1488" w:type="dxa"/>
            <w:tcBorders>
              <w:top w:val="nil"/>
              <w:left w:val="nil"/>
              <w:bottom w:val="single" w:sz="4" w:space="0" w:color="auto"/>
              <w:right w:val="nil"/>
            </w:tcBorders>
            <w:shd w:val="clear" w:color="auto" w:fill="auto"/>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7FC4EEEE" w14:textId="28BC88EA" w:rsidR="00A13E70" w:rsidRPr="00075E57" w:rsidRDefault="00174E89" w:rsidP="009734B3">
            <w:pPr>
              <w:jc w:val="center"/>
              <w:rPr>
                <w:rFonts w:ascii="Arial" w:hAnsi="Arial" w:cs="Arial"/>
                <w:b/>
                <w:iCs/>
                <w:sz w:val="20"/>
                <w:szCs w:val="20"/>
                <w:highlight w:val="yellow"/>
                <w:lang w:eastAsia="pt-BR"/>
              </w:rPr>
            </w:pPr>
            <w:r>
              <w:rPr>
                <w:rFonts w:ascii="Arial" w:hAnsi="Arial" w:cs="Arial"/>
                <w:b/>
                <w:iCs/>
                <w:sz w:val="20"/>
                <w:szCs w:val="20"/>
                <w:lang w:eastAsia="pt-BR"/>
              </w:rPr>
              <w:t>3</w:t>
            </w:r>
            <w:r w:rsidR="0081392B">
              <w:rPr>
                <w:rFonts w:ascii="Arial" w:hAnsi="Arial" w:cs="Arial"/>
                <w:b/>
                <w:iCs/>
                <w:sz w:val="20"/>
                <w:szCs w:val="20"/>
                <w:lang w:eastAsia="pt-BR"/>
              </w:rPr>
              <w:t>0</w:t>
            </w:r>
            <w:r w:rsidR="00C424D3" w:rsidRPr="00DF2047">
              <w:rPr>
                <w:rFonts w:ascii="Arial" w:hAnsi="Arial" w:cs="Arial"/>
                <w:b/>
                <w:iCs/>
                <w:sz w:val="20"/>
                <w:szCs w:val="20"/>
                <w:lang w:eastAsia="pt-BR"/>
              </w:rPr>
              <w:t>/0</w:t>
            </w:r>
            <w:r w:rsidR="0081392B">
              <w:rPr>
                <w:rFonts w:ascii="Arial" w:hAnsi="Arial" w:cs="Arial"/>
                <w:b/>
                <w:iCs/>
                <w:sz w:val="20"/>
                <w:szCs w:val="20"/>
                <w:lang w:eastAsia="pt-BR"/>
              </w:rPr>
              <w:t>6</w:t>
            </w:r>
            <w:r>
              <w:rPr>
                <w:rFonts w:ascii="Arial" w:hAnsi="Arial" w:cs="Arial"/>
                <w:b/>
                <w:iCs/>
                <w:sz w:val="20"/>
                <w:szCs w:val="20"/>
                <w:lang w:eastAsia="pt-BR"/>
              </w:rPr>
              <w:t>/2024</w:t>
            </w:r>
          </w:p>
        </w:tc>
      </w:tr>
      <w:tr w:rsidR="00A13E70" w:rsidRPr="00075E57" w14:paraId="3903B4E7" w14:textId="77777777" w:rsidTr="00F20479">
        <w:trPr>
          <w:trHeight w:val="227"/>
        </w:trPr>
        <w:tc>
          <w:tcPr>
            <w:tcW w:w="2552" w:type="dxa"/>
            <w:tcBorders>
              <w:top w:val="single" w:sz="4" w:space="0" w:color="auto"/>
              <w:left w:val="nil"/>
              <w:bottom w:val="nil"/>
              <w:right w:val="nil"/>
            </w:tcBorders>
            <w:shd w:val="clear" w:color="auto" w:fill="auto"/>
            <w:noWrap/>
            <w:vAlign w:val="center"/>
          </w:tcPr>
          <w:p w14:paraId="7948AF66" w14:textId="7452EF9E"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747DE060" w14:textId="4A18B0C1" w:rsidR="00A13E70" w:rsidRPr="007C11E6" w:rsidRDefault="00AF5C74" w:rsidP="0072604A">
            <w:pPr>
              <w:jc w:val="right"/>
              <w:rPr>
                <w:rFonts w:ascii="Arial" w:hAnsi="Arial" w:cs="Arial"/>
                <w:iCs/>
                <w:sz w:val="20"/>
                <w:szCs w:val="20"/>
                <w:lang w:eastAsia="pt-BR"/>
              </w:rPr>
            </w:pPr>
            <w:r>
              <w:rPr>
                <w:rFonts w:ascii="Arial" w:hAnsi="Arial" w:cs="Arial"/>
                <w:iCs/>
                <w:sz w:val="20"/>
                <w:szCs w:val="20"/>
                <w:lang w:eastAsia="pt-BR"/>
              </w:rPr>
              <w:t>360</w:t>
            </w:r>
          </w:p>
        </w:tc>
        <w:tc>
          <w:tcPr>
            <w:tcW w:w="1488" w:type="dxa"/>
            <w:tcBorders>
              <w:top w:val="single" w:sz="4" w:space="0" w:color="auto"/>
              <w:left w:val="nil"/>
              <w:bottom w:val="nil"/>
              <w:right w:val="nil"/>
            </w:tcBorders>
            <w:shd w:val="clear" w:color="auto" w:fill="auto"/>
            <w:noWrap/>
            <w:vAlign w:val="center"/>
          </w:tcPr>
          <w:p w14:paraId="1C15BAB0" w14:textId="63DD4343" w:rsidR="00A13E70" w:rsidRPr="007C11E6" w:rsidRDefault="00DE23F2" w:rsidP="0080173E">
            <w:pPr>
              <w:jc w:val="right"/>
              <w:rPr>
                <w:rFonts w:ascii="Arial" w:hAnsi="Arial" w:cs="Arial"/>
                <w:iCs/>
                <w:sz w:val="20"/>
                <w:szCs w:val="20"/>
                <w:lang w:eastAsia="pt-BR"/>
              </w:rPr>
            </w:pPr>
            <w:r>
              <w:rPr>
                <w:rFonts w:ascii="Arial" w:hAnsi="Arial" w:cs="Arial"/>
                <w:iCs/>
                <w:sz w:val="20"/>
                <w:szCs w:val="20"/>
                <w:lang w:eastAsia="pt-BR"/>
              </w:rPr>
              <w:t>1</w:t>
            </w:r>
          </w:p>
        </w:tc>
        <w:tc>
          <w:tcPr>
            <w:tcW w:w="1347" w:type="dxa"/>
            <w:tcBorders>
              <w:top w:val="single" w:sz="4" w:space="0" w:color="auto"/>
              <w:left w:val="nil"/>
              <w:bottom w:val="nil"/>
              <w:right w:val="nil"/>
            </w:tcBorders>
            <w:vAlign w:val="center"/>
          </w:tcPr>
          <w:p w14:paraId="08A7B680" w14:textId="247CA6F6" w:rsidR="00A13E70" w:rsidRPr="007C11E6" w:rsidRDefault="00DA1EB1" w:rsidP="00D62200">
            <w:pPr>
              <w:jc w:val="right"/>
              <w:rPr>
                <w:rFonts w:ascii="Arial" w:hAnsi="Arial" w:cs="Arial"/>
                <w:iCs/>
                <w:sz w:val="20"/>
                <w:szCs w:val="20"/>
                <w:lang w:eastAsia="pt-BR"/>
              </w:rPr>
            </w:pPr>
            <w:r>
              <w:rPr>
                <w:rFonts w:ascii="Arial" w:hAnsi="Arial" w:cs="Arial"/>
                <w:iCs/>
                <w:sz w:val="20"/>
                <w:szCs w:val="20"/>
                <w:lang w:eastAsia="pt-BR"/>
              </w:rPr>
              <w:t>4</w:t>
            </w:r>
          </w:p>
        </w:tc>
        <w:tc>
          <w:tcPr>
            <w:tcW w:w="1630" w:type="dxa"/>
            <w:tcBorders>
              <w:top w:val="single" w:sz="4" w:space="0" w:color="auto"/>
              <w:left w:val="nil"/>
              <w:bottom w:val="nil"/>
              <w:right w:val="nil"/>
            </w:tcBorders>
            <w:vAlign w:val="center"/>
          </w:tcPr>
          <w:p w14:paraId="251107B2" w14:textId="3A6A3B68" w:rsidR="00A13E70" w:rsidRPr="007C11E6" w:rsidRDefault="00AF5C74" w:rsidP="00AF5C74">
            <w:pPr>
              <w:jc w:val="right"/>
              <w:rPr>
                <w:rFonts w:ascii="Arial" w:hAnsi="Arial" w:cs="Arial"/>
                <w:iCs/>
                <w:sz w:val="20"/>
                <w:szCs w:val="20"/>
                <w:lang w:eastAsia="pt-BR"/>
              </w:rPr>
            </w:pPr>
            <w:r>
              <w:rPr>
                <w:rFonts w:ascii="Arial" w:hAnsi="Arial" w:cs="Arial"/>
                <w:iCs/>
                <w:sz w:val="20"/>
                <w:szCs w:val="20"/>
                <w:lang w:eastAsia="pt-BR"/>
              </w:rPr>
              <w:t>(3</w:t>
            </w:r>
            <w:r w:rsidR="00DE23F2">
              <w:rPr>
                <w:rFonts w:ascii="Arial" w:hAnsi="Arial" w:cs="Arial"/>
                <w:iCs/>
                <w:sz w:val="20"/>
                <w:szCs w:val="20"/>
                <w:lang w:eastAsia="pt-BR"/>
              </w:rPr>
              <w:t>32</w:t>
            </w:r>
            <w:r>
              <w:rPr>
                <w:rFonts w:ascii="Arial" w:hAnsi="Arial" w:cs="Arial"/>
                <w:iCs/>
                <w:sz w:val="20"/>
                <w:szCs w:val="20"/>
                <w:lang w:eastAsia="pt-BR"/>
              </w:rPr>
              <w:t>)</w:t>
            </w:r>
          </w:p>
        </w:tc>
        <w:tc>
          <w:tcPr>
            <w:tcW w:w="1489" w:type="dxa"/>
            <w:tcBorders>
              <w:top w:val="single" w:sz="4" w:space="0" w:color="auto"/>
              <w:left w:val="nil"/>
              <w:bottom w:val="nil"/>
              <w:right w:val="nil"/>
            </w:tcBorders>
            <w:shd w:val="clear" w:color="auto" w:fill="auto"/>
            <w:noWrap/>
            <w:vAlign w:val="center"/>
          </w:tcPr>
          <w:p w14:paraId="1960FE2D" w14:textId="1875C4FF" w:rsidR="00A13E70" w:rsidRPr="007C11E6" w:rsidRDefault="00DE23F2">
            <w:pPr>
              <w:jc w:val="right"/>
              <w:rPr>
                <w:rFonts w:ascii="Arial" w:hAnsi="Arial" w:cs="Arial"/>
                <w:iCs/>
                <w:sz w:val="20"/>
                <w:szCs w:val="20"/>
                <w:lang w:eastAsia="pt-BR"/>
              </w:rPr>
            </w:pPr>
            <w:r>
              <w:rPr>
                <w:rFonts w:ascii="Arial" w:hAnsi="Arial" w:cs="Arial"/>
                <w:iCs/>
                <w:sz w:val="20"/>
                <w:szCs w:val="20"/>
                <w:lang w:eastAsia="pt-BR"/>
              </w:rPr>
              <w:t>33</w:t>
            </w:r>
          </w:p>
        </w:tc>
      </w:tr>
      <w:tr w:rsidR="00A13E70" w:rsidRPr="00075E57" w14:paraId="721506B6"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5E3FD05E" w14:textId="77777777" w:rsidR="00A13E70" w:rsidRPr="00060819" w:rsidRDefault="00A13E70" w:rsidP="00A13E70">
            <w:pPr>
              <w:jc w:val="both"/>
              <w:rPr>
                <w:rFonts w:ascii="Arial" w:hAnsi="Arial" w:cs="Arial"/>
                <w:iCs/>
                <w:sz w:val="20"/>
                <w:szCs w:val="20"/>
                <w:lang w:eastAsia="pt-BR"/>
              </w:rPr>
            </w:pPr>
            <w:r w:rsidRPr="00060819">
              <w:rPr>
                <w:rFonts w:ascii="Arial" w:hAnsi="Arial" w:cs="Arial"/>
                <w:iCs/>
                <w:sz w:val="20"/>
                <w:szCs w:val="20"/>
                <w:lang w:eastAsia="pt-BR"/>
              </w:rPr>
              <w:t>Ambiental</w:t>
            </w:r>
          </w:p>
        </w:tc>
        <w:tc>
          <w:tcPr>
            <w:tcW w:w="1464" w:type="dxa"/>
            <w:tcBorders>
              <w:top w:val="dashed" w:sz="4" w:space="0" w:color="auto"/>
              <w:left w:val="nil"/>
              <w:bottom w:val="dashed" w:sz="4" w:space="0" w:color="auto"/>
              <w:right w:val="nil"/>
            </w:tcBorders>
            <w:shd w:val="clear" w:color="auto" w:fill="auto"/>
            <w:noWrap/>
            <w:vAlign w:val="center"/>
            <w:hideMark/>
          </w:tcPr>
          <w:p w14:paraId="512986CE" w14:textId="5A1C754A" w:rsidR="00A13E70" w:rsidRPr="00060819" w:rsidRDefault="00174E89" w:rsidP="0072604A">
            <w:pPr>
              <w:jc w:val="right"/>
              <w:rPr>
                <w:rFonts w:ascii="Arial" w:hAnsi="Arial" w:cs="Arial"/>
                <w:iCs/>
                <w:sz w:val="20"/>
                <w:szCs w:val="20"/>
                <w:lang w:eastAsia="pt-BR"/>
              </w:rPr>
            </w:pPr>
            <w:r>
              <w:rPr>
                <w:rFonts w:ascii="Arial" w:hAnsi="Arial" w:cs="Arial"/>
                <w:iCs/>
                <w:sz w:val="20"/>
                <w:szCs w:val="20"/>
                <w:lang w:eastAsia="pt-BR"/>
              </w:rPr>
              <w:t>1</w:t>
            </w:r>
          </w:p>
        </w:tc>
        <w:tc>
          <w:tcPr>
            <w:tcW w:w="1488" w:type="dxa"/>
            <w:tcBorders>
              <w:top w:val="dashed" w:sz="4" w:space="0" w:color="auto"/>
              <w:left w:val="nil"/>
              <w:bottom w:val="dashed" w:sz="4" w:space="0" w:color="auto"/>
              <w:right w:val="nil"/>
            </w:tcBorders>
            <w:shd w:val="clear" w:color="auto" w:fill="auto"/>
            <w:noWrap/>
            <w:vAlign w:val="center"/>
            <w:hideMark/>
          </w:tcPr>
          <w:p w14:paraId="412572D0" w14:textId="76460DB6" w:rsidR="00A13E70" w:rsidRPr="00060819" w:rsidRDefault="00E67DE9"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54B27791" w14:textId="165711FC" w:rsidR="00A13E70" w:rsidRPr="00060819" w:rsidRDefault="008006DD"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5DA1E5FE" w14:textId="06C9D815" w:rsidR="00A13E70" w:rsidRPr="00060819" w:rsidRDefault="00174E89" w:rsidP="00E67DE9">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270125D4" w14:textId="4DFBBB5F" w:rsidR="00A13E70" w:rsidRPr="00060819" w:rsidRDefault="00DA1EB1" w:rsidP="0072604A">
            <w:pPr>
              <w:jc w:val="right"/>
              <w:rPr>
                <w:rFonts w:ascii="Arial" w:hAnsi="Arial" w:cs="Arial"/>
                <w:iCs/>
                <w:sz w:val="20"/>
                <w:szCs w:val="20"/>
                <w:lang w:eastAsia="pt-BR"/>
              </w:rPr>
            </w:pPr>
            <w:r>
              <w:rPr>
                <w:rFonts w:ascii="Arial" w:hAnsi="Arial" w:cs="Arial"/>
                <w:iCs/>
                <w:sz w:val="20"/>
                <w:szCs w:val="20"/>
                <w:lang w:eastAsia="pt-BR"/>
              </w:rPr>
              <w:t>1</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2BAF6602" w14:textId="1C18E916"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p>
        </w:tc>
        <w:tc>
          <w:tcPr>
            <w:tcW w:w="1464" w:type="dxa"/>
            <w:tcBorders>
              <w:top w:val="dashed" w:sz="4" w:space="0" w:color="auto"/>
              <w:left w:val="nil"/>
              <w:bottom w:val="dashed" w:sz="4" w:space="0" w:color="auto"/>
              <w:right w:val="nil"/>
            </w:tcBorders>
            <w:shd w:val="clear" w:color="auto" w:fill="auto"/>
            <w:noWrap/>
            <w:vAlign w:val="center"/>
          </w:tcPr>
          <w:p w14:paraId="02E9382B" w14:textId="5AE08D33" w:rsidR="00A13E70" w:rsidRPr="00671B44" w:rsidDel="00100E96" w:rsidRDefault="00DA1EB1" w:rsidP="0072604A">
            <w:pPr>
              <w:jc w:val="right"/>
              <w:rPr>
                <w:rFonts w:ascii="Arial" w:hAnsi="Arial" w:cs="Arial"/>
                <w:iCs/>
                <w:sz w:val="20"/>
                <w:szCs w:val="20"/>
                <w:lang w:eastAsia="pt-BR"/>
              </w:rPr>
            </w:pPr>
            <w:r>
              <w:rPr>
                <w:rFonts w:ascii="Arial" w:hAnsi="Arial" w:cs="Arial"/>
                <w:iCs/>
                <w:sz w:val="20"/>
                <w:szCs w:val="20"/>
                <w:lang w:eastAsia="pt-BR"/>
              </w:rPr>
              <w:t>3.798</w:t>
            </w:r>
          </w:p>
        </w:tc>
        <w:tc>
          <w:tcPr>
            <w:tcW w:w="1488" w:type="dxa"/>
            <w:tcBorders>
              <w:top w:val="dashed" w:sz="4" w:space="0" w:color="auto"/>
              <w:left w:val="nil"/>
              <w:bottom w:val="dashed" w:sz="4" w:space="0" w:color="auto"/>
              <w:right w:val="nil"/>
            </w:tcBorders>
            <w:shd w:val="clear" w:color="auto" w:fill="auto"/>
            <w:noWrap/>
            <w:vAlign w:val="center"/>
          </w:tcPr>
          <w:p w14:paraId="481C6A24" w14:textId="791337A9" w:rsidR="00A13E70" w:rsidRPr="00671B44" w:rsidRDefault="00DE23F2" w:rsidP="00A26A73">
            <w:pPr>
              <w:jc w:val="right"/>
              <w:rPr>
                <w:rFonts w:ascii="Arial" w:hAnsi="Arial" w:cs="Arial"/>
                <w:iCs/>
                <w:sz w:val="20"/>
                <w:szCs w:val="20"/>
                <w:lang w:eastAsia="pt-BR"/>
              </w:rPr>
            </w:pPr>
            <w:r>
              <w:rPr>
                <w:rFonts w:ascii="Arial" w:hAnsi="Arial" w:cs="Arial"/>
                <w:iCs/>
                <w:sz w:val="20"/>
                <w:szCs w:val="20"/>
                <w:lang w:eastAsia="pt-BR"/>
              </w:rPr>
              <w:t>87</w:t>
            </w:r>
          </w:p>
        </w:tc>
        <w:tc>
          <w:tcPr>
            <w:tcW w:w="1347" w:type="dxa"/>
            <w:tcBorders>
              <w:top w:val="dashed" w:sz="4" w:space="0" w:color="auto"/>
              <w:left w:val="nil"/>
              <w:bottom w:val="dashed" w:sz="4" w:space="0" w:color="auto"/>
              <w:right w:val="nil"/>
            </w:tcBorders>
            <w:vAlign w:val="center"/>
          </w:tcPr>
          <w:p w14:paraId="0520BA7B" w14:textId="6E0C00A1" w:rsidR="00A13E70" w:rsidRPr="00671B44" w:rsidRDefault="00B7646C"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539EAB2B" w14:textId="714B441B" w:rsidR="00A13E70" w:rsidRPr="00671B44" w:rsidDel="0099430B" w:rsidRDefault="00DE23F2" w:rsidP="00A26A73">
            <w:pPr>
              <w:jc w:val="right"/>
              <w:rPr>
                <w:rFonts w:ascii="Arial" w:hAnsi="Arial" w:cs="Arial"/>
                <w:iCs/>
                <w:sz w:val="20"/>
                <w:szCs w:val="20"/>
                <w:lang w:eastAsia="pt-BR"/>
              </w:rPr>
            </w:pPr>
            <w:r>
              <w:rPr>
                <w:rFonts w:ascii="Arial" w:hAnsi="Arial" w:cs="Arial"/>
                <w:iCs/>
                <w:sz w:val="20"/>
                <w:szCs w:val="20"/>
                <w:lang w:eastAsia="pt-BR"/>
              </w:rPr>
              <w:t>(11)</w:t>
            </w:r>
          </w:p>
        </w:tc>
        <w:tc>
          <w:tcPr>
            <w:tcW w:w="1489" w:type="dxa"/>
            <w:tcBorders>
              <w:top w:val="dashed" w:sz="4" w:space="0" w:color="auto"/>
              <w:left w:val="nil"/>
              <w:bottom w:val="dashed" w:sz="4" w:space="0" w:color="auto"/>
              <w:right w:val="nil"/>
            </w:tcBorders>
            <w:shd w:val="clear" w:color="auto" w:fill="auto"/>
            <w:noWrap/>
            <w:vAlign w:val="center"/>
          </w:tcPr>
          <w:p w14:paraId="09196A17" w14:textId="6F80A76F" w:rsidR="00A13E70" w:rsidRPr="00671B44" w:rsidRDefault="00DA1EB1" w:rsidP="00A26A73">
            <w:pPr>
              <w:jc w:val="right"/>
              <w:rPr>
                <w:rFonts w:ascii="Arial" w:hAnsi="Arial" w:cs="Arial"/>
                <w:iCs/>
                <w:sz w:val="20"/>
                <w:szCs w:val="20"/>
                <w:lang w:eastAsia="pt-BR"/>
              </w:rPr>
            </w:pPr>
            <w:r>
              <w:rPr>
                <w:rFonts w:ascii="Arial" w:hAnsi="Arial" w:cs="Arial"/>
                <w:iCs/>
                <w:sz w:val="20"/>
                <w:szCs w:val="20"/>
                <w:lang w:eastAsia="pt-BR"/>
              </w:rPr>
              <w:t>3.8</w:t>
            </w:r>
            <w:r w:rsidR="00DE23F2">
              <w:rPr>
                <w:rFonts w:ascii="Arial" w:hAnsi="Arial" w:cs="Arial"/>
                <w:iCs/>
                <w:sz w:val="20"/>
                <w:szCs w:val="20"/>
                <w:lang w:eastAsia="pt-BR"/>
              </w:rPr>
              <w:t>74</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530C3011" w14:textId="212A1C69"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r w:rsidR="004873E8">
              <w:rPr>
                <w:rFonts w:ascii="Arial" w:hAnsi="Arial" w:cs="Arial"/>
                <w:iCs/>
                <w:sz w:val="20"/>
                <w:szCs w:val="20"/>
                <w:lang w:eastAsia="pt-BR"/>
              </w:rPr>
              <w:t>¹</w:t>
            </w:r>
          </w:p>
        </w:tc>
        <w:tc>
          <w:tcPr>
            <w:tcW w:w="1464" w:type="dxa"/>
            <w:tcBorders>
              <w:top w:val="dashed" w:sz="4" w:space="0" w:color="auto"/>
              <w:left w:val="nil"/>
              <w:bottom w:val="dashed" w:sz="4" w:space="0" w:color="auto"/>
              <w:right w:val="nil"/>
            </w:tcBorders>
            <w:shd w:val="clear" w:color="auto" w:fill="auto"/>
            <w:noWrap/>
            <w:vAlign w:val="center"/>
          </w:tcPr>
          <w:p w14:paraId="159CEEE5" w14:textId="1E5F9CE1"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8.646</w:t>
            </w:r>
          </w:p>
        </w:tc>
        <w:tc>
          <w:tcPr>
            <w:tcW w:w="1488" w:type="dxa"/>
            <w:tcBorders>
              <w:top w:val="dashed" w:sz="4" w:space="0" w:color="auto"/>
              <w:left w:val="nil"/>
              <w:bottom w:val="dashed" w:sz="4" w:space="0" w:color="auto"/>
              <w:right w:val="nil"/>
            </w:tcBorders>
            <w:shd w:val="clear" w:color="auto" w:fill="auto"/>
            <w:noWrap/>
            <w:vAlign w:val="center"/>
          </w:tcPr>
          <w:p w14:paraId="40857E30" w14:textId="35A42F42" w:rsidR="00A13E70" w:rsidRPr="00671B44" w:rsidRDefault="00DE23F2" w:rsidP="0072604A">
            <w:pPr>
              <w:jc w:val="right"/>
              <w:rPr>
                <w:rFonts w:ascii="Arial" w:hAnsi="Arial" w:cs="Arial"/>
                <w:iCs/>
                <w:sz w:val="20"/>
                <w:szCs w:val="20"/>
                <w:lang w:eastAsia="pt-BR"/>
              </w:rPr>
            </w:pPr>
            <w:r>
              <w:rPr>
                <w:rFonts w:ascii="Arial" w:hAnsi="Arial" w:cs="Arial"/>
                <w:iCs/>
                <w:sz w:val="20"/>
                <w:szCs w:val="20"/>
                <w:lang w:eastAsia="pt-BR"/>
              </w:rPr>
              <w:t>137</w:t>
            </w:r>
          </w:p>
        </w:tc>
        <w:tc>
          <w:tcPr>
            <w:tcW w:w="1347" w:type="dxa"/>
            <w:tcBorders>
              <w:top w:val="dashed" w:sz="4" w:space="0" w:color="auto"/>
              <w:left w:val="nil"/>
              <w:bottom w:val="dashed" w:sz="4" w:space="0" w:color="auto"/>
              <w:right w:val="nil"/>
            </w:tcBorders>
            <w:vAlign w:val="center"/>
          </w:tcPr>
          <w:p w14:paraId="5C46DDB7" w14:textId="77777777" w:rsidR="00A13E70" w:rsidRPr="00671B44" w:rsidRDefault="00A13E70"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5B48D00" w14:textId="5F5FFD78" w:rsidR="00A13E70" w:rsidRPr="00671B44" w:rsidDel="0099430B" w:rsidRDefault="006848BE" w:rsidP="0072604A">
            <w:pPr>
              <w:jc w:val="right"/>
              <w:rPr>
                <w:rFonts w:ascii="Arial" w:hAnsi="Arial" w:cs="Arial"/>
                <w:iCs/>
                <w:sz w:val="20"/>
                <w:szCs w:val="20"/>
                <w:lang w:eastAsia="pt-BR"/>
              </w:rPr>
            </w:pPr>
            <w:r>
              <w:rPr>
                <w:rFonts w:ascii="Arial" w:hAnsi="Arial" w:cs="Arial"/>
                <w:iCs/>
                <w:sz w:val="20"/>
                <w:szCs w:val="20"/>
                <w:lang w:eastAsia="pt-BR"/>
              </w:rPr>
              <w:t>(</w:t>
            </w:r>
            <w:r w:rsidR="00AF5C74">
              <w:rPr>
                <w:rFonts w:ascii="Arial" w:hAnsi="Arial" w:cs="Arial"/>
                <w:iCs/>
                <w:sz w:val="20"/>
                <w:szCs w:val="20"/>
                <w:lang w:eastAsia="pt-BR"/>
              </w:rPr>
              <w:t>450</w:t>
            </w: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1A91F279" w14:textId="76B5BA09" w:rsidR="00A13E70" w:rsidRPr="00671B44" w:rsidRDefault="006848BE" w:rsidP="0072604A">
            <w:pPr>
              <w:jc w:val="right"/>
              <w:rPr>
                <w:rFonts w:ascii="Arial" w:hAnsi="Arial" w:cs="Arial"/>
                <w:iCs/>
                <w:sz w:val="20"/>
                <w:szCs w:val="20"/>
                <w:lang w:eastAsia="pt-BR"/>
              </w:rPr>
            </w:pPr>
            <w:r>
              <w:rPr>
                <w:rFonts w:ascii="Arial" w:hAnsi="Arial" w:cs="Arial"/>
                <w:iCs/>
                <w:sz w:val="20"/>
                <w:szCs w:val="20"/>
                <w:lang w:eastAsia="pt-BR"/>
              </w:rPr>
              <w:t>8.</w:t>
            </w:r>
            <w:r w:rsidR="00DE23F2">
              <w:rPr>
                <w:rFonts w:ascii="Arial" w:hAnsi="Arial" w:cs="Arial"/>
                <w:iCs/>
                <w:sz w:val="20"/>
                <w:szCs w:val="20"/>
                <w:lang w:eastAsia="pt-BR"/>
              </w:rPr>
              <w:t>333</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77D53593"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12.805</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34AEDAEA" w:rsidR="00A13E70" w:rsidRPr="006A719D" w:rsidRDefault="00DE23F2" w:rsidP="0072604A">
            <w:pPr>
              <w:jc w:val="right"/>
              <w:rPr>
                <w:rFonts w:ascii="Arial" w:hAnsi="Arial" w:cs="Arial"/>
                <w:b/>
                <w:iCs/>
                <w:sz w:val="20"/>
                <w:szCs w:val="20"/>
                <w:lang w:eastAsia="pt-BR"/>
              </w:rPr>
            </w:pPr>
            <w:r>
              <w:rPr>
                <w:rFonts w:ascii="Arial" w:hAnsi="Arial" w:cs="Arial"/>
                <w:b/>
                <w:iCs/>
                <w:sz w:val="20"/>
                <w:szCs w:val="20"/>
                <w:lang w:eastAsia="pt-BR"/>
              </w:rPr>
              <w:t>225</w:t>
            </w:r>
          </w:p>
        </w:tc>
        <w:tc>
          <w:tcPr>
            <w:tcW w:w="1347" w:type="dxa"/>
            <w:tcBorders>
              <w:top w:val="single" w:sz="4" w:space="0" w:color="auto"/>
              <w:left w:val="nil"/>
              <w:bottom w:val="single" w:sz="4" w:space="0" w:color="auto"/>
              <w:right w:val="nil"/>
            </w:tcBorders>
            <w:shd w:val="clear" w:color="000000" w:fill="FFFFFF"/>
            <w:vAlign w:val="center"/>
          </w:tcPr>
          <w:p w14:paraId="6344CC5B" w14:textId="15EE96FF" w:rsidR="00A13E70" w:rsidRPr="006A719D" w:rsidRDefault="005F1C32" w:rsidP="0072604A">
            <w:pPr>
              <w:jc w:val="right"/>
              <w:rPr>
                <w:rFonts w:ascii="Arial" w:hAnsi="Arial" w:cs="Arial"/>
                <w:b/>
                <w:iCs/>
                <w:sz w:val="20"/>
                <w:szCs w:val="20"/>
                <w:lang w:eastAsia="pt-BR"/>
              </w:rPr>
            </w:pPr>
            <w:r>
              <w:rPr>
                <w:rFonts w:ascii="Arial" w:hAnsi="Arial" w:cs="Arial"/>
                <w:b/>
                <w:iCs/>
                <w:sz w:val="20"/>
                <w:szCs w:val="20"/>
                <w:lang w:eastAsia="pt-BR"/>
              </w:rPr>
              <w:t>4</w:t>
            </w:r>
          </w:p>
        </w:tc>
        <w:tc>
          <w:tcPr>
            <w:tcW w:w="1630" w:type="dxa"/>
            <w:tcBorders>
              <w:top w:val="single" w:sz="4" w:space="0" w:color="auto"/>
              <w:left w:val="nil"/>
              <w:bottom w:val="single" w:sz="4" w:space="0" w:color="auto"/>
              <w:right w:val="nil"/>
            </w:tcBorders>
            <w:shd w:val="clear" w:color="000000" w:fill="FFFFFF"/>
            <w:vAlign w:val="center"/>
          </w:tcPr>
          <w:p w14:paraId="61609CB8" w14:textId="33110F5C"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w:t>
            </w:r>
            <w:r w:rsidR="00AF5C74">
              <w:rPr>
                <w:rFonts w:ascii="Arial" w:hAnsi="Arial" w:cs="Arial"/>
                <w:b/>
                <w:iCs/>
                <w:sz w:val="20"/>
                <w:szCs w:val="20"/>
                <w:lang w:eastAsia="pt-BR"/>
              </w:rPr>
              <w:t>7</w:t>
            </w:r>
            <w:r w:rsidR="00DE23F2">
              <w:rPr>
                <w:rFonts w:ascii="Arial" w:hAnsi="Arial" w:cs="Arial"/>
                <w:b/>
                <w:iCs/>
                <w:sz w:val="20"/>
                <w:szCs w:val="20"/>
                <w:lang w:eastAsia="pt-BR"/>
              </w:rPr>
              <w:t>93</w:t>
            </w:r>
            <w:r>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308719C9"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12.</w:t>
            </w:r>
            <w:r w:rsidR="00DE23F2">
              <w:rPr>
                <w:rFonts w:ascii="Arial" w:hAnsi="Arial" w:cs="Arial"/>
                <w:b/>
                <w:iCs/>
                <w:sz w:val="20"/>
                <w:szCs w:val="20"/>
                <w:lang w:eastAsia="pt-BR"/>
              </w:rPr>
              <w:t>241</w:t>
            </w:r>
          </w:p>
        </w:tc>
      </w:tr>
    </w:tbl>
    <w:p w14:paraId="428EB4F6" w14:textId="4DB7993F" w:rsidR="006459B8" w:rsidRPr="007F34AD" w:rsidRDefault="0034019F" w:rsidP="00A13E70">
      <w:pPr>
        <w:jc w:val="both"/>
        <w:rPr>
          <w:rFonts w:ascii="Arial" w:hAnsi="Arial" w:cs="Arial"/>
          <w:iCs/>
          <w:sz w:val="16"/>
          <w:szCs w:val="16"/>
          <w:lang w:eastAsia="pt-BR"/>
        </w:rPr>
      </w:pPr>
      <w:r w:rsidRPr="007F34AD">
        <w:rPr>
          <w:rFonts w:ascii="Arial" w:hAnsi="Arial" w:cs="Arial"/>
          <w:iCs/>
          <w:sz w:val="16"/>
          <w:szCs w:val="16"/>
          <w:lang w:eastAsia="pt-BR"/>
        </w:rPr>
        <w:t>¹ Em</w:t>
      </w:r>
      <w:r w:rsidR="00E71660" w:rsidRPr="007F34AD">
        <w:rPr>
          <w:rFonts w:ascii="Arial" w:hAnsi="Arial" w:cs="Arial"/>
          <w:iCs/>
          <w:sz w:val="16"/>
          <w:szCs w:val="16"/>
          <w:lang w:eastAsia="pt-BR"/>
        </w:rPr>
        <w:t xml:space="preserve"> março de 2024, ocorreu a baixa do processo de nº </w:t>
      </w:r>
      <w:r w:rsidR="00E71660" w:rsidRPr="007F34AD">
        <w:rPr>
          <w:rFonts w:ascii="Arial" w:hAnsi="Arial" w:cs="Arial"/>
          <w:sz w:val="16"/>
          <w:szCs w:val="16"/>
        </w:rPr>
        <w:t>10166.911.963/2018-39</w:t>
      </w:r>
      <w:r w:rsidRPr="007F34AD">
        <w:rPr>
          <w:rFonts w:ascii="Arial" w:hAnsi="Arial" w:cs="Arial"/>
          <w:sz w:val="16"/>
          <w:szCs w:val="16"/>
        </w:rPr>
        <w:t xml:space="preserve"> devido a compensação automática da Receita Federal Brasileira com as PER/DCOMP 36383.25454.300323.1.2.02-9801 e 04724.50863.300323.1.2.03-6305.</w:t>
      </w:r>
    </w:p>
    <w:p w14:paraId="664EA6C2" w14:textId="77777777" w:rsidR="00122D04" w:rsidRDefault="00122D04" w:rsidP="00D0064F">
      <w:pPr>
        <w:jc w:val="both"/>
        <w:rPr>
          <w:rFonts w:ascii="Arial" w:hAnsi="Arial" w:cs="Arial"/>
          <w:b/>
          <w:bCs/>
          <w:iCs/>
          <w:sz w:val="20"/>
          <w:szCs w:val="20"/>
          <w:highlight w:val="yellow"/>
          <w:u w:val="single"/>
          <w:lang w:eastAsia="pt-BR"/>
        </w:rPr>
      </w:pPr>
    </w:p>
    <w:p w14:paraId="51C7E84D" w14:textId="77777777" w:rsidR="00D46C16" w:rsidRPr="006459B8" w:rsidRDefault="00D46C16"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74ABEBE2"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Participantes,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shd w:val="clear" w:color="auto" w:fill="auto"/>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6A70BC70" w:rsidR="004C78D0" w:rsidRPr="00270FBE" w:rsidRDefault="00654A98">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B44323" w:rsidRPr="00270FBE">
              <w:rPr>
                <w:rFonts w:ascii="Arial" w:hAnsi="Arial" w:cs="Arial"/>
                <w:b/>
                <w:bCs/>
                <w:color w:val="000000"/>
                <w:sz w:val="20"/>
                <w:szCs w:val="20"/>
                <w:lang w:eastAsia="pt-BR"/>
              </w:rPr>
              <w:t>3</w:t>
            </w:r>
            <w:r w:rsidR="00385CE1">
              <w:rPr>
                <w:rFonts w:ascii="Arial" w:hAnsi="Arial" w:cs="Arial"/>
                <w:b/>
                <w:bCs/>
                <w:color w:val="000000"/>
                <w:sz w:val="20"/>
                <w:szCs w:val="20"/>
                <w:lang w:eastAsia="pt-BR"/>
              </w:rPr>
              <w:t>0</w:t>
            </w:r>
            <w:r w:rsidR="00B44323" w:rsidRPr="00270FBE">
              <w:rPr>
                <w:rFonts w:ascii="Arial" w:hAnsi="Arial" w:cs="Arial"/>
                <w:b/>
                <w:bCs/>
                <w:color w:val="000000"/>
                <w:sz w:val="20"/>
                <w:szCs w:val="20"/>
                <w:lang w:eastAsia="pt-BR"/>
              </w:rPr>
              <w:t>/</w:t>
            </w:r>
            <w:r w:rsidR="00385CE1" w:rsidRPr="00270FBE">
              <w:rPr>
                <w:rFonts w:ascii="Arial" w:hAnsi="Arial" w:cs="Arial"/>
                <w:b/>
                <w:bCs/>
                <w:color w:val="000000"/>
                <w:sz w:val="20"/>
                <w:szCs w:val="20"/>
                <w:lang w:eastAsia="pt-BR"/>
              </w:rPr>
              <w:t>0</w:t>
            </w:r>
            <w:r w:rsidR="00385CE1">
              <w:rPr>
                <w:rFonts w:ascii="Arial" w:hAnsi="Arial" w:cs="Arial"/>
                <w:b/>
                <w:bCs/>
                <w:color w:val="000000"/>
                <w:sz w:val="20"/>
                <w:szCs w:val="20"/>
                <w:lang w:eastAsia="pt-BR"/>
              </w:rPr>
              <w:t>6</w:t>
            </w:r>
            <w:r w:rsidR="00B82BDC">
              <w:rPr>
                <w:rFonts w:ascii="Arial" w:hAnsi="Arial" w:cs="Arial"/>
                <w:b/>
                <w:bCs/>
                <w:color w:val="000000"/>
                <w:sz w:val="20"/>
                <w:szCs w:val="20"/>
                <w:lang w:eastAsia="pt-BR"/>
              </w:rPr>
              <w:t>/2024</w:t>
            </w:r>
          </w:p>
        </w:tc>
        <w:tc>
          <w:tcPr>
            <w:tcW w:w="1689" w:type="dxa"/>
            <w:tcBorders>
              <w:top w:val="nil"/>
              <w:left w:val="nil"/>
              <w:bottom w:val="nil"/>
              <w:right w:val="nil"/>
            </w:tcBorders>
            <w:shd w:val="clear" w:color="auto" w:fill="auto"/>
            <w:noWrap/>
            <w:vAlign w:val="center"/>
            <w:hideMark/>
          </w:tcPr>
          <w:p w14:paraId="31FD1FF8" w14:textId="32CD27FB"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B82BDC">
              <w:rPr>
                <w:rFonts w:ascii="Arial" w:hAnsi="Arial" w:cs="Arial"/>
                <w:b/>
                <w:bCs/>
                <w:color w:val="000000"/>
                <w:sz w:val="20"/>
                <w:szCs w:val="20"/>
                <w:lang w:eastAsia="pt-BR"/>
              </w:rPr>
              <w:t>3</w:t>
            </w:r>
          </w:p>
        </w:tc>
      </w:tr>
      <w:tr w:rsidR="004C78D0" w:rsidRPr="00270FBE" w14:paraId="4950BE8B" w14:textId="77777777" w:rsidTr="00F20479">
        <w:trPr>
          <w:trHeight w:val="254"/>
        </w:trPr>
        <w:tc>
          <w:tcPr>
            <w:tcW w:w="6521" w:type="dxa"/>
            <w:tcBorders>
              <w:top w:val="nil"/>
              <w:left w:val="nil"/>
              <w:bottom w:val="single" w:sz="8" w:space="0" w:color="auto"/>
              <w:right w:val="nil"/>
            </w:tcBorders>
            <w:shd w:val="clear" w:color="auto" w:fill="auto"/>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6E150DA2" w:rsidR="004C78D0" w:rsidRPr="00270FBE" w:rsidRDefault="00385CE1">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397</w:t>
            </w:r>
            <w:r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shd w:val="clear" w:color="auto" w:fill="auto"/>
            <w:noWrap/>
            <w:vAlign w:val="center"/>
          </w:tcPr>
          <w:p w14:paraId="474F53DA" w14:textId="0D2A2754" w:rsidR="004C78D0" w:rsidRPr="00270FBE" w:rsidRDefault="00B82BDC"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347</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38B8EC0D" w:rsidR="004C78D0" w:rsidRPr="00270FBE" w:rsidRDefault="009304C2">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385CE1">
              <w:rPr>
                <w:rFonts w:ascii="Arial" w:hAnsi="Arial" w:cs="Arial"/>
                <w:bCs/>
                <w:color w:val="000000"/>
                <w:sz w:val="20"/>
                <w:szCs w:val="20"/>
                <w:lang w:eastAsia="pt-BR"/>
              </w:rPr>
              <w:t>401</w:t>
            </w:r>
          </w:p>
        </w:tc>
        <w:tc>
          <w:tcPr>
            <w:tcW w:w="1689" w:type="dxa"/>
            <w:tcBorders>
              <w:top w:val="nil"/>
              <w:left w:val="nil"/>
              <w:bottom w:val="single" w:sz="8" w:space="0" w:color="auto"/>
              <w:right w:val="nil"/>
            </w:tcBorders>
            <w:shd w:val="clear" w:color="000000" w:fill="FFFFFF"/>
            <w:vAlign w:val="center"/>
          </w:tcPr>
          <w:p w14:paraId="313401DC" w14:textId="55972A69" w:rsidR="004C78D0" w:rsidRPr="00270FBE" w:rsidRDefault="00B82BDC"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351</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2944845E" w:rsidR="004C78D0" w:rsidRPr="00270FBE" w:rsidRDefault="00385CE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798</w:t>
            </w:r>
          </w:p>
        </w:tc>
        <w:tc>
          <w:tcPr>
            <w:tcW w:w="1689" w:type="dxa"/>
            <w:tcBorders>
              <w:top w:val="nil"/>
              <w:left w:val="nil"/>
              <w:bottom w:val="single" w:sz="8" w:space="0" w:color="auto"/>
              <w:right w:val="nil"/>
            </w:tcBorders>
            <w:shd w:val="clear" w:color="000000" w:fill="FFFFFF"/>
            <w:vAlign w:val="center"/>
          </w:tcPr>
          <w:p w14:paraId="2444E927" w14:textId="0C24DB1B" w:rsidR="004C78D0" w:rsidRPr="00270FBE" w:rsidRDefault="00B82BDC"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698</w:t>
            </w:r>
          </w:p>
        </w:tc>
      </w:tr>
    </w:tbl>
    <w:p w14:paraId="0A61D8D0" w14:textId="2056D78F" w:rsidR="009905E4" w:rsidRDefault="009905E4" w:rsidP="007C54E3"/>
    <w:p w14:paraId="06D07E6A" w14:textId="004A38D4" w:rsidR="009905E4" w:rsidRPr="007C54E3" w:rsidRDefault="009905E4" w:rsidP="007C54E3"/>
    <w:p w14:paraId="192772F1" w14:textId="2A57EE68" w:rsidR="00C670B7" w:rsidRPr="001740E7"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740E7">
        <w:rPr>
          <w:rFonts w:ascii="Arial" w:hAnsi="Arial" w:cs="Arial"/>
          <w:b/>
          <w:bCs/>
          <w:iCs/>
          <w:sz w:val="20"/>
          <w:szCs w:val="20"/>
          <w:lang w:eastAsia="pt-BR"/>
        </w:rPr>
        <w:t>CAPITAL SOCIAL</w:t>
      </w:r>
    </w:p>
    <w:p w14:paraId="19713928" w14:textId="77777777" w:rsidR="00917C22" w:rsidRPr="001740E7" w:rsidRDefault="00917C22" w:rsidP="00295930">
      <w:pPr>
        <w:rPr>
          <w:rFonts w:ascii="Arial" w:hAnsi="Arial" w:cs="Arial"/>
          <w:sz w:val="20"/>
          <w:szCs w:val="20"/>
          <w:lang w:eastAsia="pt-BR"/>
        </w:rPr>
      </w:pPr>
    </w:p>
    <w:p w14:paraId="27AA7073" w14:textId="4CF0D5C2" w:rsidR="00C670B7" w:rsidRPr="001740E7" w:rsidRDefault="00C670B7" w:rsidP="000B1B54">
      <w:pPr>
        <w:jc w:val="both"/>
        <w:rPr>
          <w:rFonts w:ascii="Arial" w:hAnsi="Arial" w:cs="Arial"/>
          <w:iCs/>
          <w:sz w:val="20"/>
          <w:szCs w:val="20"/>
          <w:lang w:eastAsia="pt-BR"/>
        </w:rPr>
      </w:pPr>
      <w:r w:rsidRPr="001740E7">
        <w:rPr>
          <w:rFonts w:ascii="Arial" w:hAnsi="Arial" w:cs="Arial"/>
          <w:iCs/>
          <w:sz w:val="20"/>
          <w:szCs w:val="20"/>
          <w:lang w:eastAsia="pt-BR"/>
        </w:rPr>
        <w:t>O Capital Social da EPE totalmente integralizado pela União</w:t>
      </w:r>
      <w:r w:rsidR="005D385E" w:rsidRPr="001740E7">
        <w:rPr>
          <w:rFonts w:ascii="Arial" w:hAnsi="Arial" w:cs="Arial"/>
          <w:iCs/>
          <w:sz w:val="20"/>
          <w:szCs w:val="20"/>
          <w:lang w:eastAsia="pt-BR"/>
        </w:rPr>
        <w:t xml:space="preserve"> correspondente a R$ </w:t>
      </w:r>
      <w:r w:rsidR="00385CE1">
        <w:rPr>
          <w:rFonts w:ascii="Arial" w:hAnsi="Arial" w:cs="Arial"/>
          <w:iCs/>
          <w:sz w:val="20"/>
          <w:szCs w:val="20"/>
          <w:lang w:eastAsia="pt-BR"/>
        </w:rPr>
        <w:t>31</w:t>
      </w:r>
      <w:r w:rsidR="00DD412D" w:rsidRPr="001740E7">
        <w:rPr>
          <w:rFonts w:ascii="Arial" w:hAnsi="Arial" w:cs="Arial"/>
          <w:iCs/>
          <w:sz w:val="20"/>
          <w:szCs w:val="20"/>
          <w:lang w:eastAsia="pt-BR"/>
        </w:rPr>
        <w:t>.</w:t>
      </w:r>
      <w:r w:rsidR="00385CE1">
        <w:rPr>
          <w:rFonts w:ascii="Arial" w:hAnsi="Arial" w:cs="Arial"/>
          <w:iCs/>
          <w:sz w:val="20"/>
          <w:szCs w:val="20"/>
          <w:lang w:eastAsia="pt-BR"/>
        </w:rPr>
        <w:t>458</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 xml:space="preserve">em </w:t>
      </w:r>
      <w:r w:rsidR="00385CE1">
        <w:rPr>
          <w:rFonts w:ascii="Arial" w:hAnsi="Arial" w:cs="Arial"/>
          <w:iCs/>
          <w:sz w:val="20"/>
          <w:szCs w:val="20"/>
          <w:lang w:eastAsia="pt-BR"/>
        </w:rPr>
        <w:t>30</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 xml:space="preserve">de </w:t>
      </w:r>
      <w:r w:rsidR="00385CE1">
        <w:rPr>
          <w:rFonts w:ascii="Arial" w:hAnsi="Arial" w:cs="Arial"/>
          <w:iCs/>
          <w:sz w:val="20"/>
          <w:szCs w:val="20"/>
          <w:lang w:eastAsia="pt-BR"/>
        </w:rPr>
        <w:t>junho</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de 202</w:t>
      </w:r>
      <w:r w:rsidR="00B82BDC">
        <w:rPr>
          <w:rFonts w:ascii="Arial" w:hAnsi="Arial" w:cs="Arial"/>
          <w:iCs/>
          <w:sz w:val="20"/>
          <w:szCs w:val="20"/>
          <w:lang w:eastAsia="pt-BR"/>
        </w:rPr>
        <w:t>4</w:t>
      </w:r>
      <w:r w:rsidR="00E0067F" w:rsidRPr="001740E7">
        <w:rPr>
          <w:rFonts w:ascii="Arial" w:hAnsi="Arial" w:cs="Arial"/>
          <w:iCs/>
          <w:sz w:val="20"/>
          <w:szCs w:val="20"/>
          <w:lang w:eastAsia="pt-BR"/>
        </w:rPr>
        <w:t>. A última deliberação de aumento de capita</w:t>
      </w:r>
      <w:r w:rsidR="00EC3BCD" w:rsidRPr="001740E7">
        <w:rPr>
          <w:rFonts w:ascii="Arial" w:hAnsi="Arial" w:cs="Arial"/>
          <w:iCs/>
          <w:sz w:val="20"/>
          <w:szCs w:val="20"/>
          <w:lang w:eastAsia="pt-BR"/>
        </w:rPr>
        <w:t xml:space="preserve">l ocorreu em </w:t>
      </w:r>
      <w:r w:rsidR="00385CE1">
        <w:rPr>
          <w:rFonts w:ascii="Arial" w:hAnsi="Arial" w:cs="Arial"/>
          <w:iCs/>
          <w:sz w:val="20"/>
          <w:szCs w:val="20"/>
          <w:lang w:eastAsia="pt-BR"/>
        </w:rPr>
        <w:t>30</w:t>
      </w:r>
      <w:r w:rsidR="00385CE1" w:rsidRPr="001740E7">
        <w:rPr>
          <w:rFonts w:ascii="Arial" w:hAnsi="Arial" w:cs="Arial"/>
          <w:iCs/>
          <w:sz w:val="20"/>
          <w:szCs w:val="20"/>
          <w:lang w:eastAsia="pt-BR"/>
        </w:rPr>
        <w:t xml:space="preserve"> </w:t>
      </w:r>
      <w:r w:rsidR="00E235EE" w:rsidRPr="001740E7">
        <w:rPr>
          <w:rFonts w:ascii="Arial" w:hAnsi="Arial" w:cs="Arial"/>
          <w:iCs/>
          <w:sz w:val="20"/>
          <w:szCs w:val="20"/>
          <w:lang w:eastAsia="pt-BR"/>
        </w:rPr>
        <w:t xml:space="preserve">de abril de </w:t>
      </w:r>
      <w:r w:rsidR="00385CE1" w:rsidRPr="001740E7">
        <w:rPr>
          <w:rFonts w:ascii="Arial" w:hAnsi="Arial" w:cs="Arial"/>
          <w:iCs/>
          <w:sz w:val="20"/>
          <w:szCs w:val="20"/>
          <w:lang w:eastAsia="pt-BR"/>
        </w:rPr>
        <w:t>202</w:t>
      </w:r>
      <w:r w:rsidR="00385CE1">
        <w:rPr>
          <w:rFonts w:ascii="Arial" w:hAnsi="Arial" w:cs="Arial"/>
          <w:iCs/>
          <w:sz w:val="20"/>
          <w:szCs w:val="20"/>
          <w:lang w:eastAsia="pt-BR"/>
        </w:rPr>
        <w:t>4</w:t>
      </w:r>
      <w:r w:rsidRPr="001740E7">
        <w:rPr>
          <w:rFonts w:ascii="Arial" w:hAnsi="Arial" w:cs="Arial"/>
          <w:iCs/>
          <w:sz w:val="20"/>
          <w:szCs w:val="20"/>
          <w:lang w:eastAsia="pt-BR"/>
        </w:rPr>
        <w:t>.</w:t>
      </w:r>
    </w:p>
    <w:p w14:paraId="0447C550" w14:textId="0E62DA25" w:rsidR="00017C5F" w:rsidRDefault="00017C5F" w:rsidP="000B1B54">
      <w:pPr>
        <w:jc w:val="both"/>
        <w:rPr>
          <w:rFonts w:ascii="Arial" w:hAnsi="Arial" w:cs="Arial"/>
          <w:iCs/>
          <w:sz w:val="20"/>
          <w:szCs w:val="20"/>
          <w:highlight w:val="yellow"/>
          <w:lang w:eastAsia="pt-BR"/>
        </w:rPr>
      </w:pPr>
    </w:p>
    <w:p w14:paraId="015781B5" w14:textId="77777777" w:rsidR="00D93E5F" w:rsidRPr="00075E57" w:rsidRDefault="00D93E5F" w:rsidP="000B1B54">
      <w:pPr>
        <w:jc w:val="both"/>
        <w:rPr>
          <w:rFonts w:ascii="Arial" w:hAnsi="Arial" w:cs="Arial"/>
          <w:iCs/>
          <w:sz w:val="20"/>
          <w:szCs w:val="20"/>
          <w:highlight w:val="yellow"/>
          <w:lang w:eastAsia="pt-BR"/>
        </w:rPr>
      </w:pPr>
    </w:p>
    <w:p w14:paraId="2D2F27E4" w14:textId="77777777" w:rsidR="00C154C9" w:rsidRPr="00075E57" w:rsidRDefault="00C154C9" w:rsidP="000B1B54">
      <w:pPr>
        <w:jc w:val="both"/>
        <w:rPr>
          <w:rFonts w:ascii="Arial" w:hAnsi="Arial" w:cs="Arial"/>
          <w:iCs/>
          <w:sz w:val="20"/>
          <w:szCs w:val="20"/>
          <w:highlight w:val="yellow"/>
          <w:lang w:eastAsia="pt-BR"/>
        </w:rPr>
      </w:pPr>
    </w:p>
    <w:p w14:paraId="3FCC05F2" w14:textId="13E6A3C7" w:rsidR="00BC35C2" w:rsidRPr="005773B4"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423D125C"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w:t>
      </w:r>
      <w:r w:rsidR="00B5542E">
        <w:rPr>
          <w:rFonts w:ascii="Arial" w:hAnsi="Arial" w:cs="Arial"/>
          <w:sz w:val="20"/>
          <w:szCs w:val="20"/>
        </w:rPr>
        <w:t>rsos orçamentários recebidos em</w:t>
      </w:r>
      <w:r w:rsidRPr="005773B4">
        <w:rPr>
          <w:rFonts w:ascii="Arial" w:hAnsi="Arial" w:cs="Arial"/>
          <w:sz w:val="20"/>
          <w:szCs w:val="20"/>
        </w:rPr>
        <w:t xml:space="preserve"> </w:t>
      </w:r>
      <w:r w:rsidR="00741956">
        <w:rPr>
          <w:rFonts w:ascii="Arial" w:hAnsi="Arial" w:cs="Arial"/>
          <w:sz w:val="20"/>
          <w:szCs w:val="20"/>
        </w:rPr>
        <w:t>2024</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2AF55D99" w:rsidR="00D8263D" w:rsidRPr="005773B4"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385CE1">
        <w:rPr>
          <w:rFonts w:ascii="Arial" w:hAnsi="Arial" w:cs="Arial"/>
          <w:iCs/>
          <w:sz w:val="20"/>
          <w:szCs w:val="20"/>
          <w:lang w:eastAsia="pt-BR"/>
        </w:rPr>
        <w:t>junho</w:t>
      </w:r>
      <w:r w:rsidR="00385CE1" w:rsidRPr="005773B4">
        <w:rPr>
          <w:rFonts w:ascii="Arial" w:hAnsi="Arial" w:cs="Arial"/>
          <w:iCs/>
          <w:sz w:val="20"/>
          <w:szCs w:val="20"/>
          <w:lang w:eastAsia="pt-BR"/>
        </w:rPr>
        <w:t xml:space="preserve"> </w:t>
      </w:r>
      <w:r w:rsidR="00741956">
        <w:rPr>
          <w:rFonts w:ascii="Arial" w:hAnsi="Arial" w:cs="Arial"/>
          <w:iCs/>
          <w:sz w:val="20"/>
          <w:szCs w:val="20"/>
          <w:lang w:eastAsia="pt-BR"/>
        </w:rPr>
        <w:t xml:space="preserve">de 2024 foi de R$ </w:t>
      </w:r>
      <w:r w:rsidR="00385CE1">
        <w:rPr>
          <w:rFonts w:ascii="Arial" w:hAnsi="Arial" w:cs="Arial"/>
          <w:iCs/>
          <w:sz w:val="20"/>
          <w:szCs w:val="20"/>
          <w:lang w:eastAsia="pt-BR"/>
        </w:rPr>
        <w:t>690</w:t>
      </w:r>
      <w:r w:rsidRPr="005773B4">
        <w:rPr>
          <w:rFonts w:ascii="Arial" w:hAnsi="Arial" w:cs="Arial"/>
          <w:iCs/>
          <w:sz w:val="20"/>
          <w:szCs w:val="20"/>
          <w:lang w:eastAsia="pt-BR"/>
        </w:rPr>
        <w:t>, conforme a seguir:</w:t>
      </w:r>
    </w:p>
    <w:p w14:paraId="60C98585" w14:textId="6F71D33B" w:rsidR="009C5103" w:rsidRPr="005773B4" w:rsidRDefault="009C5103" w:rsidP="00ED48BF">
      <w:pPr>
        <w:rPr>
          <w:rFonts w:ascii="Arial" w:hAnsi="Arial" w:cs="Arial"/>
          <w:b/>
          <w:bCs/>
          <w:iCs/>
          <w:sz w:val="20"/>
          <w:szCs w:val="20"/>
          <w:lang w:eastAsia="pt-BR"/>
        </w:rPr>
      </w:pPr>
    </w:p>
    <w:tbl>
      <w:tblPr>
        <w:tblStyle w:val="TabeladeGradeClara"/>
        <w:tblW w:w="9911" w:type="dxa"/>
        <w:tblLook w:val="04A0" w:firstRow="1" w:lastRow="0" w:firstColumn="1" w:lastColumn="0" w:noHBand="0" w:noVBand="1"/>
      </w:tblPr>
      <w:tblGrid>
        <w:gridCol w:w="1810"/>
        <w:gridCol w:w="1729"/>
        <w:gridCol w:w="1395"/>
        <w:gridCol w:w="2166"/>
        <w:gridCol w:w="1643"/>
        <w:gridCol w:w="1168"/>
      </w:tblGrid>
      <w:tr w:rsidR="00385CE1" w:rsidRPr="005773B4" w14:paraId="7B60A60B" w14:textId="77777777" w:rsidTr="00112594">
        <w:trPr>
          <w:trHeight w:val="253"/>
        </w:trPr>
        <w:tc>
          <w:tcPr>
            <w:tcW w:w="1810" w:type="dxa"/>
            <w:noWrap/>
            <w:vAlign w:val="center"/>
            <w:hideMark/>
          </w:tcPr>
          <w:p w14:paraId="67EDB40C" w14:textId="6C30A8B0"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F</w:t>
            </w:r>
            <w:r w:rsidR="00E92A77" w:rsidRPr="005773B4">
              <w:rPr>
                <w:rFonts w:ascii="Arial" w:hAnsi="Arial" w:cs="Arial"/>
                <w:b/>
                <w:bCs/>
                <w:color w:val="000000"/>
                <w:sz w:val="20"/>
                <w:szCs w:val="20"/>
                <w:lang w:eastAsia="pt-BR"/>
              </w:rPr>
              <w:t>onte</w:t>
            </w:r>
          </w:p>
        </w:tc>
        <w:tc>
          <w:tcPr>
            <w:tcW w:w="1729" w:type="dxa"/>
            <w:noWrap/>
            <w:vAlign w:val="center"/>
            <w:hideMark/>
          </w:tcPr>
          <w:p w14:paraId="252121CE" w14:textId="221487CE" w:rsidR="00E04AE0" w:rsidRPr="005773B4" w:rsidRDefault="00E04AE0">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PF S</w:t>
            </w:r>
            <w:r w:rsidR="00E92A77" w:rsidRPr="005773B4">
              <w:rPr>
                <w:rFonts w:ascii="Arial" w:hAnsi="Arial" w:cs="Arial"/>
                <w:b/>
                <w:bCs/>
                <w:color w:val="000000"/>
                <w:sz w:val="20"/>
                <w:szCs w:val="20"/>
                <w:lang w:eastAsia="pt-BR"/>
              </w:rPr>
              <w:t>olicitaçã</w:t>
            </w:r>
            <w:r w:rsidR="00385CE1">
              <w:rPr>
                <w:rFonts w:ascii="Arial" w:hAnsi="Arial" w:cs="Arial"/>
                <w:b/>
                <w:bCs/>
                <w:color w:val="000000"/>
                <w:sz w:val="20"/>
                <w:szCs w:val="20"/>
                <w:lang w:eastAsia="pt-BR"/>
              </w:rPr>
              <w:t>o</w:t>
            </w:r>
          </w:p>
        </w:tc>
        <w:tc>
          <w:tcPr>
            <w:tcW w:w="1395" w:type="dxa"/>
            <w:noWrap/>
            <w:vAlign w:val="center"/>
            <w:hideMark/>
          </w:tcPr>
          <w:p w14:paraId="031A8F77" w14:textId="7FB71CE4"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D</w:t>
            </w:r>
            <w:r w:rsidR="00E92A77" w:rsidRPr="005773B4">
              <w:rPr>
                <w:rFonts w:ascii="Arial" w:hAnsi="Arial" w:cs="Arial"/>
                <w:b/>
                <w:bCs/>
                <w:color w:val="000000"/>
                <w:sz w:val="20"/>
                <w:szCs w:val="20"/>
                <w:lang w:eastAsia="pt-BR"/>
              </w:rPr>
              <w:t>ata</w:t>
            </w:r>
          </w:p>
        </w:tc>
        <w:tc>
          <w:tcPr>
            <w:tcW w:w="2166" w:type="dxa"/>
            <w:noWrap/>
            <w:vAlign w:val="center"/>
            <w:hideMark/>
          </w:tcPr>
          <w:p w14:paraId="2CFE817A" w14:textId="194AF3D3"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PF R</w:t>
            </w:r>
            <w:r w:rsidR="00E92A77" w:rsidRPr="005773B4">
              <w:rPr>
                <w:rFonts w:ascii="Arial" w:hAnsi="Arial" w:cs="Arial"/>
                <w:b/>
                <w:bCs/>
                <w:color w:val="000000"/>
                <w:sz w:val="20"/>
                <w:szCs w:val="20"/>
                <w:lang w:eastAsia="pt-BR"/>
              </w:rPr>
              <w:t>ecebimento</w:t>
            </w:r>
          </w:p>
        </w:tc>
        <w:tc>
          <w:tcPr>
            <w:tcW w:w="1643" w:type="dxa"/>
            <w:noWrap/>
            <w:vAlign w:val="center"/>
            <w:hideMark/>
          </w:tcPr>
          <w:p w14:paraId="3AB9F678" w14:textId="1BCA7423"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E</w:t>
            </w:r>
            <w:r w:rsidR="00E92A77" w:rsidRPr="005773B4">
              <w:rPr>
                <w:rFonts w:ascii="Arial" w:hAnsi="Arial" w:cs="Arial"/>
                <w:b/>
                <w:bCs/>
                <w:color w:val="000000"/>
                <w:sz w:val="20"/>
                <w:szCs w:val="20"/>
                <w:lang w:eastAsia="pt-BR"/>
              </w:rPr>
              <w:t>ntrada do</w:t>
            </w:r>
            <w:r w:rsidRPr="005773B4">
              <w:rPr>
                <w:rFonts w:ascii="Arial" w:hAnsi="Arial" w:cs="Arial"/>
                <w:b/>
                <w:bCs/>
                <w:color w:val="000000"/>
                <w:sz w:val="20"/>
                <w:szCs w:val="20"/>
                <w:lang w:eastAsia="pt-BR"/>
              </w:rPr>
              <w:t xml:space="preserve"> R</w:t>
            </w:r>
            <w:r w:rsidR="00E92A77" w:rsidRPr="005773B4">
              <w:rPr>
                <w:rFonts w:ascii="Arial" w:hAnsi="Arial" w:cs="Arial"/>
                <w:b/>
                <w:bCs/>
                <w:color w:val="000000"/>
                <w:sz w:val="20"/>
                <w:szCs w:val="20"/>
                <w:lang w:eastAsia="pt-BR"/>
              </w:rPr>
              <w:t>ecurso</w:t>
            </w:r>
          </w:p>
        </w:tc>
        <w:tc>
          <w:tcPr>
            <w:tcW w:w="1168" w:type="dxa"/>
            <w:noWrap/>
            <w:vAlign w:val="center"/>
            <w:hideMark/>
          </w:tcPr>
          <w:p w14:paraId="0B313F93" w14:textId="1FDADCDE"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R</w:t>
            </w:r>
            <w:r w:rsidR="00E92A77" w:rsidRPr="005773B4">
              <w:rPr>
                <w:rFonts w:ascii="Arial" w:hAnsi="Arial" w:cs="Arial"/>
                <w:b/>
                <w:bCs/>
                <w:color w:val="000000"/>
                <w:sz w:val="20"/>
                <w:szCs w:val="20"/>
                <w:lang w:eastAsia="pt-BR"/>
              </w:rPr>
              <w:t>ecurso</w:t>
            </w:r>
            <w:r w:rsidRPr="005773B4">
              <w:rPr>
                <w:rFonts w:ascii="Arial" w:hAnsi="Arial" w:cs="Arial"/>
                <w:b/>
                <w:bCs/>
                <w:color w:val="000000"/>
                <w:sz w:val="20"/>
                <w:szCs w:val="20"/>
                <w:lang w:eastAsia="pt-BR"/>
              </w:rPr>
              <w:t xml:space="preserve"> R</w:t>
            </w:r>
            <w:r w:rsidR="00E92A77" w:rsidRPr="005773B4">
              <w:rPr>
                <w:rFonts w:ascii="Arial" w:hAnsi="Arial" w:cs="Arial"/>
                <w:b/>
                <w:bCs/>
                <w:color w:val="000000"/>
                <w:sz w:val="20"/>
                <w:szCs w:val="20"/>
                <w:lang w:eastAsia="pt-BR"/>
              </w:rPr>
              <w:t>ecebido</w:t>
            </w:r>
          </w:p>
        </w:tc>
      </w:tr>
      <w:tr w:rsidR="00385CE1" w:rsidRPr="005773B4" w14:paraId="054878B6" w14:textId="77777777" w:rsidTr="00112594">
        <w:trPr>
          <w:trHeight w:val="240"/>
        </w:trPr>
        <w:tc>
          <w:tcPr>
            <w:tcW w:w="1810" w:type="dxa"/>
            <w:noWrap/>
            <w:hideMark/>
          </w:tcPr>
          <w:p w14:paraId="47DA54F0" w14:textId="77777777" w:rsidR="00E04AE0" w:rsidRPr="005773B4" w:rsidRDefault="00E04AE0"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729" w:type="dxa"/>
            <w:noWrap/>
            <w:hideMark/>
          </w:tcPr>
          <w:p w14:paraId="1DF96344" w14:textId="2278EB70" w:rsidR="00E04AE0" w:rsidRPr="005773B4" w:rsidRDefault="00385CE1" w:rsidP="000A6BEC">
            <w:pPr>
              <w:rPr>
                <w:rFonts w:ascii="Arial" w:hAnsi="Arial" w:cs="Arial"/>
                <w:color w:val="000000"/>
                <w:sz w:val="20"/>
                <w:szCs w:val="20"/>
                <w:lang w:eastAsia="pt-BR"/>
              </w:rPr>
            </w:pPr>
            <w:r w:rsidRPr="00385CE1">
              <w:rPr>
                <w:rFonts w:ascii="Arial" w:hAnsi="Arial" w:cs="Arial"/>
                <w:color w:val="000000"/>
                <w:sz w:val="20"/>
                <w:szCs w:val="20"/>
                <w:lang w:eastAsia="pt-BR"/>
              </w:rPr>
              <w:t>2024PF000017</w:t>
            </w:r>
          </w:p>
        </w:tc>
        <w:tc>
          <w:tcPr>
            <w:tcW w:w="1395" w:type="dxa"/>
            <w:noWrap/>
            <w:hideMark/>
          </w:tcPr>
          <w:p w14:paraId="0361E6A6" w14:textId="02F69109" w:rsidR="00E04AE0" w:rsidRPr="005773B4" w:rsidRDefault="00385CE1">
            <w:pPr>
              <w:jc w:val="right"/>
              <w:rPr>
                <w:rFonts w:ascii="Arial" w:hAnsi="Arial" w:cs="Arial"/>
                <w:color w:val="000000"/>
                <w:sz w:val="20"/>
                <w:szCs w:val="20"/>
                <w:lang w:eastAsia="pt-BR"/>
              </w:rPr>
            </w:pPr>
            <w:r>
              <w:rPr>
                <w:rFonts w:ascii="Arial" w:hAnsi="Arial" w:cs="Arial"/>
                <w:color w:val="000000"/>
                <w:sz w:val="20"/>
                <w:szCs w:val="20"/>
                <w:lang w:eastAsia="pt-BR"/>
              </w:rPr>
              <w:t>08</w:t>
            </w:r>
            <w:r w:rsidR="00E04AE0" w:rsidRPr="005773B4">
              <w:rPr>
                <w:rFonts w:ascii="Arial" w:hAnsi="Arial" w:cs="Arial"/>
                <w:color w:val="000000"/>
                <w:sz w:val="20"/>
                <w:szCs w:val="20"/>
                <w:lang w:eastAsia="pt-BR"/>
              </w:rPr>
              <w:t>/03/</w:t>
            </w:r>
            <w:r w:rsidRPr="005773B4">
              <w:rPr>
                <w:rFonts w:ascii="Arial" w:hAnsi="Arial" w:cs="Arial"/>
                <w:color w:val="000000"/>
                <w:sz w:val="20"/>
                <w:szCs w:val="20"/>
                <w:lang w:eastAsia="pt-BR"/>
              </w:rPr>
              <w:t>202</w:t>
            </w:r>
            <w:r>
              <w:rPr>
                <w:rFonts w:ascii="Arial" w:hAnsi="Arial" w:cs="Arial"/>
                <w:color w:val="000000"/>
                <w:sz w:val="20"/>
                <w:szCs w:val="20"/>
                <w:lang w:eastAsia="pt-BR"/>
              </w:rPr>
              <w:t>4</w:t>
            </w:r>
          </w:p>
        </w:tc>
        <w:tc>
          <w:tcPr>
            <w:tcW w:w="2166" w:type="dxa"/>
            <w:noWrap/>
            <w:hideMark/>
          </w:tcPr>
          <w:p w14:paraId="5DDA1198" w14:textId="37AA87BA" w:rsidR="00E04AE0" w:rsidRPr="005773B4" w:rsidRDefault="00385CE1" w:rsidP="008D3E1E">
            <w:pPr>
              <w:jc w:val="center"/>
              <w:rPr>
                <w:rFonts w:ascii="Arial" w:hAnsi="Arial" w:cs="Arial"/>
                <w:color w:val="000000"/>
                <w:sz w:val="20"/>
                <w:szCs w:val="20"/>
                <w:lang w:eastAsia="pt-BR"/>
              </w:rPr>
            </w:pPr>
            <w:r w:rsidRPr="00385CE1">
              <w:rPr>
                <w:rFonts w:ascii="Arial" w:hAnsi="Arial" w:cs="Arial"/>
                <w:color w:val="000000"/>
                <w:sz w:val="20"/>
                <w:szCs w:val="20"/>
                <w:lang w:eastAsia="pt-BR"/>
              </w:rPr>
              <w:t>2024PF000293</w:t>
            </w:r>
          </w:p>
        </w:tc>
        <w:tc>
          <w:tcPr>
            <w:tcW w:w="1643" w:type="dxa"/>
            <w:noWrap/>
            <w:hideMark/>
          </w:tcPr>
          <w:p w14:paraId="11E1E344" w14:textId="2425ABFC" w:rsidR="00E04AE0" w:rsidRPr="005773B4" w:rsidRDefault="00385CE1" w:rsidP="008D3E1E">
            <w:pPr>
              <w:jc w:val="center"/>
              <w:rPr>
                <w:rFonts w:ascii="Arial" w:hAnsi="Arial" w:cs="Arial"/>
                <w:color w:val="000000"/>
                <w:sz w:val="20"/>
                <w:szCs w:val="20"/>
                <w:lang w:eastAsia="pt-BR"/>
              </w:rPr>
            </w:pPr>
            <w:r>
              <w:rPr>
                <w:rFonts w:ascii="Arial" w:hAnsi="Arial" w:cs="Arial"/>
                <w:color w:val="000000"/>
                <w:sz w:val="20"/>
                <w:szCs w:val="20"/>
                <w:lang w:eastAsia="pt-BR"/>
              </w:rPr>
              <w:t>25/03/2024</w:t>
            </w:r>
          </w:p>
        </w:tc>
        <w:tc>
          <w:tcPr>
            <w:tcW w:w="1168" w:type="dxa"/>
            <w:noWrap/>
            <w:hideMark/>
          </w:tcPr>
          <w:p w14:paraId="21D86286" w14:textId="5443ABFA" w:rsidR="00E04AE0" w:rsidRPr="005773B4" w:rsidRDefault="00385CE1" w:rsidP="008D3E1E">
            <w:pPr>
              <w:jc w:val="right"/>
              <w:rPr>
                <w:rFonts w:ascii="Arial" w:hAnsi="Arial" w:cs="Arial"/>
                <w:color w:val="000000"/>
                <w:sz w:val="20"/>
                <w:szCs w:val="20"/>
                <w:lang w:eastAsia="pt-BR"/>
              </w:rPr>
            </w:pPr>
            <w:r>
              <w:rPr>
                <w:rFonts w:ascii="Arial" w:hAnsi="Arial" w:cs="Arial"/>
                <w:color w:val="000000"/>
                <w:sz w:val="20"/>
                <w:szCs w:val="20"/>
                <w:lang w:eastAsia="pt-BR"/>
              </w:rPr>
              <w:t>684</w:t>
            </w:r>
          </w:p>
        </w:tc>
      </w:tr>
      <w:tr w:rsidR="00385CE1" w:rsidRPr="005773B4" w14:paraId="60999EE7" w14:textId="77777777" w:rsidTr="00112594">
        <w:trPr>
          <w:trHeight w:val="240"/>
        </w:trPr>
        <w:tc>
          <w:tcPr>
            <w:tcW w:w="1810" w:type="dxa"/>
            <w:noWrap/>
          </w:tcPr>
          <w:p w14:paraId="24EA9FFC" w14:textId="15573DC0" w:rsidR="00420CD4" w:rsidRPr="005773B4" w:rsidRDefault="00420CD4"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729" w:type="dxa"/>
            <w:noWrap/>
          </w:tcPr>
          <w:p w14:paraId="58085E96" w14:textId="43296FF6" w:rsidR="00420CD4" w:rsidRPr="005773B4" w:rsidRDefault="00385CE1" w:rsidP="000A6BEC">
            <w:pPr>
              <w:rPr>
                <w:rFonts w:ascii="Arial" w:hAnsi="Arial" w:cs="Arial"/>
                <w:color w:val="000000"/>
                <w:sz w:val="20"/>
                <w:szCs w:val="20"/>
                <w:lang w:eastAsia="pt-BR"/>
              </w:rPr>
            </w:pPr>
            <w:r>
              <w:rPr>
                <w:rFonts w:ascii="Arial" w:hAnsi="Arial" w:cs="Arial"/>
                <w:color w:val="000000"/>
                <w:sz w:val="20"/>
                <w:szCs w:val="20"/>
              </w:rPr>
              <w:t>2024PF000041</w:t>
            </w:r>
          </w:p>
        </w:tc>
        <w:tc>
          <w:tcPr>
            <w:tcW w:w="1395" w:type="dxa"/>
            <w:noWrap/>
          </w:tcPr>
          <w:p w14:paraId="54218ABD" w14:textId="06B4B2B7" w:rsidR="00420CD4" w:rsidRPr="005773B4" w:rsidRDefault="00385CE1">
            <w:pPr>
              <w:jc w:val="right"/>
              <w:rPr>
                <w:rFonts w:ascii="Arial" w:hAnsi="Arial" w:cs="Arial"/>
                <w:color w:val="000000"/>
                <w:sz w:val="20"/>
                <w:szCs w:val="20"/>
                <w:lang w:eastAsia="pt-BR"/>
              </w:rPr>
            </w:pPr>
            <w:r>
              <w:rPr>
                <w:rFonts w:ascii="Arial" w:hAnsi="Arial" w:cs="Arial"/>
                <w:color w:val="000000"/>
                <w:sz w:val="20"/>
                <w:szCs w:val="20"/>
                <w:lang w:eastAsia="pt-BR"/>
              </w:rPr>
              <w:t>06</w:t>
            </w:r>
            <w:r w:rsidR="00420CD4" w:rsidRPr="005773B4">
              <w:rPr>
                <w:rFonts w:ascii="Arial" w:hAnsi="Arial" w:cs="Arial"/>
                <w:color w:val="000000"/>
                <w:sz w:val="20"/>
                <w:szCs w:val="20"/>
                <w:lang w:eastAsia="pt-BR"/>
              </w:rPr>
              <w:t>/</w:t>
            </w:r>
            <w:r w:rsidRPr="005773B4">
              <w:rPr>
                <w:rFonts w:ascii="Arial" w:hAnsi="Arial" w:cs="Arial"/>
                <w:color w:val="000000"/>
                <w:sz w:val="20"/>
                <w:szCs w:val="20"/>
                <w:lang w:eastAsia="pt-BR"/>
              </w:rPr>
              <w:t>0</w:t>
            </w:r>
            <w:r>
              <w:rPr>
                <w:rFonts w:ascii="Arial" w:hAnsi="Arial" w:cs="Arial"/>
                <w:color w:val="000000"/>
                <w:sz w:val="20"/>
                <w:szCs w:val="20"/>
                <w:lang w:eastAsia="pt-BR"/>
              </w:rPr>
              <w:t>6</w:t>
            </w:r>
            <w:r w:rsidR="00420CD4" w:rsidRPr="005773B4">
              <w:rPr>
                <w:rFonts w:ascii="Arial" w:hAnsi="Arial" w:cs="Arial"/>
                <w:color w:val="000000"/>
                <w:sz w:val="20"/>
                <w:szCs w:val="20"/>
                <w:lang w:eastAsia="pt-BR"/>
              </w:rPr>
              <w:t>/</w:t>
            </w:r>
            <w:r w:rsidRPr="005773B4">
              <w:rPr>
                <w:rFonts w:ascii="Arial" w:hAnsi="Arial" w:cs="Arial"/>
                <w:color w:val="000000"/>
                <w:sz w:val="20"/>
                <w:szCs w:val="20"/>
                <w:lang w:eastAsia="pt-BR"/>
              </w:rPr>
              <w:t>202</w:t>
            </w:r>
            <w:r>
              <w:rPr>
                <w:rFonts w:ascii="Arial" w:hAnsi="Arial" w:cs="Arial"/>
                <w:color w:val="000000"/>
                <w:sz w:val="20"/>
                <w:szCs w:val="20"/>
                <w:lang w:eastAsia="pt-BR"/>
              </w:rPr>
              <w:t>4</w:t>
            </w:r>
          </w:p>
        </w:tc>
        <w:tc>
          <w:tcPr>
            <w:tcW w:w="2166" w:type="dxa"/>
            <w:noWrap/>
          </w:tcPr>
          <w:p w14:paraId="25D4643B" w14:textId="5D38D425" w:rsidR="00420CD4" w:rsidRPr="005773B4" w:rsidRDefault="00385CE1" w:rsidP="008D3E1E">
            <w:pPr>
              <w:jc w:val="center"/>
              <w:rPr>
                <w:rFonts w:ascii="Arial" w:hAnsi="Arial" w:cs="Arial"/>
                <w:color w:val="000000"/>
                <w:sz w:val="20"/>
                <w:szCs w:val="20"/>
                <w:lang w:eastAsia="pt-BR"/>
              </w:rPr>
            </w:pPr>
            <w:r w:rsidRPr="00385CE1">
              <w:rPr>
                <w:rFonts w:ascii="Arial" w:hAnsi="Arial" w:cs="Arial"/>
                <w:color w:val="000000"/>
                <w:sz w:val="20"/>
                <w:szCs w:val="20"/>
                <w:lang w:eastAsia="pt-BR"/>
              </w:rPr>
              <w:t>2024PF000505</w:t>
            </w:r>
          </w:p>
        </w:tc>
        <w:tc>
          <w:tcPr>
            <w:tcW w:w="1643" w:type="dxa"/>
            <w:noWrap/>
          </w:tcPr>
          <w:p w14:paraId="6015F0AA" w14:textId="682F7C16" w:rsidR="00420CD4" w:rsidRPr="005773B4" w:rsidRDefault="00385CE1" w:rsidP="008D3E1E">
            <w:pPr>
              <w:jc w:val="center"/>
              <w:rPr>
                <w:rFonts w:ascii="Arial" w:hAnsi="Arial" w:cs="Arial"/>
                <w:color w:val="000000"/>
                <w:sz w:val="20"/>
                <w:szCs w:val="20"/>
                <w:lang w:eastAsia="pt-BR"/>
              </w:rPr>
            </w:pPr>
            <w:r>
              <w:rPr>
                <w:rFonts w:ascii="Arial" w:hAnsi="Arial" w:cs="Arial"/>
                <w:color w:val="000000"/>
                <w:sz w:val="20"/>
                <w:szCs w:val="20"/>
                <w:lang w:eastAsia="pt-BR"/>
              </w:rPr>
              <w:t>06/06/2024</w:t>
            </w:r>
          </w:p>
        </w:tc>
        <w:tc>
          <w:tcPr>
            <w:tcW w:w="1168" w:type="dxa"/>
            <w:noWrap/>
          </w:tcPr>
          <w:p w14:paraId="44BEA3AB" w14:textId="00B8405F" w:rsidR="00420CD4" w:rsidRPr="005773B4" w:rsidRDefault="00385CE1">
            <w:pPr>
              <w:jc w:val="right"/>
              <w:rPr>
                <w:rFonts w:ascii="Arial" w:hAnsi="Arial" w:cs="Arial"/>
                <w:color w:val="000000"/>
                <w:sz w:val="20"/>
                <w:szCs w:val="20"/>
                <w:lang w:eastAsia="pt-BR"/>
              </w:rPr>
            </w:pPr>
            <w:r>
              <w:rPr>
                <w:rFonts w:ascii="Arial" w:hAnsi="Arial" w:cs="Arial"/>
                <w:color w:val="000000"/>
                <w:sz w:val="20"/>
                <w:szCs w:val="20"/>
                <w:lang w:eastAsia="pt-BR"/>
              </w:rPr>
              <w:t>6</w:t>
            </w:r>
          </w:p>
        </w:tc>
      </w:tr>
      <w:tr w:rsidR="0034487F" w:rsidRPr="005773B4" w14:paraId="24F8B36B" w14:textId="77777777" w:rsidTr="00112594">
        <w:trPr>
          <w:trHeight w:val="253"/>
        </w:trPr>
        <w:tc>
          <w:tcPr>
            <w:tcW w:w="8743" w:type="dxa"/>
            <w:gridSpan w:val="5"/>
            <w:noWrap/>
            <w:hideMark/>
          </w:tcPr>
          <w:p w14:paraId="484BA347" w14:textId="77777777" w:rsidR="00741956" w:rsidRPr="005773B4" w:rsidRDefault="00741956" w:rsidP="00741956">
            <w:pPr>
              <w:rPr>
                <w:rFonts w:ascii="Arial" w:hAnsi="Arial" w:cs="Arial"/>
                <w:b/>
                <w:bCs/>
                <w:color w:val="000000"/>
                <w:sz w:val="20"/>
                <w:szCs w:val="20"/>
                <w:lang w:eastAsia="pt-BR"/>
              </w:rPr>
            </w:pPr>
            <w:r w:rsidRPr="005773B4">
              <w:rPr>
                <w:rFonts w:ascii="Arial" w:hAnsi="Arial" w:cs="Arial"/>
                <w:b/>
                <w:bCs/>
                <w:color w:val="000000"/>
                <w:sz w:val="20"/>
                <w:szCs w:val="20"/>
                <w:lang w:eastAsia="pt-BR"/>
              </w:rPr>
              <w:t>TOTAL RECEBIDO</w:t>
            </w:r>
          </w:p>
        </w:tc>
        <w:tc>
          <w:tcPr>
            <w:tcW w:w="1168" w:type="dxa"/>
            <w:noWrap/>
            <w:hideMark/>
          </w:tcPr>
          <w:p w14:paraId="18C3A75F" w14:textId="378A30F6" w:rsidR="00741956" w:rsidRPr="005773B4" w:rsidRDefault="00385CE1" w:rsidP="00741956">
            <w:pPr>
              <w:jc w:val="right"/>
              <w:rPr>
                <w:rFonts w:ascii="Arial" w:hAnsi="Arial" w:cs="Arial"/>
                <w:b/>
                <w:bCs/>
                <w:color w:val="000000"/>
                <w:sz w:val="20"/>
                <w:szCs w:val="20"/>
                <w:lang w:eastAsia="pt-BR"/>
              </w:rPr>
            </w:pPr>
            <w:r>
              <w:rPr>
                <w:rFonts w:ascii="Arial" w:hAnsi="Arial" w:cs="Arial"/>
                <w:b/>
                <w:bCs/>
                <w:color w:val="000000"/>
                <w:sz w:val="20"/>
                <w:szCs w:val="20"/>
                <w:lang w:eastAsia="pt-BR"/>
              </w:rPr>
              <w:t>690</w:t>
            </w:r>
          </w:p>
        </w:tc>
      </w:tr>
    </w:tbl>
    <w:p w14:paraId="7CC16F46" w14:textId="77777777" w:rsidR="00E04AE0" w:rsidRPr="00075E57" w:rsidRDefault="00E04AE0" w:rsidP="00ED48BF">
      <w:pPr>
        <w:rPr>
          <w:rFonts w:ascii="Arial" w:hAnsi="Arial" w:cs="Arial"/>
          <w:b/>
          <w:bCs/>
          <w:iCs/>
          <w:sz w:val="20"/>
          <w:szCs w:val="20"/>
          <w:highlight w:val="yellow"/>
          <w:lang w:eastAsia="pt-BR"/>
        </w:rPr>
      </w:pPr>
    </w:p>
    <w:p w14:paraId="67D1F911" w14:textId="11CDA0FC"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18A5AD0E" w14:textId="77777777" w:rsidR="00480CB7" w:rsidRDefault="00480CB7" w:rsidP="005A553D">
      <w:pPr>
        <w:widowControl w:val="0"/>
        <w:jc w:val="both"/>
        <w:rPr>
          <w:rFonts w:ascii="Arial" w:hAnsi="Arial" w:cs="Arial"/>
          <w:sz w:val="20"/>
          <w:szCs w:val="20"/>
        </w:rPr>
      </w:pPr>
    </w:p>
    <w:p w14:paraId="199A1E46" w14:textId="26D54CAE" w:rsidR="00A16108" w:rsidRPr="0058387D" w:rsidRDefault="00A16108" w:rsidP="00DC5DB2">
      <w:pPr>
        <w:autoSpaceDE w:val="0"/>
        <w:autoSpaceDN w:val="0"/>
        <w:rPr>
          <w:rFonts w:ascii="Arial" w:hAnsi="Arial" w:cs="Arial"/>
          <w:sz w:val="20"/>
          <w:szCs w:val="20"/>
          <w:lang w:eastAsia="en-US"/>
        </w:rPr>
      </w:pPr>
    </w:p>
    <w:p w14:paraId="3FCB5FFE" w14:textId="4B852CE7" w:rsidR="007A69CE" w:rsidRPr="0058387D" w:rsidRDefault="0034487F" w:rsidP="004C4DE4">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lastRenderedPageBreak/>
        <w:t>LUCROS</w:t>
      </w:r>
      <w:r w:rsidRPr="0058387D">
        <w:rPr>
          <w:rFonts w:ascii="Arial" w:hAnsi="Arial" w:cs="Arial"/>
          <w:b/>
          <w:bCs/>
          <w:iCs/>
          <w:sz w:val="20"/>
          <w:szCs w:val="20"/>
          <w:lang w:eastAsia="pt-BR"/>
        </w:rPr>
        <w:t xml:space="preserve"> </w:t>
      </w:r>
      <w:r w:rsidR="007A69CE" w:rsidRPr="0058387D">
        <w:rPr>
          <w:rFonts w:ascii="Arial" w:hAnsi="Arial" w:cs="Arial"/>
          <w:b/>
          <w:bCs/>
          <w:iCs/>
          <w:sz w:val="20"/>
          <w:szCs w:val="20"/>
          <w:lang w:eastAsia="pt-BR"/>
        </w:rPr>
        <w:t>ACUMULADOS</w:t>
      </w:r>
    </w:p>
    <w:p w14:paraId="27FADF4C" w14:textId="5A07CA28"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34487F">
        <w:rPr>
          <w:rFonts w:ascii="Arial" w:hAnsi="Arial" w:cs="Arial"/>
          <w:color w:val="000000"/>
          <w:sz w:val="20"/>
          <w:szCs w:val="20"/>
          <w:lang w:eastAsia="pt-BR"/>
        </w:rPr>
        <w:t xml:space="preserve">2º </w:t>
      </w:r>
      <w:r w:rsidR="004D7013">
        <w:rPr>
          <w:rFonts w:ascii="Arial" w:hAnsi="Arial" w:cs="Arial"/>
          <w:color w:val="000000"/>
          <w:sz w:val="20"/>
          <w:szCs w:val="20"/>
          <w:lang w:eastAsia="pt-BR"/>
        </w:rPr>
        <w:t>trimestre de 2024</w:t>
      </w:r>
      <w:r w:rsidRPr="00663F54">
        <w:rPr>
          <w:rFonts w:ascii="Arial" w:hAnsi="Arial" w:cs="Arial"/>
          <w:color w:val="000000"/>
          <w:sz w:val="20"/>
          <w:szCs w:val="20"/>
          <w:lang w:eastAsia="pt-BR"/>
        </w:rPr>
        <w:t xml:space="preserve">, foi apurado um lucro contábil de R$ </w:t>
      </w:r>
      <w:r w:rsidR="0034487F">
        <w:rPr>
          <w:rFonts w:ascii="Arial" w:hAnsi="Arial" w:cs="Arial"/>
          <w:color w:val="000000"/>
          <w:sz w:val="20"/>
          <w:szCs w:val="20"/>
          <w:lang w:eastAsia="pt-BR"/>
        </w:rPr>
        <w:t>9</w:t>
      </w:r>
      <w:r w:rsidR="004D7013">
        <w:rPr>
          <w:rFonts w:ascii="Arial" w:hAnsi="Arial" w:cs="Arial"/>
          <w:color w:val="000000"/>
          <w:sz w:val="20"/>
          <w:szCs w:val="20"/>
          <w:lang w:eastAsia="pt-BR"/>
        </w:rPr>
        <w:t>.</w:t>
      </w:r>
      <w:r w:rsidR="0034487F">
        <w:rPr>
          <w:rFonts w:ascii="Arial" w:hAnsi="Arial" w:cs="Arial"/>
          <w:color w:val="000000"/>
          <w:sz w:val="20"/>
          <w:szCs w:val="20"/>
          <w:lang w:eastAsia="pt-BR"/>
        </w:rPr>
        <w:t>850</w:t>
      </w:r>
      <w:r w:rsidRPr="00663F54">
        <w:rPr>
          <w:rFonts w:ascii="Arial" w:hAnsi="Arial" w:cs="Arial"/>
          <w:color w:val="000000"/>
          <w:sz w:val="20"/>
          <w:szCs w:val="20"/>
          <w:lang w:eastAsia="pt-BR"/>
        </w:rPr>
        <w:t xml:space="preserve">, resultando em um </w:t>
      </w:r>
      <w:r w:rsidR="0034487F">
        <w:rPr>
          <w:rFonts w:ascii="Arial" w:hAnsi="Arial" w:cs="Arial"/>
          <w:color w:val="000000"/>
          <w:sz w:val="20"/>
          <w:szCs w:val="20"/>
          <w:lang w:eastAsia="pt-BR"/>
        </w:rPr>
        <w:t>lucro</w:t>
      </w:r>
      <w:r w:rsidR="0034487F" w:rsidRPr="00663F54">
        <w:rPr>
          <w:rFonts w:ascii="Arial" w:hAnsi="Arial" w:cs="Arial"/>
          <w:color w:val="000000"/>
          <w:sz w:val="20"/>
          <w:szCs w:val="20"/>
          <w:lang w:eastAsia="pt-BR"/>
        </w:rPr>
        <w:t xml:space="preserve"> </w:t>
      </w:r>
      <w:r w:rsidRPr="00663F54">
        <w:rPr>
          <w:rFonts w:ascii="Arial" w:hAnsi="Arial" w:cs="Arial"/>
          <w:color w:val="000000"/>
          <w:sz w:val="20"/>
          <w:szCs w:val="20"/>
          <w:lang w:eastAsia="pt-BR"/>
        </w:rPr>
        <w:t>acumulado de R$</w:t>
      </w:r>
      <w:r w:rsidR="0034487F">
        <w:rPr>
          <w:rFonts w:ascii="Arial" w:hAnsi="Arial" w:cs="Arial"/>
          <w:color w:val="000000"/>
          <w:sz w:val="20"/>
          <w:szCs w:val="20"/>
          <w:lang w:eastAsia="pt-BR"/>
        </w:rPr>
        <w:t>355</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18BCC666"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 Prejuízos acumulados</w:t>
            </w:r>
            <w:r w:rsidR="004D7013">
              <w:rPr>
                <w:rFonts w:ascii="Arial" w:hAnsi="Arial" w:cs="Arial"/>
                <w:iCs/>
                <w:sz w:val="20"/>
                <w:szCs w:val="20"/>
                <w:lang w:eastAsia="pt-BR"/>
              </w:rPr>
              <w:t xml:space="preserve"> saldo em 31 de dezembro de 2023</w:t>
            </w:r>
          </w:p>
        </w:tc>
        <w:tc>
          <w:tcPr>
            <w:tcW w:w="1316" w:type="dxa"/>
            <w:vAlign w:val="center"/>
          </w:tcPr>
          <w:p w14:paraId="7454ABD3" w14:textId="7F3788AD"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(9.495</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2ECFE5A4" w:rsidR="00DE3378" w:rsidRPr="00B32804" w:rsidRDefault="00DE3378"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B32804">
              <w:rPr>
                <w:rFonts w:ascii="Arial" w:hAnsi="Arial" w:cs="Arial"/>
                <w:iCs/>
                <w:sz w:val="20"/>
                <w:szCs w:val="20"/>
                <w:lang w:eastAsia="pt-BR"/>
              </w:rPr>
              <w:t>Lucro do período</w:t>
            </w:r>
          </w:p>
        </w:tc>
        <w:tc>
          <w:tcPr>
            <w:tcW w:w="1316" w:type="dxa"/>
            <w:vAlign w:val="center"/>
          </w:tcPr>
          <w:p w14:paraId="032F3E96" w14:textId="13C55EBD" w:rsidR="00DE3378" w:rsidRPr="00663F54" w:rsidRDefault="0034487F"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9.850</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5FCFB088" w:rsidR="007A69CE" w:rsidRPr="00663F54" w:rsidRDefault="0034487F">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Pr>
                <w:rFonts w:ascii="Arial" w:hAnsi="Arial" w:cs="Arial"/>
                <w:iCs/>
                <w:sz w:val="20"/>
                <w:szCs w:val="20"/>
                <w:lang w:eastAsia="pt-BR"/>
              </w:rPr>
              <w:t>Lucro</w:t>
            </w:r>
            <w:r w:rsidR="00F239D0">
              <w:rPr>
                <w:rFonts w:ascii="Arial" w:hAnsi="Arial" w:cs="Arial"/>
                <w:iCs/>
                <w:sz w:val="20"/>
                <w:szCs w:val="20"/>
                <w:lang w:eastAsia="pt-BR"/>
              </w:rPr>
              <w:t>s</w:t>
            </w:r>
            <w:r w:rsidRPr="00663F54">
              <w:rPr>
                <w:rFonts w:ascii="Arial" w:hAnsi="Arial" w:cs="Arial"/>
                <w:iCs/>
                <w:sz w:val="20"/>
                <w:szCs w:val="20"/>
                <w:lang w:eastAsia="pt-BR"/>
              </w:rPr>
              <w:t xml:space="preserve"> </w:t>
            </w:r>
            <w:r w:rsidR="00C66858" w:rsidRPr="00663F54">
              <w:rPr>
                <w:rFonts w:ascii="Arial" w:hAnsi="Arial" w:cs="Arial"/>
                <w:iCs/>
                <w:sz w:val="20"/>
                <w:szCs w:val="20"/>
                <w:lang w:eastAsia="pt-BR"/>
              </w:rPr>
              <w:t>acumulados</w:t>
            </w:r>
            <w:r w:rsidR="00DE3378" w:rsidRPr="00663F54">
              <w:rPr>
                <w:rFonts w:ascii="Arial" w:hAnsi="Arial" w:cs="Arial"/>
                <w:iCs/>
                <w:sz w:val="20"/>
                <w:szCs w:val="20"/>
                <w:lang w:eastAsia="pt-BR"/>
              </w:rPr>
              <w:t xml:space="preserve"> saldo em </w:t>
            </w:r>
            <w:r w:rsidRPr="00663F54">
              <w:rPr>
                <w:rFonts w:ascii="Arial" w:hAnsi="Arial" w:cs="Arial"/>
                <w:iCs/>
                <w:sz w:val="20"/>
                <w:szCs w:val="20"/>
                <w:lang w:eastAsia="pt-BR"/>
              </w:rPr>
              <w:t>3</w:t>
            </w:r>
            <w:r>
              <w:rPr>
                <w:rFonts w:ascii="Arial" w:hAnsi="Arial" w:cs="Arial"/>
                <w:iCs/>
                <w:sz w:val="20"/>
                <w:szCs w:val="20"/>
                <w:lang w:eastAsia="pt-BR"/>
              </w:rPr>
              <w:t>0</w:t>
            </w:r>
            <w:r w:rsidRPr="00663F54">
              <w:rPr>
                <w:rFonts w:ascii="Arial" w:hAnsi="Arial" w:cs="Arial"/>
                <w:iCs/>
                <w:sz w:val="20"/>
                <w:szCs w:val="20"/>
                <w:lang w:eastAsia="pt-BR"/>
              </w:rPr>
              <w:t xml:space="preserve"> </w:t>
            </w:r>
            <w:r w:rsidR="00DE3378" w:rsidRPr="00663F54">
              <w:rPr>
                <w:rFonts w:ascii="Arial" w:hAnsi="Arial" w:cs="Arial"/>
                <w:iCs/>
                <w:sz w:val="20"/>
                <w:szCs w:val="20"/>
                <w:lang w:eastAsia="pt-BR"/>
              </w:rPr>
              <w:t xml:space="preserve">de </w:t>
            </w:r>
            <w:r>
              <w:rPr>
                <w:rFonts w:ascii="Arial" w:hAnsi="Arial" w:cs="Arial"/>
                <w:iCs/>
                <w:sz w:val="20"/>
                <w:szCs w:val="20"/>
                <w:lang w:eastAsia="pt-BR"/>
              </w:rPr>
              <w:t>junho</w:t>
            </w:r>
            <w:r w:rsidRPr="00663F54">
              <w:rPr>
                <w:rFonts w:ascii="Arial" w:hAnsi="Arial" w:cs="Arial"/>
                <w:iCs/>
                <w:sz w:val="20"/>
                <w:szCs w:val="20"/>
                <w:lang w:eastAsia="pt-BR"/>
              </w:rPr>
              <w:t xml:space="preserve"> </w:t>
            </w:r>
            <w:r w:rsidR="00DE3378" w:rsidRPr="00663F54">
              <w:rPr>
                <w:rFonts w:ascii="Arial" w:hAnsi="Arial" w:cs="Arial"/>
                <w:iCs/>
                <w:sz w:val="20"/>
                <w:szCs w:val="20"/>
                <w:lang w:eastAsia="pt-BR"/>
              </w:rPr>
              <w:t>de 202</w:t>
            </w:r>
            <w:r w:rsidR="004D7013">
              <w:rPr>
                <w:rFonts w:ascii="Arial" w:hAnsi="Arial" w:cs="Arial"/>
                <w:iCs/>
                <w:sz w:val="20"/>
                <w:szCs w:val="20"/>
                <w:lang w:eastAsia="pt-BR"/>
              </w:rPr>
              <w:t>4</w:t>
            </w:r>
          </w:p>
        </w:tc>
        <w:tc>
          <w:tcPr>
            <w:tcW w:w="1316" w:type="dxa"/>
            <w:vAlign w:val="center"/>
          </w:tcPr>
          <w:p w14:paraId="10804D56" w14:textId="4793287F" w:rsidR="007A69CE" w:rsidRPr="00663F54" w:rsidRDefault="0034487F"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Pr>
                <w:rFonts w:ascii="Arial" w:hAnsi="Arial" w:cs="Arial"/>
                <w:b/>
                <w:iCs/>
                <w:sz w:val="20"/>
                <w:szCs w:val="20"/>
                <w:lang w:eastAsia="pt-BR"/>
              </w:rPr>
              <w:t>355</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0A6BEC" w:rsidRDefault="00570BD2"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bookmarkStart w:id="9" w:name="_Toc446084945"/>
      <w:bookmarkStart w:id="10" w:name="_Hlk92975228"/>
      <w:r w:rsidRPr="000A6BEC">
        <w:rPr>
          <w:rFonts w:ascii="Arial" w:hAnsi="Arial" w:cs="Arial"/>
          <w:b/>
          <w:bCs/>
          <w:iCs/>
          <w:color w:val="000000" w:themeColor="text1"/>
          <w:sz w:val="20"/>
          <w:szCs w:val="20"/>
          <w:lang w:eastAsia="pt-BR"/>
        </w:rPr>
        <w:t>REMUNERAÇÃO DOS ADMINISTRADORES E EMPREGADOS</w:t>
      </w:r>
      <w:bookmarkEnd w:id="9"/>
    </w:p>
    <w:p w14:paraId="27EE078E" w14:textId="77777777" w:rsidR="0094326F" w:rsidRPr="007C54E3" w:rsidRDefault="0094326F" w:rsidP="007C54E3"/>
    <w:p w14:paraId="191AEDC6" w14:textId="6BC645F5" w:rsidR="00A16108" w:rsidRDefault="00C10CAB" w:rsidP="00C10CAB">
      <w:pPr>
        <w:widowControl w:val="0"/>
        <w:jc w:val="both"/>
        <w:rPr>
          <w:rFonts w:ascii="Arial" w:hAnsi="Arial" w:cs="Arial"/>
          <w:sz w:val="20"/>
          <w:szCs w:val="20"/>
          <w:lang w:eastAsia="pt-BR"/>
        </w:rPr>
      </w:pPr>
      <w:bookmarkStart w:id="11" w:name="_Toc446084955"/>
      <w:bookmarkEnd w:id="10"/>
      <w:r w:rsidRPr="00C10CAB">
        <w:rPr>
          <w:rFonts w:ascii="Arial" w:hAnsi="Arial" w:cs="Arial"/>
          <w:sz w:val="20"/>
          <w:szCs w:val="20"/>
          <w:lang w:eastAsia="pt-BR"/>
        </w:rPr>
        <w:t>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2024,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F20479">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38577C2" w:rsidR="000F1C90" w:rsidRPr="00BC3231" w:rsidRDefault="00752E91">
            <w:pPr>
              <w:rPr>
                <w:rFonts w:ascii="Arial" w:eastAsiaTheme="minorHAnsi" w:hAnsi="Arial" w:cs="Arial"/>
                <w:sz w:val="20"/>
                <w:szCs w:val="20"/>
                <w:lang w:eastAsia="pt-BR"/>
              </w:rPr>
            </w:pPr>
            <w:r>
              <w:rPr>
                <w:rFonts w:ascii="Arial" w:hAnsi="Arial"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2A3DC81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5F0DFB" w:rsidRPr="00BC3231">
              <w:rPr>
                <w:rFonts w:ascii="Arial" w:eastAsiaTheme="minorHAnsi" w:hAnsi="Arial" w:cs="Arial"/>
                <w:sz w:val="20"/>
                <w:szCs w:val="20"/>
                <w:lang w:eastAsia="pt-BR"/>
              </w:rPr>
              <w:t>35</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1F31C165"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5F0DFB" w:rsidRPr="00BC3231">
              <w:rPr>
                <w:rFonts w:ascii="Arial" w:eastAsiaTheme="minorHAnsi" w:hAnsi="Arial" w:cs="Arial"/>
                <w:sz w:val="20"/>
                <w:szCs w:val="20"/>
                <w:lang w:eastAsia="pt-BR"/>
              </w:rPr>
              <w:t>2</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68C9038F"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R$ 2</w:t>
            </w:r>
            <w:r w:rsidR="00C10CAB">
              <w:rPr>
                <w:rFonts w:ascii="Arial" w:eastAsiaTheme="minorHAnsi" w:hAnsi="Arial" w:cs="Arial"/>
                <w:sz w:val="20"/>
                <w:szCs w:val="20"/>
                <w:lang w:eastAsia="pt-BR"/>
              </w:rPr>
              <w:t>2</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625055B2"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20</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EF47032" w:rsidR="000F1C90" w:rsidRPr="00BC3231" w:rsidRDefault="00C10CAB">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6</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R$ 8</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42810289"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752E91" w:rsidRPr="00BC3231">
              <w:rPr>
                <w:rFonts w:ascii="Arial" w:eastAsiaTheme="minorHAnsi" w:hAnsi="Arial" w:cs="Arial"/>
                <w:sz w:val="20"/>
                <w:szCs w:val="20"/>
                <w:lang w:eastAsia="pt-BR"/>
              </w:rPr>
              <w:t>3</w:t>
            </w:r>
            <w:r w:rsidR="00752E91">
              <w:rPr>
                <w:rFonts w:ascii="Arial" w:eastAsiaTheme="minorHAnsi" w:hAnsi="Arial" w:cs="Arial"/>
                <w:sz w:val="20"/>
                <w:szCs w:val="20"/>
                <w:lang w:eastAsia="pt-BR"/>
              </w:rPr>
              <w:t>3</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5D8B4EA4" w:rsidR="000F1C90" w:rsidRPr="00BC3231" w:rsidRDefault="00923EA9"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R$ 13</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5BB760A4"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sidRPr="00BC3231">
              <w:rPr>
                <w:rFonts w:ascii="Arial" w:eastAsiaTheme="minorHAnsi" w:hAnsi="Arial" w:cs="Arial"/>
                <w:sz w:val="20"/>
                <w:szCs w:val="20"/>
                <w:lang w:eastAsia="pt-BR"/>
              </w:rPr>
              <w:t>1</w:t>
            </w:r>
            <w:r w:rsidR="00752E91">
              <w:rPr>
                <w:rFonts w:ascii="Arial" w:eastAsiaTheme="minorHAnsi" w:hAnsi="Arial" w:cs="Arial"/>
                <w:sz w:val="20"/>
                <w:szCs w:val="20"/>
                <w:lang w:eastAsia="pt-BR"/>
              </w:rPr>
              <w:t>9</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0F1C90" w:rsidRPr="00BC3231" w:rsidRDefault="000F1C90"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4CBA07E" w14:textId="6667F05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3D3605C3" w:rsidR="00910B2A" w:rsidRPr="000F1C90" w:rsidRDefault="00910B2A" w:rsidP="00910B2A">
      <w:pPr>
        <w:widowControl w:val="0"/>
        <w:rPr>
          <w:rFonts w:ascii="Arial" w:hAnsi="Arial" w:cs="Arial"/>
          <w:iCs/>
          <w:sz w:val="20"/>
          <w:szCs w:val="20"/>
          <w:lang w:eastAsia="pt-BR"/>
        </w:rPr>
      </w:pPr>
      <w:r w:rsidRPr="000F1C90">
        <w:rPr>
          <w:rFonts w:ascii="Arial" w:hAnsi="Arial" w:cs="Arial"/>
          <w:iCs/>
          <w:sz w:val="20"/>
          <w:szCs w:val="20"/>
          <w:lang w:eastAsia="pt-BR"/>
        </w:rPr>
        <w:t xml:space="preserve">Ainda conforme determinação da CGPAR Nº 30 de 04 de agosto de 2022 os quadros abaixo apresentam os valores médios mensais das remunerações pagas aos conselheiros de administração e fiscal, bem como os gastos com benefícios a empregados até </w:t>
      </w:r>
      <w:r w:rsidR="00752E91" w:rsidRPr="000F1C90">
        <w:rPr>
          <w:rFonts w:ascii="Arial" w:hAnsi="Arial" w:cs="Arial"/>
          <w:iCs/>
          <w:sz w:val="20"/>
          <w:szCs w:val="20"/>
          <w:lang w:eastAsia="pt-BR"/>
        </w:rPr>
        <w:t>3</w:t>
      </w:r>
      <w:r w:rsidR="00752E91">
        <w:rPr>
          <w:rFonts w:ascii="Arial" w:hAnsi="Arial" w:cs="Arial"/>
          <w:iCs/>
          <w:sz w:val="20"/>
          <w:szCs w:val="20"/>
          <w:lang w:eastAsia="pt-BR"/>
        </w:rPr>
        <w:t>0</w:t>
      </w:r>
      <w:r w:rsidR="001C0A4E">
        <w:rPr>
          <w:rFonts w:ascii="Arial" w:hAnsi="Arial" w:cs="Arial"/>
          <w:iCs/>
          <w:sz w:val="20"/>
          <w:szCs w:val="20"/>
          <w:lang w:eastAsia="pt-BR"/>
        </w:rPr>
        <w:t>/</w:t>
      </w:r>
      <w:r w:rsidR="00752E91">
        <w:rPr>
          <w:rFonts w:ascii="Arial" w:hAnsi="Arial" w:cs="Arial"/>
          <w:iCs/>
          <w:sz w:val="20"/>
          <w:szCs w:val="20"/>
          <w:lang w:eastAsia="pt-BR"/>
        </w:rPr>
        <w:t>06</w:t>
      </w:r>
      <w:r w:rsidR="001C0A4E">
        <w:rPr>
          <w:rFonts w:ascii="Arial" w:hAnsi="Arial" w:cs="Arial"/>
          <w:iCs/>
          <w:sz w:val="20"/>
          <w:szCs w:val="20"/>
          <w:lang w:eastAsia="pt-BR"/>
        </w:rPr>
        <w:t>/2024</w:t>
      </w:r>
      <w:r w:rsidRPr="000F1C90">
        <w:rPr>
          <w:rFonts w:ascii="Arial" w:hAnsi="Arial" w:cs="Arial"/>
          <w:iCs/>
          <w:sz w:val="20"/>
          <w:szCs w:val="20"/>
          <w:lang w:eastAsia="pt-BR"/>
        </w:rPr>
        <w:t>:</w:t>
      </w:r>
    </w:p>
    <w:p w14:paraId="71706483" w14:textId="77777777" w:rsidR="00910B2A" w:rsidRPr="000F1C90" w:rsidRDefault="00910B2A" w:rsidP="00910B2A">
      <w:pPr>
        <w:widowControl w:val="0"/>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shd w:val="clear" w:color="auto" w:fill="auto"/>
          </w:tcPr>
          <w:p w14:paraId="7FCCDDD0" w14:textId="77777777" w:rsidR="00910B2A" w:rsidRPr="000F1C90" w:rsidRDefault="00910B2A" w:rsidP="00D6215C">
            <w:pPr>
              <w:widowControl w:val="0"/>
              <w:rPr>
                <w:rFonts w:ascii="Arial" w:hAnsi="Arial" w:cs="Arial"/>
                <w:b/>
                <w:bCs/>
                <w:iCs/>
                <w:sz w:val="20"/>
                <w:szCs w:val="20"/>
                <w:lang w:eastAsia="pt-BR"/>
              </w:rPr>
            </w:pPr>
            <w:r w:rsidRPr="000F1C90">
              <w:rPr>
                <w:rFonts w:ascii="Arial" w:hAnsi="Arial" w:cs="Arial"/>
                <w:b/>
                <w:bCs/>
                <w:iCs/>
                <w:sz w:val="20"/>
                <w:szCs w:val="20"/>
                <w:lang w:eastAsia="pt-BR"/>
              </w:rPr>
              <w:t>Descrição</w:t>
            </w:r>
          </w:p>
        </w:tc>
        <w:tc>
          <w:tcPr>
            <w:tcW w:w="1798" w:type="dxa"/>
            <w:tcBorders>
              <w:bottom w:val="single" w:sz="4" w:space="0" w:color="auto"/>
            </w:tcBorders>
            <w:shd w:val="clear" w:color="auto" w:fill="auto"/>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shd w:val="clear" w:color="auto" w:fill="auto"/>
          </w:tcPr>
          <w:p w14:paraId="5E6AA98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3CF60A51" w14:textId="57688799"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58EF00CB" w14:textId="77777777" w:rsidTr="00D6215C">
        <w:trPr>
          <w:trHeight w:val="288"/>
        </w:trPr>
        <w:tc>
          <w:tcPr>
            <w:tcW w:w="6557" w:type="dxa"/>
            <w:shd w:val="clear" w:color="auto" w:fill="auto"/>
          </w:tcPr>
          <w:p w14:paraId="1F1DFE56"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Remuneração média mensal dos Conselheiros Fiscais</w:t>
            </w:r>
          </w:p>
        </w:tc>
        <w:tc>
          <w:tcPr>
            <w:tcW w:w="1798" w:type="dxa"/>
            <w:shd w:val="clear" w:color="auto" w:fill="auto"/>
          </w:tcPr>
          <w:p w14:paraId="5CB2F85D" w14:textId="19B0DA26"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05FEF814" w14:textId="77777777" w:rsidTr="00D6215C">
        <w:trPr>
          <w:trHeight w:val="288"/>
        </w:trPr>
        <w:tc>
          <w:tcPr>
            <w:tcW w:w="6557" w:type="dxa"/>
            <w:shd w:val="clear" w:color="auto" w:fill="auto"/>
          </w:tcPr>
          <w:p w14:paraId="63FE52FF"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Quantidade de empregados contratados </w:t>
            </w:r>
          </w:p>
        </w:tc>
        <w:tc>
          <w:tcPr>
            <w:tcW w:w="1798" w:type="dxa"/>
            <w:shd w:val="clear" w:color="auto" w:fill="auto"/>
          </w:tcPr>
          <w:p w14:paraId="2EC2E604" w14:textId="5C87D511" w:rsidR="00910B2A" w:rsidRPr="000F1C90" w:rsidRDefault="001C0A4E" w:rsidP="00D6215C">
            <w:pPr>
              <w:widowControl w:val="0"/>
              <w:ind w:left="57"/>
              <w:jc w:val="right"/>
              <w:rPr>
                <w:rFonts w:ascii="Arial" w:hAnsi="Arial" w:cs="Arial"/>
                <w:iCs/>
                <w:sz w:val="20"/>
                <w:szCs w:val="20"/>
                <w:lang w:eastAsia="pt-BR"/>
              </w:rPr>
            </w:pPr>
            <w:r>
              <w:rPr>
                <w:rFonts w:ascii="Arial" w:hAnsi="Arial" w:cs="Arial"/>
                <w:iCs/>
                <w:sz w:val="20"/>
                <w:szCs w:val="20"/>
                <w:lang w:eastAsia="pt-BR"/>
              </w:rPr>
              <w:t>33</w:t>
            </w:r>
            <w:r w:rsidR="00A01455">
              <w:rPr>
                <w:rFonts w:ascii="Arial" w:hAnsi="Arial" w:cs="Arial"/>
                <w:iCs/>
                <w:sz w:val="20"/>
                <w:szCs w:val="20"/>
                <w:lang w:eastAsia="pt-BR"/>
              </w:rPr>
              <w:t>1</w:t>
            </w:r>
          </w:p>
        </w:tc>
      </w:tr>
      <w:tr w:rsidR="00910B2A" w:rsidRPr="000F1C90" w14:paraId="2C515120" w14:textId="77777777" w:rsidTr="00D6215C">
        <w:trPr>
          <w:trHeight w:val="288"/>
        </w:trPr>
        <w:tc>
          <w:tcPr>
            <w:tcW w:w="6557" w:type="dxa"/>
            <w:shd w:val="clear" w:color="auto" w:fill="auto"/>
          </w:tcPr>
          <w:p w14:paraId="217FDBD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Gasto médio com previdência privada</w:t>
            </w:r>
          </w:p>
        </w:tc>
        <w:tc>
          <w:tcPr>
            <w:tcW w:w="1798" w:type="dxa"/>
            <w:shd w:val="clear" w:color="auto" w:fill="auto"/>
          </w:tcPr>
          <w:p w14:paraId="41210F36" w14:textId="6205D519" w:rsidR="00910B2A" w:rsidRPr="000F1C90" w:rsidRDefault="00A0145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406</w:t>
            </w:r>
          </w:p>
        </w:tc>
      </w:tr>
      <w:tr w:rsidR="00910B2A" w:rsidRPr="000F1C90" w14:paraId="3FC5C592" w14:textId="77777777" w:rsidTr="00D6215C">
        <w:trPr>
          <w:trHeight w:val="288"/>
        </w:trPr>
        <w:tc>
          <w:tcPr>
            <w:tcW w:w="6557" w:type="dxa"/>
            <w:shd w:val="clear" w:color="auto" w:fill="auto"/>
          </w:tcPr>
          <w:p w14:paraId="46A20F8B"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Gasto médio com </w:t>
            </w:r>
            <w:r>
              <w:rPr>
                <w:rFonts w:ascii="Arial" w:hAnsi="Arial" w:cs="Arial"/>
                <w:iCs/>
                <w:sz w:val="20"/>
                <w:szCs w:val="20"/>
                <w:lang w:eastAsia="pt-BR"/>
              </w:rPr>
              <w:t>benefícios a empregados</w:t>
            </w:r>
          </w:p>
        </w:tc>
        <w:tc>
          <w:tcPr>
            <w:tcW w:w="1798" w:type="dxa"/>
            <w:shd w:val="clear" w:color="auto" w:fill="auto"/>
          </w:tcPr>
          <w:p w14:paraId="523B15F2" w14:textId="14CD1DD1" w:rsidR="00910B2A" w:rsidRPr="000F1C90" w:rsidRDefault="00A01455" w:rsidP="00D6215C">
            <w:pPr>
              <w:widowControl w:val="0"/>
              <w:ind w:left="57"/>
              <w:jc w:val="right"/>
              <w:rPr>
                <w:rFonts w:ascii="Arial" w:hAnsi="Arial" w:cs="Arial"/>
                <w:iCs/>
                <w:sz w:val="20"/>
                <w:szCs w:val="20"/>
                <w:lang w:eastAsia="pt-BR"/>
              </w:rPr>
            </w:pPr>
            <w:r>
              <w:rPr>
                <w:rFonts w:ascii="Arial" w:hAnsi="Arial" w:cs="Arial"/>
                <w:iCs/>
                <w:sz w:val="20"/>
                <w:szCs w:val="20"/>
                <w:lang w:eastAsia="pt-BR"/>
              </w:rPr>
              <w:t>686</w:t>
            </w:r>
          </w:p>
        </w:tc>
      </w:tr>
    </w:tbl>
    <w:p w14:paraId="543FD48A" w14:textId="1026C513" w:rsidR="00102CEA" w:rsidRDefault="00102CEA" w:rsidP="000B1B54">
      <w:pPr>
        <w:rPr>
          <w:rFonts w:ascii="Arial" w:hAnsi="Arial" w:cs="Arial"/>
          <w:b/>
          <w:sz w:val="20"/>
          <w:szCs w:val="20"/>
          <w:highlight w:val="yellow"/>
        </w:rPr>
      </w:pPr>
    </w:p>
    <w:p w14:paraId="3A631583" w14:textId="77777777" w:rsidR="00F239D0" w:rsidRPr="00075E57" w:rsidRDefault="00F239D0" w:rsidP="000B1B54">
      <w:pPr>
        <w:rPr>
          <w:rFonts w:ascii="Arial" w:hAnsi="Arial" w:cs="Arial"/>
          <w:b/>
          <w:sz w:val="20"/>
          <w:szCs w:val="20"/>
          <w:highlight w:val="yellow"/>
        </w:rPr>
      </w:pPr>
    </w:p>
    <w:p w14:paraId="623CD49C" w14:textId="77777777" w:rsidR="00216FB9" w:rsidRPr="00075E57" w:rsidRDefault="00216FB9" w:rsidP="000B1B54">
      <w:pPr>
        <w:rPr>
          <w:rFonts w:ascii="Arial" w:hAnsi="Arial" w:cs="Arial"/>
          <w:b/>
          <w:sz w:val="20"/>
          <w:szCs w:val="20"/>
          <w:highlight w:val="yellow"/>
        </w:rPr>
      </w:pPr>
    </w:p>
    <w:p w14:paraId="30DAB190" w14:textId="06BDFBD1" w:rsidR="005F326D" w:rsidRPr="00CA6EBF" w:rsidRDefault="00680D29" w:rsidP="00D51A1F">
      <w:pPr>
        <w:numPr>
          <w:ilvl w:val="0"/>
          <w:numId w:val="43"/>
        </w:numPr>
        <w:autoSpaceDE w:val="0"/>
        <w:autoSpaceDN w:val="0"/>
        <w:ind w:left="426" w:hanging="426"/>
        <w:jc w:val="both"/>
        <w:outlineLvl w:val="0"/>
        <w:rPr>
          <w:rFonts w:ascii="Arial" w:hAnsi="Arial" w:cs="Arial"/>
          <w:b/>
          <w:caps/>
          <w:sz w:val="20"/>
          <w:szCs w:val="20"/>
        </w:rPr>
      </w:pPr>
      <w:r w:rsidRPr="00CA6EBF">
        <w:rPr>
          <w:rFonts w:ascii="Arial" w:hAnsi="Arial" w:cs="Arial"/>
          <w:b/>
          <w:bCs/>
          <w:iCs/>
          <w:sz w:val="20"/>
          <w:szCs w:val="20"/>
          <w:lang w:eastAsia="pt-BR"/>
        </w:rPr>
        <w:t>CUSTOS E DESPESAS POR NATUREZA E FUNÇÃO</w:t>
      </w:r>
    </w:p>
    <w:tbl>
      <w:tblPr>
        <w:tblW w:w="9902" w:type="dxa"/>
        <w:tblCellMar>
          <w:left w:w="70" w:type="dxa"/>
          <w:right w:w="70" w:type="dxa"/>
        </w:tblCellMar>
        <w:tblLook w:val="04A0" w:firstRow="1" w:lastRow="0" w:firstColumn="1" w:lastColumn="0" w:noHBand="0" w:noVBand="1"/>
      </w:tblPr>
      <w:tblGrid>
        <w:gridCol w:w="6521"/>
        <w:gridCol w:w="182"/>
        <w:gridCol w:w="1519"/>
        <w:gridCol w:w="161"/>
        <w:gridCol w:w="1519"/>
      </w:tblGrid>
      <w:tr w:rsidR="009911AC" w:rsidRPr="00CA6EBF" w14:paraId="70A28E15" w14:textId="77777777" w:rsidTr="001B2A7B">
        <w:trPr>
          <w:trHeight w:val="258"/>
        </w:trPr>
        <w:tc>
          <w:tcPr>
            <w:tcW w:w="6521" w:type="dxa"/>
            <w:tcBorders>
              <w:top w:val="nil"/>
              <w:left w:val="nil"/>
              <w:bottom w:val="nil"/>
              <w:right w:val="nil"/>
            </w:tcBorders>
            <w:shd w:val="clear" w:color="auto" w:fill="auto"/>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4E4908CB"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single" w:sz="4" w:space="0" w:color="auto"/>
              <w:right w:val="nil"/>
            </w:tcBorders>
            <w:shd w:val="clear" w:color="auto" w:fill="auto"/>
            <w:hideMark/>
          </w:tcPr>
          <w:p w14:paraId="62E3438A" w14:textId="1ABC8E56" w:rsidR="009911AC" w:rsidRPr="00CA6EBF" w:rsidRDefault="009911AC">
            <w:pPr>
              <w:jc w:val="right"/>
              <w:rPr>
                <w:rFonts w:ascii="Arial" w:hAnsi="Arial" w:cs="Arial"/>
                <w:b/>
                <w:bCs/>
                <w:color w:val="000000"/>
                <w:sz w:val="20"/>
                <w:szCs w:val="20"/>
                <w:lang w:eastAsia="pt-BR"/>
              </w:rPr>
            </w:pPr>
            <w:r w:rsidRPr="00CA6EBF">
              <w:rPr>
                <w:rFonts w:ascii="Arial" w:hAnsi="Arial" w:cs="Arial"/>
                <w:b/>
                <w:sz w:val="20"/>
                <w:szCs w:val="20"/>
              </w:rPr>
              <w:t>3</w:t>
            </w:r>
            <w:r w:rsidR="0034487F">
              <w:rPr>
                <w:rFonts w:ascii="Arial" w:hAnsi="Arial" w:cs="Arial"/>
                <w:b/>
                <w:sz w:val="20"/>
                <w:szCs w:val="20"/>
              </w:rPr>
              <w:t>0</w:t>
            </w:r>
            <w:r w:rsidRPr="00CA6EBF">
              <w:rPr>
                <w:rFonts w:ascii="Arial" w:hAnsi="Arial" w:cs="Arial"/>
                <w:b/>
                <w:sz w:val="20"/>
                <w:szCs w:val="20"/>
              </w:rPr>
              <w:t>/</w:t>
            </w:r>
            <w:r w:rsidR="0034487F" w:rsidRPr="00CA6EBF">
              <w:rPr>
                <w:rFonts w:ascii="Arial" w:hAnsi="Arial" w:cs="Arial"/>
                <w:b/>
                <w:sz w:val="20"/>
                <w:szCs w:val="20"/>
              </w:rPr>
              <w:t>0</w:t>
            </w:r>
            <w:r w:rsidR="0034487F">
              <w:rPr>
                <w:rFonts w:ascii="Arial" w:hAnsi="Arial" w:cs="Arial"/>
                <w:b/>
                <w:sz w:val="20"/>
                <w:szCs w:val="20"/>
              </w:rPr>
              <w:t>6</w:t>
            </w:r>
            <w:r w:rsidR="001B2A7B">
              <w:rPr>
                <w:rFonts w:ascii="Arial" w:hAnsi="Arial" w:cs="Arial"/>
                <w:b/>
                <w:sz w:val="20"/>
                <w:szCs w:val="20"/>
              </w:rPr>
              <w:t>/2024</w:t>
            </w:r>
            <w:r w:rsidRPr="00CA6EBF">
              <w:rPr>
                <w:rFonts w:ascii="Arial" w:hAnsi="Arial" w:cs="Arial"/>
                <w:b/>
                <w:sz w:val="20"/>
                <w:szCs w:val="20"/>
              </w:rPr>
              <w:t xml:space="preserve"> </w:t>
            </w:r>
          </w:p>
        </w:tc>
        <w:tc>
          <w:tcPr>
            <w:tcW w:w="161" w:type="dxa"/>
            <w:tcBorders>
              <w:top w:val="nil"/>
              <w:left w:val="nil"/>
              <w:bottom w:val="nil"/>
              <w:right w:val="nil"/>
            </w:tcBorders>
            <w:shd w:val="clear" w:color="auto" w:fill="auto"/>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519" w:type="dxa"/>
            <w:tcBorders>
              <w:top w:val="nil"/>
              <w:left w:val="nil"/>
              <w:bottom w:val="single" w:sz="4" w:space="0" w:color="auto"/>
              <w:right w:val="nil"/>
            </w:tcBorders>
            <w:shd w:val="clear" w:color="auto" w:fill="auto"/>
            <w:hideMark/>
          </w:tcPr>
          <w:p w14:paraId="7EBA4925" w14:textId="763BFC02" w:rsidR="009911AC" w:rsidRPr="00CA6EBF" w:rsidRDefault="009911AC">
            <w:pPr>
              <w:jc w:val="right"/>
              <w:rPr>
                <w:rFonts w:ascii="Arial" w:hAnsi="Arial" w:cs="Arial"/>
                <w:b/>
                <w:bCs/>
                <w:color w:val="000000"/>
                <w:sz w:val="20"/>
                <w:szCs w:val="20"/>
                <w:lang w:eastAsia="pt-BR"/>
              </w:rPr>
            </w:pPr>
            <w:r w:rsidRPr="00CA6EBF">
              <w:rPr>
                <w:rFonts w:ascii="Arial" w:hAnsi="Arial" w:cs="Arial"/>
                <w:b/>
                <w:sz w:val="20"/>
                <w:szCs w:val="20"/>
              </w:rPr>
              <w:t>3</w:t>
            </w:r>
            <w:r w:rsidR="0034487F">
              <w:rPr>
                <w:rFonts w:ascii="Arial" w:hAnsi="Arial" w:cs="Arial"/>
                <w:b/>
                <w:sz w:val="20"/>
                <w:szCs w:val="20"/>
              </w:rPr>
              <w:t>0</w:t>
            </w:r>
            <w:r w:rsidR="001B2A7B">
              <w:rPr>
                <w:rFonts w:ascii="Arial" w:hAnsi="Arial" w:cs="Arial"/>
                <w:b/>
                <w:sz w:val="20"/>
                <w:szCs w:val="20"/>
              </w:rPr>
              <w:t>/</w:t>
            </w:r>
            <w:r w:rsidR="0034487F">
              <w:rPr>
                <w:rFonts w:ascii="Arial" w:hAnsi="Arial" w:cs="Arial"/>
                <w:b/>
                <w:sz w:val="20"/>
                <w:szCs w:val="20"/>
              </w:rPr>
              <w:t>06</w:t>
            </w:r>
            <w:r w:rsidR="001B2A7B">
              <w:rPr>
                <w:rFonts w:ascii="Arial" w:hAnsi="Arial" w:cs="Arial"/>
                <w:b/>
                <w:sz w:val="20"/>
                <w:szCs w:val="20"/>
              </w:rPr>
              <w:t>/2023 reapresenta</w:t>
            </w:r>
            <w:r w:rsidR="000F24A4">
              <w:rPr>
                <w:rFonts w:ascii="Arial" w:hAnsi="Arial" w:cs="Arial"/>
                <w:b/>
                <w:sz w:val="20"/>
                <w:szCs w:val="20"/>
              </w:rPr>
              <w:t>d</w:t>
            </w:r>
            <w:r w:rsidR="001B2A7B">
              <w:rPr>
                <w:rFonts w:ascii="Arial" w:hAnsi="Arial" w:cs="Arial"/>
                <w:b/>
                <w:sz w:val="20"/>
                <w:szCs w:val="20"/>
              </w:rPr>
              <w:t>o</w:t>
            </w:r>
            <w:r w:rsidRPr="00CA6EBF">
              <w:rPr>
                <w:rFonts w:ascii="Arial" w:hAnsi="Arial" w:cs="Arial"/>
                <w:b/>
                <w:sz w:val="20"/>
                <w:szCs w:val="20"/>
              </w:rPr>
              <w:t xml:space="preserve"> </w:t>
            </w:r>
          </w:p>
        </w:tc>
      </w:tr>
      <w:tr w:rsidR="009911AC" w:rsidRPr="00CA6EBF" w14:paraId="19ADF563" w14:textId="77777777" w:rsidTr="001B2A7B">
        <w:trPr>
          <w:trHeight w:val="247"/>
        </w:trPr>
        <w:tc>
          <w:tcPr>
            <w:tcW w:w="6521" w:type="dxa"/>
            <w:tcBorders>
              <w:top w:val="nil"/>
              <w:left w:val="nil"/>
              <w:bottom w:val="nil"/>
              <w:right w:val="nil"/>
            </w:tcBorders>
            <w:shd w:val="clear" w:color="auto" w:fill="auto"/>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shd w:val="clear" w:color="auto" w:fill="auto"/>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19" w:type="dxa"/>
            <w:tcBorders>
              <w:top w:val="nil"/>
              <w:left w:val="nil"/>
              <w:bottom w:val="nil"/>
              <w:right w:val="nil"/>
            </w:tcBorders>
            <w:shd w:val="clear" w:color="auto" w:fill="auto"/>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4907031F"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1B2A7B">
        <w:trPr>
          <w:trHeight w:val="247"/>
        </w:trPr>
        <w:tc>
          <w:tcPr>
            <w:tcW w:w="6521" w:type="dxa"/>
            <w:tcBorders>
              <w:top w:val="nil"/>
              <w:left w:val="nil"/>
              <w:bottom w:val="nil"/>
              <w:right w:val="nil"/>
            </w:tcBorders>
            <w:shd w:val="clear" w:color="auto" w:fill="auto"/>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shd w:val="clear" w:color="auto" w:fill="auto"/>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334FA21D" w14:textId="7256BA4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50.163</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10B1046"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2DF8EAE8" w14:textId="04350FF0"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40.532</w:t>
            </w:r>
            <w:r w:rsidRPr="00CA6EBF">
              <w:rPr>
                <w:rFonts w:ascii="Arial" w:hAnsi="Arial" w:cs="Arial"/>
                <w:sz w:val="20"/>
                <w:szCs w:val="20"/>
              </w:rPr>
              <w:t>)</w:t>
            </w:r>
          </w:p>
        </w:tc>
      </w:tr>
      <w:tr w:rsidR="009911AC" w:rsidRPr="00CA6EBF" w14:paraId="49FD4B2C" w14:textId="77777777" w:rsidTr="001B2A7B">
        <w:trPr>
          <w:trHeight w:val="247"/>
        </w:trPr>
        <w:tc>
          <w:tcPr>
            <w:tcW w:w="6521" w:type="dxa"/>
            <w:tcBorders>
              <w:top w:val="nil"/>
              <w:left w:val="nil"/>
              <w:bottom w:val="nil"/>
              <w:right w:val="nil"/>
            </w:tcBorders>
            <w:shd w:val="clear" w:color="auto" w:fill="auto"/>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shd w:val="clear" w:color="auto" w:fill="auto"/>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67572785" w14:textId="734B0AC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2</w:t>
            </w:r>
            <w:r w:rsidR="00AF7AC3">
              <w:rPr>
                <w:rFonts w:ascii="Arial" w:hAnsi="Arial" w:cs="Arial"/>
                <w:sz w:val="20"/>
                <w:szCs w:val="20"/>
              </w:rPr>
              <w:t>5.901</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594061D"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7825905D" w14:textId="5D02F480"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20.958</w:t>
            </w:r>
            <w:r w:rsidRPr="00CA6EBF">
              <w:rPr>
                <w:rFonts w:ascii="Arial" w:hAnsi="Arial" w:cs="Arial"/>
                <w:sz w:val="20"/>
                <w:szCs w:val="20"/>
              </w:rPr>
              <w:t>)</w:t>
            </w:r>
          </w:p>
        </w:tc>
      </w:tr>
      <w:tr w:rsidR="009911AC" w:rsidRPr="00CA6EBF" w14:paraId="2EC3CEC5" w14:textId="77777777" w:rsidTr="001B2A7B">
        <w:trPr>
          <w:trHeight w:val="247"/>
        </w:trPr>
        <w:tc>
          <w:tcPr>
            <w:tcW w:w="6521" w:type="dxa"/>
            <w:tcBorders>
              <w:top w:val="nil"/>
              <w:left w:val="nil"/>
              <w:bottom w:val="nil"/>
              <w:right w:val="nil"/>
            </w:tcBorders>
            <w:shd w:val="clear" w:color="auto" w:fill="auto"/>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623E54F1" w14:textId="77777777" w:rsidR="009911AC" w:rsidRPr="00CA6EBF" w:rsidRDefault="009911AC" w:rsidP="009116C1">
            <w:pPr>
              <w:rPr>
                <w:rFonts w:ascii="Arial" w:hAnsi="Arial" w:cs="Arial"/>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0C4D8FEC" w14:textId="1EBB6BAD"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34487F">
              <w:rPr>
                <w:rFonts w:ascii="Arial" w:hAnsi="Arial" w:cs="Arial"/>
                <w:b/>
                <w:sz w:val="20"/>
                <w:szCs w:val="20"/>
              </w:rPr>
              <w:t>7</w:t>
            </w:r>
            <w:r w:rsidR="00AF7AC3">
              <w:rPr>
                <w:rFonts w:ascii="Arial" w:hAnsi="Arial" w:cs="Arial"/>
                <w:b/>
                <w:sz w:val="20"/>
                <w:szCs w:val="20"/>
              </w:rPr>
              <w:t>6.064</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5ACEFF55" w14:textId="7C0004A2"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34487F">
              <w:rPr>
                <w:rFonts w:ascii="Arial" w:hAnsi="Arial" w:cs="Arial"/>
                <w:b/>
                <w:sz w:val="20"/>
                <w:szCs w:val="20"/>
              </w:rPr>
              <w:t>61.490</w:t>
            </w:r>
            <w:r w:rsidRPr="00CA6EBF">
              <w:rPr>
                <w:rFonts w:ascii="Arial" w:hAnsi="Arial" w:cs="Arial"/>
                <w:b/>
                <w:sz w:val="20"/>
                <w:szCs w:val="20"/>
              </w:rPr>
              <w:t>)</w:t>
            </w:r>
          </w:p>
        </w:tc>
      </w:tr>
      <w:tr w:rsidR="009911AC" w:rsidRPr="00CA6EBF" w14:paraId="14834E90" w14:textId="77777777" w:rsidTr="001B2A7B">
        <w:trPr>
          <w:trHeight w:val="247"/>
        </w:trPr>
        <w:tc>
          <w:tcPr>
            <w:tcW w:w="6521" w:type="dxa"/>
            <w:tcBorders>
              <w:top w:val="nil"/>
              <w:left w:val="nil"/>
              <w:bottom w:val="nil"/>
              <w:right w:val="nil"/>
            </w:tcBorders>
            <w:shd w:val="clear" w:color="auto" w:fill="auto"/>
            <w:noWrap/>
            <w:hideMark/>
          </w:tcPr>
          <w:p w14:paraId="28E01689" w14:textId="77777777" w:rsidR="009911AC" w:rsidRPr="00CA6EBF" w:rsidRDefault="009911AC" w:rsidP="009116C1">
            <w:pPr>
              <w:rPr>
                <w:rFonts w:ascii="Arial" w:hAnsi="Arial" w:cs="Arial"/>
                <w:b/>
                <w:bCs/>
                <w:sz w:val="20"/>
                <w:szCs w:val="20"/>
                <w:lang w:eastAsia="pt-BR"/>
              </w:rPr>
            </w:pPr>
          </w:p>
        </w:tc>
        <w:tc>
          <w:tcPr>
            <w:tcW w:w="182" w:type="dxa"/>
            <w:tcBorders>
              <w:top w:val="nil"/>
              <w:left w:val="nil"/>
              <w:bottom w:val="nil"/>
              <w:right w:val="nil"/>
            </w:tcBorders>
            <w:shd w:val="clear" w:color="auto" w:fill="auto"/>
            <w:noWrap/>
            <w:hideMark/>
          </w:tcPr>
          <w:p w14:paraId="37CD5DBC"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5C91D893"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622E7317"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43C24620" w14:textId="77777777" w:rsidR="009911AC" w:rsidRPr="00CA6EBF" w:rsidRDefault="009911AC" w:rsidP="009116C1">
            <w:pPr>
              <w:rPr>
                <w:rFonts w:ascii="Arial" w:hAnsi="Arial" w:cs="Arial"/>
                <w:sz w:val="20"/>
                <w:szCs w:val="20"/>
                <w:lang w:eastAsia="pt-BR"/>
              </w:rPr>
            </w:pPr>
          </w:p>
        </w:tc>
      </w:tr>
      <w:tr w:rsidR="009911AC" w:rsidRPr="00CA6EBF" w14:paraId="503219AC" w14:textId="77777777" w:rsidTr="001B2A7B">
        <w:trPr>
          <w:trHeight w:val="247"/>
        </w:trPr>
        <w:tc>
          <w:tcPr>
            <w:tcW w:w="6521" w:type="dxa"/>
            <w:tcBorders>
              <w:top w:val="nil"/>
              <w:left w:val="nil"/>
              <w:bottom w:val="nil"/>
              <w:right w:val="nil"/>
            </w:tcBorders>
            <w:shd w:val="clear" w:color="auto" w:fill="auto"/>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shd w:val="clear" w:color="auto" w:fill="auto"/>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19" w:type="dxa"/>
            <w:tcBorders>
              <w:top w:val="nil"/>
              <w:left w:val="nil"/>
              <w:bottom w:val="nil"/>
              <w:right w:val="nil"/>
            </w:tcBorders>
            <w:shd w:val="clear" w:color="auto" w:fill="auto"/>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25A5A157"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1B2A7B">
        <w:trPr>
          <w:trHeight w:val="247"/>
        </w:trPr>
        <w:tc>
          <w:tcPr>
            <w:tcW w:w="6521" w:type="dxa"/>
            <w:tcBorders>
              <w:top w:val="nil"/>
              <w:left w:val="nil"/>
              <w:bottom w:val="nil"/>
              <w:right w:val="nil"/>
            </w:tcBorders>
            <w:shd w:val="clear" w:color="auto" w:fill="auto"/>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shd w:val="clear" w:color="auto" w:fill="auto"/>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3F528815" w14:textId="27BEC14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3656E">
              <w:rPr>
                <w:rFonts w:ascii="Arial" w:hAnsi="Arial" w:cs="Arial"/>
                <w:sz w:val="20"/>
                <w:szCs w:val="20"/>
              </w:rPr>
              <w:t>58.020</w:t>
            </w:r>
            <w:r w:rsidRPr="00CA6EBF">
              <w:rPr>
                <w:rFonts w:ascii="Arial" w:hAnsi="Arial" w:cs="Arial"/>
                <w:sz w:val="20"/>
                <w:szCs w:val="20"/>
              </w:rPr>
              <w:t>)</w:t>
            </w:r>
          </w:p>
        </w:tc>
        <w:tc>
          <w:tcPr>
            <w:tcW w:w="161" w:type="dxa"/>
            <w:tcBorders>
              <w:top w:val="nil"/>
              <w:left w:val="nil"/>
              <w:bottom w:val="nil"/>
              <w:right w:val="nil"/>
            </w:tcBorders>
            <w:shd w:val="clear" w:color="auto" w:fill="auto"/>
            <w:noWrap/>
          </w:tcPr>
          <w:p w14:paraId="5C3B75C7" w14:textId="472B272B"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3035AA1A" w14:textId="35CC1B3C"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44.832</w:t>
            </w:r>
            <w:r w:rsidRPr="00CA6EBF">
              <w:rPr>
                <w:rFonts w:ascii="Arial" w:hAnsi="Arial" w:cs="Arial"/>
                <w:sz w:val="20"/>
                <w:szCs w:val="20"/>
              </w:rPr>
              <w:t>)</w:t>
            </w:r>
          </w:p>
        </w:tc>
      </w:tr>
      <w:tr w:rsidR="009911AC" w:rsidRPr="00CA6EBF" w14:paraId="038EABAF" w14:textId="77777777" w:rsidTr="001B2A7B">
        <w:trPr>
          <w:trHeight w:val="247"/>
        </w:trPr>
        <w:tc>
          <w:tcPr>
            <w:tcW w:w="6521" w:type="dxa"/>
            <w:tcBorders>
              <w:top w:val="nil"/>
              <w:left w:val="nil"/>
              <w:bottom w:val="nil"/>
              <w:right w:val="nil"/>
            </w:tcBorders>
            <w:shd w:val="clear" w:color="auto" w:fill="auto"/>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shd w:val="clear" w:color="auto" w:fill="auto"/>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C164837" w14:textId="723DA8CE"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11</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5DDD491C"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252C1D3" w14:textId="4281E923"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16</w:t>
            </w:r>
            <w:r w:rsidRPr="00CA6EBF">
              <w:rPr>
                <w:rFonts w:ascii="Arial" w:hAnsi="Arial" w:cs="Arial"/>
                <w:sz w:val="20"/>
                <w:szCs w:val="20"/>
              </w:rPr>
              <w:t>)</w:t>
            </w:r>
          </w:p>
        </w:tc>
      </w:tr>
      <w:tr w:rsidR="009911AC" w:rsidRPr="00CA6EBF" w14:paraId="008874A4" w14:textId="77777777" w:rsidTr="001B2A7B">
        <w:trPr>
          <w:trHeight w:val="247"/>
        </w:trPr>
        <w:tc>
          <w:tcPr>
            <w:tcW w:w="6521" w:type="dxa"/>
            <w:tcBorders>
              <w:top w:val="nil"/>
              <w:left w:val="nil"/>
              <w:bottom w:val="nil"/>
              <w:right w:val="nil"/>
            </w:tcBorders>
            <w:shd w:val="clear" w:color="auto" w:fill="auto"/>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(ii)</w:t>
            </w:r>
          </w:p>
        </w:tc>
        <w:tc>
          <w:tcPr>
            <w:tcW w:w="182" w:type="dxa"/>
            <w:tcBorders>
              <w:top w:val="nil"/>
              <w:left w:val="nil"/>
              <w:bottom w:val="nil"/>
              <w:right w:val="nil"/>
            </w:tcBorders>
            <w:shd w:val="clear" w:color="auto" w:fill="auto"/>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2C37ED9A" w14:textId="0CD9B8C3"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9.001</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78A3092E"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7E43D692" w14:textId="1791CA8A"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7.928</w:t>
            </w:r>
            <w:r w:rsidRPr="00CA6EBF">
              <w:rPr>
                <w:rFonts w:ascii="Arial" w:hAnsi="Arial" w:cs="Arial"/>
                <w:sz w:val="20"/>
                <w:szCs w:val="20"/>
              </w:rPr>
              <w:t>)</w:t>
            </w:r>
          </w:p>
        </w:tc>
      </w:tr>
      <w:tr w:rsidR="009911AC" w:rsidRPr="00CA6EBF" w14:paraId="3049A218" w14:textId="77777777" w:rsidTr="001B2A7B">
        <w:trPr>
          <w:trHeight w:val="247"/>
        </w:trPr>
        <w:tc>
          <w:tcPr>
            <w:tcW w:w="6521" w:type="dxa"/>
            <w:tcBorders>
              <w:top w:val="nil"/>
              <w:left w:val="nil"/>
              <w:bottom w:val="nil"/>
              <w:right w:val="nil"/>
            </w:tcBorders>
            <w:shd w:val="clear" w:color="auto" w:fill="auto"/>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(iii)</w:t>
            </w:r>
          </w:p>
        </w:tc>
        <w:tc>
          <w:tcPr>
            <w:tcW w:w="182" w:type="dxa"/>
            <w:tcBorders>
              <w:top w:val="nil"/>
              <w:left w:val="nil"/>
              <w:bottom w:val="nil"/>
              <w:right w:val="nil"/>
            </w:tcBorders>
            <w:shd w:val="clear" w:color="auto" w:fill="auto"/>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366D26F" w14:textId="4F13BE5D"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4.741</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2AA3E05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7034C05" w14:textId="690C5CE0"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203997">
              <w:rPr>
                <w:rFonts w:ascii="Arial" w:hAnsi="Arial" w:cs="Arial"/>
                <w:sz w:val="20"/>
                <w:szCs w:val="20"/>
              </w:rPr>
              <w:t>4.723</w:t>
            </w:r>
            <w:r w:rsidRPr="00CA6EBF">
              <w:rPr>
                <w:rFonts w:ascii="Arial" w:hAnsi="Arial" w:cs="Arial"/>
                <w:sz w:val="20"/>
                <w:szCs w:val="20"/>
              </w:rPr>
              <w:t>)</w:t>
            </w:r>
          </w:p>
        </w:tc>
      </w:tr>
      <w:tr w:rsidR="009911AC" w:rsidRPr="00CA6EBF" w14:paraId="72EC910F" w14:textId="77777777" w:rsidTr="001B2A7B">
        <w:trPr>
          <w:trHeight w:val="247"/>
        </w:trPr>
        <w:tc>
          <w:tcPr>
            <w:tcW w:w="6521" w:type="dxa"/>
            <w:tcBorders>
              <w:top w:val="nil"/>
              <w:left w:val="nil"/>
              <w:bottom w:val="nil"/>
              <w:right w:val="nil"/>
            </w:tcBorders>
            <w:shd w:val="clear" w:color="auto" w:fill="auto"/>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(iv)</w:t>
            </w:r>
          </w:p>
        </w:tc>
        <w:tc>
          <w:tcPr>
            <w:tcW w:w="182" w:type="dxa"/>
            <w:tcBorders>
              <w:top w:val="nil"/>
              <w:left w:val="nil"/>
              <w:bottom w:val="nil"/>
              <w:right w:val="nil"/>
            </w:tcBorders>
            <w:shd w:val="clear" w:color="auto" w:fill="auto"/>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6475DCBE" w14:textId="59E65A03"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34487F">
              <w:rPr>
                <w:rFonts w:ascii="Arial" w:hAnsi="Arial" w:cs="Arial"/>
                <w:sz w:val="20"/>
                <w:szCs w:val="20"/>
              </w:rPr>
              <w:t>3.009</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8A249E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3BABBEB8" w14:textId="1A53ECF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203997">
              <w:rPr>
                <w:rFonts w:ascii="Arial" w:hAnsi="Arial" w:cs="Arial"/>
                <w:sz w:val="20"/>
                <w:szCs w:val="20"/>
              </w:rPr>
              <w:t>3.572</w:t>
            </w:r>
            <w:r w:rsidRPr="00CA6EBF">
              <w:rPr>
                <w:rFonts w:ascii="Arial" w:hAnsi="Arial" w:cs="Arial"/>
                <w:sz w:val="20"/>
                <w:szCs w:val="20"/>
              </w:rPr>
              <w:t>)</w:t>
            </w:r>
          </w:p>
        </w:tc>
      </w:tr>
      <w:tr w:rsidR="009911AC" w:rsidRPr="00CA6EBF" w14:paraId="5A45D4A8" w14:textId="77777777" w:rsidTr="001B2A7B">
        <w:trPr>
          <w:trHeight w:val="306"/>
        </w:trPr>
        <w:tc>
          <w:tcPr>
            <w:tcW w:w="6521" w:type="dxa"/>
            <w:tcBorders>
              <w:top w:val="nil"/>
              <w:left w:val="nil"/>
              <w:bottom w:val="nil"/>
              <w:right w:val="nil"/>
            </w:tcBorders>
            <w:shd w:val="clear" w:color="auto" w:fill="auto"/>
            <w:noWrap/>
            <w:hideMark/>
          </w:tcPr>
          <w:p w14:paraId="5C841681" w14:textId="77777777" w:rsidR="0034487F" w:rsidRDefault="009911AC" w:rsidP="009116C1">
            <w:pPr>
              <w:rPr>
                <w:rFonts w:ascii="Arial" w:hAnsi="Arial" w:cs="Arial"/>
                <w:sz w:val="20"/>
                <w:szCs w:val="20"/>
              </w:rPr>
            </w:pPr>
            <w:r w:rsidRPr="00CA6EBF">
              <w:rPr>
                <w:rFonts w:ascii="Arial" w:hAnsi="Arial" w:cs="Arial"/>
                <w:sz w:val="20"/>
                <w:szCs w:val="20"/>
              </w:rPr>
              <w:t>Impostos, Taxas e Contribuições</w:t>
            </w:r>
          </w:p>
          <w:p w14:paraId="7885EB60" w14:textId="67764B8B" w:rsidR="009911AC" w:rsidRPr="00CA6EBF" w:rsidRDefault="0034487F" w:rsidP="009116C1">
            <w:pPr>
              <w:rPr>
                <w:rFonts w:ascii="Arial" w:hAnsi="Arial" w:cs="Arial"/>
                <w:color w:val="000000"/>
                <w:sz w:val="20"/>
                <w:szCs w:val="20"/>
                <w:lang w:eastAsia="pt-BR"/>
              </w:rPr>
            </w:pPr>
            <w:r>
              <w:rPr>
                <w:rFonts w:ascii="Arial" w:hAnsi="Arial" w:cs="Arial"/>
                <w:sz w:val="20"/>
                <w:szCs w:val="20"/>
              </w:rPr>
              <w:lastRenderedPageBreak/>
              <w:t>Provisões para Contingências</w:t>
            </w:r>
          </w:p>
        </w:tc>
        <w:tc>
          <w:tcPr>
            <w:tcW w:w="182" w:type="dxa"/>
            <w:tcBorders>
              <w:top w:val="nil"/>
              <w:left w:val="nil"/>
              <w:bottom w:val="nil"/>
              <w:right w:val="nil"/>
            </w:tcBorders>
            <w:shd w:val="clear" w:color="auto" w:fill="auto"/>
            <w:noWrap/>
            <w:hideMark/>
          </w:tcPr>
          <w:p w14:paraId="44A3B6B0"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698AE89" w14:textId="34AFE13B" w:rsidR="009911AC" w:rsidRDefault="009911AC">
            <w:pPr>
              <w:jc w:val="right"/>
              <w:rPr>
                <w:rFonts w:ascii="Arial" w:hAnsi="Arial" w:cs="Arial"/>
                <w:sz w:val="20"/>
                <w:szCs w:val="20"/>
              </w:rPr>
            </w:pPr>
            <w:r w:rsidRPr="00CA6EBF">
              <w:rPr>
                <w:rFonts w:ascii="Arial" w:hAnsi="Arial" w:cs="Arial"/>
                <w:sz w:val="20"/>
                <w:szCs w:val="20"/>
              </w:rPr>
              <w:t xml:space="preserve"> (</w:t>
            </w:r>
            <w:r w:rsidR="0034487F">
              <w:rPr>
                <w:rFonts w:ascii="Arial" w:hAnsi="Arial" w:cs="Arial"/>
                <w:sz w:val="20"/>
                <w:szCs w:val="20"/>
              </w:rPr>
              <w:t>1.449</w:t>
            </w:r>
            <w:r w:rsidRPr="00CA6EBF">
              <w:rPr>
                <w:rFonts w:ascii="Arial" w:hAnsi="Arial" w:cs="Arial"/>
                <w:sz w:val="20"/>
                <w:szCs w:val="20"/>
              </w:rPr>
              <w:t>)</w:t>
            </w:r>
          </w:p>
          <w:p w14:paraId="57A45EAB" w14:textId="0B59DF2B" w:rsidR="0034487F" w:rsidRPr="0034487F" w:rsidRDefault="00AF7AC3" w:rsidP="00AF7AC3">
            <w:pPr>
              <w:jc w:val="right"/>
              <w:rPr>
                <w:rFonts w:ascii="Arial" w:hAnsi="Arial" w:cs="Arial"/>
                <w:sz w:val="20"/>
                <w:szCs w:val="20"/>
                <w:lang w:eastAsia="pt-BR"/>
              </w:rPr>
            </w:pPr>
            <w:r>
              <w:rPr>
                <w:rFonts w:ascii="Arial" w:hAnsi="Arial" w:cs="Arial"/>
                <w:sz w:val="20"/>
                <w:szCs w:val="20"/>
              </w:rPr>
              <w:lastRenderedPageBreak/>
              <w:t>167</w:t>
            </w:r>
          </w:p>
        </w:tc>
        <w:tc>
          <w:tcPr>
            <w:tcW w:w="161" w:type="dxa"/>
            <w:tcBorders>
              <w:top w:val="nil"/>
              <w:left w:val="nil"/>
              <w:bottom w:val="nil"/>
              <w:right w:val="nil"/>
            </w:tcBorders>
            <w:shd w:val="clear" w:color="auto" w:fill="auto"/>
            <w:noWrap/>
            <w:hideMark/>
          </w:tcPr>
          <w:p w14:paraId="57D0B31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4D080DF8" w14:textId="5A60510D" w:rsidR="009911AC" w:rsidRDefault="009911AC" w:rsidP="00424397">
            <w:pPr>
              <w:jc w:val="right"/>
              <w:rPr>
                <w:rFonts w:ascii="Arial" w:hAnsi="Arial" w:cs="Arial"/>
                <w:sz w:val="20"/>
                <w:szCs w:val="20"/>
              </w:rPr>
            </w:pPr>
            <w:r w:rsidRPr="00CA6EBF">
              <w:rPr>
                <w:rFonts w:ascii="Arial" w:hAnsi="Arial" w:cs="Arial"/>
                <w:sz w:val="20"/>
                <w:szCs w:val="20"/>
              </w:rPr>
              <w:t xml:space="preserve"> (</w:t>
            </w:r>
            <w:r w:rsidR="006E59DE">
              <w:rPr>
                <w:rFonts w:ascii="Arial" w:hAnsi="Arial" w:cs="Arial"/>
                <w:sz w:val="20"/>
                <w:szCs w:val="20"/>
              </w:rPr>
              <w:t>403</w:t>
            </w:r>
            <w:r w:rsidRPr="00CA6EBF">
              <w:rPr>
                <w:rFonts w:ascii="Arial" w:hAnsi="Arial" w:cs="Arial"/>
                <w:sz w:val="20"/>
                <w:szCs w:val="20"/>
              </w:rPr>
              <w:t>)</w:t>
            </w:r>
          </w:p>
          <w:p w14:paraId="2C0958E4" w14:textId="1645F9D2" w:rsidR="0034487F" w:rsidRPr="00CA6EBF" w:rsidRDefault="005D6616" w:rsidP="00424397">
            <w:pPr>
              <w:jc w:val="right"/>
              <w:rPr>
                <w:rFonts w:ascii="Arial" w:hAnsi="Arial" w:cs="Arial"/>
                <w:sz w:val="20"/>
                <w:szCs w:val="20"/>
                <w:lang w:eastAsia="pt-BR"/>
              </w:rPr>
            </w:pPr>
            <w:r>
              <w:rPr>
                <w:rFonts w:ascii="Arial" w:hAnsi="Arial" w:cs="Arial"/>
                <w:sz w:val="20"/>
                <w:szCs w:val="20"/>
              </w:rPr>
              <w:lastRenderedPageBreak/>
              <w:t>(16)</w:t>
            </w:r>
          </w:p>
        </w:tc>
      </w:tr>
      <w:tr w:rsidR="009911AC" w:rsidRPr="00CA6EBF" w14:paraId="57552E51" w14:textId="77777777" w:rsidTr="001B2A7B">
        <w:trPr>
          <w:trHeight w:val="247"/>
        </w:trPr>
        <w:tc>
          <w:tcPr>
            <w:tcW w:w="6521" w:type="dxa"/>
            <w:tcBorders>
              <w:top w:val="nil"/>
              <w:left w:val="nil"/>
              <w:bottom w:val="nil"/>
              <w:right w:val="nil"/>
            </w:tcBorders>
            <w:shd w:val="clear" w:color="auto" w:fill="auto"/>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lastRenderedPageBreak/>
              <w:t>Total</w:t>
            </w:r>
          </w:p>
        </w:tc>
        <w:tc>
          <w:tcPr>
            <w:tcW w:w="182" w:type="dxa"/>
            <w:tcBorders>
              <w:top w:val="nil"/>
              <w:left w:val="nil"/>
              <w:bottom w:val="nil"/>
              <w:right w:val="nil"/>
            </w:tcBorders>
            <w:shd w:val="clear" w:color="auto" w:fill="auto"/>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3CC0EB34" w14:textId="3B59139A"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6E59DE">
              <w:rPr>
                <w:rFonts w:ascii="Arial" w:hAnsi="Arial" w:cs="Arial"/>
                <w:b/>
                <w:sz w:val="20"/>
                <w:szCs w:val="20"/>
              </w:rPr>
              <w:t>76</w:t>
            </w:r>
            <w:r w:rsidR="001B2A7B">
              <w:rPr>
                <w:rFonts w:ascii="Arial" w:hAnsi="Arial" w:cs="Arial"/>
                <w:b/>
                <w:sz w:val="20"/>
                <w:szCs w:val="20"/>
              </w:rPr>
              <w:t>.</w:t>
            </w:r>
            <w:r w:rsidR="00AF7AC3">
              <w:rPr>
                <w:rFonts w:ascii="Arial" w:hAnsi="Arial" w:cs="Arial"/>
                <w:b/>
                <w:sz w:val="20"/>
                <w:szCs w:val="20"/>
              </w:rPr>
              <w:t>064</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42C882E7" w14:textId="166C8FAD"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6E59DE">
              <w:rPr>
                <w:rFonts w:ascii="Arial" w:hAnsi="Arial" w:cs="Arial"/>
                <w:b/>
                <w:sz w:val="20"/>
                <w:szCs w:val="20"/>
              </w:rPr>
              <w:t>6</w:t>
            </w:r>
            <w:r w:rsidR="005D6616">
              <w:rPr>
                <w:rFonts w:ascii="Arial" w:hAnsi="Arial" w:cs="Arial"/>
                <w:b/>
                <w:sz w:val="20"/>
                <w:szCs w:val="20"/>
              </w:rPr>
              <w:t>1.490</w:t>
            </w:r>
            <w:r w:rsidRPr="00CA6EBF">
              <w:rPr>
                <w:rFonts w:ascii="Arial" w:hAnsi="Arial" w:cs="Arial"/>
                <w:b/>
                <w:sz w:val="20"/>
                <w:szCs w:val="20"/>
              </w:rPr>
              <w:t>)</w:t>
            </w:r>
          </w:p>
        </w:tc>
      </w:tr>
    </w:tbl>
    <w:p w14:paraId="13392376" w14:textId="5145812F" w:rsidR="00D93E5F" w:rsidRDefault="00D93E5F" w:rsidP="00AD7133">
      <w:pPr>
        <w:jc w:val="both"/>
        <w:rPr>
          <w:rFonts w:ascii="Arial" w:hAnsi="Arial" w:cs="Arial"/>
          <w:sz w:val="20"/>
          <w:szCs w:val="20"/>
          <w:lang w:eastAsia="pt-BR"/>
        </w:rPr>
      </w:pPr>
    </w:p>
    <w:p w14:paraId="7279C79B" w14:textId="77777777" w:rsidR="00480CB7" w:rsidRDefault="00480CB7" w:rsidP="00AD7133">
      <w:pPr>
        <w:jc w:val="both"/>
        <w:rPr>
          <w:rFonts w:ascii="Arial" w:hAnsi="Arial" w:cs="Arial"/>
          <w:sz w:val="20"/>
          <w:szCs w:val="20"/>
          <w:lang w:eastAsia="pt-BR"/>
        </w:rPr>
      </w:pPr>
    </w:p>
    <w:p w14:paraId="7FBFA7DC" w14:textId="5CBECD4C" w:rsidR="00917C22" w:rsidRPr="000A6BEC" w:rsidRDefault="00AD7133" w:rsidP="00AD7133">
      <w:pPr>
        <w:jc w:val="both"/>
      </w:pPr>
      <w:r w:rsidRPr="000A6BEC">
        <w:rPr>
          <w:rFonts w:ascii="Arial" w:hAnsi="Arial" w:cs="Arial"/>
          <w:color w:val="000000" w:themeColor="text1"/>
          <w:sz w:val="20"/>
          <w:szCs w:val="20"/>
          <w:lang w:eastAsia="pt-BR"/>
        </w:rPr>
        <w:t xml:space="preserve">(i) </w:t>
      </w:r>
      <w:r w:rsidR="005F52AD" w:rsidRPr="000A6BEC">
        <w:rPr>
          <w:rFonts w:ascii="Arial" w:hAnsi="Arial" w:cs="Arial"/>
          <w:color w:val="000000" w:themeColor="text1"/>
          <w:sz w:val="20"/>
          <w:szCs w:val="20"/>
          <w:lang w:eastAsia="pt-BR"/>
        </w:rPr>
        <w:t xml:space="preserve">Incluem as remunerações, representadas por </w:t>
      </w:r>
      <w:r w:rsidR="00144405" w:rsidRPr="000A6BEC">
        <w:rPr>
          <w:rFonts w:ascii="Arial" w:hAnsi="Arial" w:cs="Arial"/>
          <w:color w:val="000000" w:themeColor="text1"/>
          <w:sz w:val="20"/>
          <w:szCs w:val="20"/>
          <w:lang w:eastAsia="pt-BR"/>
        </w:rPr>
        <w:t>salários (R$</w:t>
      </w:r>
      <w:r w:rsidR="00FA309D" w:rsidRPr="000A6BEC">
        <w:rPr>
          <w:rFonts w:ascii="Arial" w:hAnsi="Arial" w:cs="Arial"/>
          <w:color w:val="000000" w:themeColor="text1"/>
          <w:sz w:val="20"/>
          <w:szCs w:val="20"/>
          <w:lang w:eastAsia="pt-BR"/>
        </w:rPr>
        <w:t>31.541</w:t>
      </w:r>
      <w:r w:rsidR="00144405" w:rsidRPr="000A6BEC">
        <w:rPr>
          <w:rFonts w:ascii="Arial" w:hAnsi="Arial" w:cs="Arial"/>
          <w:color w:val="000000" w:themeColor="text1"/>
          <w:sz w:val="20"/>
          <w:szCs w:val="20"/>
          <w:lang w:eastAsia="pt-BR"/>
        </w:rPr>
        <w:t>), provisões de férias (R$</w:t>
      </w:r>
      <w:r w:rsidR="00FA309D" w:rsidRPr="000A6BEC">
        <w:rPr>
          <w:rFonts w:ascii="Arial" w:hAnsi="Arial" w:cs="Arial"/>
          <w:color w:val="000000" w:themeColor="text1"/>
          <w:sz w:val="20"/>
          <w:szCs w:val="20"/>
          <w:lang w:eastAsia="pt-BR"/>
        </w:rPr>
        <w:t>3.928</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ab</w:t>
      </w:r>
      <w:r w:rsidR="00144405" w:rsidRPr="000A6BEC">
        <w:rPr>
          <w:rFonts w:ascii="Arial" w:hAnsi="Arial" w:cs="Arial"/>
          <w:color w:val="000000" w:themeColor="text1"/>
          <w:sz w:val="20"/>
          <w:szCs w:val="20"/>
          <w:lang w:eastAsia="pt-BR"/>
        </w:rPr>
        <w:t>ono pecuniário de férias (R$</w:t>
      </w:r>
      <w:r w:rsidR="00C62E31">
        <w:rPr>
          <w:rFonts w:ascii="Arial" w:hAnsi="Arial" w:cs="Arial"/>
          <w:color w:val="000000" w:themeColor="text1"/>
          <w:sz w:val="20"/>
          <w:szCs w:val="20"/>
          <w:lang w:eastAsia="pt-BR"/>
        </w:rPr>
        <w:t>405</w:t>
      </w:r>
      <w:r w:rsidR="00144405" w:rsidRPr="000A6BEC">
        <w:rPr>
          <w:rFonts w:ascii="Arial" w:hAnsi="Arial" w:cs="Arial"/>
          <w:color w:val="000000" w:themeColor="text1"/>
          <w:sz w:val="20"/>
          <w:szCs w:val="20"/>
          <w:lang w:eastAsia="pt-BR"/>
        </w:rPr>
        <w:t>), 13º salário (R$</w:t>
      </w:r>
      <w:r w:rsidR="00C62E31">
        <w:rPr>
          <w:rFonts w:ascii="Arial" w:hAnsi="Arial" w:cs="Arial"/>
          <w:color w:val="000000" w:themeColor="text1"/>
          <w:sz w:val="20"/>
          <w:szCs w:val="20"/>
          <w:lang w:eastAsia="pt-BR"/>
        </w:rPr>
        <w:t>3</w:t>
      </w:r>
      <w:r w:rsidR="00C62E31" w:rsidRPr="000A6BEC">
        <w:rPr>
          <w:rFonts w:ascii="Arial" w:hAnsi="Arial" w:cs="Arial"/>
          <w:color w:val="000000" w:themeColor="text1"/>
          <w:sz w:val="20"/>
          <w:szCs w:val="20"/>
          <w:lang w:eastAsia="pt-BR"/>
        </w:rPr>
        <w:t>.</w:t>
      </w:r>
      <w:r w:rsidR="00C62E31">
        <w:rPr>
          <w:rFonts w:ascii="Arial" w:hAnsi="Arial" w:cs="Arial"/>
          <w:color w:val="000000" w:themeColor="text1"/>
          <w:sz w:val="20"/>
          <w:szCs w:val="20"/>
          <w:lang w:eastAsia="pt-BR"/>
        </w:rPr>
        <w:t>069</w:t>
      </w:r>
      <w:r w:rsidR="005F52AD" w:rsidRPr="000A6BEC">
        <w:rPr>
          <w:rFonts w:ascii="Arial" w:hAnsi="Arial" w:cs="Arial"/>
          <w:color w:val="000000" w:themeColor="text1"/>
          <w:sz w:val="20"/>
          <w:szCs w:val="20"/>
          <w:lang w:eastAsia="pt-BR"/>
        </w:rPr>
        <w:t>), encargos</w:t>
      </w:r>
      <w:r w:rsidR="00144405" w:rsidRPr="000A6BEC">
        <w:rPr>
          <w:rFonts w:ascii="Arial" w:hAnsi="Arial" w:cs="Arial"/>
          <w:color w:val="000000" w:themeColor="text1"/>
          <w:sz w:val="20"/>
          <w:szCs w:val="20"/>
          <w:lang w:eastAsia="pt-BR"/>
        </w:rPr>
        <w:t xml:space="preserve"> sociais – INSS e FGTS (R$</w:t>
      </w:r>
      <w:r w:rsidR="0053656E" w:rsidRPr="0053656E">
        <w:rPr>
          <w:rFonts w:ascii="Arial" w:hAnsi="Arial" w:cs="Arial"/>
          <w:color w:val="000000" w:themeColor="text1"/>
          <w:sz w:val="20"/>
          <w:szCs w:val="20"/>
          <w:lang w:eastAsia="pt-BR"/>
        </w:rPr>
        <w:t>11.498</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licença maternidade e p</w:t>
      </w:r>
      <w:r w:rsidR="00144405" w:rsidRPr="000A6BEC">
        <w:rPr>
          <w:rFonts w:ascii="Arial" w:hAnsi="Arial" w:cs="Arial"/>
          <w:color w:val="000000" w:themeColor="text1"/>
          <w:sz w:val="20"/>
          <w:szCs w:val="20"/>
          <w:lang w:eastAsia="pt-BR"/>
        </w:rPr>
        <w:t>aternidade – Prorrogação (R$</w:t>
      </w:r>
      <w:r w:rsidR="00C62E31" w:rsidRPr="000A6BEC">
        <w:rPr>
          <w:rFonts w:ascii="Arial" w:hAnsi="Arial" w:cs="Arial"/>
          <w:color w:val="000000" w:themeColor="text1"/>
          <w:sz w:val="20"/>
          <w:szCs w:val="20"/>
          <w:lang w:eastAsia="pt-BR"/>
        </w:rPr>
        <w:t>17</w:t>
      </w:r>
      <w:r w:rsidR="006D6AB3">
        <w:rPr>
          <w:rFonts w:ascii="Arial" w:hAnsi="Arial" w:cs="Arial"/>
          <w:color w:val="000000" w:themeColor="text1"/>
          <w:sz w:val="20"/>
          <w:szCs w:val="20"/>
          <w:lang w:eastAsia="pt-BR"/>
        </w:rPr>
        <w:t>9</w:t>
      </w:r>
      <w:r w:rsidR="00144405" w:rsidRPr="000A6BEC">
        <w:rPr>
          <w:rFonts w:ascii="Arial" w:hAnsi="Arial" w:cs="Arial"/>
          <w:color w:val="000000" w:themeColor="text1"/>
          <w:sz w:val="20"/>
          <w:szCs w:val="20"/>
          <w:lang w:eastAsia="pt-BR"/>
        </w:rPr>
        <w:t>)</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Incorporação Função</w:t>
      </w:r>
      <w:r w:rsidR="00144405" w:rsidRPr="000A6BEC">
        <w:rPr>
          <w:rFonts w:ascii="Arial" w:hAnsi="Arial" w:cs="Arial"/>
          <w:color w:val="000000" w:themeColor="text1"/>
          <w:sz w:val="20"/>
          <w:szCs w:val="20"/>
          <w:lang w:eastAsia="pt-BR"/>
        </w:rPr>
        <w:t xml:space="preserve"> Gratificada (R$</w:t>
      </w:r>
      <w:r w:rsidR="00C62E31" w:rsidRPr="000A6BEC">
        <w:rPr>
          <w:rFonts w:ascii="Arial" w:hAnsi="Arial" w:cs="Arial"/>
          <w:color w:val="000000" w:themeColor="text1"/>
          <w:sz w:val="20"/>
          <w:szCs w:val="20"/>
          <w:lang w:eastAsia="pt-BR"/>
        </w:rPr>
        <w:t>64</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benefícios - previdência privada, auxílio alimentação, transporte, moradia, creche, assistênci</w:t>
      </w:r>
      <w:r w:rsidR="00144405" w:rsidRPr="000A6BEC">
        <w:rPr>
          <w:rFonts w:ascii="Arial" w:hAnsi="Arial" w:cs="Arial"/>
          <w:color w:val="000000" w:themeColor="text1"/>
          <w:sz w:val="20"/>
          <w:szCs w:val="20"/>
          <w:lang w:eastAsia="pt-BR"/>
        </w:rPr>
        <w:t>a médica e vale cultura (R$</w:t>
      </w:r>
      <w:r w:rsidR="00C62E31" w:rsidRPr="000A6BEC">
        <w:rPr>
          <w:rFonts w:ascii="Arial" w:hAnsi="Arial" w:cs="Arial"/>
          <w:color w:val="000000" w:themeColor="text1"/>
          <w:sz w:val="20"/>
          <w:szCs w:val="20"/>
          <w:lang w:eastAsia="pt-BR"/>
        </w:rPr>
        <w:t>6.475</w:t>
      </w:r>
      <w:r w:rsidR="005F52AD" w:rsidRPr="000A6BEC">
        <w:rPr>
          <w:rFonts w:ascii="Arial" w:hAnsi="Arial" w:cs="Arial"/>
          <w:color w:val="000000" w:themeColor="text1"/>
          <w:sz w:val="20"/>
          <w:szCs w:val="20"/>
          <w:lang w:eastAsia="pt-BR"/>
        </w:rPr>
        <w:t>), estagiários (R$</w:t>
      </w:r>
      <w:r w:rsidR="0053656E" w:rsidRPr="000A6BEC">
        <w:rPr>
          <w:rFonts w:ascii="Arial" w:hAnsi="Arial" w:cs="Arial"/>
          <w:color w:val="000000" w:themeColor="text1"/>
          <w:sz w:val="20"/>
          <w:szCs w:val="20"/>
          <w:lang w:eastAsia="pt-BR"/>
        </w:rPr>
        <w:t>483</w:t>
      </w:r>
      <w:r w:rsidR="005F52AD" w:rsidRPr="000A6BEC">
        <w:rPr>
          <w:rFonts w:ascii="Arial" w:hAnsi="Arial" w:cs="Arial"/>
          <w:color w:val="000000" w:themeColor="text1"/>
          <w:sz w:val="20"/>
          <w:szCs w:val="20"/>
          <w:lang w:eastAsia="pt-BR"/>
        </w:rPr>
        <w:t xml:space="preserve">), </w:t>
      </w:r>
      <w:r w:rsidR="00144405" w:rsidRPr="000A6BEC">
        <w:rPr>
          <w:rFonts w:ascii="Arial" w:hAnsi="Arial" w:cs="Arial"/>
          <w:color w:val="000000" w:themeColor="text1"/>
          <w:sz w:val="20"/>
          <w:szCs w:val="20"/>
          <w:lang w:eastAsia="pt-BR"/>
        </w:rPr>
        <w:t>despesa com jovem aprendiz (R$</w:t>
      </w:r>
      <w:r w:rsidR="0053656E" w:rsidRPr="000A6BEC">
        <w:rPr>
          <w:rFonts w:ascii="Arial" w:hAnsi="Arial" w:cs="Arial"/>
          <w:color w:val="000000" w:themeColor="text1"/>
          <w:sz w:val="20"/>
          <w:szCs w:val="20"/>
          <w:lang w:eastAsia="pt-BR"/>
        </w:rPr>
        <w:t>27</w:t>
      </w:r>
      <w:r w:rsidR="00144405" w:rsidRPr="000A6BEC">
        <w:rPr>
          <w:rFonts w:ascii="Arial" w:hAnsi="Arial" w:cs="Arial"/>
          <w:color w:val="000000" w:themeColor="text1"/>
          <w:sz w:val="20"/>
          <w:szCs w:val="20"/>
          <w:lang w:eastAsia="pt-BR"/>
        </w:rPr>
        <w:t>) e requisição de pessoal (R$</w:t>
      </w:r>
      <w:r w:rsidR="0053656E" w:rsidRPr="000A6BEC">
        <w:rPr>
          <w:rFonts w:ascii="Arial" w:hAnsi="Arial" w:cs="Arial"/>
          <w:color w:val="000000" w:themeColor="text1"/>
          <w:sz w:val="20"/>
          <w:szCs w:val="20"/>
          <w:lang w:eastAsia="pt-BR"/>
        </w:rPr>
        <w:t>351</w:t>
      </w:r>
      <w:r w:rsidR="005F52AD" w:rsidRPr="000A6BEC">
        <w:rPr>
          <w:rFonts w:ascii="Arial" w:hAnsi="Arial" w:cs="Arial"/>
          <w:color w:val="000000" w:themeColor="text1"/>
          <w:sz w:val="20"/>
          <w:szCs w:val="20"/>
          <w:lang w:eastAsia="pt-BR"/>
        </w:rPr>
        <w:t>) de todos os empregados da EPE, a</w:t>
      </w:r>
      <w:r w:rsidR="00144405" w:rsidRPr="000A6BEC">
        <w:rPr>
          <w:rFonts w:ascii="Arial" w:hAnsi="Arial" w:cs="Arial"/>
          <w:color w:val="000000" w:themeColor="text1"/>
          <w:sz w:val="20"/>
          <w:szCs w:val="20"/>
          <w:lang w:eastAsia="pt-BR"/>
        </w:rPr>
        <w:t xml:space="preserve">propriadas até o mês de </w:t>
      </w:r>
      <w:r w:rsidR="0053656E" w:rsidRPr="000A6BEC">
        <w:rPr>
          <w:rFonts w:ascii="Arial" w:hAnsi="Arial" w:cs="Arial"/>
          <w:color w:val="000000" w:themeColor="text1"/>
          <w:sz w:val="20"/>
          <w:szCs w:val="20"/>
          <w:lang w:eastAsia="pt-BR"/>
        </w:rPr>
        <w:t>junho</w:t>
      </w:r>
      <w:r w:rsidR="00144405" w:rsidRPr="000A6BEC">
        <w:rPr>
          <w:rFonts w:ascii="Arial" w:hAnsi="Arial" w:cs="Arial"/>
          <w:color w:val="000000" w:themeColor="text1"/>
          <w:sz w:val="20"/>
          <w:szCs w:val="20"/>
          <w:lang w:eastAsia="pt-BR"/>
        </w:rPr>
        <w:t>/2024</w:t>
      </w:r>
      <w:r w:rsidR="005F52AD" w:rsidRPr="000A6BEC">
        <w:rPr>
          <w:rFonts w:ascii="Arial" w:hAnsi="Arial" w:cs="Arial"/>
          <w:color w:val="000000" w:themeColor="text1"/>
          <w:sz w:val="20"/>
          <w:szCs w:val="20"/>
          <w:lang w:eastAsia="pt-BR"/>
        </w:rPr>
        <w:t>.</w:t>
      </w:r>
    </w:p>
    <w:p w14:paraId="76979423" w14:textId="77777777" w:rsidR="00917C22" w:rsidRPr="000A6BEC" w:rsidRDefault="00917C22" w:rsidP="000B1B54">
      <w:pPr>
        <w:jc w:val="both"/>
        <w:rPr>
          <w:rFonts w:ascii="Arial" w:hAnsi="Arial" w:cs="Arial"/>
          <w:color w:val="FF0000"/>
          <w:sz w:val="20"/>
          <w:szCs w:val="20"/>
          <w:lang w:eastAsia="pt-BR"/>
        </w:rPr>
      </w:pPr>
    </w:p>
    <w:p w14:paraId="301AEE3D" w14:textId="67D4ECD5"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 xml:space="preserve">(ii) </w:t>
      </w:r>
      <w:r w:rsidR="005F52AD" w:rsidRPr="000A6BEC">
        <w:rPr>
          <w:rFonts w:ascii="Arial" w:hAnsi="Arial" w:cs="Arial"/>
          <w:bCs/>
          <w:color w:val="000000" w:themeColor="text1"/>
          <w:sz w:val="20"/>
          <w:szCs w:val="20"/>
        </w:rPr>
        <w:t xml:space="preserve">Os </w:t>
      </w:r>
      <w:r w:rsidR="00E04885" w:rsidRPr="000A6BEC">
        <w:rPr>
          <w:rFonts w:ascii="Arial" w:hAnsi="Arial" w:cs="Arial"/>
          <w:bCs/>
          <w:color w:val="000000" w:themeColor="text1"/>
          <w:sz w:val="20"/>
          <w:szCs w:val="20"/>
        </w:rPr>
        <w:t xml:space="preserve">valores apropriados até </w:t>
      </w:r>
      <w:r w:rsidR="001F59F8">
        <w:rPr>
          <w:rFonts w:ascii="Arial" w:hAnsi="Arial" w:cs="Arial"/>
          <w:bCs/>
          <w:color w:val="000000" w:themeColor="text1"/>
          <w:sz w:val="20"/>
          <w:szCs w:val="20"/>
        </w:rPr>
        <w:t>junho</w:t>
      </w:r>
      <w:r w:rsidR="00E04885" w:rsidRPr="000A6BEC">
        <w:rPr>
          <w:rFonts w:ascii="Arial" w:hAnsi="Arial" w:cs="Arial"/>
          <w:bCs/>
          <w:color w:val="000000" w:themeColor="text1"/>
          <w:sz w:val="20"/>
          <w:szCs w:val="20"/>
        </w:rPr>
        <w:t>/2024</w:t>
      </w:r>
      <w:r w:rsidR="005F52AD" w:rsidRPr="000A6BEC">
        <w:rPr>
          <w:rFonts w:ascii="Arial" w:hAnsi="Arial" w:cs="Arial"/>
          <w:bCs/>
          <w:color w:val="000000" w:themeColor="text1"/>
          <w:sz w:val="20"/>
          <w:szCs w:val="20"/>
        </w:rPr>
        <w:t>, referem-se, aos s</w:t>
      </w:r>
      <w:r w:rsidR="00E04885" w:rsidRPr="000A6BEC">
        <w:rPr>
          <w:rFonts w:ascii="Arial" w:hAnsi="Arial" w:cs="Arial"/>
          <w:bCs/>
          <w:color w:val="000000" w:themeColor="text1"/>
          <w:sz w:val="20"/>
          <w:szCs w:val="20"/>
        </w:rPr>
        <w:t>erviços de consultorias (R$</w:t>
      </w:r>
      <w:r w:rsidR="006D6AB3" w:rsidRPr="000A6BEC">
        <w:rPr>
          <w:rFonts w:ascii="Arial" w:hAnsi="Arial" w:cs="Arial"/>
          <w:bCs/>
          <w:color w:val="000000" w:themeColor="text1"/>
          <w:sz w:val="20"/>
          <w:szCs w:val="20"/>
        </w:rPr>
        <w:t>4.2</w:t>
      </w:r>
      <w:r w:rsidR="001F59F8">
        <w:rPr>
          <w:rFonts w:ascii="Arial" w:hAnsi="Arial" w:cs="Arial"/>
          <w:bCs/>
          <w:color w:val="000000" w:themeColor="text1"/>
          <w:sz w:val="20"/>
          <w:szCs w:val="20"/>
        </w:rPr>
        <w:t>58</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de apo</w:t>
      </w:r>
      <w:r w:rsidR="00E04885" w:rsidRPr="000A6BEC">
        <w:rPr>
          <w:rFonts w:ascii="Arial" w:hAnsi="Arial" w:cs="Arial"/>
          <w:bCs/>
          <w:color w:val="000000" w:themeColor="text1"/>
          <w:sz w:val="20"/>
          <w:szCs w:val="20"/>
        </w:rPr>
        <w:t>io técnico profissional (R$</w:t>
      </w:r>
      <w:r w:rsidR="006D6AB3" w:rsidRPr="000A6BEC">
        <w:rPr>
          <w:rFonts w:ascii="Arial" w:hAnsi="Arial" w:cs="Arial"/>
          <w:bCs/>
          <w:color w:val="000000" w:themeColor="text1"/>
          <w:sz w:val="20"/>
          <w:szCs w:val="20"/>
        </w:rPr>
        <w:t>1.432</w:t>
      </w:r>
      <w:r w:rsidR="00E04885" w:rsidRPr="000A6BEC">
        <w:rPr>
          <w:rFonts w:ascii="Arial" w:hAnsi="Arial" w:cs="Arial"/>
          <w:bCs/>
          <w:color w:val="000000" w:themeColor="text1"/>
          <w:sz w:val="20"/>
          <w:szCs w:val="20"/>
        </w:rPr>
        <w:t>), treinamentos (R$</w:t>
      </w:r>
      <w:r w:rsidR="001F59F8" w:rsidRPr="000A6BEC">
        <w:rPr>
          <w:rFonts w:ascii="Arial" w:hAnsi="Arial" w:cs="Arial"/>
          <w:bCs/>
          <w:color w:val="000000" w:themeColor="text1"/>
          <w:sz w:val="20"/>
          <w:szCs w:val="20"/>
        </w:rPr>
        <w:t>271</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pre</w:t>
      </w:r>
      <w:r w:rsidR="00E404B0" w:rsidRPr="000A6BEC">
        <w:rPr>
          <w:rFonts w:ascii="Arial" w:hAnsi="Arial" w:cs="Arial"/>
          <w:bCs/>
          <w:color w:val="000000" w:themeColor="text1"/>
          <w:sz w:val="20"/>
          <w:szCs w:val="20"/>
        </w:rPr>
        <w:t>stados por pessoas físicas (R$</w:t>
      </w:r>
      <w:r w:rsidR="001F59F8" w:rsidRPr="000A6BEC">
        <w:rPr>
          <w:rFonts w:ascii="Arial" w:hAnsi="Arial" w:cs="Arial"/>
          <w:bCs/>
          <w:color w:val="000000" w:themeColor="text1"/>
          <w:sz w:val="20"/>
          <w:szCs w:val="20"/>
        </w:rPr>
        <w:t>7</w:t>
      </w:r>
      <w:r w:rsidR="00E404B0"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manutenção de eq</w:t>
      </w:r>
      <w:r w:rsidR="00E404B0" w:rsidRPr="000A6BEC">
        <w:rPr>
          <w:rFonts w:ascii="Arial" w:hAnsi="Arial" w:cs="Arial"/>
          <w:bCs/>
          <w:color w:val="000000" w:themeColor="text1"/>
          <w:sz w:val="20"/>
          <w:szCs w:val="20"/>
        </w:rPr>
        <w:t>uipamentos de informática (R$</w:t>
      </w:r>
      <w:r w:rsidR="001F59F8" w:rsidRPr="000A6BEC">
        <w:rPr>
          <w:rFonts w:ascii="Arial" w:hAnsi="Arial" w:cs="Arial"/>
          <w:bCs/>
          <w:color w:val="000000" w:themeColor="text1"/>
          <w:sz w:val="20"/>
          <w:szCs w:val="20"/>
        </w:rPr>
        <w:t>210</w:t>
      </w:r>
      <w:r w:rsidR="005F52AD" w:rsidRPr="000A6BEC">
        <w:rPr>
          <w:rFonts w:ascii="Arial" w:hAnsi="Arial" w:cs="Arial"/>
          <w:bCs/>
          <w:color w:val="000000" w:themeColor="text1"/>
          <w:sz w:val="20"/>
          <w:szCs w:val="20"/>
        </w:rPr>
        <w:t xml:space="preserve">), </w:t>
      </w:r>
      <w:r w:rsidR="00E404B0" w:rsidRPr="000A6BEC">
        <w:rPr>
          <w:rFonts w:ascii="Arial" w:hAnsi="Arial" w:cs="Arial"/>
          <w:bCs/>
          <w:color w:val="000000" w:themeColor="text1"/>
          <w:sz w:val="20"/>
          <w:szCs w:val="20"/>
        </w:rPr>
        <w:t>serviço fiscal/tributário (R$</w:t>
      </w:r>
      <w:r w:rsidR="001F59F8" w:rsidRPr="000A6BEC">
        <w:rPr>
          <w:rFonts w:ascii="Arial" w:hAnsi="Arial" w:cs="Arial"/>
          <w:bCs/>
          <w:color w:val="000000" w:themeColor="text1"/>
          <w:sz w:val="20"/>
          <w:szCs w:val="20"/>
        </w:rPr>
        <w:t>144</w:t>
      </w:r>
      <w:r w:rsidR="005F52AD" w:rsidRPr="000A6BEC">
        <w:rPr>
          <w:rFonts w:ascii="Arial" w:hAnsi="Arial" w:cs="Arial"/>
          <w:bCs/>
          <w:color w:val="000000" w:themeColor="text1"/>
          <w:sz w:val="20"/>
          <w:szCs w:val="20"/>
        </w:rPr>
        <w:t xml:space="preserve">), cessão temporária e </w:t>
      </w:r>
      <w:r w:rsidR="00E404B0" w:rsidRPr="000A6BEC">
        <w:rPr>
          <w:rFonts w:ascii="Arial" w:hAnsi="Arial" w:cs="Arial"/>
          <w:bCs/>
          <w:color w:val="000000" w:themeColor="text1"/>
          <w:sz w:val="20"/>
          <w:szCs w:val="20"/>
        </w:rPr>
        <w:t>manutenção de softwares (R$</w:t>
      </w:r>
      <w:r w:rsidR="001F59F8" w:rsidRPr="000A6BEC">
        <w:rPr>
          <w:rFonts w:ascii="Arial" w:hAnsi="Arial" w:cs="Arial"/>
          <w:bCs/>
          <w:color w:val="000000" w:themeColor="text1"/>
          <w:sz w:val="20"/>
          <w:szCs w:val="20"/>
        </w:rPr>
        <w:t>2.591</w:t>
      </w:r>
      <w:r w:rsidR="00E404B0" w:rsidRPr="000A6BEC">
        <w:rPr>
          <w:rFonts w:ascii="Arial" w:hAnsi="Arial" w:cs="Arial"/>
          <w:bCs/>
          <w:color w:val="000000" w:themeColor="text1"/>
          <w:sz w:val="20"/>
          <w:szCs w:val="20"/>
        </w:rPr>
        <w:t xml:space="preserve">) e locação de Veículos (R$ </w:t>
      </w:r>
      <w:r w:rsidR="001F59F8" w:rsidRPr="000A6BEC">
        <w:rPr>
          <w:rFonts w:ascii="Arial" w:hAnsi="Arial" w:cs="Arial"/>
          <w:bCs/>
          <w:color w:val="000000" w:themeColor="text1"/>
          <w:sz w:val="20"/>
          <w:szCs w:val="20"/>
        </w:rPr>
        <w:t>87</w:t>
      </w:r>
      <w:r w:rsidR="005F52AD" w:rsidRPr="000A6BEC">
        <w:rPr>
          <w:rFonts w:ascii="Arial" w:hAnsi="Arial" w:cs="Arial"/>
          <w:bCs/>
          <w:color w:val="000000" w:themeColor="text1"/>
          <w:sz w:val="20"/>
          <w:szCs w:val="20"/>
        </w:rPr>
        <w:t>).</w:t>
      </w:r>
    </w:p>
    <w:p w14:paraId="143266D1" w14:textId="380BC108" w:rsidR="002611ED" w:rsidRPr="000A6BEC" w:rsidRDefault="002611ED" w:rsidP="000B1B54">
      <w:pPr>
        <w:jc w:val="both"/>
        <w:rPr>
          <w:rFonts w:ascii="Arial" w:hAnsi="Arial" w:cs="Arial"/>
          <w:color w:val="FF0000"/>
          <w:sz w:val="20"/>
          <w:szCs w:val="20"/>
          <w:highlight w:val="yellow"/>
          <w:lang w:eastAsia="pt-BR"/>
        </w:rPr>
      </w:pPr>
    </w:p>
    <w:p w14:paraId="6C9F0C6E" w14:textId="114AE979"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(i</w:t>
      </w:r>
      <w:r w:rsidR="00917C22" w:rsidRPr="000A6BEC">
        <w:rPr>
          <w:rFonts w:ascii="Arial" w:hAnsi="Arial" w:cs="Arial"/>
          <w:bCs/>
          <w:color w:val="000000" w:themeColor="text1"/>
          <w:sz w:val="20"/>
          <w:szCs w:val="20"/>
        </w:rPr>
        <w:t>ii</w:t>
      </w:r>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Os custos e despesas contabilizados nestas contas incluem os valores apropriados at</w:t>
      </w:r>
      <w:r w:rsidR="009C5832" w:rsidRPr="000A6BEC">
        <w:rPr>
          <w:rFonts w:ascii="Arial" w:hAnsi="Arial" w:cs="Arial"/>
          <w:bCs/>
          <w:color w:val="000000" w:themeColor="text1"/>
          <w:sz w:val="20"/>
          <w:szCs w:val="20"/>
        </w:rPr>
        <w:t xml:space="preserve">é </w:t>
      </w:r>
      <w:r w:rsidR="001F59F8" w:rsidRPr="000A6BEC">
        <w:rPr>
          <w:rFonts w:ascii="Arial" w:hAnsi="Arial" w:cs="Arial"/>
          <w:bCs/>
          <w:color w:val="000000" w:themeColor="text1"/>
          <w:sz w:val="20"/>
          <w:szCs w:val="20"/>
        </w:rPr>
        <w:t>junho</w:t>
      </w:r>
      <w:r w:rsidR="009C5832" w:rsidRPr="000A6BEC">
        <w:rPr>
          <w:rFonts w:ascii="Arial" w:hAnsi="Arial" w:cs="Arial"/>
          <w:bCs/>
          <w:color w:val="000000" w:themeColor="text1"/>
          <w:sz w:val="20"/>
          <w:szCs w:val="20"/>
        </w:rPr>
        <w:t>/2024, relativos à energia elétrica (R$</w:t>
      </w:r>
      <w:r w:rsidR="00976A5A" w:rsidRPr="000A6BEC">
        <w:rPr>
          <w:rFonts w:ascii="Arial" w:hAnsi="Arial" w:cs="Arial"/>
          <w:bCs/>
          <w:color w:val="000000" w:themeColor="text1"/>
          <w:sz w:val="20"/>
          <w:szCs w:val="20"/>
        </w:rPr>
        <w:t>541</w:t>
      </w:r>
      <w:r w:rsidR="009C5832" w:rsidRPr="000A6BEC">
        <w:rPr>
          <w:rFonts w:ascii="Arial" w:hAnsi="Arial" w:cs="Arial"/>
          <w:bCs/>
          <w:color w:val="000000" w:themeColor="text1"/>
          <w:sz w:val="20"/>
          <w:szCs w:val="20"/>
        </w:rPr>
        <w:t>), telecomunicações (R$</w:t>
      </w:r>
      <w:r w:rsidR="00976A5A" w:rsidRPr="000A6BEC">
        <w:rPr>
          <w:rFonts w:ascii="Arial" w:hAnsi="Arial" w:cs="Arial"/>
          <w:bCs/>
          <w:color w:val="000000" w:themeColor="text1"/>
          <w:sz w:val="20"/>
          <w:szCs w:val="20"/>
        </w:rPr>
        <w:t>14</w:t>
      </w:r>
      <w:r w:rsidR="009C5832" w:rsidRPr="000A6BEC">
        <w:rPr>
          <w:rFonts w:ascii="Arial" w:hAnsi="Arial" w:cs="Arial"/>
          <w:bCs/>
          <w:color w:val="000000" w:themeColor="text1"/>
          <w:sz w:val="20"/>
          <w:szCs w:val="20"/>
        </w:rPr>
        <w:t>),</w:t>
      </w:r>
      <w:r w:rsidR="009C5832" w:rsidRPr="000A6BEC">
        <w:rPr>
          <w:rFonts w:ascii="Arial" w:hAnsi="Arial" w:cs="Arial"/>
          <w:bCs/>
          <w:color w:val="FF0000"/>
          <w:sz w:val="20"/>
          <w:szCs w:val="20"/>
        </w:rPr>
        <w:t xml:space="preserve"> </w:t>
      </w:r>
      <w:r w:rsidR="009C5832" w:rsidRPr="000A6BEC">
        <w:rPr>
          <w:rFonts w:ascii="Arial" w:hAnsi="Arial" w:cs="Arial"/>
          <w:bCs/>
          <w:color w:val="000000" w:themeColor="text1"/>
          <w:sz w:val="20"/>
          <w:szCs w:val="20"/>
        </w:rPr>
        <w:t>correios e malotes (R$1</w:t>
      </w:r>
      <w:r w:rsidR="005F52AD" w:rsidRPr="000A6BEC">
        <w:rPr>
          <w:rFonts w:ascii="Arial" w:hAnsi="Arial" w:cs="Arial"/>
          <w:bCs/>
          <w:color w:val="000000" w:themeColor="text1"/>
          <w:sz w:val="20"/>
          <w:szCs w:val="20"/>
        </w:rPr>
        <w:t>), depreciação do ativo imobilizado e amortiza</w:t>
      </w:r>
      <w:r w:rsidR="009C5832" w:rsidRPr="000A6BEC">
        <w:rPr>
          <w:rFonts w:ascii="Arial" w:hAnsi="Arial" w:cs="Arial"/>
          <w:bCs/>
          <w:color w:val="000000" w:themeColor="text1"/>
          <w:sz w:val="20"/>
          <w:szCs w:val="20"/>
        </w:rPr>
        <w:t>ção do ativo intangível (R$</w:t>
      </w:r>
      <w:r w:rsidR="00976A5A" w:rsidRPr="000A6BEC">
        <w:rPr>
          <w:rFonts w:ascii="Arial" w:hAnsi="Arial" w:cs="Arial"/>
          <w:bCs/>
          <w:color w:val="000000" w:themeColor="text1"/>
          <w:sz w:val="20"/>
          <w:szCs w:val="20"/>
        </w:rPr>
        <w:t>1.503</w:t>
      </w:r>
      <w:r w:rsidR="005F52AD" w:rsidRPr="000A6BEC">
        <w:rPr>
          <w:rFonts w:ascii="Arial" w:hAnsi="Arial" w:cs="Arial"/>
          <w:bCs/>
          <w:color w:val="000000" w:themeColor="text1"/>
          <w:sz w:val="20"/>
          <w:szCs w:val="20"/>
        </w:rPr>
        <w:t>),</w:t>
      </w:r>
      <w:r w:rsidR="009C5832" w:rsidRPr="000A6BEC">
        <w:rPr>
          <w:rFonts w:ascii="Arial" w:hAnsi="Arial" w:cs="Arial"/>
          <w:bCs/>
          <w:color w:val="000000" w:themeColor="text1"/>
          <w:sz w:val="20"/>
          <w:szCs w:val="20"/>
        </w:rPr>
        <w:t xml:space="preserve"> Aluguéis de equipamentos (R$</w:t>
      </w:r>
      <w:r w:rsidR="00976A5A" w:rsidRPr="000A6BEC">
        <w:rPr>
          <w:rFonts w:ascii="Arial" w:hAnsi="Arial" w:cs="Arial"/>
          <w:bCs/>
          <w:color w:val="000000" w:themeColor="text1"/>
          <w:sz w:val="20"/>
          <w:szCs w:val="20"/>
        </w:rPr>
        <w:t>23</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w:t>
      </w:r>
      <w:r w:rsidR="009C5832" w:rsidRPr="000A6BEC">
        <w:rPr>
          <w:rFonts w:ascii="Arial" w:hAnsi="Arial" w:cs="Arial"/>
          <w:bCs/>
          <w:color w:val="000000" w:themeColor="text1"/>
          <w:sz w:val="20"/>
          <w:szCs w:val="20"/>
        </w:rPr>
        <w:t>ços de limpeza e higiene (R$</w:t>
      </w:r>
      <w:r w:rsidR="00976A5A" w:rsidRPr="000A6BEC">
        <w:rPr>
          <w:rFonts w:ascii="Arial" w:hAnsi="Arial" w:cs="Arial"/>
          <w:bCs/>
          <w:color w:val="000000" w:themeColor="text1"/>
          <w:sz w:val="20"/>
          <w:szCs w:val="20"/>
        </w:rPr>
        <w:t>374</w:t>
      </w:r>
      <w:r w:rsidR="009C5832" w:rsidRPr="000A6BEC">
        <w:rPr>
          <w:rFonts w:ascii="Arial" w:hAnsi="Arial" w:cs="Arial"/>
          <w:bCs/>
          <w:color w:val="000000" w:themeColor="text1"/>
          <w:sz w:val="20"/>
          <w:szCs w:val="20"/>
        </w:rPr>
        <w:t>), serviços gerais (R$</w:t>
      </w:r>
      <w:r w:rsidR="00976A5A" w:rsidRPr="000A6BEC">
        <w:rPr>
          <w:rFonts w:ascii="Arial" w:hAnsi="Arial" w:cs="Arial"/>
          <w:bCs/>
          <w:color w:val="000000" w:themeColor="text1"/>
          <w:sz w:val="20"/>
          <w:szCs w:val="20"/>
        </w:rPr>
        <w:t>245</w:t>
      </w:r>
      <w:r w:rsidR="009C5832" w:rsidRPr="000A6BEC">
        <w:rPr>
          <w:rFonts w:ascii="Arial" w:hAnsi="Arial" w:cs="Arial"/>
          <w:bCs/>
          <w:color w:val="000000" w:themeColor="text1"/>
          <w:sz w:val="20"/>
          <w:szCs w:val="20"/>
        </w:rPr>
        <w:t>), condomínio (R$</w:t>
      </w:r>
      <w:r w:rsidR="00976A5A" w:rsidRPr="000A6BEC">
        <w:rPr>
          <w:rFonts w:ascii="Arial" w:hAnsi="Arial" w:cs="Arial"/>
          <w:bCs/>
          <w:color w:val="000000" w:themeColor="text1"/>
          <w:sz w:val="20"/>
          <w:szCs w:val="20"/>
        </w:rPr>
        <w:t>662</w:t>
      </w:r>
      <w:r w:rsidR="009C5832" w:rsidRPr="000A6BEC">
        <w:rPr>
          <w:rFonts w:ascii="Arial" w:hAnsi="Arial" w:cs="Arial"/>
          <w:bCs/>
          <w:color w:val="000000" w:themeColor="text1"/>
          <w:sz w:val="20"/>
          <w:szCs w:val="20"/>
        </w:rPr>
        <w:t>), manutenção e reparos (R$</w:t>
      </w:r>
      <w:r w:rsidR="00976A5A" w:rsidRPr="000A6BEC">
        <w:rPr>
          <w:rFonts w:ascii="Arial" w:hAnsi="Arial" w:cs="Arial"/>
          <w:bCs/>
          <w:color w:val="000000" w:themeColor="text1"/>
          <w:sz w:val="20"/>
          <w:szCs w:val="20"/>
        </w:rPr>
        <w:t>16</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e Amortização</w:t>
      </w:r>
      <w:r w:rsidR="009C5832" w:rsidRPr="000A6BEC">
        <w:rPr>
          <w:rFonts w:ascii="Arial" w:hAnsi="Arial" w:cs="Arial"/>
          <w:bCs/>
          <w:color w:val="000000" w:themeColor="text1"/>
          <w:sz w:val="20"/>
          <w:szCs w:val="20"/>
        </w:rPr>
        <w:t xml:space="preserve"> </w:t>
      </w:r>
      <w:r w:rsidR="00AB72F4" w:rsidRPr="000A6BEC">
        <w:rPr>
          <w:rFonts w:ascii="Arial" w:hAnsi="Arial" w:cs="Arial"/>
          <w:bCs/>
          <w:color w:val="000000" w:themeColor="text1"/>
          <w:sz w:val="20"/>
          <w:szCs w:val="20"/>
        </w:rPr>
        <w:t>do Direito de Uso</w:t>
      </w:r>
      <w:r w:rsidR="009C5832" w:rsidRPr="000A6BEC">
        <w:rPr>
          <w:rFonts w:ascii="Arial" w:hAnsi="Arial" w:cs="Arial"/>
          <w:bCs/>
          <w:color w:val="000000" w:themeColor="text1"/>
          <w:sz w:val="20"/>
          <w:szCs w:val="20"/>
        </w:rPr>
        <w:t xml:space="preserve"> (R$</w:t>
      </w:r>
      <w:r w:rsidR="00976A5A" w:rsidRPr="000A6BEC">
        <w:rPr>
          <w:rFonts w:ascii="Arial" w:hAnsi="Arial" w:cs="Arial"/>
          <w:bCs/>
          <w:color w:val="000000" w:themeColor="text1"/>
          <w:sz w:val="20"/>
          <w:szCs w:val="20"/>
        </w:rPr>
        <w:t>1.362</w:t>
      </w:r>
      <w:r w:rsidR="005F52AD" w:rsidRPr="000A6BEC">
        <w:rPr>
          <w:rFonts w:ascii="Arial" w:hAnsi="Arial" w:cs="Arial"/>
          <w:bCs/>
          <w:color w:val="000000" w:themeColor="text1"/>
          <w:sz w:val="20"/>
          <w:szCs w:val="20"/>
        </w:rPr>
        <w:t>).</w:t>
      </w:r>
    </w:p>
    <w:p w14:paraId="0C78797B" w14:textId="77777777" w:rsidR="00056151" w:rsidRPr="000A6BEC" w:rsidRDefault="00056151" w:rsidP="000B1B54">
      <w:pPr>
        <w:jc w:val="both"/>
        <w:rPr>
          <w:rFonts w:ascii="Arial" w:hAnsi="Arial" w:cs="Arial"/>
          <w:bCs/>
          <w:color w:val="FF0000"/>
          <w:sz w:val="20"/>
          <w:szCs w:val="20"/>
          <w:highlight w:val="yellow"/>
        </w:rPr>
      </w:pPr>
    </w:p>
    <w:p w14:paraId="7D525BFC" w14:textId="61B76707" w:rsidR="006305AA" w:rsidRDefault="00E95214" w:rsidP="000B1B54">
      <w:pPr>
        <w:jc w:val="both"/>
        <w:rPr>
          <w:rFonts w:ascii="Arial" w:hAnsi="Arial" w:cs="Arial"/>
          <w:color w:val="000000" w:themeColor="text1"/>
          <w:sz w:val="20"/>
          <w:szCs w:val="20"/>
        </w:rPr>
      </w:pPr>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i</w:t>
      </w:r>
      <w:r w:rsidRPr="000A6BEC">
        <w:rPr>
          <w:rFonts w:ascii="Arial" w:hAnsi="Arial" w:cs="Arial"/>
          <w:bCs/>
          <w:color w:val="000000" w:themeColor="text1"/>
          <w:sz w:val="20"/>
          <w:szCs w:val="20"/>
        </w:rPr>
        <w:t>v)</w:t>
      </w:r>
      <w:r w:rsidR="00EC36A3"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Referem-se à </w:t>
      </w:r>
      <w:r w:rsidR="00B559E3" w:rsidRPr="000A6BEC">
        <w:rPr>
          <w:rFonts w:ascii="Arial" w:hAnsi="Arial" w:cs="Arial"/>
          <w:bCs/>
          <w:color w:val="000000" w:themeColor="text1"/>
          <w:sz w:val="20"/>
          <w:szCs w:val="20"/>
        </w:rPr>
        <w:t>honorários da diretoria (R$</w:t>
      </w:r>
      <w:r w:rsidR="00976A5A" w:rsidRPr="000A6BEC">
        <w:rPr>
          <w:rFonts w:ascii="Arial" w:hAnsi="Arial" w:cs="Arial"/>
          <w:bCs/>
          <w:color w:val="000000" w:themeColor="text1"/>
          <w:sz w:val="20"/>
          <w:szCs w:val="20"/>
        </w:rPr>
        <w:t>703</w:t>
      </w:r>
      <w:r w:rsidR="005F52AD" w:rsidRPr="000A6BEC">
        <w:rPr>
          <w:rFonts w:ascii="Arial" w:hAnsi="Arial" w:cs="Arial"/>
          <w:bCs/>
          <w:color w:val="000000" w:themeColor="text1"/>
          <w:sz w:val="20"/>
          <w:szCs w:val="20"/>
        </w:rPr>
        <w:t>),</w:t>
      </w:r>
      <w:r w:rsidR="00B559E3" w:rsidRPr="000A6BEC">
        <w:rPr>
          <w:rFonts w:ascii="Arial" w:hAnsi="Arial" w:cs="Arial"/>
          <w:bCs/>
          <w:color w:val="000000" w:themeColor="text1"/>
          <w:sz w:val="20"/>
          <w:szCs w:val="20"/>
        </w:rPr>
        <w:t xml:space="preserve"> honorários dos conselhos (R$</w:t>
      </w:r>
      <w:r w:rsidR="00976A5A" w:rsidRPr="000A6BEC">
        <w:rPr>
          <w:rFonts w:ascii="Arial" w:hAnsi="Arial" w:cs="Arial"/>
          <w:bCs/>
          <w:color w:val="000000" w:themeColor="text1"/>
          <w:sz w:val="20"/>
          <w:szCs w:val="20"/>
        </w:rPr>
        <w:t>217</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viagens de empregad</w:t>
      </w:r>
      <w:r w:rsidR="00B559E3" w:rsidRPr="000A6BEC">
        <w:rPr>
          <w:rFonts w:ascii="Arial" w:hAnsi="Arial" w:cs="Arial"/>
          <w:bCs/>
          <w:color w:val="000000" w:themeColor="text1"/>
          <w:sz w:val="20"/>
          <w:szCs w:val="20"/>
        </w:rPr>
        <w:t>os a serviço da empresa (R$</w:t>
      </w:r>
      <w:r w:rsidR="00752E91">
        <w:rPr>
          <w:rFonts w:ascii="Arial" w:hAnsi="Arial" w:cs="Arial"/>
          <w:bCs/>
          <w:color w:val="000000" w:themeColor="text1"/>
          <w:sz w:val="20"/>
          <w:szCs w:val="20"/>
        </w:rPr>
        <w:t>512</w:t>
      </w:r>
      <w:r w:rsidR="005F52AD" w:rsidRPr="000A6BEC">
        <w:rPr>
          <w:rFonts w:ascii="Arial" w:hAnsi="Arial" w:cs="Arial"/>
          <w:bCs/>
          <w:color w:val="000000" w:themeColor="text1"/>
          <w:sz w:val="20"/>
          <w:szCs w:val="20"/>
        </w:rPr>
        <w:t>), assinaturas de bancos de dado</w:t>
      </w:r>
      <w:r w:rsidR="00B559E3" w:rsidRPr="000A6BEC">
        <w:rPr>
          <w:rFonts w:ascii="Arial" w:hAnsi="Arial" w:cs="Arial"/>
          <w:bCs/>
          <w:color w:val="000000" w:themeColor="text1"/>
          <w:sz w:val="20"/>
          <w:szCs w:val="20"/>
        </w:rPr>
        <w:t>s e portais eletrônicos (R$</w:t>
      </w:r>
      <w:r w:rsidR="00752E91" w:rsidRPr="000A6BEC">
        <w:rPr>
          <w:rFonts w:ascii="Arial" w:hAnsi="Arial" w:cs="Arial"/>
          <w:bCs/>
          <w:color w:val="000000" w:themeColor="text1"/>
          <w:sz w:val="20"/>
          <w:szCs w:val="20"/>
        </w:rPr>
        <w:t>1.411</w:t>
      </w:r>
      <w:r w:rsidR="005F52AD" w:rsidRPr="000A6BEC">
        <w:rPr>
          <w:rFonts w:ascii="Arial" w:hAnsi="Arial" w:cs="Arial"/>
          <w:bCs/>
          <w:color w:val="000000" w:themeColor="text1"/>
          <w:sz w:val="20"/>
          <w:szCs w:val="20"/>
        </w:rPr>
        <w:t>), d</w:t>
      </w:r>
      <w:r w:rsidR="00B559E3" w:rsidRPr="000A6BEC">
        <w:rPr>
          <w:rFonts w:ascii="Arial" w:hAnsi="Arial" w:cs="Arial"/>
          <w:bCs/>
          <w:color w:val="000000" w:themeColor="text1"/>
          <w:sz w:val="20"/>
          <w:szCs w:val="20"/>
        </w:rPr>
        <w:t>espesas legais e judiciais (R$</w:t>
      </w:r>
      <w:r w:rsidR="00752E91" w:rsidRPr="000A6BEC">
        <w:rPr>
          <w:rFonts w:ascii="Arial" w:hAnsi="Arial" w:cs="Arial"/>
          <w:bCs/>
          <w:color w:val="000000" w:themeColor="text1"/>
          <w:sz w:val="20"/>
          <w:szCs w:val="20"/>
        </w:rPr>
        <w:t>2</w:t>
      </w:r>
      <w:r w:rsidR="005F52AD" w:rsidRPr="000A6BEC">
        <w:rPr>
          <w:rFonts w:ascii="Arial" w:hAnsi="Arial" w:cs="Arial"/>
          <w:bCs/>
          <w:color w:val="000000" w:themeColor="text1"/>
          <w:sz w:val="20"/>
          <w:szCs w:val="20"/>
        </w:rPr>
        <w:t>), honorário</w:t>
      </w:r>
      <w:r w:rsidR="00B559E3" w:rsidRPr="000A6BEC">
        <w:rPr>
          <w:rFonts w:ascii="Arial" w:hAnsi="Arial" w:cs="Arial"/>
          <w:bCs/>
          <w:color w:val="000000" w:themeColor="text1"/>
          <w:sz w:val="20"/>
          <w:szCs w:val="20"/>
        </w:rPr>
        <w:t>s comitê auditoria (R$</w:t>
      </w:r>
      <w:r w:rsidR="00752E91" w:rsidRPr="000A6BEC">
        <w:rPr>
          <w:rFonts w:ascii="Arial" w:hAnsi="Arial" w:cs="Arial"/>
          <w:bCs/>
          <w:color w:val="000000" w:themeColor="text1"/>
          <w:sz w:val="20"/>
          <w:szCs w:val="20"/>
        </w:rPr>
        <w:t>68</w:t>
      </w:r>
      <w:r w:rsidR="005F52AD" w:rsidRPr="000A6BEC">
        <w:rPr>
          <w:rFonts w:ascii="Arial" w:hAnsi="Arial" w:cs="Arial"/>
          <w:bCs/>
          <w:color w:val="000000" w:themeColor="text1"/>
          <w:sz w:val="20"/>
          <w:szCs w:val="20"/>
        </w:rPr>
        <w:t xml:space="preserve">) e seguro </w:t>
      </w:r>
      <w:r w:rsidR="00B559E3" w:rsidRPr="000A6BEC">
        <w:rPr>
          <w:rFonts w:ascii="Arial" w:hAnsi="Arial" w:cs="Arial"/>
          <w:bCs/>
          <w:color w:val="000000" w:themeColor="text1"/>
          <w:sz w:val="20"/>
          <w:szCs w:val="20"/>
        </w:rPr>
        <w:t>de responsabilidade civil (R$</w:t>
      </w:r>
      <w:r w:rsidR="00752E91" w:rsidRPr="000A6BEC">
        <w:rPr>
          <w:rFonts w:ascii="Arial" w:hAnsi="Arial" w:cs="Arial"/>
          <w:bCs/>
          <w:color w:val="000000" w:themeColor="text1"/>
          <w:sz w:val="20"/>
          <w:szCs w:val="20"/>
        </w:rPr>
        <w:t>97</w:t>
      </w:r>
      <w:r w:rsidR="005F52AD" w:rsidRPr="000A6BEC">
        <w:rPr>
          <w:rFonts w:ascii="Arial" w:hAnsi="Arial" w:cs="Arial"/>
          <w:bCs/>
          <w:color w:val="000000" w:themeColor="text1"/>
          <w:sz w:val="20"/>
          <w:szCs w:val="20"/>
        </w:rPr>
        <w:t>) apro</w:t>
      </w:r>
      <w:r w:rsidR="00B559E3" w:rsidRPr="000A6BEC">
        <w:rPr>
          <w:rFonts w:ascii="Arial" w:hAnsi="Arial" w:cs="Arial"/>
          <w:bCs/>
          <w:color w:val="000000" w:themeColor="text1"/>
          <w:sz w:val="20"/>
          <w:szCs w:val="20"/>
        </w:rPr>
        <w:t xml:space="preserve">priadas no período de janeiro/24 a </w:t>
      </w:r>
      <w:r w:rsidR="00976A5A" w:rsidRPr="000A6BEC">
        <w:rPr>
          <w:rFonts w:ascii="Arial" w:hAnsi="Arial" w:cs="Arial"/>
          <w:bCs/>
          <w:color w:val="000000" w:themeColor="text1"/>
          <w:sz w:val="20"/>
          <w:szCs w:val="20"/>
        </w:rPr>
        <w:t>junho</w:t>
      </w:r>
      <w:r w:rsidR="00B559E3" w:rsidRPr="000A6BEC">
        <w:rPr>
          <w:rFonts w:ascii="Arial" w:hAnsi="Arial" w:cs="Arial"/>
          <w:bCs/>
          <w:color w:val="000000" w:themeColor="text1"/>
          <w:sz w:val="20"/>
          <w:szCs w:val="20"/>
        </w:rPr>
        <w:t>/2024</w:t>
      </w:r>
      <w:r w:rsidR="00DF215A" w:rsidRPr="000A6BEC">
        <w:rPr>
          <w:rFonts w:ascii="Arial" w:hAnsi="Arial" w:cs="Arial"/>
          <w:color w:val="000000" w:themeColor="text1"/>
          <w:sz w:val="20"/>
          <w:szCs w:val="20"/>
        </w:rPr>
        <w:t>.</w:t>
      </w:r>
    </w:p>
    <w:p w14:paraId="3B54B199" w14:textId="77777777" w:rsidR="00025661" w:rsidRPr="000A6BEC" w:rsidRDefault="00025661" w:rsidP="000B1B54">
      <w:pPr>
        <w:jc w:val="both"/>
        <w:rPr>
          <w:rFonts w:ascii="Arial" w:hAnsi="Arial" w:cs="Arial"/>
          <w:color w:val="FF0000"/>
          <w:sz w:val="20"/>
          <w:szCs w:val="20"/>
          <w:lang w:eastAsia="pt-BR"/>
        </w:rPr>
      </w:pPr>
    </w:p>
    <w:p w14:paraId="3943C872" w14:textId="5BC1DB3A" w:rsidR="00D93E5F" w:rsidRDefault="00D93E5F" w:rsidP="000B1B54">
      <w:pPr>
        <w:jc w:val="both"/>
        <w:rPr>
          <w:rFonts w:ascii="Arial" w:hAnsi="Arial" w:cs="Arial"/>
          <w:b/>
          <w:caps/>
          <w:sz w:val="20"/>
          <w:szCs w:val="20"/>
          <w:highlight w:val="yellow"/>
        </w:rPr>
      </w:pPr>
    </w:p>
    <w:p w14:paraId="4C089143" w14:textId="0FD71098" w:rsidR="00444B76" w:rsidRPr="000A6BEC" w:rsidRDefault="00F17FC3" w:rsidP="00295930">
      <w:pPr>
        <w:numPr>
          <w:ilvl w:val="0"/>
          <w:numId w:val="43"/>
        </w:numPr>
        <w:autoSpaceDE w:val="0"/>
        <w:autoSpaceDN w:val="0"/>
        <w:ind w:left="426" w:hanging="426"/>
        <w:jc w:val="both"/>
        <w:outlineLvl w:val="0"/>
        <w:rPr>
          <w:rFonts w:ascii="Arial" w:hAnsi="Arial" w:cs="Arial"/>
          <w:b/>
          <w:bCs/>
          <w:iCs/>
          <w:color w:val="FF0000"/>
          <w:sz w:val="20"/>
          <w:szCs w:val="20"/>
          <w:lang w:eastAsia="pt-BR"/>
        </w:rPr>
      </w:pPr>
      <w:r w:rsidRPr="00D93E5F">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shd w:val="clear" w:color="auto" w:fill="auto"/>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shd w:val="clear" w:color="auto" w:fill="auto"/>
            <w:noWrap/>
            <w:vAlign w:val="center"/>
            <w:hideMark/>
          </w:tcPr>
          <w:p w14:paraId="381145A3" w14:textId="01363AB1"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w:t>
            </w:r>
            <w:r w:rsidR="00D93E5F">
              <w:rPr>
                <w:rFonts w:ascii="Arial" w:hAnsi="Arial" w:cs="Arial"/>
                <w:b/>
                <w:bCs/>
                <w:sz w:val="20"/>
                <w:szCs w:val="20"/>
                <w:lang w:eastAsia="pt-BR"/>
              </w:rPr>
              <w:t>0</w:t>
            </w:r>
            <w:r>
              <w:rPr>
                <w:rFonts w:ascii="Arial" w:hAnsi="Arial" w:cs="Arial"/>
                <w:b/>
                <w:bCs/>
                <w:sz w:val="20"/>
                <w:szCs w:val="20"/>
                <w:lang w:eastAsia="pt-BR"/>
              </w:rPr>
              <w:t>/0</w:t>
            </w:r>
            <w:r w:rsidR="00D93E5F">
              <w:rPr>
                <w:rFonts w:ascii="Arial" w:hAnsi="Arial" w:cs="Arial"/>
                <w:b/>
                <w:bCs/>
                <w:sz w:val="20"/>
                <w:szCs w:val="20"/>
                <w:lang w:eastAsia="pt-BR"/>
              </w:rPr>
              <w:t>6</w:t>
            </w:r>
            <w:r w:rsidRPr="002F73FB">
              <w:rPr>
                <w:rFonts w:ascii="Arial" w:hAnsi="Arial" w:cs="Arial"/>
                <w:b/>
                <w:bCs/>
                <w:sz w:val="20"/>
                <w:szCs w:val="20"/>
                <w:lang w:eastAsia="pt-BR"/>
              </w:rPr>
              <w:t>/202</w:t>
            </w:r>
            <w:r>
              <w:rPr>
                <w:rFonts w:ascii="Arial" w:hAnsi="Arial" w:cs="Arial"/>
                <w:b/>
                <w:bCs/>
                <w:sz w:val="20"/>
                <w:szCs w:val="20"/>
                <w:lang w:eastAsia="pt-BR"/>
              </w:rPr>
              <w:t>4</w:t>
            </w:r>
          </w:p>
        </w:tc>
        <w:tc>
          <w:tcPr>
            <w:tcW w:w="1667" w:type="dxa"/>
            <w:tcBorders>
              <w:top w:val="nil"/>
              <w:left w:val="nil"/>
              <w:bottom w:val="single" w:sz="4" w:space="0" w:color="auto"/>
              <w:right w:val="nil"/>
            </w:tcBorders>
            <w:vAlign w:val="center"/>
          </w:tcPr>
          <w:p w14:paraId="09A94733" w14:textId="0C18108C"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w:t>
            </w:r>
            <w:r w:rsidR="00D93E5F">
              <w:rPr>
                <w:rFonts w:ascii="Arial" w:hAnsi="Arial" w:cs="Arial"/>
                <w:b/>
                <w:bCs/>
                <w:sz w:val="20"/>
                <w:szCs w:val="20"/>
                <w:lang w:eastAsia="pt-BR"/>
              </w:rPr>
              <w:t>0</w:t>
            </w:r>
            <w:r>
              <w:rPr>
                <w:rFonts w:ascii="Arial" w:hAnsi="Arial" w:cs="Arial"/>
                <w:b/>
                <w:bCs/>
                <w:sz w:val="20"/>
                <w:szCs w:val="20"/>
                <w:lang w:eastAsia="pt-BR"/>
              </w:rPr>
              <w:t>/0</w:t>
            </w:r>
            <w:r w:rsidR="00D93E5F">
              <w:rPr>
                <w:rFonts w:ascii="Arial" w:hAnsi="Arial" w:cs="Arial"/>
                <w:b/>
                <w:bCs/>
                <w:sz w:val="20"/>
                <w:szCs w:val="20"/>
                <w:lang w:eastAsia="pt-BR"/>
              </w:rPr>
              <w:t>6</w:t>
            </w:r>
            <w:r w:rsidRPr="002F73FB">
              <w:rPr>
                <w:rFonts w:ascii="Arial" w:hAnsi="Arial" w:cs="Arial"/>
                <w:b/>
                <w:bCs/>
                <w:sz w:val="20"/>
                <w:szCs w:val="20"/>
                <w:lang w:eastAsia="pt-BR"/>
              </w:rPr>
              <w:t>/202</w:t>
            </w:r>
            <w:r>
              <w:rPr>
                <w:rFonts w:ascii="Arial" w:hAnsi="Arial" w:cs="Arial"/>
                <w:b/>
                <w:bCs/>
                <w:sz w:val="20"/>
                <w:szCs w:val="20"/>
                <w:lang w:eastAsia="pt-BR"/>
              </w:rPr>
              <w:t>3</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2B658A2E" w14:textId="123F941B" w:rsidR="002F73FB" w:rsidRPr="002F73FB" w:rsidRDefault="00D93E5F"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79.053</w:t>
            </w:r>
          </w:p>
        </w:tc>
        <w:tc>
          <w:tcPr>
            <w:tcW w:w="1667" w:type="dxa"/>
            <w:tcBorders>
              <w:top w:val="single" w:sz="4" w:space="0" w:color="auto"/>
              <w:left w:val="nil"/>
              <w:bottom w:val="dashed" w:sz="8" w:space="0" w:color="7F7F7F"/>
              <w:right w:val="nil"/>
            </w:tcBorders>
            <w:vAlign w:val="center"/>
          </w:tcPr>
          <w:p w14:paraId="7172D3E2" w14:textId="2C218559" w:rsidR="002F73FB" w:rsidRPr="002F73FB" w:rsidRDefault="00D93E5F"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63.602</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1D0565A3" w:rsidR="002F73FB" w:rsidRPr="002F73FB" w:rsidRDefault="00D93E5F"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79.053</w:t>
            </w:r>
          </w:p>
        </w:tc>
        <w:tc>
          <w:tcPr>
            <w:tcW w:w="1667" w:type="dxa"/>
            <w:tcBorders>
              <w:top w:val="nil"/>
              <w:left w:val="nil"/>
              <w:bottom w:val="nil"/>
              <w:right w:val="nil"/>
            </w:tcBorders>
            <w:shd w:val="clear" w:color="000000" w:fill="FFFFFF"/>
            <w:vAlign w:val="center"/>
          </w:tcPr>
          <w:p w14:paraId="663D888D" w14:textId="7318E62E" w:rsidR="002F73FB" w:rsidRPr="002F73FB" w:rsidRDefault="00D93E5F"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63.602</w:t>
            </w:r>
          </w:p>
        </w:tc>
      </w:tr>
    </w:tbl>
    <w:p w14:paraId="73C6FE90" w14:textId="4E8AA34E" w:rsidR="00BE5F54" w:rsidRDefault="00BE5F54" w:rsidP="46CBBA22">
      <w:pPr>
        <w:tabs>
          <w:tab w:val="right" w:pos="10224"/>
        </w:tabs>
        <w:suppressAutoHyphens/>
        <w:autoSpaceDE w:val="0"/>
        <w:autoSpaceDN w:val="0"/>
        <w:jc w:val="both"/>
        <w:rPr>
          <w:rFonts w:ascii="Arial" w:hAnsi="Arial" w:cs="Arial"/>
          <w:sz w:val="20"/>
          <w:szCs w:val="20"/>
          <w:lang w:eastAsia="pt-BR"/>
        </w:rPr>
      </w:pPr>
    </w:p>
    <w:p w14:paraId="6377B205" w14:textId="3428E166" w:rsidR="00791167" w:rsidRDefault="00791167" w:rsidP="46CBBA22">
      <w:pPr>
        <w:tabs>
          <w:tab w:val="right" w:pos="10224"/>
        </w:tabs>
        <w:suppressAutoHyphens/>
        <w:autoSpaceDE w:val="0"/>
        <w:autoSpaceDN w:val="0"/>
        <w:jc w:val="both"/>
        <w:rPr>
          <w:rFonts w:ascii="Arial" w:hAnsi="Arial" w:cs="Arial"/>
          <w:sz w:val="20"/>
          <w:szCs w:val="20"/>
          <w:lang w:eastAsia="pt-BR"/>
        </w:rPr>
      </w:pPr>
    </w:p>
    <w:p w14:paraId="548999E5" w14:textId="1E22DD2A" w:rsidR="00430033" w:rsidRPr="00D41BBA" w:rsidRDefault="008873A6" w:rsidP="46CBBA22">
      <w:pPr>
        <w:pStyle w:val="PargrafodaLista"/>
        <w:widowControl w:val="0"/>
        <w:numPr>
          <w:ilvl w:val="0"/>
          <w:numId w:val="43"/>
        </w:numPr>
        <w:autoSpaceDE w:val="0"/>
        <w:autoSpaceDN w:val="0"/>
        <w:spacing w:after="120"/>
        <w:ind w:left="357" w:hanging="357"/>
        <w:jc w:val="both"/>
        <w:outlineLvl w:val="0"/>
        <w:rPr>
          <w:rFonts w:ascii="Arial" w:hAnsi="Arial" w:cs="Arial"/>
          <w:b/>
          <w:bCs/>
          <w:color w:val="000000" w:themeColor="text1"/>
          <w:sz w:val="20"/>
          <w:szCs w:val="20"/>
          <w:lang w:eastAsia="pt-BR"/>
        </w:rPr>
      </w:pPr>
      <w:r w:rsidRPr="00D41BBA">
        <w:rPr>
          <w:rFonts w:ascii="Arial" w:hAnsi="Arial" w:cs="Arial"/>
          <w:b/>
          <w:bCs/>
          <w:color w:val="000000" w:themeColor="text1"/>
          <w:sz w:val="20"/>
          <w:szCs w:val="20"/>
          <w:lang w:eastAsia="pt-BR"/>
        </w:rPr>
        <w:t>REEMBOLSO DE CUSTOS E DESPESAS</w:t>
      </w:r>
      <w:r w:rsidR="00430033" w:rsidRPr="00D41BBA">
        <w:rPr>
          <w:rFonts w:ascii="Arial" w:hAnsi="Arial" w:cs="Arial"/>
          <w:b/>
          <w:bCs/>
          <w:color w:val="000000" w:themeColor="text1"/>
          <w:sz w:val="20"/>
          <w:szCs w:val="20"/>
          <w:lang w:eastAsia="pt-BR"/>
        </w:rPr>
        <w:t xml:space="preserve"> – LEILÕES ANEEL</w:t>
      </w:r>
    </w:p>
    <w:p w14:paraId="1AC8F704" w14:textId="0CBB427B" w:rsidR="00510A83" w:rsidRDefault="009A0D00" w:rsidP="00112594">
      <w:pPr>
        <w:jc w:val="both"/>
      </w:pPr>
      <w:r w:rsidRPr="00112594">
        <w:rPr>
          <w:rFonts w:ascii="Arial" w:hAnsi="Arial"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02-2023 - Processo 48500.000529/2023-13 e Leilão ANEEL 01-2024 - Processo 48500.001560/2023-71.</w:t>
      </w:r>
    </w:p>
    <w:p w14:paraId="776E848A" w14:textId="77777777" w:rsidR="00510A83" w:rsidRDefault="00510A83" w:rsidP="00B13ED2">
      <w:pPr>
        <w:widowControl w:val="0"/>
        <w:jc w:val="both"/>
        <w:rPr>
          <w:rFonts w:ascii="Arial" w:hAnsi="Arial" w:cs="Arial"/>
          <w:sz w:val="20"/>
          <w:szCs w:val="20"/>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510A83" w:rsidRPr="00510A83" w14:paraId="541ABD2F" w14:textId="77777777" w:rsidTr="00D46C16">
        <w:trPr>
          <w:trHeight w:val="242"/>
        </w:trPr>
        <w:tc>
          <w:tcPr>
            <w:tcW w:w="6521" w:type="dxa"/>
            <w:tcBorders>
              <w:top w:val="nil"/>
              <w:left w:val="nil"/>
              <w:bottom w:val="nil"/>
              <w:right w:val="nil"/>
            </w:tcBorders>
            <w:shd w:val="clear" w:color="auto" w:fill="auto"/>
            <w:noWrap/>
            <w:vAlign w:val="center"/>
            <w:hideMark/>
          </w:tcPr>
          <w:p w14:paraId="05AB717B"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Descrição</w:t>
            </w:r>
          </w:p>
        </w:tc>
        <w:tc>
          <w:tcPr>
            <w:tcW w:w="1689" w:type="dxa"/>
            <w:tcBorders>
              <w:top w:val="nil"/>
              <w:left w:val="nil"/>
              <w:bottom w:val="nil"/>
              <w:right w:val="nil"/>
            </w:tcBorders>
            <w:shd w:val="clear" w:color="auto" w:fill="auto"/>
            <w:noWrap/>
            <w:vAlign w:val="center"/>
            <w:hideMark/>
          </w:tcPr>
          <w:p w14:paraId="1D2D2160" w14:textId="3F69FEFB"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w:t>
            </w:r>
            <w:r w:rsidR="00DD5098">
              <w:rPr>
                <w:rFonts w:ascii="Arial" w:hAnsi="Arial" w:cs="Arial"/>
                <w:b/>
                <w:bCs/>
                <w:sz w:val="20"/>
                <w:szCs w:val="20"/>
              </w:rPr>
              <w:t>0</w:t>
            </w:r>
            <w:r w:rsidRPr="00510A83">
              <w:rPr>
                <w:rFonts w:ascii="Arial" w:hAnsi="Arial" w:cs="Arial"/>
                <w:b/>
                <w:bCs/>
                <w:sz w:val="20"/>
                <w:szCs w:val="20"/>
              </w:rPr>
              <w:t>/0</w:t>
            </w:r>
            <w:r w:rsidR="00DD5098">
              <w:rPr>
                <w:rFonts w:ascii="Arial" w:hAnsi="Arial" w:cs="Arial"/>
                <w:b/>
                <w:bCs/>
                <w:sz w:val="20"/>
                <w:szCs w:val="20"/>
              </w:rPr>
              <w:t>6</w:t>
            </w:r>
            <w:r w:rsidRPr="00510A83">
              <w:rPr>
                <w:rFonts w:ascii="Arial" w:hAnsi="Arial" w:cs="Arial"/>
                <w:b/>
                <w:bCs/>
                <w:sz w:val="20"/>
                <w:szCs w:val="20"/>
              </w:rPr>
              <w:t>/2024</w:t>
            </w:r>
          </w:p>
        </w:tc>
        <w:tc>
          <w:tcPr>
            <w:tcW w:w="1689" w:type="dxa"/>
            <w:tcBorders>
              <w:top w:val="nil"/>
              <w:left w:val="nil"/>
              <w:bottom w:val="nil"/>
              <w:right w:val="nil"/>
            </w:tcBorders>
            <w:shd w:val="clear" w:color="auto" w:fill="auto"/>
            <w:noWrap/>
            <w:vAlign w:val="center"/>
            <w:hideMark/>
          </w:tcPr>
          <w:p w14:paraId="6766215C" w14:textId="068F0392"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w:t>
            </w:r>
            <w:r w:rsidR="00DD5098">
              <w:rPr>
                <w:rFonts w:ascii="Arial" w:hAnsi="Arial" w:cs="Arial"/>
                <w:b/>
                <w:bCs/>
                <w:sz w:val="20"/>
                <w:szCs w:val="20"/>
              </w:rPr>
              <w:t>0</w:t>
            </w:r>
            <w:r w:rsidRPr="00510A83">
              <w:rPr>
                <w:rFonts w:ascii="Arial" w:hAnsi="Arial" w:cs="Arial"/>
                <w:b/>
                <w:bCs/>
                <w:sz w:val="20"/>
                <w:szCs w:val="20"/>
              </w:rPr>
              <w:t>/0</w:t>
            </w:r>
            <w:r w:rsidR="00DD5098">
              <w:rPr>
                <w:rFonts w:ascii="Arial" w:hAnsi="Arial" w:cs="Arial"/>
                <w:b/>
                <w:bCs/>
                <w:sz w:val="20"/>
                <w:szCs w:val="20"/>
              </w:rPr>
              <w:t>6</w:t>
            </w:r>
            <w:r w:rsidRPr="00510A83">
              <w:rPr>
                <w:rFonts w:ascii="Arial" w:hAnsi="Arial" w:cs="Arial"/>
                <w:b/>
                <w:bCs/>
                <w:sz w:val="20"/>
                <w:szCs w:val="20"/>
              </w:rPr>
              <w:t>/2023</w:t>
            </w:r>
          </w:p>
        </w:tc>
      </w:tr>
      <w:tr w:rsidR="00510A83" w:rsidRPr="00510A83" w14:paraId="70F0D6D4" w14:textId="77777777" w:rsidTr="00D46C16">
        <w:trPr>
          <w:trHeight w:val="254"/>
        </w:trPr>
        <w:tc>
          <w:tcPr>
            <w:tcW w:w="6521" w:type="dxa"/>
            <w:tcBorders>
              <w:top w:val="nil"/>
              <w:left w:val="nil"/>
              <w:bottom w:val="single" w:sz="8" w:space="0" w:color="auto"/>
              <w:right w:val="nil"/>
            </w:tcBorders>
            <w:shd w:val="clear" w:color="auto" w:fill="auto"/>
            <w:noWrap/>
            <w:vAlign w:val="center"/>
            <w:hideMark/>
          </w:tcPr>
          <w:p w14:paraId="20D88A18" w14:textId="77777777" w:rsidR="00510A83" w:rsidRPr="00510A83" w:rsidRDefault="00510A83" w:rsidP="00510A83">
            <w:pPr>
              <w:widowControl w:val="0"/>
              <w:jc w:val="both"/>
              <w:rPr>
                <w:rFonts w:ascii="Arial" w:hAnsi="Arial" w:cs="Arial"/>
                <w:sz w:val="20"/>
                <w:szCs w:val="20"/>
              </w:rPr>
            </w:pPr>
            <w:r w:rsidRPr="00510A83">
              <w:rPr>
                <w:rFonts w:ascii="Arial" w:hAnsi="Arial" w:cs="Arial"/>
                <w:sz w:val="20"/>
                <w:szCs w:val="20"/>
              </w:rPr>
              <w:t>Reembolso de custos e despesas – Leilões ANEEL</w:t>
            </w:r>
          </w:p>
        </w:tc>
        <w:tc>
          <w:tcPr>
            <w:tcW w:w="1689" w:type="dxa"/>
            <w:tcBorders>
              <w:top w:val="nil"/>
              <w:left w:val="nil"/>
              <w:bottom w:val="single" w:sz="8" w:space="0" w:color="auto"/>
              <w:right w:val="nil"/>
            </w:tcBorders>
            <w:shd w:val="clear" w:color="auto" w:fill="auto"/>
            <w:noWrap/>
            <w:vAlign w:val="center"/>
          </w:tcPr>
          <w:p w14:paraId="2E368247" w14:textId="3788B4E2" w:rsidR="00510A83" w:rsidRPr="00510A83" w:rsidRDefault="00DD5098" w:rsidP="00B13ED2">
            <w:pPr>
              <w:widowControl w:val="0"/>
              <w:jc w:val="right"/>
              <w:rPr>
                <w:rFonts w:ascii="Arial" w:hAnsi="Arial" w:cs="Arial"/>
                <w:sz w:val="20"/>
                <w:szCs w:val="20"/>
              </w:rPr>
            </w:pPr>
            <w:r>
              <w:rPr>
                <w:rFonts w:ascii="Arial" w:hAnsi="Arial" w:cs="Arial"/>
                <w:bCs/>
                <w:sz w:val="20"/>
                <w:szCs w:val="20"/>
              </w:rPr>
              <w:t>9.824</w:t>
            </w:r>
            <w:r w:rsidR="00510A83" w:rsidRPr="00510A83">
              <w:rPr>
                <w:rFonts w:ascii="Arial" w:hAnsi="Arial" w:cs="Arial"/>
                <w:bCs/>
                <w:sz w:val="20"/>
                <w:szCs w:val="20"/>
              </w:rPr>
              <w:t xml:space="preserve">              </w:t>
            </w:r>
          </w:p>
        </w:tc>
        <w:tc>
          <w:tcPr>
            <w:tcW w:w="1689" w:type="dxa"/>
            <w:tcBorders>
              <w:top w:val="nil"/>
              <w:left w:val="nil"/>
              <w:bottom w:val="single" w:sz="8" w:space="0" w:color="auto"/>
              <w:right w:val="nil"/>
            </w:tcBorders>
            <w:shd w:val="clear" w:color="auto" w:fill="auto"/>
            <w:noWrap/>
            <w:vAlign w:val="center"/>
          </w:tcPr>
          <w:p w14:paraId="7C30A32C" w14:textId="20FB3226" w:rsidR="00510A83" w:rsidRPr="00510A83" w:rsidRDefault="00510A83" w:rsidP="00B13ED2">
            <w:pPr>
              <w:widowControl w:val="0"/>
              <w:jc w:val="right"/>
              <w:rPr>
                <w:rFonts w:ascii="Arial" w:hAnsi="Arial" w:cs="Arial"/>
                <w:sz w:val="20"/>
                <w:szCs w:val="20"/>
              </w:rPr>
            </w:pPr>
            <w:r>
              <w:rPr>
                <w:rFonts w:ascii="Arial" w:hAnsi="Arial" w:cs="Arial"/>
                <w:sz w:val="20"/>
                <w:szCs w:val="20"/>
              </w:rPr>
              <w:t>1.924</w:t>
            </w:r>
          </w:p>
        </w:tc>
      </w:tr>
      <w:tr w:rsidR="00510A83" w:rsidRPr="00510A83" w14:paraId="4BF24E9E" w14:textId="77777777" w:rsidTr="00D46C16">
        <w:trPr>
          <w:trHeight w:val="254"/>
        </w:trPr>
        <w:tc>
          <w:tcPr>
            <w:tcW w:w="6521" w:type="dxa"/>
            <w:tcBorders>
              <w:top w:val="nil"/>
              <w:left w:val="nil"/>
              <w:bottom w:val="single" w:sz="8" w:space="0" w:color="auto"/>
              <w:right w:val="nil"/>
            </w:tcBorders>
            <w:shd w:val="clear" w:color="000000" w:fill="FFFFFF"/>
            <w:vAlign w:val="center"/>
            <w:hideMark/>
          </w:tcPr>
          <w:p w14:paraId="626E68FE"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 Total</w:t>
            </w:r>
          </w:p>
        </w:tc>
        <w:tc>
          <w:tcPr>
            <w:tcW w:w="1689" w:type="dxa"/>
            <w:tcBorders>
              <w:top w:val="nil"/>
              <w:left w:val="nil"/>
              <w:bottom w:val="single" w:sz="8" w:space="0" w:color="auto"/>
              <w:right w:val="nil"/>
            </w:tcBorders>
            <w:shd w:val="clear" w:color="auto" w:fill="auto"/>
            <w:vAlign w:val="center"/>
          </w:tcPr>
          <w:p w14:paraId="40BEBA5B" w14:textId="12900876" w:rsidR="00510A83" w:rsidRPr="00510A83" w:rsidRDefault="00DD5098" w:rsidP="00B13ED2">
            <w:pPr>
              <w:widowControl w:val="0"/>
              <w:jc w:val="right"/>
              <w:rPr>
                <w:rFonts w:ascii="Arial" w:hAnsi="Arial" w:cs="Arial"/>
                <w:b/>
                <w:bCs/>
                <w:sz w:val="20"/>
                <w:szCs w:val="20"/>
              </w:rPr>
            </w:pPr>
            <w:r>
              <w:rPr>
                <w:rFonts w:ascii="Arial" w:hAnsi="Arial" w:cs="Arial"/>
                <w:b/>
                <w:bCs/>
                <w:sz w:val="20"/>
                <w:szCs w:val="20"/>
              </w:rPr>
              <w:t>9.824</w:t>
            </w:r>
          </w:p>
        </w:tc>
        <w:tc>
          <w:tcPr>
            <w:tcW w:w="1689" w:type="dxa"/>
            <w:tcBorders>
              <w:top w:val="nil"/>
              <w:left w:val="nil"/>
              <w:bottom w:val="single" w:sz="8" w:space="0" w:color="auto"/>
              <w:right w:val="nil"/>
            </w:tcBorders>
            <w:shd w:val="clear" w:color="000000" w:fill="FFFFFF"/>
            <w:vAlign w:val="center"/>
          </w:tcPr>
          <w:p w14:paraId="700005FB" w14:textId="576E8B88" w:rsidR="00510A83" w:rsidRPr="00510A83" w:rsidRDefault="00510A83" w:rsidP="00B13ED2">
            <w:pPr>
              <w:widowControl w:val="0"/>
              <w:jc w:val="right"/>
              <w:rPr>
                <w:rFonts w:ascii="Arial" w:hAnsi="Arial" w:cs="Arial"/>
                <w:b/>
                <w:bCs/>
                <w:sz w:val="20"/>
                <w:szCs w:val="20"/>
              </w:rPr>
            </w:pPr>
            <w:r>
              <w:rPr>
                <w:rFonts w:ascii="Arial" w:hAnsi="Arial" w:cs="Arial"/>
                <w:b/>
                <w:bCs/>
                <w:sz w:val="20"/>
                <w:szCs w:val="20"/>
              </w:rPr>
              <w:t>1.924</w:t>
            </w:r>
          </w:p>
        </w:tc>
      </w:tr>
    </w:tbl>
    <w:p w14:paraId="5B2EF326" w14:textId="77777777" w:rsidR="000903BC" w:rsidRDefault="000903BC" w:rsidP="000903BC">
      <w:pPr>
        <w:widowControl w:val="0"/>
        <w:jc w:val="both"/>
        <w:rPr>
          <w:rFonts w:ascii="Arial" w:hAnsi="Arial" w:cs="Arial"/>
          <w:sz w:val="16"/>
          <w:szCs w:val="16"/>
        </w:rPr>
      </w:pPr>
    </w:p>
    <w:p w14:paraId="54D14261" w14:textId="5CB9B3AE" w:rsidR="000903BC" w:rsidRDefault="000903BC" w:rsidP="000903BC">
      <w:pPr>
        <w:widowControl w:val="0"/>
        <w:jc w:val="both"/>
        <w:rPr>
          <w:rFonts w:ascii="Arial" w:hAnsi="Arial" w:cs="Arial"/>
          <w:sz w:val="20"/>
          <w:szCs w:val="20"/>
        </w:rPr>
      </w:pPr>
      <w:r w:rsidRPr="008012AF">
        <w:rPr>
          <w:rFonts w:ascii="Arial" w:hAnsi="Arial" w:cs="Arial"/>
          <w:sz w:val="16"/>
          <w:szCs w:val="16"/>
        </w:rPr>
        <w:t>Em 2024 impactado positivamente pelos recebimentos de reembolso de leilões.</w:t>
      </w:r>
    </w:p>
    <w:p w14:paraId="03FA5C82" w14:textId="0DD2E6A2" w:rsidR="000903BC" w:rsidRDefault="000903BC" w:rsidP="00B13ED2">
      <w:pPr>
        <w:widowControl w:val="0"/>
        <w:jc w:val="both"/>
        <w:rPr>
          <w:rFonts w:ascii="Arial" w:hAnsi="Arial" w:cs="Arial"/>
          <w:sz w:val="20"/>
          <w:szCs w:val="20"/>
        </w:rPr>
      </w:pPr>
    </w:p>
    <w:p w14:paraId="758CD1B3" w14:textId="52953CCB" w:rsidR="00A11E9C" w:rsidRDefault="00A11E9C" w:rsidP="00B13ED2">
      <w:pPr>
        <w:widowControl w:val="0"/>
        <w:jc w:val="both"/>
        <w:rPr>
          <w:rFonts w:ascii="Arial" w:hAnsi="Arial" w:cs="Arial"/>
          <w:sz w:val="20"/>
          <w:szCs w:val="20"/>
        </w:rPr>
      </w:pPr>
      <w:r w:rsidRPr="00A11E9C">
        <w:rPr>
          <w:rFonts w:ascii="Arial" w:hAnsi="Arial" w:cs="Arial"/>
          <w:sz w:val="20"/>
          <w:szCs w:val="20"/>
        </w:rPr>
        <w:t>Detalhamento dos recebimentos dos lotes:</w:t>
      </w:r>
    </w:p>
    <w:p w14:paraId="59DA3BA0" w14:textId="77777777" w:rsidR="00A11E9C" w:rsidRDefault="00A11E9C" w:rsidP="00B13ED2">
      <w:pPr>
        <w:widowControl w:val="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829"/>
        <w:gridCol w:w="1536"/>
        <w:gridCol w:w="1259"/>
        <w:gridCol w:w="1397"/>
        <w:gridCol w:w="1956"/>
        <w:gridCol w:w="1602"/>
        <w:gridCol w:w="1332"/>
      </w:tblGrid>
      <w:tr w:rsidR="00A11E9C" w:rsidRPr="00A11E9C" w14:paraId="66A21A6B" w14:textId="77777777" w:rsidTr="00B13ED2">
        <w:trPr>
          <w:trHeight w:val="340"/>
        </w:trPr>
        <w:tc>
          <w:tcPr>
            <w:tcW w:w="5000" w:type="pct"/>
            <w:gridSpan w:val="7"/>
            <w:tcBorders>
              <w:top w:val="single" w:sz="8" w:space="0" w:color="auto"/>
              <w:left w:val="single" w:sz="8" w:space="0" w:color="auto"/>
              <w:bottom w:val="single" w:sz="8" w:space="0" w:color="auto"/>
              <w:right w:val="nil"/>
            </w:tcBorders>
            <w:shd w:val="clear" w:color="auto" w:fill="auto"/>
            <w:noWrap/>
            <w:vAlign w:val="center"/>
            <w:hideMark/>
          </w:tcPr>
          <w:p w14:paraId="0B08AB59" w14:textId="77777777" w:rsidR="00A11E9C" w:rsidRPr="00A11E9C" w:rsidRDefault="00A11E9C" w:rsidP="00B13ED2">
            <w:pPr>
              <w:widowControl w:val="0"/>
              <w:jc w:val="center"/>
              <w:rPr>
                <w:rFonts w:ascii="Arial" w:hAnsi="Arial" w:cs="Arial"/>
                <w:b/>
                <w:bCs/>
                <w:sz w:val="20"/>
                <w:szCs w:val="20"/>
              </w:rPr>
            </w:pPr>
            <w:r w:rsidRPr="00A11E9C">
              <w:rPr>
                <w:rFonts w:ascii="Arial" w:hAnsi="Arial" w:cs="Arial"/>
                <w:b/>
                <w:bCs/>
                <w:sz w:val="20"/>
                <w:szCs w:val="20"/>
              </w:rPr>
              <w:t>Leilão ANEEL 02-2023 Processo 48500.000529/2023-13</w:t>
            </w:r>
          </w:p>
        </w:tc>
      </w:tr>
      <w:tr w:rsidR="004B051E" w:rsidRPr="00A11E9C" w14:paraId="16C6D7B4" w14:textId="77777777" w:rsidTr="004B051E">
        <w:trPr>
          <w:trHeight w:val="794"/>
        </w:trPr>
        <w:tc>
          <w:tcPr>
            <w:tcW w:w="418"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73DC77B3"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Lotes</w:t>
            </w:r>
          </w:p>
        </w:tc>
        <w:tc>
          <w:tcPr>
            <w:tcW w:w="77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BE8FF64"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Mês inicial correção monetária</w:t>
            </w:r>
          </w:p>
        </w:tc>
        <w:tc>
          <w:tcPr>
            <w:tcW w:w="63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9A98C9" w14:textId="06C2F02C" w:rsidR="00A11E9C" w:rsidRPr="00A11E9C" w:rsidRDefault="00222910" w:rsidP="004B051E">
            <w:pPr>
              <w:widowControl w:val="0"/>
              <w:jc w:val="center"/>
              <w:rPr>
                <w:rFonts w:ascii="Arial" w:hAnsi="Arial" w:cs="Arial"/>
                <w:b/>
                <w:bCs/>
                <w:sz w:val="20"/>
                <w:szCs w:val="20"/>
              </w:rPr>
            </w:pPr>
            <w:r w:rsidRPr="00A11E9C">
              <w:rPr>
                <w:rFonts w:ascii="Arial" w:hAnsi="Arial" w:cs="Arial"/>
                <w:b/>
                <w:bCs/>
                <w:sz w:val="20"/>
                <w:szCs w:val="20"/>
              </w:rPr>
              <w:t>Valor Original</w:t>
            </w:r>
          </w:p>
        </w:tc>
        <w:tc>
          <w:tcPr>
            <w:tcW w:w="7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9E441CC"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Mês final correção monetária</w:t>
            </w:r>
          </w:p>
        </w:tc>
        <w:tc>
          <w:tcPr>
            <w:tcW w:w="9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CDC5D"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Valor final com correção monetária</w:t>
            </w:r>
          </w:p>
        </w:tc>
        <w:tc>
          <w:tcPr>
            <w:tcW w:w="80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C5ED0E6"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Data de recebimento</w:t>
            </w:r>
          </w:p>
        </w:tc>
        <w:tc>
          <w:tcPr>
            <w:tcW w:w="672" w:type="pct"/>
            <w:tcBorders>
              <w:top w:val="single" w:sz="4" w:space="0" w:color="000000"/>
              <w:left w:val="single" w:sz="4" w:space="0" w:color="auto"/>
              <w:bottom w:val="single" w:sz="4" w:space="0" w:color="auto"/>
              <w:right w:val="single" w:sz="4" w:space="0" w:color="000000"/>
            </w:tcBorders>
            <w:shd w:val="clear" w:color="000000" w:fill="FFFFFF"/>
            <w:vAlign w:val="center"/>
            <w:hideMark/>
          </w:tcPr>
          <w:p w14:paraId="1C80DDBA" w14:textId="7F0A0D91" w:rsidR="00A11E9C" w:rsidRPr="00A11E9C" w:rsidRDefault="00C30772" w:rsidP="004B051E">
            <w:pPr>
              <w:widowControl w:val="0"/>
              <w:jc w:val="center"/>
              <w:rPr>
                <w:rFonts w:ascii="Arial" w:hAnsi="Arial" w:cs="Arial"/>
                <w:b/>
                <w:bCs/>
                <w:sz w:val="20"/>
                <w:szCs w:val="20"/>
              </w:rPr>
            </w:pPr>
            <w:r>
              <w:rPr>
                <w:rFonts w:ascii="Arial" w:hAnsi="Arial" w:cs="Arial"/>
                <w:b/>
                <w:bCs/>
                <w:sz w:val="20"/>
                <w:szCs w:val="20"/>
              </w:rPr>
              <w:t>C</w:t>
            </w:r>
            <w:r w:rsidR="00A11E9C" w:rsidRPr="00A11E9C">
              <w:rPr>
                <w:rFonts w:ascii="Arial" w:hAnsi="Arial" w:cs="Arial"/>
                <w:b/>
                <w:bCs/>
                <w:sz w:val="20"/>
                <w:szCs w:val="20"/>
              </w:rPr>
              <w:t>orreção monetária</w:t>
            </w:r>
          </w:p>
        </w:tc>
      </w:tr>
      <w:tr w:rsidR="004B051E" w:rsidRPr="00A11E9C" w14:paraId="0726E670"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54DD188"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1</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C30A2"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2BC13"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6.488</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5FD3E"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jan/24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11348"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6.677</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D903D"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28/02/2024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0D336142"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189</w:t>
            </w:r>
          </w:p>
        </w:tc>
      </w:tr>
      <w:tr w:rsidR="004B051E" w:rsidRPr="00A11E9C" w14:paraId="26D05DA8"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7A6318C5"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lastRenderedPageBreak/>
              <w:t>2</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A45B6"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329A"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266</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F35D4"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jan/24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0F7D5"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273</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07CEC"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29/02/2024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1F053BB5" w14:textId="70844299" w:rsidR="00A11E9C" w:rsidRPr="00A11E9C" w:rsidRDefault="00D43102" w:rsidP="00B13ED2">
            <w:pPr>
              <w:widowControl w:val="0"/>
              <w:jc w:val="right"/>
              <w:rPr>
                <w:rFonts w:ascii="Arial" w:hAnsi="Arial" w:cs="Arial"/>
                <w:sz w:val="20"/>
                <w:szCs w:val="20"/>
              </w:rPr>
            </w:pPr>
            <w:r>
              <w:rPr>
                <w:rFonts w:ascii="Arial" w:hAnsi="Arial" w:cs="Arial"/>
                <w:sz w:val="20"/>
                <w:szCs w:val="20"/>
              </w:rPr>
              <w:t>7</w:t>
            </w:r>
          </w:p>
        </w:tc>
      </w:tr>
      <w:tr w:rsidR="004B051E" w:rsidRPr="00A11E9C" w14:paraId="12AC35D6"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22A5B3C6"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3</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E802E"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848F7"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97</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406EC"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dez/23</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A4162" w14:textId="071FF1C6"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w:t>
            </w:r>
            <w:r w:rsidR="00D43102">
              <w:rPr>
                <w:rFonts w:ascii="Arial" w:hAnsi="Arial" w:cs="Arial"/>
                <w:sz w:val="20"/>
                <w:szCs w:val="20"/>
              </w:rPr>
              <w:t>9</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B288B"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31/01/2024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2E5F221B" w14:textId="3E6AABC5" w:rsidR="00A11E9C" w:rsidRPr="00A11E9C" w:rsidRDefault="00D43102" w:rsidP="00B13ED2">
            <w:pPr>
              <w:widowControl w:val="0"/>
              <w:jc w:val="right"/>
              <w:rPr>
                <w:rFonts w:ascii="Arial" w:hAnsi="Arial" w:cs="Arial"/>
                <w:sz w:val="20"/>
                <w:szCs w:val="20"/>
              </w:rPr>
            </w:pPr>
            <w:r>
              <w:rPr>
                <w:rFonts w:ascii="Arial" w:hAnsi="Arial" w:cs="Arial"/>
                <w:sz w:val="20"/>
                <w:szCs w:val="20"/>
              </w:rPr>
              <w:t>2</w:t>
            </w:r>
          </w:p>
        </w:tc>
      </w:tr>
      <w:tr w:rsidR="00A11E9C" w:rsidRPr="00A11E9C" w14:paraId="5CACA17D" w14:textId="77777777" w:rsidTr="004B051E">
        <w:trPr>
          <w:trHeight w:val="304"/>
        </w:trPr>
        <w:tc>
          <w:tcPr>
            <w:tcW w:w="418"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739A05EA"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77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76E1E488" w14:textId="331CC059" w:rsidR="00A11E9C" w:rsidRPr="00A11E9C" w:rsidRDefault="00A11E9C" w:rsidP="00504314">
            <w:pPr>
              <w:widowControl w:val="0"/>
              <w:jc w:val="center"/>
              <w:rPr>
                <w:rFonts w:ascii="Arial" w:hAnsi="Arial" w:cs="Arial"/>
                <w:b/>
                <w:bCs/>
                <w:sz w:val="20"/>
                <w:szCs w:val="20"/>
              </w:rPr>
            </w:pPr>
          </w:p>
        </w:tc>
        <w:tc>
          <w:tcPr>
            <w:tcW w:w="63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3091F6E" w14:textId="6F3A674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6.851</w:t>
            </w:r>
          </w:p>
        </w:tc>
        <w:tc>
          <w:tcPr>
            <w:tcW w:w="70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200799B4"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987"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EA04097" w14:textId="7DBAD22E"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7.04</w:t>
            </w:r>
            <w:r w:rsidR="00D43102">
              <w:rPr>
                <w:rFonts w:ascii="Arial" w:hAnsi="Arial" w:cs="Arial"/>
                <w:b/>
                <w:bCs/>
                <w:sz w:val="20"/>
                <w:szCs w:val="20"/>
              </w:rPr>
              <w:t>9</w:t>
            </w:r>
          </w:p>
        </w:tc>
        <w:tc>
          <w:tcPr>
            <w:tcW w:w="80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44DAD585"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14:paraId="1A3E220A" w14:textId="63E69281" w:rsidR="00A11E9C" w:rsidRPr="00A11E9C" w:rsidRDefault="00D43102" w:rsidP="00B13ED2">
            <w:pPr>
              <w:widowControl w:val="0"/>
              <w:jc w:val="right"/>
              <w:rPr>
                <w:rFonts w:ascii="Arial" w:hAnsi="Arial" w:cs="Arial"/>
                <w:b/>
                <w:bCs/>
                <w:sz w:val="20"/>
                <w:szCs w:val="20"/>
              </w:rPr>
            </w:pPr>
            <w:r>
              <w:rPr>
                <w:rFonts w:ascii="Arial" w:hAnsi="Arial" w:cs="Arial"/>
                <w:b/>
                <w:bCs/>
                <w:sz w:val="20"/>
                <w:szCs w:val="20"/>
              </w:rPr>
              <w:t>198</w:t>
            </w:r>
          </w:p>
        </w:tc>
      </w:tr>
    </w:tbl>
    <w:p w14:paraId="3DE1C9B2" w14:textId="31259EDA" w:rsidR="00430033" w:rsidRDefault="00430033" w:rsidP="00B13ED2">
      <w:pPr>
        <w:widowControl w:val="0"/>
        <w:jc w:val="both"/>
        <w:rPr>
          <w:rFonts w:ascii="Arial" w:hAnsi="Arial" w:cs="Arial"/>
          <w:sz w:val="20"/>
          <w:szCs w:val="20"/>
        </w:rPr>
      </w:pPr>
    </w:p>
    <w:p w14:paraId="0B4BD41C" w14:textId="77777777" w:rsidR="00F239D0" w:rsidRPr="00B13ED2" w:rsidRDefault="00F239D0" w:rsidP="00B13ED2">
      <w:pPr>
        <w:widowControl w:val="0"/>
        <w:jc w:val="both"/>
        <w:rPr>
          <w:rFonts w:ascii="Arial" w:hAnsi="Arial" w:cs="Arial"/>
          <w:sz w:val="20"/>
          <w:szCs w:val="20"/>
        </w:rPr>
      </w:pPr>
    </w:p>
    <w:tbl>
      <w:tblPr>
        <w:tblStyle w:val="Tabelacomgrade"/>
        <w:tblW w:w="0" w:type="auto"/>
        <w:tblLook w:val="04A0" w:firstRow="1" w:lastRow="0" w:firstColumn="1" w:lastColumn="0" w:noHBand="0" w:noVBand="1"/>
      </w:tblPr>
      <w:tblGrid>
        <w:gridCol w:w="1651"/>
        <w:gridCol w:w="1652"/>
        <w:gridCol w:w="1652"/>
        <w:gridCol w:w="1652"/>
        <w:gridCol w:w="1652"/>
        <w:gridCol w:w="1652"/>
      </w:tblGrid>
      <w:tr w:rsidR="00222910" w14:paraId="1141E823" w14:textId="77777777" w:rsidTr="00085333">
        <w:tc>
          <w:tcPr>
            <w:tcW w:w="9911" w:type="dxa"/>
            <w:gridSpan w:val="6"/>
          </w:tcPr>
          <w:p w14:paraId="6DDB4DBB" w14:textId="7B84C6EF"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Leilão ANEEL 0</w:t>
            </w:r>
            <w:r>
              <w:rPr>
                <w:rFonts w:ascii="Arial" w:hAnsi="Arial" w:cs="Arial"/>
                <w:b/>
                <w:bCs/>
                <w:sz w:val="20"/>
                <w:szCs w:val="20"/>
              </w:rPr>
              <w:t>1</w:t>
            </w:r>
            <w:r w:rsidRPr="00A11E9C">
              <w:rPr>
                <w:rFonts w:ascii="Arial" w:hAnsi="Arial" w:cs="Arial"/>
                <w:b/>
                <w:bCs/>
                <w:sz w:val="20"/>
                <w:szCs w:val="20"/>
              </w:rPr>
              <w:t>-202</w:t>
            </w:r>
            <w:r w:rsidR="00E4082C">
              <w:rPr>
                <w:rFonts w:ascii="Arial" w:hAnsi="Arial" w:cs="Arial"/>
                <w:b/>
                <w:bCs/>
                <w:sz w:val="20"/>
                <w:szCs w:val="20"/>
              </w:rPr>
              <w:t>4</w:t>
            </w:r>
            <w:r w:rsidRPr="00A11E9C">
              <w:rPr>
                <w:rFonts w:ascii="Arial" w:hAnsi="Arial" w:cs="Arial"/>
                <w:b/>
                <w:bCs/>
                <w:sz w:val="20"/>
                <w:szCs w:val="20"/>
              </w:rPr>
              <w:t xml:space="preserve"> Processo 48500.00</w:t>
            </w:r>
            <w:r>
              <w:rPr>
                <w:rFonts w:ascii="Arial" w:hAnsi="Arial" w:cs="Arial"/>
                <w:b/>
                <w:bCs/>
                <w:sz w:val="20"/>
                <w:szCs w:val="20"/>
              </w:rPr>
              <w:t>1560</w:t>
            </w:r>
            <w:r w:rsidRPr="00A11E9C">
              <w:rPr>
                <w:rFonts w:ascii="Arial" w:hAnsi="Arial" w:cs="Arial"/>
                <w:b/>
                <w:bCs/>
                <w:sz w:val="20"/>
                <w:szCs w:val="20"/>
              </w:rPr>
              <w:t>/2023-</w:t>
            </w:r>
            <w:r>
              <w:rPr>
                <w:rFonts w:ascii="Arial" w:hAnsi="Arial" w:cs="Arial"/>
                <w:b/>
                <w:bCs/>
                <w:sz w:val="20"/>
                <w:szCs w:val="20"/>
              </w:rPr>
              <w:t>71</w:t>
            </w:r>
          </w:p>
        </w:tc>
      </w:tr>
      <w:tr w:rsidR="00222910" w14:paraId="4AC988E2" w14:textId="77777777" w:rsidTr="004B051E">
        <w:tc>
          <w:tcPr>
            <w:tcW w:w="1651" w:type="dxa"/>
            <w:vAlign w:val="center"/>
          </w:tcPr>
          <w:p w14:paraId="28733B17" w14:textId="462ED3C0"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Lotes</w:t>
            </w:r>
          </w:p>
        </w:tc>
        <w:tc>
          <w:tcPr>
            <w:tcW w:w="1652" w:type="dxa"/>
            <w:vAlign w:val="center"/>
          </w:tcPr>
          <w:p w14:paraId="67AEB9EB" w14:textId="352BF0D9"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Valor Original</w:t>
            </w:r>
          </w:p>
        </w:tc>
        <w:tc>
          <w:tcPr>
            <w:tcW w:w="1652" w:type="dxa"/>
            <w:vAlign w:val="center"/>
          </w:tcPr>
          <w:p w14:paraId="351F6109" w14:textId="7BEFF1EB"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Mês final correção monetária</w:t>
            </w:r>
          </w:p>
        </w:tc>
        <w:tc>
          <w:tcPr>
            <w:tcW w:w="1652" w:type="dxa"/>
            <w:vAlign w:val="center"/>
          </w:tcPr>
          <w:p w14:paraId="0FDA68FE" w14:textId="0841145F"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Valor final com correção monetária</w:t>
            </w:r>
          </w:p>
        </w:tc>
        <w:tc>
          <w:tcPr>
            <w:tcW w:w="1652" w:type="dxa"/>
            <w:vAlign w:val="center"/>
          </w:tcPr>
          <w:p w14:paraId="48FAA021" w14:textId="6B92826D" w:rsidR="00222910" w:rsidRDefault="00222910" w:rsidP="004B051E">
            <w:pPr>
              <w:suppressAutoHyphens/>
              <w:autoSpaceDE w:val="0"/>
              <w:autoSpaceDN w:val="0"/>
              <w:jc w:val="center"/>
              <w:rPr>
                <w:rFonts w:ascii="Arial" w:hAnsi="Arial" w:cs="Arial"/>
                <w:sz w:val="20"/>
                <w:szCs w:val="20"/>
                <w:lang w:eastAsia="pt-BR"/>
              </w:rPr>
            </w:pPr>
            <w:r>
              <w:rPr>
                <w:rFonts w:ascii="Arial" w:hAnsi="Arial" w:cs="Arial"/>
                <w:b/>
                <w:bCs/>
                <w:sz w:val="20"/>
                <w:szCs w:val="20"/>
              </w:rPr>
              <w:t>C</w:t>
            </w:r>
            <w:r w:rsidRPr="00A11E9C">
              <w:rPr>
                <w:rFonts w:ascii="Arial" w:hAnsi="Arial" w:cs="Arial"/>
                <w:b/>
                <w:bCs/>
                <w:sz w:val="20"/>
                <w:szCs w:val="20"/>
              </w:rPr>
              <w:t>orreção monetária</w:t>
            </w:r>
          </w:p>
        </w:tc>
        <w:tc>
          <w:tcPr>
            <w:tcW w:w="1652" w:type="dxa"/>
            <w:vAlign w:val="center"/>
          </w:tcPr>
          <w:p w14:paraId="51DDF33F" w14:textId="770AF988"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Data de recebimento</w:t>
            </w:r>
          </w:p>
        </w:tc>
      </w:tr>
      <w:tr w:rsidR="00222910" w14:paraId="3E37D2BD" w14:textId="77777777" w:rsidTr="00222910">
        <w:tc>
          <w:tcPr>
            <w:tcW w:w="1651" w:type="dxa"/>
          </w:tcPr>
          <w:p w14:paraId="30952D81" w14:textId="2491FB0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w:t>
            </w:r>
          </w:p>
        </w:tc>
        <w:tc>
          <w:tcPr>
            <w:tcW w:w="1652" w:type="dxa"/>
          </w:tcPr>
          <w:p w14:paraId="65FF7AD0" w14:textId="1A21169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220</w:t>
            </w:r>
          </w:p>
        </w:tc>
        <w:tc>
          <w:tcPr>
            <w:tcW w:w="1652" w:type="dxa"/>
          </w:tcPr>
          <w:p w14:paraId="15176C4F" w14:textId="28F5AB4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3EA2D802" w14:textId="2281E8F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227</w:t>
            </w:r>
          </w:p>
        </w:tc>
        <w:tc>
          <w:tcPr>
            <w:tcW w:w="1652" w:type="dxa"/>
          </w:tcPr>
          <w:p w14:paraId="08459F3E" w14:textId="2FC75EC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71FAD12E" w14:textId="51B833A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5A6338CD" w14:textId="77777777" w:rsidTr="00222910">
        <w:tc>
          <w:tcPr>
            <w:tcW w:w="1651" w:type="dxa"/>
          </w:tcPr>
          <w:p w14:paraId="7E9C6E67" w14:textId="24C48D4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w:t>
            </w:r>
          </w:p>
        </w:tc>
        <w:tc>
          <w:tcPr>
            <w:tcW w:w="1652" w:type="dxa"/>
          </w:tcPr>
          <w:p w14:paraId="52446C23" w14:textId="05F44D0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196</w:t>
            </w:r>
          </w:p>
        </w:tc>
        <w:tc>
          <w:tcPr>
            <w:tcW w:w="1652" w:type="dxa"/>
          </w:tcPr>
          <w:p w14:paraId="25F56B55" w14:textId="6BAF6FE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532375F1" w14:textId="0AB9894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203</w:t>
            </w:r>
          </w:p>
        </w:tc>
        <w:tc>
          <w:tcPr>
            <w:tcW w:w="1652" w:type="dxa"/>
          </w:tcPr>
          <w:p w14:paraId="12708521" w14:textId="3C4C589D" w:rsidR="00222910" w:rsidRDefault="00793EA3"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01B01005" w14:textId="452021A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29/05/2024</w:t>
            </w:r>
          </w:p>
        </w:tc>
      </w:tr>
      <w:tr w:rsidR="00222910" w14:paraId="57B4D2CD" w14:textId="77777777" w:rsidTr="00222910">
        <w:tc>
          <w:tcPr>
            <w:tcW w:w="1651" w:type="dxa"/>
          </w:tcPr>
          <w:p w14:paraId="2B86F807" w14:textId="683DE0AF"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w:t>
            </w:r>
          </w:p>
        </w:tc>
        <w:tc>
          <w:tcPr>
            <w:tcW w:w="1652" w:type="dxa"/>
          </w:tcPr>
          <w:p w14:paraId="73E5F011" w14:textId="5EF1F692"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121</w:t>
            </w:r>
          </w:p>
        </w:tc>
        <w:tc>
          <w:tcPr>
            <w:tcW w:w="1652" w:type="dxa"/>
          </w:tcPr>
          <w:p w14:paraId="5737BFF9" w14:textId="5FDA0EAF"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10CCA0C8" w14:textId="0920F94B"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125</w:t>
            </w:r>
          </w:p>
        </w:tc>
        <w:tc>
          <w:tcPr>
            <w:tcW w:w="1652" w:type="dxa"/>
          </w:tcPr>
          <w:p w14:paraId="1540CCA9" w14:textId="5677E1DD"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71F8251E" w14:textId="2EF1AE06"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1317B846" w14:textId="77777777" w:rsidTr="00222910">
        <w:tc>
          <w:tcPr>
            <w:tcW w:w="1651" w:type="dxa"/>
          </w:tcPr>
          <w:p w14:paraId="4F07F9AF" w14:textId="0F0528F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4</w:t>
            </w:r>
          </w:p>
        </w:tc>
        <w:tc>
          <w:tcPr>
            <w:tcW w:w="1652" w:type="dxa"/>
          </w:tcPr>
          <w:p w14:paraId="0002880B" w14:textId="379002EA"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248</w:t>
            </w:r>
          </w:p>
        </w:tc>
        <w:tc>
          <w:tcPr>
            <w:tcW w:w="1652" w:type="dxa"/>
          </w:tcPr>
          <w:p w14:paraId="7C29BCD3" w14:textId="5BC6553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683DD8A5" w14:textId="26BB9A0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257</w:t>
            </w:r>
          </w:p>
        </w:tc>
        <w:tc>
          <w:tcPr>
            <w:tcW w:w="1652" w:type="dxa"/>
          </w:tcPr>
          <w:p w14:paraId="27AD3298" w14:textId="0126C47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9</w:t>
            </w:r>
          </w:p>
        </w:tc>
        <w:tc>
          <w:tcPr>
            <w:tcW w:w="1652" w:type="dxa"/>
          </w:tcPr>
          <w:p w14:paraId="3A7AC657" w14:textId="7577378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2939FD7D" w14:textId="77777777" w:rsidTr="00222910">
        <w:tc>
          <w:tcPr>
            <w:tcW w:w="1651" w:type="dxa"/>
          </w:tcPr>
          <w:p w14:paraId="1004FF8B" w14:textId="0BDAD876"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5</w:t>
            </w:r>
          </w:p>
        </w:tc>
        <w:tc>
          <w:tcPr>
            <w:tcW w:w="1652" w:type="dxa"/>
          </w:tcPr>
          <w:p w14:paraId="2ACC2E1F" w14:textId="2C611F94"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621</w:t>
            </w:r>
          </w:p>
        </w:tc>
        <w:tc>
          <w:tcPr>
            <w:tcW w:w="1652" w:type="dxa"/>
          </w:tcPr>
          <w:p w14:paraId="76121EB2" w14:textId="00F7EEF1"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30307EC9" w14:textId="6BF60CE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641</w:t>
            </w:r>
          </w:p>
        </w:tc>
        <w:tc>
          <w:tcPr>
            <w:tcW w:w="1652" w:type="dxa"/>
          </w:tcPr>
          <w:p w14:paraId="4F7CC30E" w14:textId="144D7B2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w:t>
            </w:r>
          </w:p>
        </w:tc>
        <w:tc>
          <w:tcPr>
            <w:tcW w:w="1652" w:type="dxa"/>
          </w:tcPr>
          <w:p w14:paraId="0053C85B" w14:textId="2A8B229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76DB78A5" w14:textId="77777777" w:rsidTr="00222910">
        <w:tc>
          <w:tcPr>
            <w:tcW w:w="1651" w:type="dxa"/>
          </w:tcPr>
          <w:p w14:paraId="30BE6141" w14:textId="4317075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7</w:t>
            </w:r>
          </w:p>
        </w:tc>
        <w:tc>
          <w:tcPr>
            <w:tcW w:w="1652" w:type="dxa"/>
          </w:tcPr>
          <w:p w14:paraId="12A5CF5C" w14:textId="5C30E861"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600</w:t>
            </w:r>
          </w:p>
        </w:tc>
        <w:tc>
          <w:tcPr>
            <w:tcW w:w="1652" w:type="dxa"/>
          </w:tcPr>
          <w:p w14:paraId="7E10C09A" w14:textId="328FCDC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63B9DF63" w14:textId="59710BF9"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619</w:t>
            </w:r>
          </w:p>
        </w:tc>
        <w:tc>
          <w:tcPr>
            <w:tcW w:w="1652" w:type="dxa"/>
          </w:tcPr>
          <w:p w14:paraId="6CBBB426" w14:textId="3EC48DCA"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w:t>
            </w:r>
          </w:p>
        </w:tc>
        <w:tc>
          <w:tcPr>
            <w:tcW w:w="1652" w:type="dxa"/>
          </w:tcPr>
          <w:p w14:paraId="77FB182D" w14:textId="4F57748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38B4AD95" w14:textId="77777777" w:rsidTr="00222910">
        <w:tc>
          <w:tcPr>
            <w:tcW w:w="1651" w:type="dxa"/>
          </w:tcPr>
          <w:p w14:paraId="4E1EC615" w14:textId="6CBE796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8</w:t>
            </w:r>
          </w:p>
        </w:tc>
        <w:tc>
          <w:tcPr>
            <w:tcW w:w="1652" w:type="dxa"/>
          </w:tcPr>
          <w:p w14:paraId="0DA1E1EF" w14:textId="52596B2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196</w:t>
            </w:r>
          </w:p>
        </w:tc>
        <w:tc>
          <w:tcPr>
            <w:tcW w:w="1652" w:type="dxa"/>
          </w:tcPr>
          <w:p w14:paraId="16653A2F" w14:textId="44BBD89E"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4475E4EE" w14:textId="39F35FAD"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203</w:t>
            </w:r>
          </w:p>
        </w:tc>
        <w:tc>
          <w:tcPr>
            <w:tcW w:w="1652" w:type="dxa"/>
          </w:tcPr>
          <w:p w14:paraId="79DC5FB7" w14:textId="581733E4"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1650E6D8" w14:textId="43E9847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17/06/2024</w:t>
            </w:r>
          </w:p>
        </w:tc>
      </w:tr>
      <w:tr w:rsidR="00222910" w14:paraId="4133EB35" w14:textId="77777777" w:rsidTr="00222910">
        <w:tc>
          <w:tcPr>
            <w:tcW w:w="1651" w:type="dxa"/>
          </w:tcPr>
          <w:p w14:paraId="543552D5" w14:textId="4C706054"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10</w:t>
            </w:r>
          </w:p>
        </w:tc>
        <w:tc>
          <w:tcPr>
            <w:tcW w:w="1652" w:type="dxa"/>
          </w:tcPr>
          <w:p w14:paraId="1CB7A15A" w14:textId="467F1A5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231</w:t>
            </w:r>
          </w:p>
        </w:tc>
        <w:tc>
          <w:tcPr>
            <w:tcW w:w="1652" w:type="dxa"/>
          </w:tcPr>
          <w:p w14:paraId="4BB5C9B8" w14:textId="0AA0359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18087163" w14:textId="17167AD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239</w:t>
            </w:r>
          </w:p>
        </w:tc>
        <w:tc>
          <w:tcPr>
            <w:tcW w:w="1652" w:type="dxa"/>
          </w:tcPr>
          <w:p w14:paraId="16F298C4" w14:textId="171A9DC2"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8</w:t>
            </w:r>
          </w:p>
        </w:tc>
        <w:tc>
          <w:tcPr>
            <w:tcW w:w="1652" w:type="dxa"/>
          </w:tcPr>
          <w:p w14:paraId="73DB5AB6" w14:textId="708C9682"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7A3C1BF9" w14:textId="77777777" w:rsidTr="00222910">
        <w:tc>
          <w:tcPr>
            <w:tcW w:w="1651" w:type="dxa"/>
          </w:tcPr>
          <w:p w14:paraId="15E1EC9E" w14:textId="4360AD48"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11</w:t>
            </w:r>
          </w:p>
        </w:tc>
        <w:tc>
          <w:tcPr>
            <w:tcW w:w="1652" w:type="dxa"/>
          </w:tcPr>
          <w:p w14:paraId="173F1E00" w14:textId="3A8DE4F8"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306</w:t>
            </w:r>
          </w:p>
        </w:tc>
        <w:tc>
          <w:tcPr>
            <w:tcW w:w="1652" w:type="dxa"/>
          </w:tcPr>
          <w:p w14:paraId="6B6EAD1B" w14:textId="1D0EB2B5"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0FF3CD1D" w14:textId="269F7AB7"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317</w:t>
            </w:r>
          </w:p>
        </w:tc>
        <w:tc>
          <w:tcPr>
            <w:tcW w:w="1652" w:type="dxa"/>
          </w:tcPr>
          <w:p w14:paraId="17107F05" w14:textId="34354D4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w:t>
            </w:r>
          </w:p>
        </w:tc>
        <w:tc>
          <w:tcPr>
            <w:tcW w:w="1652" w:type="dxa"/>
          </w:tcPr>
          <w:p w14:paraId="6EE5A01B" w14:textId="5C76F708"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7D4253BD" w14:textId="77777777" w:rsidTr="00222910">
        <w:tc>
          <w:tcPr>
            <w:tcW w:w="1651" w:type="dxa"/>
          </w:tcPr>
          <w:p w14:paraId="6F0A1C83" w14:textId="6464982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12</w:t>
            </w:r>
          </w:p>
        </w:tc>
        <w:tc>
          <w:tcPr>
            <w:tcW w:w="1652" w:type="dxa"/>
          </w:tcPr>
          <w:p w14:paraId="71F4AD92" w14:textId="7B585E10"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114</w:t>
            </w:r>
          </w:p>
        </w:tc>
        <w:tc>
          <w:tcPr>
            <w:tcW w:w="1652" w:type="dxa"/>
          </w:tcPr>
          <w:p w14:paraId="52B3AE1A" w14:textId="177315F5"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mar/24</w:t>
            </w:r>
          </w:p>
        </w:tc>
        <w:tc>
          <w:tcPr>
            <w:tcW w:w="1652" w:type="dxa"/>
          </w:tcPr>
          <w:p w14:paraId="522B0338" w14:textId="3FEFCA5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118</w:t>
            </w:r>
          </w:p>
        </w:tc>
        <w:tc>
          <w:tcPr>
            <w:tcW w:w="1652" w:type="dxa"/>
          </w:tcPr>
          <w:p w14:paraId="57276B23" w14:textId="46B55CCD" w:rsidR="00222910" w:rsidRDefault="00793EA3"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1E45F7DB" w14:textId="6DB856BA" w:rsidR="00222910" w:rsidRDefault="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30/04/2024</w:t>
            </w:r>
          </w:p>
        </w:tc>
      </w:tr>
      <w:tr w:rsidR="00222910" w14:paraId="73C3F631" w14:textId="77777777" w:rsidTr="00222910">
        <w:tc>
          <w:tcPr>
            <w:tcW w:w="1651" w:type="dxa"/>
          </w:tcPr>
          <w:p w14:paraId="749368ED" w14:textId="07D4432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13</w:t>
            </w:r>
          </w:p>
        </w:tc>
        <w:tc>
          <w:tcPr>
            <w:tcW w:w="1652" w:type="dxa"/>
          </w:tcPr>
          <w:p w14:paraId="562D4242" w14:textId="3D77716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120</w:t>
            </w:r>
          </w:p>
        </w:tc>
        <w:tc>
          <w:tcPr>
            <w:tcW w:w="1652" w:type="dxa"/>
          </w:tcPr>
          <w:p w14:paraId="2153C90D" w14:textId="7386F8F4"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mar/24</w:t>
            </w:r>
          </w:p>
        </w:tc>
        <w:tc>
          <w:tcPr>
            <w:tcW w:w="1652" w:type="dxa"/>
          </w:tcPr>
          <w:p w14:paraId="2654C0DB" w14:textId="7F26549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124</w:t>
            </w:r>
          </w:p>
        </w:tc>
        <w:tc>
          <w:tcPr>
            <w:tcW w:w="1652" w:type="dxa"/>
          </w:tcPr>
          <w:p w14:paraId="1C774FD4" w14:textId="2D5D08F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283E2952" w14:textId="3BAC3D9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29/05/2024</w:t>
            </w:r>
          </w:p>
        </w:tc>
      </w:tr>
      <w:tr w:rsidR="00222910" w14:paraId="04E86A3E" w14:textId="77777777" w:rsidTr="00222910">
        <w:tc>
          <w:tcPr>
            <w:tcW w:w="1651" w:type="dxa"/>
          </w:tcPr>
          <w:p w14:paraId="147F9C20" w14:textId="77777777" w:rsidR="00222910" w:rsidRDefault="00222910" w:rsidP="00222910">
            <w:pPr>
              <w:suppressAutoHyphens/>
              <w:autoSpaceDE w:val="0"/>
              <w:autoSpaceDN w:val="0"/>
              <w:jc w:val="both"/>
              <w:rPr>
                <w:rFonts w:ascii="Arial" w:hAnsi="Arial" w:cs="Arial"/>
                <w:sz w:val="20"/>
                <w:szCs w:val="20"/>
                <w:lang w:eastAsia="pt-BR"/>
              </w:rPr>
            </w:pPr>
          </w:p>
        </w:tc>
        <w:tc>
          <w:tcPr>
            <w:tcW w:w="1652" w:type="dxa"/>
          </w:tcPr>
          <w:p w14:paraId="7E952720" w14:textId="6C40C169" w:rsidR="00222910" w:rsidRPr="004B051E" w:rsidRDefault="00222910" w:rsidP="004B051E">
            <w:pPr>
              <w:suppressAutoHyphens/>
              <w:autoSpaceDE w:val="0"/>
              <w:autoSpaceDN w:val="0"/>
              <w:jc w:val="right"/>
              <w:rPr>
                <w:rFonts w:ascii="Arial" w:hAnsi="Arial" w:cs="Arial"/>
                <w:b/>
                <w:sz w:val="20"/>
                <w:szCs w:val="20"/>
                <w:lang w:eastAsia="pt-BR"/>
              </w:rPr>
            </w:pPr>
            <w:r w:rsidRPr="004B051E">
              <w:rPr>
                <w:rFonts w:ascii="Arial" w:hAnsi="Arial" w:cs="Arial"/>
                <w:b/>
                <w:sz w:val="20"/>
                <w:szCs w:val="20"/>
                <w:lang w:eastAsia="pt-BR"/>
              </w:rPr>
              <w:t>2.973</w:t>
            </w:r>
          </w:p>
        </w:tc>
        <w:tc>
          <w:tcPr>
            <w:tcW w:w="1652" w:type="dxa"/>
          </w:tcPr>
          <w:p w14:paraId="3B0AFCF9" w14:textId="77777777" w:rsidR="00222910" w:rsidRPr="004B051E" w:rsidRDefault="00222910" w:rsidP="00222910">
            <w:pPr>
              <w:suppressAutoHyphens/>
              <w:autoSpaceDE w:val="0"/>
              <w:autoSpaceDN w:val="0"/>
              <w:jc w:val="both"/>
              <w:rPr>
                <w:rFonts w:ascii="Arial" w:hAnsi="Arial" w:cs="Arial"/>
                <w:b/>
                <w:sz w:val="20"/>
                <w:szCs w:val="20"/>
                <w:lang w:eastAsia="pt-BR"/>
              </w:rPr>
            </w:pPr>
          </w:p>
        </w:tc>
        <w:tc>
          <w:tcPr>
            <w:tcW w:w="1652" w:type="dxa"/>
          </w:tcPr>
          <w:p w14:paraId="2F97AA29" w14:textId="20DD7400" w:rsidR="00222910" w:rsidRPr="000C20A9" w:rsidRDefault="00222910" w:rsidP="004B051E">
            <w:pPr>
              <w:suppressAutoHyphens/>
              <w:autoSpaceDE w:val="0"/>
              <w:autoSpaceDN w:val="0"/>
              <w:jc w:val="right"/>
              <w:rPr>
                <w:rFonts w:ascii="Arial" w:hAnsi="Arial" w:cs="Arial"/>
                <w:b/>
                <w:sz w:val="20"/>
                <w:szCs w:val="20"/>
                <w:lang w:eastAsia="pt-BR"/>
              </w:rPr>
            </w:pPr>
            <w:r w:rsidRPr="000C20A9">
              <w:rPr>
                <w:rFonts w:ascii="Arial" w:hAnsi="Arial" w:cs="Arial"/>
                <w:b/>
                <w:sz w:val="20"/>
                <w:szCs w:val="20"/>
                <w:lang w:eastAsia="pt-BR"/>
              </w:rPr>
              <w:t>3.07</w:t>
            </w:r>
            <w:r w:rsidR="00932804" w:rsidRPr="000C20A9">
              <w:rPr>
                <w:rFonts w:ascii="Arial" w:hAnsi="Arial" w:cs="Arial"/>
                <w:b/>
                <w:sz w:val="20"/>
                <w:szCs w:val="20"/>
                <w:lang w:eastAsia="pt-BR"/>
              </w:rPr>
              <w:t>3</w:t>
            </w:r>
          </w:p>
        </w:tc>
        <w:tc>
          <w:tcPr>
            <w:tcW w:w="1652" w:type="dxa"/>
          </w:tcPr>
          <w:p w14:paraId="6867A83B" w14:textId="44F151AD" w:rsidR="00222910" w:rsidRPr="000C20A9" w:rsidRDefault="00793EA3" w:rsidP="004B051E">
            <w:pPr>
              <w:suppressAutoHyphens/>
              <w:autoSpaceDE w:val="0"/>
              <w:autoSpaceDN w:val="0"/>
              <w:jc w:val="right"/>
              <w:rPr>
                <w:rFonts w:ascii="Arial" w:hAnsi="Arial" w:cs="Arial"/>
                <w:b/>
                <w:sz w:val="20"/>
                <w:szCs w:val="20"/>
                <w:lang w:eastAsia="pt-BR"/>
              </w:rPr>
            </w:pPr>
            <w:r>
              <w:rPr>
                <w:rFonts w:ascii="Arial" w:hAnsi="Arial" w:cs="Arial"/>
                <w:b/>
                <w:sz w:val="20"/>
                <w:szCs w:val="20"/>
                <w:lang w:eastAsia="pt-BR"/>
              </w:rPr>
              <w:t>100</w:t>
            </w:r>
          </w:p>
        </w:tc>
        <w:tc>
          <w:tcPr>
            <w:tcW w:w="1652" w:type="dxa"/>
          </w:tcPr>
          <w:p w14:paraId="6BADC842" w14:textId="77777777" w:rsidR="00222910" w:rsidRDefault="00222910" w:rsidP="00222910">
            <w:pPr>
              <w:suppressAutoHyphens/>
              <w:autoSpaceDE w:val="0"/>
              <w:autoSpaceDN w:val="0"/>
              <w:jc w:val="both"/>
              <w:rPr>
                <w:rFonts w:ascii="Arial" w:hAnsi="Arial" w:cs="Arial"/>
                <w:sz w:val="20"/>
                <w:szCs w:val="20"/>
                <w:lang w:eastAsia="pt-BR"/>
              </w:rPr>
            </w:pPr>
          </w:p>
        </w:tc>
      </w:tr>
    </w:tbl>
    <w:p w14:paraId="30AA601B" w14:textId="6C7D8CCC" w:rsidR="000848BB" w:rsidRDefault="000848BB" w:rsidP="000B1B54">
      <w:pPr>
        <w:suppressAutoHyphens/>
        <w:autoSpaceDE w:val="0"/>
        <w:autoSpaceDN w:val="0"/>
        <w:jc w:val="both"/>
        <w:rPr>
          <w:rFonts w:ascii="Arial" w:hAnsi="Arial" w:cs="Arial"/>
          <w:sz w:val="20"/>
          <w:szCs w:val="20"/>
          <w:lang w:eastAsia="pt-BR"/>
        </w:rPr>
      </w:pPr>
    </w:p>
    <w:p w14:paraId="278F5417" w14:textId="7B483D96" w:rsidR="00D41BBA" w:rsidRDefault="00D41BBA" w:rsidP="000B1B54">
      <w:pPr>
        <w:suppressAutoHyphens/>
        <w:autoSpaceDE w:val="0"/>
        <w:autoSpaceDN w:val="0"/>
        <w:jc w:val="both"/>
        <w:rPr>
          <w:rFonts w:ascii="Arial" w:hAnsi="Arial" w:cs="Arial"/>
          <w:sz w:val="20"/>
          <w:szCs w:val="20"/>
          <w:lang w:eastAsia="pt-BR"/>
        </w:rPr>
      </w:pPr>
    </w:p>
    <w:p w14:paraId="1D6FAE1D" w14:textId="77777777" w:rsidR="00A746A0" w:rsidRDefault="00A746A0" w:rsidP="000B1B54">
      <w:pPr>
        <w:suppressAutoHyphens/>
        <w:autoSpaceDE w:val="0"/>
        <w:autoSpaceDN w:val="0"/>
        <w:jc w:val="both"/>
        <w:rPr>
          <w:rFonts w:ascii="Arial" w:hAnsi="Arial" w:cs="Arial"/>
          <w:sz w:val="20"/>
          <w:szCs w:val="20"/>
          <w:lang w:eastAsia="pt-BR"/>
        </w:rPr>
      </w:pPr>
    </w:p>
    <w:p w14:paraId="5778ACFB" w14:textId="6B83085C" w:rsidR="00395E2D" w:rsidRPr="00686D91" w:rsidRDefault="00444B76" w:rsidP="00D51A1F">
      <w:pPr>
        <w:numPr>
          <w:ilvl w:val="0"/>
          <w:numId w:val="43"/>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shd w:val="clear" w:color="auto" w:fill="auto"/>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3396FBDE" w14:textId="42F39A97" w:rsidR="00553ECC" w:rsidRPr="00686D91" w:rsidRDefault="003B167D">
            <w:pPr>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1331B" w:rsidRPr="00686D91">
              <w:rPr>
                <w:rFonts w:ascii="Arial" w:hAnsi="Arial" w:cs="Arial"/>
                <w:b/>
                <w:bCs/>
                <w:color w:val="000000"/>
                <w:sz w:val="20"/>
                <w:szCs w:val="20"/>
                <w:lang w:eastAsia="pt-BR"/>
              </w:rPr>
              <w:t>/</w:t>
            </w:r>
            <w:r w:rsidRPr="00686D91">
              <w:rPr>
                <w:rFonts w:ascii="Arial" w:hAnsi="Arial" w:cs="Arial"/>
                <w:b/>
                <w:bCs/>
                <w:color w:val="000000"/>
                <w:sz w:val="20"/>
                <w:szCs w:val="20"/>
                <w:lang w:eastAsia="pt-BR"/>
              </w:rPr>
              <w:t>0</w:t>
            </w:r>
            <w:r>
              <w:rPr>
                <w:rFonts w:ascii="Arial" w:hAnsi="Arial" w:cs="Arial"/>
                <w:b/>
                <w:bCs/>
                <w:color w:val="000000"/>
                <w:sz w:val="20"/>
                <w:szCs w:val="20"/>
                <w:lang w:eastAsia="pt-BR"/>
              </w:rPr>
              <w:t>6</w:t>
            </w:r>
            <w:r w:rsidR="000757F2">
              <w:rPr>
                <w:rFonts w:ascii="Arial" w:hAnsi="Arial" w:cs="Arial"/>
                <w:b/>
                <w:bCs/>
                <w:color w:val="000000"/>
                <w:sz w:val="20"/>
                <w:szCs w:val="20"/>
                <w:lang w:eastAsia="pt-BR"/>
              </w:rPr>
              <w:t>/2024</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shd w:val="clear" w:color="auto" w:fill="auto"/>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4A29355C" w14:textId="083CDB72" w:rsidR="00553ECC" w:rsidRPr="00686D91" w:rsidRDefault="003B167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0757F2">
              <w:rPr>
                <w:rFonts w:ascii="Arial" w:hAnsi="Arial" w:cs="Arial"/>
                <w:b/>
                <w:bCs/>
                <w:color w:val="000000"/>
                <w:sz w:val="20"/>
                <w:szCs w:val="20"/>
                <w:lang w:eastAsia="pt-BR"/>
              </w:rPr>
              <w:t>/</w:t>
            </w:r>
            <w:r>
              <w:rPr>
                <w:rFonts w:ascii="Arial" w:hAnsi="Arial" w:cs="Arial"/>
                <w:b/>
                <w:bCs/>
                <w:color w:val="000000"/>
                <w:sz w:val="20"/>
                <w:szCs w:val="20"/>
                <w:lang w:eastAsia="pt-BR"/>
              </w:rPr>
              <w:t>06</w:t>
            </w:r>
            <w:r w:rsidR="000757F2">
              <w:rPr>
                <w:rFonts w:ascii="Arial" w:hAnsi="Arial" w:cs="Arial"/>
                <w:b/>
                <w:bCs/>
                <w:color w:val="000000"/>
                <w:sz w:val="20"/>
                <w:szCs w:val="20"/>
                <w:lang w:eastAsia="pt-BR"/>
              </w:rPr>
              <w:t xml:space="preserve">/2023 </w:t>
            </w:r>
            <w:r w:rsidR="000757F2" w:rsidRPr="005C0A43">
              <w:rPr>
                <w:rFonts w:ascii="Arial" w:hAnsi="Arial" w:cs="Arial"/>
                <w:b/>
                <w:bCs/>
                <w:color w:val="000000"/>
                <w:sz w:val="16"/>
                <w:szCs w:val="16"/>
                <w:lang w:eastAsia="pt-BR"/>
              </w:rPr>
              <w:t>reapresentado</w:t>
            </w:r>
            <w:r w:rsidR="00553ECC" w:rsidRPr="005C0A43">
              <w:rPr>
                <w:rFonts w:ascii="Arial" w:hAnsi="Arial" w:cs="Arial"/>
                <w:b/>
                <w:bCs/>
                <w:color w:val="000000"/>
                <w:sz w:val="16"/>
                <w:szCs w:val="16"/>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shd w:val="clear" w:color="auto" w:fill="auto"/>
            <w:noWrap/>
            <w:vAlign w:val="center"/>
            <w:hideMark/>
          </w:tcPr>
          <w:p w14:paraId="1718EB0B" w14:textId="75608C5E"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w:t>
            </w:r>
          </w:p>
        </w:tc>
        <w:tc>
          <w:tcPr>
            <w:tcW w:w="159" w:type="dxa"/>
            <w:tcBorders>
              <w:top w:val="nil"/>
              <w:left w:val="nil"/>
              <w:bottom w:val="nil"/>
              <w:right w:val="nil"/>
            </w:tcBorders>
            <w:shd w:val="clear" w:color="auto" w:fill="auto"/>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70218E87" w14:textId="21BB6AA0" w:rsidR="00553ECC" w:rsidRPr="00686D91" w:rsidRDefault="003B167D" w:rsidP="00F353DA">
            <w:pPr>
              <w:jc w:val="right"/>
              <w:rPr>
                <w:rFonts w:ascii="Arial" w:hAnsi="Arial" w:cs="Arial"/>
                <w:color w:val="000000"/>
                <w:sz w:val="20"/>
                <w:szCs w:val="20"/>
                <w:lang w:eastAsia="pt-BR"/>
              </w:rPr>
            </w:pPr>
            <w:r>
              <w:rPr>
                <w:rFonts w:ascii="Arial" w:hAnsi="Arial" w:cs="Arial"/>
                <w:color w:val="000000"/>
                <w:sz w:val="20"/>
                <w:szCs w:val="20"/>
                <w:lang w:eastAsia="pt-BR"/>
              </w:rPr>
              <w:t>615</w:t>
            </w:r>
          </w:p>
        </w:tc>
        <w:tc>
          <w:tcPr>
            <w:tcW w:w="216" w:type="dxa"/>
            <w:tcBorders>
              <w:top w:val="nil"/>
              <w:left w:val="nil"/>
              <w:bottom w:val="nil"/>
              <w:right w:val="nil"/>
            </w:tcBorders>
            <w:shd w:val="clear" w:color="auto" w:fill="auto"/>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633930A3" w14:textId="2DF6372C" w:rsidR="00553ECC" w:rsidRPr="00686D91" w:rsidRDefault="003B167D" w:rsidP="00F353DA">
            <w:pPr>
              <w:jc w:val="right"/>
              <w:rPr>
                <w:rFonts w:ascii="Arial" w:hAnsi="Arial" w:cs="Arial"/>
                <w:color w:val="000000"/>
                <w:sz w:val="20"/>
                <w:szCs w:val="20"/>
                <w:lang w:eastAsia="pt-BR"/>
              </w:rPr>
            </w:pPr>
            <w:r>
              <w:rPr>
                <w:rFonts w:ascii="Arial" w:hAnsi="Arial" w:cs="Arial"/>
                <w:color w:val="000000"/>
                <w:sz w:val="20"/>
                <w:szCs w:val="20"/>
                <w:lang w:eastAsia="pt-BR"/>
              </w:rPr>
              <w:t>298</w:t>
            </w:r>
          </w:p>
        </w:tc>
      </w:tr>
      <w:tr w:rsidR="00553ECC" w:rsidRPr="00686D91" w14:paraId="59C86E3F" w14:textId="77777777" w:rsidTr="00AC0E64">
        <w:trPr>
          <w:trHeight w:val="279"/>
        </w:trPr>
        <w:tc>
          <w:tcPr>
            <w:tcW w:w="6321" w:type="dxa"/>
            <w:tcBorders>
              <w:top w:val="nil"/>
              <w:left w:val="nil"/>
              <w:bottom w:val="nil"/>
              <w:right w:val="nil"/>
            </w:tcBorders>
            <w:shd w:val="clear" w:color="auto" w:fill="auto"/>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444EAECD" w14:textId="59AF4B8E" w:rsidR="00553ECC" w:rsidRPr="00686D91" w:rsidRDefault="003B167D"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615</w:t>
            </w:r>
          </w:p>
        </w:tc>
        <w:tc>
          <w:tcPr>
            <w:tcW w:w="216" w:type="dxa"/>
            <w:tcBorders>
              <w:top w:val="nil"/>
              <w:left w:val="nil"/>
              <w:bottom w:val="nil"/>
              <w:right w:val="nil"/>
            </w:tcBorders>
            <w:shd w:val="clear" w:color="auto" w:fill="auto"/>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68E5FA83" w14:textId="34F265BF" w:rsidR="00553ECC" w:rsidRPr="00686D91" w:rsidRDefault="003B167D"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298</w:t>
            </w:r>
          </w:p>
        </w:tc>
      </w:tr>
      <w:tr w:rsidR="00553ECC" w:rsidRPr="00686D91" w14:paraId="49846C91" w14:textId="77777777" w:rsidTr="00AC0E64">
        <w:trPr>
          <w:trHeight w:val="279"/>
        </w:trPr>
        <w:tc>
          <w:tcPr>
            <w:tcW w:w="6321" w:type="dxa"/>
            <w:tcBorders>
              <w:top w:val="nil"/>
              <w:left w:val="nil"/>
              <w:bottom w:val="nil"/>
              <w:right w:val="nil"/>
            </w:tcBorders>
            <w:shd w:val="clear" w:color="auto" w:fill="auto"/>
            <w:noWrap/>
            <w:vAlign w:val="bottom"/>
            <w:hideMark/>
          </w:tcPr>
          <w:p w14:paraId="793A4DFC"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shd w:val="clear" w:color="auto" w:fill="auto"/>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shd w:val="clear" w:color="auto" w:fill="auto"/>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1FB5A39F" w14:textId="77777777" w:rsidR="00553ECC" w:rsidRPr="00686D91" w:rsidRDefault="00553ECC" w:rsidP="00F353DA">
            <w:pPr>
              <w:rPr>
                <w:sz w:val="20"/>
                <w:szCs w:val="20"/>
                <w:lang w:eastAsia="pt-BR"/>
              </w:rPr>
            </w:pPr>
          </w:p>
        </w:tc>
      </w:tr>
      <w:tr w:rsidR="00B21A85" w:rsidRPr="00686D91" w14:paraId="41C2F9EC" w14:textId="77777777" w:rsidTr="00AC0E64">
        <w:trPr>
          <w:trHeight w:val="279"/>
        </w:trPr>
        <w:tc>
          <w:tcPr>
            <w:tcW w:w="6321" w:type="dxa"/>
            <w:tcBorders>
              <w:top w:val="nil"/>
              <w:left w:val="nil"/>
              <w:bottom w:val="nil"/>
              <w:right w:val="nil"/>
            </w:tcBorders>
            <w:shd w:val="clear" w:color="auto" w:fill="auto"/>
            <w:noWrap/>
            <w:vAlign w:val="center"/>
          </w:tcPr>
          <w:p w14:paraId="32E8A08D" w14:textId="51551684" w:rsidR="00B21A85" w:rsidRPr="00B21A85" w:rsidRDefault="00B21A85" w:rsidP="00F353DA">
            <w:pPr>
              <w:rPr>
                <w:rFonts w:ascii="Arial" w:hAnsi="Arial" w:cs="Arial"/>
                <w:bCs/>
                <w:color w:val="000000"/>
                <w:sz w:val="20"/>
                <w:szCs w:val="20"/>
                <w:lang w:eastAsia="pt-BR"/>
              </w:rPr>
            </w:pPr>
            <w:r w:rsidRPr="00B21A85">
              <w:rPr>
                <w:rFonts w:ascii="Arial" w:hAnsi="Arial" w:cs="Arial"/>
                <w:bCs/>
                <w:color w:val="000000"/>
                <w:sz w:val="20"/>
                <w:szCs w:val="20"/>
                <w:lang w:eastAsia="pt-BR"/>
              </w:rPr>
              <w:t>Variações Monetárias</w:t>
            </w:r>
          </w:p>
        </w:tc>
        <w:tc>
          <w:tcPr>
            <w:tcW w:w="159" w:type="dxa"/>
            <w:tcBorders>
              <w:top w:val="nil"/>
              <w:left w:val="nil"/>
              <w:bottom w:val="nil"/>
              <w:right w:val="nil"/>
            </w:tcBorders>
            <w:shd w:val="clear" w:color="auto" w:fill="auto"/>
            <w:noWrap/>
            <w:vAlign w:val="bottom"/>
          </w:tcPr>
          <w:p w14:paraId="21640017" w14:textId="77777777" w:rsidR="00B21A85" w:rsidRPr="00686D91" w:rsidRDefault="00B21A85"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tcPr>
          <w:p w14:paraId="1464350B" w14:textId="717A1854" w:rsidR="00B21A85" w:rsidRPr="00686D91" w:rsidRDefault="00E913DD" w:rsidP="002B6D22">
            <w:pPr>
              <w:jc w:val="right"/>
              <w:rPr>
                <w:sz w:val="20"/>
                <w:szCs w:val="20"/>
                <w:lang w:eastAsia="pt-BR"/>
              </w:rPr>
            </w:pPr>
            <w:r w:rsidRPr="00E913DD">
              <w:rPr>
                <w:rFonts w:ascii="Arial" w:hAnsi="Arial" w:cs="Arial"/>
                <w:color w:val="000000"/>
                <w:sz w:val="20"/>
                <w:szCs w:val="20"/>
                <w:lang w:eastAsia="pt-BR"/>
              </w:rPr>
              <w:t>(3</w:t>
            </w:r>
            <w:r>
              <w:rPr>
                <w:rFonts w:ascii="Arial" w:hAnsi="Arial" w:cs="Arial"/>
                <w:color w:val="000000"/>
                <w:sz w:val="20"/>
                <w:szCs w:val="20"/>
                <w:lang w:eastAsia="pt-BR"/>
              </w:rPr>
              <w:t>66</w:t>
            </w:r>
            <w:r w:rsidRPr="00E913DD">
              <w:rPr>
                <w:rFonts w:ascii="Arial" w:hAnsi="Arial" w:cs="Arial"/>
                <w:color w:val="000000"/>
                <w:sz w:val="20"/>
                <w:szCs w:val="20"/>
                <w:lang w:eastAsia="pt-BR"/>
              </w:rPr>
              <w:t>)</w:t>
            </w:r>
          </w:p>
        </w:tc>
        <w:tc>
          <w:tcPr>
            <w:tcW w:w="216" w:type="dxa"/>
            <w:tcBorders>
              <w:top w:val="nil"/>
              <w:left w:val="nil"/>
              <w:bottom w:val="nil"/>
              <w:right w:val="nil"/>
            </w:tcBorders>
            <w:shd w:val="clear" w:color="auto" w:fill="auto"/>
            <w:noWrap/>
            <w:vAlign w:val="bottom"/>
          </w:tcPr>
          <w:p w14:paraId="6353B3CC" w14:textId="77777777" w:rsidR="00B21A85" w:rsidRPr="00B21A85" w:rsidRDefault="00B21A85" w:rsidP="00B21A85">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bottom"/>
          </w:tcPr>
          <w:p w14:paraId="1D2579EB" w14:textId="6CAEFCAE" w:rsidR="00B21A85" w:rsidRPr="00B21A85" w:rsidRDefault="00B21A85" w:rsidP="00B21A85">
            <w:pPr>
              <w:jc w:val="right"/>
              <w:rPr>
                <w:rFonts w:ascii="Arial" w:hAnsi="Arial" w:cs="Arial"/>
                <w:color w:val="000000"/>
                <w:sz w:val="20"/>
                <w:szCs w:val="20"/>
                <w:lang w:eastAsia="pt-BR"/>
              </w:rPr>
            </w:pPr>
            <w:r w:rsidRPr="00B21A85">
              <w:rPr>
                <w:rFonts w:ascii="Arial" w:hAnsi="Arial" w:cs="Arial"/>
                <w:color w:val="000000"/>
                <w:sz w:val="20"/>
                <w:szCs w:val="20"/>
                <w:lang w:eastAsia="pt-BR"/>
              </w:rPr>
              <w:t>(963)</w:t>
            </w:r>
          </w:p>
        </w:tc>
      </w:tr>
      <w:tr w:rsidR="00AD3D96" w:rsidRPr="00686D91" w14:paraId="5F3A97A5" w14:textId="77777777" w:rsidTr="00AC0E64">
        <w:trPr>
          <w:trHeight w:val="279"/>
        </w:trPr>
        <w:tc>
          <w:tcPr>
            <w:tcW w:w="6321" w:type="dxa"/>
            <w:tcBorders>
              <w:top w:val="nil"/>
              <w:left w:val="nil"/>
              <w:bottom w:val="nil"/>
              <w:right w:val="nil"/>
            </w:tcBorders>
            <w:shd w:val="clear" w:color="auto" w:fill="auto"/>
            <w:noWrap/>
            <w:vAlign w:val="center"/>
          </w:tcPr>
          <w:p w14:paraId="437E610B" w14:textId="7C5538C0"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shd w:val="clear" w:color="auto" w:fill="auto"/>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41A0A9B9" w14:textId="0D3E234F" w:rsidR="00AD3D96" w:rsidRPr="003B167D"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(451)</w:t>
            </w:r>
          </w:p>
        </w:tc>
        <w:tc>
          <w:tcPr>
            <w:tcW w:w="216" w:type="dxa"/>
            <w:tcBorders>
              <w:top w:val="nil"/>
              <w:left w:val="nil"/>
              <w:bottom w:val="nil"/>
              <w:right w:val="nil"/>
            </w:tcBorders>
            <w:shd w:val="clear" w:color="auto" w:fill="auto"/>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3B08E4B4" w14:textId="23DD5316" w:rsidR="00AD3D96" w:rsidRPr="00686D91"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(511)</w:t>
            </w:r>
          </w:p>
        </w:tc>
      </w:tr>
      <w:tr w:rsidR="0029743A" w:rsidRPr="00686D91" w14:paraId="0432E8A6" w14:textId="77777777" w:rsidTr="00AC0E64">
        <w:trPr>
          <w:trHeight w:val="279"/>
        </w:trPr>
        <w:tc>
          <w:tcPr>
            <w:tcW w:w="6321" w:type="dxa"/>
            <w:tcBorders>
              <w:top w:val="nil"/>
              <w:left w:val="nil"/>
              <w:bottom w:val="nil"/>
              <w:right w:val="nil"/>
            </w:tcBorders>
            <w:shd w:val="clear" w:color="auto" w:fill="auto"/>
            <w:noWrap/>
            <w:vAlign w:val="center"/>
          </w:tcPr>
          <w:p w14:paraId="3E8AC628" w14:textId="1F820EA6" w:rsidR="0029743A" w:rsidRDefault="0029743A" w:rsidP="00F353DA">
            <w:pPr>
              <w:rPr>
                <w:rFonts w:ascii="Arial" w:hAnsi="Arial" w:cs="Arial"/>
                <w:color w:val="000000"/>
                <w:sz w:val="20"/>
                <w:szCs w:val="20"/>
                <w:lang w:eastAsia="pt-BR"/>
              </w:rPr>
            </w:pPr>
            <w:r>
              <w:rPr>
                <w:rFonts w:ascii="Arial" w:hAnsi="Arial" w:cs="Arial"/>
                <w:color w:val="000000"/>
                <w:sz w:val="20"/>
                <w:szCs w:val="20"/>
                <w:lang w:eastAsia="pt-BR"/>
              </w:rPr>
              <w:t>Juros pagos ou incorridos</w:t>
            </w:r>
          </w:p>
        </w:tc>
        <w:tc>
          <w:tcPr>
            <w:tcW w:w="159" w:type="dxa"/>
            <w:tcBorders>
              <w:top w:val="nil"/>
              <w:left w:val="nil"/>
              <w:bottom w:val="nil"/>
              <w:right w:val="nil"/>
            </w:tcBorders>
            <w:shd w:val="clear" w:color="auto" w:fill="auto"/>
            <w:noWrap/>
            <w:vAlign w:val="bottom"/>
          </w:tcPr>
          <w:p w14:paraId="6CE0BB81" w14:textId="77777777" w:rsidR="0029743A" w:rsidRPr="00686D91" w:rsidRDefault="0029743A"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04862EF1" w14:textId="7CC92E1B" w:rsidR="0029743A" w:rsidRPr="003B167D" w:rsidRDefault="00130AFA">
            <w:pPr>
              <w:jc w:val="right"/>
              <w:rPr>
                <w:rFonts w:ascii="Arial" w:hAnsi="Arial" w:cs="Arial"/>
                <w:color w:val="000000"/>
                <w:sz w:val="20"/>
                <w:szCs w:val="20"/>
                <w:lang w:eastAsia="pt-BR"/>
              </w:rPr>
            </w:pPr>
            <w:r>
              <w:rPr>
                <w:rFonts w:ascii="Arial" w:hAnsi="Arial" w:cs="Arial"/>
                <w:color w:val="000000"/>
                <w:sz w:val="20"/>
                <w:szCs w:val="20"/>
                <w:lang w:eastAsia="pt-BR"/>
              </w:rPr>
              <w:t>(34)</w:t>
            </w:r>
          </w:p>
        </w:tc>
        <w:tc>
          <w:tcPr>
            <w:tcW w:w="216" w:type="dxa"/>
            <w:tcBorders>
              <w:top w:val="nil"/>
              <w:left w:val="nil"/>
              <w:bottom w:val="nil"/>
              <w:right w:val="nil"/>
            </w:tcBorders>
            <w:shd w:val="clear" w:color="auto" w:fill="auto"/>
            <w:noWrap/>
            <w:vAlign w:val="bottom"/>
          </w:tcPr>
          <w:p w14:paraId="2AC37665" w14:textId="77777777" w:rsidR="0029743A" w:rsidRPr="00686D91" w:rsidRDefault="0029743A"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27A1C5ED" w14:textId="3709213E" w:rsidR="0029743A" w:rsidRDefault="00CD4B0A" w:rsidP="006E1D83">
            <w:pPr>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shd w:val="clear" w:color="auto" w:fill="auto"/>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7E9DEFC8" w14:textId="39ED9AEE"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E913DD">
              <w:rPr>
                <w:rFonts w:ascii="Arial" w:hAnsi="Arial" w:cs="Arial"/>
                <w:b/>
                <w:bCs/>
                <w:color w:val="000000"/>
                <w:sz w:val="20"/>
                <w:szCs w:val="20"/>
                <w:lang w:eastAsia="pt-BR"/>
              </w:rPr>
              <w:t>851</w:t>
            </w:r>
            <w:r w:rsidR="00887193">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1802E521" w14:textId="06B4FFE9"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2B6D22">
              <w:rPr>
                <w:rFonts w:ascii="Arial" w:hAnsi="Arial" w:cs="Arial"/>
                <w:b/>
                <w:bCs/>
                <w:color w:val="000000"/>
                <w:sz w:val="20"/>
                <w:szCs w:val="20"/>
                <w:lang w:eastAsia="pt-BR"/>
              </w:rPr>
              <w:t>1.474</w:t>
            </w:r>
            <w:r w:rsidR="00887193">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shd w:val="clear" w:color="auto" w:fill="auto"/>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shd w:val="clear" w:color="auto" w:fill="auto"/>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shd w:val="clear" w:color="auto" w:fill="auto"/>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54B785EB" w14:textId="1A2564DB" w:rsidR="00553ECC" w:rsidRPr="00686D91" w:rsidRDefault="00E913DD">
            <w:pPr>
              <w:jc w:val="right"/>
              <w:rPr>
                <w:rFonts w:ascii="Arial" w:hAnsi="Arial" w:cs="Arial"/>
                <w:b/>
                <w:bCs/>
                <w:color w:val="000000"/>
                <w:sz w:val="20"/>
                <w:szCs w:val="20"/>
                <w:lang w:eastAsia="pt-BR"/>
              </w:rPr>
            </w:pPr>
            <w:r>
              <w:rPr>
                <w:rFonts w:ascii="Arial" w:hAnsi="Arial" w:cs="Arial"/>
                <w:b/>
                <w:bCs/>
                <w:color w:val="000000"/>
                <w:sz w:val="20"/>
                <w:szCs w:val="20"/>
                <w:lang w:eastAsia="pt-BR"/>
              </w:rPr>
              <w:t>(236)</w:t>
            </w:r>
          </w:p>
        </w:tc>
        <w:tc>
          <w:tcPr>
            <w:tcW w:w="216" w:type="dxa"/>
            <w:tcBorders>
              <w:top w:val="nil"/>
              <w:left w:val="nil"/>
              <w:bottom w:val="nil"/>
              <w:right w:val="nil"/>
            </w:tcBorders>
            <w:shd w:val="clear" w:color="auto" w:fill="auto"/>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35E742C7" w14:textId="1A094A88" w:rsidR="00553ECC" w:rsidRPr="00686D91" w:rsidRDefault="002B6D22">
            <w:pPr>
              <w:jc w:val="right"/>
              <w:rPr>
                <w:rFonts w:ascii="Arial" w:hAnsi="Arial" w:cs="Arial"/>
                <w:b/>
                <w:bCs/>
                <w:color w:val="000000"/>
                <w:sz w:val="20"/>
                <w:szCs w:val="20"/>
                <w:lang w:eastAsia="pt-BR"/>
              </w:rPr>
            </w:pPr>
            <w:r>
              <w:rPr>
                <w:rFonts w:ascii="Arial" w:hAnsi="Arial" w:cs="Arial"/>
                <w:b/>
                <w:bCs/>
                <w:color w:val="000000"/>
                <w:sz w:val="20"/>
                <w:szCs w:val="20"/>
                <w:lang w:eastAsia="pt-BR"/>
              </w:rPr>
              <w:t>(1.176)</w:t>
            </w:r>
          </w:p>
        </w:tc>
      </w:tr>
    </w:tbl>
    <w:p w14:paraId="4F1A48A0" w14:textId="5E93A5B4" w:rsidR="00102CEA" w:rsidRDefault="00F353DA" w:rsidP="00087CC5">
      <w:pPr>
        <w:suppressAutoHyphens/>
        <w:autoSpaceDE w:val="0"/>
        <w:autoSpaceDN w:val="0"/>
        <w:rPr>
          <w:rFonts w:ascii="Arial" w:hAnsi="Arial" w:cs="Arial"/>
          <w:sz w:val="20"/>
          <w:szCs w:val="20"/>
          <w:lang w:eastAsia="pt-BR"/>
        </w:rPr>
      </w:pPr>
      <w:r w:rsidRPr="00686D91">
        <w:rPr>
          <w:rFonts w:ascii="Arial" w:hAnsi="Arial" w:cs="Arial"/>
          <w:sz w:val="20"/>
          <w:szCs w:val="20"/>
          <w:lang w:eastAsia="pt-BR"/>
        </w:rPr>
        <w:t xml:space="preserve"> </w:t>
      </w:r>
    </w:p>
    <w:p w14:paraId="0FF18B11" w14:textId="52B73D04" w:rsidR="00A746A0" w:rsidRDefault="00A746A0" w:rsidP="004B051E">
      <w:pPr>
        <w:suppressAutoHyphens/>
        <w:autoSpaceDE w:val="0"/>
        <w:autoSpaceDN w:val="0"/>
        <w:jc w:val="both"/>
        <w:rPr>
          <w:rFonts w:ascii="Arial" w:hAnsi="Arial" w:cs="Arial"/>
          <w:color w:val="000000" w:themeColor="text1"/>
          <w:sz w:val="18"/>
          <w:szCs w:val="18"/>
          <w:lang w:eastAsia="pt-BR"/>
        </w:rPr>
      </w:pPr>
    </w:p>
    <w:p w14:paraId="0E02E413" w14:textId="77777777" w:rsidR="000903BC" w:rsidRDefault="000903BC" w:rsidP="000903BC">
      <w:pPr>
        <w:rPr>
          <w:rFonts w:ascii="Arial" w:hAnsi="Arial" w:cs="Arial"/>
          <w:sz w:val="16"/>
          <w:szCs w:val="16"/>
        </w:rPr>
      </w:pPr>
      <w:r w:rsidRPr="008012AF">
        <w:rPr>
          <w:rFonts w:ascii="Arial" w:hAnsi="Arial" w:cs="Arial"/>
          <w:sz w:val="16"/>
          <w:szCs w:val="16"/>
        </w:rPr>
        <w:t xml:space="preserve">Em 2024 impactado </w:t>
      </w:r>
      <w:r>
        <w:rPr>
          <w:rFonts w:ascii="Arial" w:hAnsi="Arial" w:cs="Arial"/>
          <w:sz w:val="16"/>
          <w:szCs w:val="16"/>
        </w:rPr>
        <w:t>pelas atualizações</w:t>
      </w:r>
      <w:r w:rsidRPr="008012AF">
        <w:rPr>
          <w:rFonts w:ascii="Arial" w:hAnsi="Arial" w:cs="Arial"/>
          <w:sz w:val="16"/>
          <w:szCs w:val="16"/>
        </w:rPr>
        <w:t xml:space="preserve"> de reembolso de leilões.</w:t>
      </w:r>
    </w:p>
    <w:p w14:paraId="5AAC9F84" w14:textId="77777777" w:rsidR="000903BC" w:rsidRPr="004B051E" w:rsidRDefault="000903BC" w:rsidP="004B051E">
      <w:pPr>
        <w:suppressAutoHyphens/>
        <w:autoSpaceDE w:val="0"/>
        <w:autoSpaceDN w:val="0"/>
        <w:jc w:val="both"/>
        <w:rPr>
          <w:rFonts w:ascii="Arial" w:hAnsi="Arial" w:cs="Arial"/>
          <w:color w:val="000000" w:themeColor="text1"/>
          <w:sz w:val="18"/>
          <w:szCs w:val="18"/>
          <w:lang w:eastAsia="pt-BR"/>
        </w:rPr>
      </w:pPr>
    </w:p>
    <w:p w14:paraId="00B61D24" w14:textId="77777777" w:rsidR="00A746A0" w:rsidRDefault="00A746A0" w:rsidP="00102CEA">
      <w:pPr>
        <w:jc w:val="both"/>
        <w:rPr>
          <w:rFonts w:ascii="Arial" w:hAnsi="Arial" w:cs="Arial"/>
          <w:sz w:val="20"/>
          <w:szCs w:val="20"/>
          <w:highlight w:val="yellow"/>
          <w:lang w:eastAsia="pt-BR"/>
        </w:rPr>
      </w:pPr>
    </w:p>
    <w:p w14:paraId="48AF97DD" w14:textId="4FBDF59D" w:rsidR="002D2EEA" w:rsidRPr="00112594" w:rsidRDefault="002D2EEA"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APURAÇÃO IRPJ E CSLL</w:t>
      </w:r>
    </w:p>
    <w:p w14:paraId="5CC4E2E3" w14:textId="2CD7D97D" w:rsidR="00A65740" w:rsidRPr="00A746A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2024</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326" w:type="dxa"/>
        <w:tblInd w:w="694" w:type="dxa"/>
        <w:tblCellMar>
          <w:left w:w="70" w:type="dxa"/>
          <w:right w:w="70" w:type="dxa"/>
        </w:tblCellMar>
        <w:tblLook w:val="04A0" w:firstRow="1" w:lastRow="0" w:firstColumn="1" w:lastColumn="0" w:noHBand="0" w:noVBand="1"/>
      </w:tblPr>
      <w:tblGrid>
        <w:gridCol w:w="4409"/>
        <w:gridCol w:w="1292"/>
        <w:gridCol w:w="1160"/>
        <w:gridCol w:w="1234"/>
        <w:gridCol w:w="1231"/>
      </w:tblGrid>
      <w:tr w:rsidR="00C8515B" w:rsidRPr="00FC77B5" w14:paraId="4A22D264" w14:textId="77777777" w:rsidTr="00736B9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683E3A36" w:rsidR="00C8515B" w:rsidRPr="00FC77B5"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0E5596">
              <w:rPr>
                <w:rFonts w:ascii="Arial" w:hAnsi="Arial" w:cs="Arial"/>
                <w:b/>
                <w:bCs/>
                <w:color w:val="000000"/>
                <w:sz w:val="20"/>
                <w:szCs w:val="20"/>
              </w:rPr>
              <w:t>0</w:t>
            </w:r>
            <w:r w:rsidRPr="00FC77B5">
              <w:rPr>
                <w:rFonts w:ascii="Arial" w:hAnsi="Arial" w:cs="Arial"/>
                <w:b/>
                <w:bCs/>
                <w:color w:val="000000"/>
                <w:sz w:val="20"/>
                <w:szCs w:val="20"/>
              </w:rPr>
              <w:t>/</w:t>
            </w:r>
            <w:r w:rsidR="000E5596" w:rsidRPr="00FC77B5">
              <w:rPr>
                <w:rFonts w:ascii="Arial" w:hAnsi="Arial" w:cs="Arial"/>
                <w:b/>
                <w:bCs/>
                <w:color w:val="000000"/>
                <w:sz w:val="20"/>
                <w:szCs w:val="20"/>
              </w:rPr>
              <w:t>0</w:t>
            </w:r>
            <w:r w:rsidR="000E5596">
              <w:rPr>
                <w:rFonts w:ascii="Arial" w:hAnsi="Arial" w:cs="Arial"/>
                <w:b/>
                <w:bCs/>
                <w:color w:val="000000"/>
                <w:sz w:val="20"/>
                <w:szCs w:val="20"/>
              </w:rPr>
              <w:t>6</w:t>
            </w:r>
            <w:r w:rsidR="006558C3">
              <w:rPr>
                <w:rFonts w:ascii="Arial" w:hAnsi="Arial" w:cs="Arial"/>
                <w:b/>
                <w:bCs/>
                <w:color w:val="000000"/>
                <w:sz w:val="20"/>
                <w:szCs w:val="20"/>
              </w:rPr>
              <w:t>/2024</w:t>
            </w:r>
          </w:p>
        </w:tc>
        <w:tc>
          <w:tcPr>
            <w:tcW w:w="2465" w:type="dxa"/>
            <w:gridSpan w:val="2"/>
            <w:tcBorders>
              <w:top w:val="nil"/>
              <w:left w:val="single" w:sz="4" w:space="0" w:color="auto"/>
              <w:bottom w:val="single" w:sz="8" w:space="0" w:color="auto"/>
              <w:right w:val="nil"/>
            </w:tcBorders>
            <w:shd w:val="clear" w:color="000000" w:fill="FFFFFF"/>
            <w:noWrap/>
            <w:vAlign w:val="center"/>
            <w:hideMark/>
          </w:tcPr>
          <w:p w14:paraId="456C7FAF" w14:textId="77777777" w:rsidR="00E75E62"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0E5596">
              <w:rPr>
                <w:rFonts w:ascii="Arial" w:hAnsi="Arial" w:cs="Arial"/>
                <w:b/>
                <w:bCs/>
                <w:color w:val="000000"/>
                <w:sz w:val="20"/>
                <w:szCs w:val="20"/>
              </w:rPr>
              <w:t>0</w:t>
            </w:r>
            <w:r w:rsidRPr="00FC77B5">
              <w:rPr>
                <w:rFonts w:ascii="Arial" w:hAnsi="Arial" w:cs="Arial"/>
                <w:b/>
                <w:bCs/>
                <w:color w:val="000000"/>
                <w:sz w:val="20"/>
                <w:szCs w:val="20"/>
              </w:rPr>
              <w:t>/</w:t>
            </w:r>
            <w:r w:rsidR="000E5596" w:rsidRPr="00FC77B5">
              <w:rPr>
                <w:rFonts w:ascii="Arial" w:hAnsi="Arial" w:cs="Arial"/>
                <w:b/>
                <w:bCs/>
                <w:color w:val="000000"/>
                <w:sz w:val="20"/>
                <w:szCs w:val="20"/>
              </w:rPr>
              <w:t>0</w:t>
            </w:r>
            <w:r w:rsidR="000E5596">
              <w:rPr>
                <w:rFonts w:ascii="Arial" w:hAnsi="Arial" w:cs="Arial"/>
                <w:b/>
                <w:bCs/>
                <w:color w:val="000000"/>
                <w:sz w:val="20"/>
                <w:szCs w:val="20"/>
              </w:rPr>
              <w:t>6</w:t>
            </w:r>
            <w:r w:rsidRPr="00FC77B5">
              <w:rPr>
                <w:rFonts w:ascii="Arial" w:hAnsi="Arial" w:cs="Arial"/>
                <w:b/>
                <w:bCs/>
                <w:color w:val="000000"/>
                <w:sz w:val="20"/>
                <w:szCs w:val="20"/>
              </w:rPr>
              <w:t>/202</w:t>
            </w:r>
            <w:r w:rsidR="006558C3">
              <w:rPr>
                <w:rFonts w:ascii="Arial" w:hAnsi="Arial" w:cs="Arial"/>
                <w:b/>
                <w:bCs/>
                <w:color w:val="000000"/>
                <w:sz w:val="20"/>
                <w:szCs w:val="20"/>
              </w:rPr>
              <w:t>3</w:t>
            </w:r>
            <w:r w:rsidR="00C61E88">
              <w:rPr>
                <w:rFonts w:ascii="Arial" w:hAnsi="Arial" w:cs="Arial"/>
                <w:b/>
                <w:bCs/>
                <w:color w:val="000000"/>
                <w:sz w:val="20"/>
                <w:szCs w:val="20"/>
              </w:rPr>
              <w:t xml:space="preserve"> </w:t>
            </w:r>
          </w:p>
          <w:p w14:paraId="5284C267" w14:textId="109BD5FA" w:rsidR="00C8515B" w:rsidRPr="00FC77B5" w:rsidRDefault="00C61E88">
            <w:pPr>
              <w:jc w:val="center"/>
              <w:rPr>
                <w:rFonts w:ascii="Arial" w:hAnsi="Arial" w:cs="Arial"/>
                <w:b/>
                <w:bCs/>
                <w:color w:val="000000"/>
                <w:sz w:val="20"/>
                <w:szCs w:val="20"/>
              </w:rPr>
            </w:pPr>
            <w:r w:rsidRPr="00736B9D">
              <w:rPr>
                <w:rFonts w:ascii="Arial" w:hAnsi="Arial" w:cs="Arial"/>
                <w:b/>
                <w:bCs/>
                <w:color w:val="000000"/>
                <w:sz w:val="14"/>
                <w:szCs w:val="14"/>
              </w:rPr>
              <w:t>reapresentado</w:t>
            </w:r>
          </w:p>
        </w:tc>
      </w:tr>
      <w:tr w:rsidR="00C8515B" w:rsidRPr="00FC77B5" w14:paraId="4F8758E4" w14:textId="77777777" w:rsidTr="00736B9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34"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231"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736B9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676FD07F" w:rsidR="00C8515B" w:rsidRPr="00FC77B5" w:rsidRDefault="000E5596">
            <w:pPr>
              <w:jc w:val="right"/>
              <w:rPr>
                <w:rFonts w:ascii="Arial" w:hAnsi="Arial" w:cs="Arial"/>
                <w:color w:val="000000"/>
                <w:sz w:val="20"/>
                <w:szCs w:val="20"/>
              </w:rPr>
            </w:pPr>
            <w:r>
              <w:rPr>
                <w:rFonts w:ascii="Arial" w:hAnsi="Arial" w:cs="Arial"/>
                <w:color w:val="000000"/>
                <w:sz w:val="20"/>
                <w:szCs w:val="20"/>
              </w:rPr>
              <w:t>12.813</w:t>
            </w:r>
          </w:p>
        </w:tc>
        <w:tc>
          <w:tcPr>
            <w:tcW w:w="1160" w:type="dxa"/>
            <w:tcBorders>
              <w:top w:val="nil"/>
              <w:left w:val="nil"/>
              <w:bottom w:val="nil"/>
              <w:right w:val="nil"/>
            </w:tcBorders>
            <w:shd w:val="clear" w:color="000000" w:fill="FFFFFF"/>
            <w:vAlign w:val="center"/>
            <w:hideMark/>
          </w:tcPr>
          <w:p w14:paraId="57CC33EF" w14:textId="479E8AB4" w:rsidR="00C8515B" w:rsidRPr="00FC77B5" w:rsidRDefault="000E5596">
            <w:pPr>
              <w:jc w:val="right"/>
              <w:rPr>
                <w:rFonts w:ascii="Arial" w:hAnsi="Arial" w:cs="Arial"/>
                <w:color w:val="000000"/>
                <w:sz w:val="20"/>
                <w:szCs w:val="20"/>
              </w:rPr>
            </w:pPr>
            <w:r>
              <w:rPr>
                <w:rFonts w:ascii="Arial" w:hAnsi="Arial" w:cs="Arial"/>
                <w:color w:val="000000"/>
                <w:sz w:val="20"/>
                <w:szCs w:val="20"/>
              </w:rPr>
              <w:t>12.813</w:t>
            </w:r>
          </w:p>
        </w:tc>
        <w:tc>
          <w:tcPr>
            <w:tcW w:w="1234" w:type="dxa"/>
            <w:tcBorders>
              <w:top w:val="nil"/>
              <w:left w:val="single" w:sz="4" w:space="0" w:color="auto"/>
              <w:bottom w:val="nil"/>
              <w:right w:val="nil"/>
            </w:tcBorders>
            <w:shd w:val="clear" w:color="000000" w:fill="FFFFFF"/>
            <w:vAlign w:val="center"/>
            <w:hideMark/>
          </w:tcPr>
          <w:p w14:paraId="4FF14226" w14:textId="6B9B81B6" w:rsidR="00C8515B" w:rsidRPr="00FC77B5" w:rsidRDefault="00171B98">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2.860</w:t>
            </w:r>
          </w:p>
        </w:tc>
        <w:tc>
          <w:tcPr>
            <w:tcW w:w="1231" w:type="dxa"/>
            <w:tcBorders>
              <w:top w:val="nil"/>
              <w:left w:val="nil"/>
              <w:bottom w:val="nil"/>
              <w:right w:val="nil"/>
            </w:tcBorders>
            <w:shd w:val="clear" w:color="000000" w:fill="FFFFFF"/>
            <w:vAlign w:val="center"/>
            <w:hideMark/>
          </w:tcPr>
          <w:p w14:paraId="75837BFA" w14:textId="1DAC1C16"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0E5596">
              <w:rPr>
                <w:rFonts w:ascii="Arial" w:hAnsi="Arial" w:cs="Arial"/>
                <w:color w:val="000000"/>
                <w:sz w:val="20"/>
                <w:szCs w:val="20"/>
              </w:rPr>
              <w:t>2.860</w:t>
            </w:r>
          </w:p>
        </w:tc>
      </w:tr>
      <w:tr w:rsidR="00C8515B" w:rsidRPr="00FC77B5" w14:paraId="48F82EC5" w14:textId="77777777" w:rsidTr="00736B9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41B2D5C6" w:rsidR="00C8515B" w:rsidRPr="00FC77B5" w:rsidRDefault="001421C1" w:rsidP="005D768B">
            <w:pPr>
              <w:jc w:val="right"/>
              <w:rPr>
                <w:rFonts w:ascii="Arial" w:hAnsi="Arial" w:cs="Arial"/>
                <w:color w:val="000000"/>
                <w:sz w:val="20"/>
                <w:szCs w:val="20"/>
              </w:rPr>
            </w:pPr>
            <w:r>
              <w:rPr>
                <w:rFonts w:ascii="Arial" w:hAnsi="Arial" w:cs="Arial"/>
                <w:color w:val="000000"/>
                <w:sz w:val="20"/>
                <w:szCs w:val="20"/>
              </w:rPr>
              <w:t>2.</w:t>
            </w:r>
            <w:r w:rsidR="00867E26">
              <w:rPr>
                <w:rFonts w:ascii="Arial" w:hAnsi="Arial" w:cs="Arial"/>
                <w:color w:val="000000"/>
                <w:sz w:val="20"/>
                <w:szCs w:val="20"/>
              </w:rPr>
              <w:t>552</w:t>
            </w:r>
          </w:p>
        </w:tc>
        <w:tc>
          <w:tcPr>
            <w:tcW w:w="1160" w:type="dxa"/>
            <w:tcBorders>
              <w:top w:val="nil"/>
              <w:left w:val="nil"/>
              <w:bottom w:val="nil"/>
              <w:right w:val="nil"/>
            </w:tcBorders>
            <w:shd w:val="clear" w:color="000000" w:fill="FFFFFF"/>
            <w:vAlign w:val="center"/>
            <w:hideMark/>
          </w:tcPr>
          <w:p w14:paraId="11D3B0B3" w14:textId="63432BB8" w:rsidR="00C8515B" w:rsidRPr="00FC77B5" w:rsidRDefault="001421C1" w:rsidP="009B7537">
            <w:pPr>
              <w:jc w:val="right"/>
              <w:rPr>
                <w:rFonts w:ascii="Arial" w:hAnsi="Arial" w:cs="Arial"/>
                <w:color w:val="000000"/>
                <w:sz w:val="20"/>
                <w:szCs w:val="20"/>
              </w:rPr>
            </w:pPr>
            <w:r>
              <w:rPr>
                <w:rFonts w:ascii="Arial" w:hAnsi="Arial" w:cs="Arial"/>
                <w:color w:val="000000"/>
                <w:sz w:val="20"/>
                <w:szCs w:val="20"/>
              </w:rPr>
              <w:t>2.</w:t>
            </w:r>
            <w:r w:rsidR="00867E26">
              <w:rPr>
                <w:rFonts w:ascii="Arial" w:hAnsi="Arial" w:cs="Arial"/>
                <w:color w:val="000000"/>
                <w:sz w:val="20"/>
                <w:szCs w:val="20"/>
              </w:rPr>
              <w:t>552</w:t>
            </w:r>
          </w:p>
        </w:tc>
        <w:tc>
          <w:tcPr>
            <w:tcW w:w="1234" w:type="dxa"/>
            <w:tcBorders>
              <w:top w:val="nil"/>
              <w:left w:val="single" w:sz="4" w:space="0" w:color="auto"/>
              <w:bottom w:val="nil"/>
              <w:right w:val="nil"/>
            </w:tcBorders>
            <w:shd w:val="clear" w:color="000000" w:fill="FFFFFF"/>
            <w:vAlign w:val="center"/>
            <w:hideMark/>
          </w:tcPr>
          <w:p w14:paraId="012E7409" w14:textId="79D1EC35" w:rsidR="00C8515B" w:rsidRPr="00FC77B5" w:rsidRDefault="00442B31">
            <w:pPr>
              <w:jc w:val="right"/>
              <w:rPr>
                <w:rFonts w:ascii="Arial" w:hAnsi="Arial" w:cs="Arial"/>
                <w:color w:val="000000"/>
                <w:sz w:val="20"/>
                <w:szCs w:val="20"/>
              </w:rPr>
            </w:pPr>
            <w:r>
              <w:rPr>
                <w:rFonts w:ascii="Arial" w:hAnsi="Arial" w:cs="Arial"/>
                <w:color w:val="000000"/>
                <w:sz w:val="20"/>
                <w:szCs w:val="20"/>
              </w:rPr>
              <w:t>2.</w:t>
            </w:r>
            <w:r w:rsidR="000E5596">
              <w:rPr>
                <w:rFonts w:ascii="Arial" w:hAnsi="Arial" w:cs="Arial"/>
                <w:color w:val="000000"/>
                <w:sz w:val="20"/>
                <w:szCs w:val="20"/>
              </w:rPr>
              <w:t>939</w:t>
            </w:r>
            <w:r w:rsidR="000E5596" w:rsidRPr="00FC77B5">
              <w:rPr>
                <w:rFonts w:ascii="Arial" w:hAnsi="Arial" w:cs="Arial"/>
                <w:color w:val="000000"/>
                <w:sz w:val="20"/>
                <w:szCs w:val="20"/>
              </w:rPr>
              <w:t xml:space="preserve"> </w:t>
            </w:r>
          </w:p>
        </w:tc>
        <w:tc>
          <w:tcPr>
            <w:tcW w:w="1231" w:type="dxa"/>
            <w:tcBorders>
              <w:top w:val="nil"/>
              <w:left w:val="nil"/>
              <w:bottom w:val="nil"/>
              <w:right w:val="nil"/>
            </w:tcBorders>
            <w:shd w:val="clear" w:color="000000" w:fill="FFFFFF"/>
            <w:vAlign w:val="center"/>
            <w:hideMark/>
          </w:tcPr>
          <w:p w14:paraId="6E2628CD" w14:textId="441DC159" w:rsidR="00C8515B" w:rsidRPr="00FC77B5" w:rsidRDefault="00442B31">
            <w:pPr>
              <w:jc w:val="right"/>
              <w:rPr>
                <w:rFonts w:ascii="Arial" w:hAnsi="Arial" w:cs="Arial"/>
                <w:color w:val="000000"/>
                <w:sz w:val="20"/>
                <w:szCs w:val="20"/>
              </w:rPr>
            </w:pPr>
            <w:r>
              <w:rPr>
                <w:rFonts w:ascii="Arial" w:hAnsi="Arial" w:cs="Arial"/>
                <w:color w:val="000000"/>
                <w:sz w:val="20"/>
                <w:szCs w:val="20"/>
              </w:rPr>
              <w:t>2.</w:t>
            </w:r>
            <w:r w:rsidR="000E5596">
              <w:rPr>
                <w:rFonts w:ascii="Arial" w:hAnsi="Arial" w:cs="Arial"/>
                <w:color w:val="000000"/>
                <w:sz w:val="20"/>
                <w:szCs w:val="20"/>
              </w:rPr>
              <w:t>939</w:t>
            </w:r>
            <w:r w:rsidR="000E5596" w:rsidRPr="00FC77B5">
              <w:rPr>
                <w:rFonts w:ascii="Arial" w:hAnsi="Arial" w:cs="Arial"/>
                <w:color w:val="000000"/>
                <w:sz w:val="20"/>
                <w:szCs w:val="20"/>
              </w:rPr>
              <w:t xml:space="preserve"> </w:t>
            </w:r>
          </w:p>
        </w:tc>
      </w:tr>
      <w:tr w:rsidR="00C8515B" w:rsidRPr="00FC77B5" w14:paraId="1BA3C3D2" w14:textId="77777777" w:rsidTr="00736B9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6C65FF66"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867E26">
              <w:rPr>
                <w:rFonts w:ascii="Arial" w:hAnsi="Arial" w:cs="Arial"/>
                <w:color w:val="000000"/>
                <w:sz w:val="20"/>
                <w:szCs w:val="20"/>
              </w:rPr>
              <w:t>1.875</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36B00B50"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867E26">
              <w:rPr>
                <w:rFonts w:ascii="Arial" w:hAnsi="Arial" w:cs="Arial"/>
                <w:color w:val="000000"/>
                <w:sz w:val="20"/>
                <w:szCs w:val="20"/>
              </w:rPr>
              <w:t>1.875</w:t>
            </w:r>
            <w:r w:rsidR="00791167">
              <w:rPr>
                <w:rFonts w:ascii="Arial" w:hAnsi="Arial" w:cs="Arial"/>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04E5E4FA" w14:textId="03488EEB" w:rsidR="00C8515B" w:rsidRPr="00FC77B5" w:rsidRDefault="00442B31">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1.658</w:t>
            </w:r>
            <w:r>
              <w:rPr>
                <w:rFonts w:ascii="Arial" w:hAnsi="Arial" w:cs="Arial"/>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28DF95B" w14:textId="2DF3E3F5"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w:t>
            </w:r>
            <w:r w:rsidR="000E5596">
              <w:rPr>
                <w:rFonts w:ascii="Arial" w:hAnsi="Arial" w:cs="Arial"/>
                <w:color w:val="000000"/>
                <w:sz w:val="20"/>
                <w:szCs w:val="20"/>
              </w:rPr>
              <w:t>1.658</w:t>
            </w:r>
            <w:r>
              <w:rPr>
                <w:rFonts w:ascii="Arial" w:hAnsi="Arial" w:cs="Arial"/>
                <w:color w:val="000000"/>
                <w:sz w:val="20"/>
                <w:szCs w:val="20"/>
              </w:rPr>
              <w:t>)</w:t>
            </w:r>
          </w:p>
        </w:tc>
      </w:tr>
      <w:tr w:rsidR="00C8515B" w:rsidRPr="00FC77B5" w14:paraId="4F337F33" w14:textId="77777777" w:rsidTr="00736B9D">
        <w:trPr>
          <w:trHeight w:val="251"/>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007CFEA2" w:rsidR="00C8515B" w:rsidRPr="00FC77B5" w:rsidRDefault="000E5596" w:rsidP="009B7537">
            <w:pPr>
              <w:jc w:val="right"/>
              <w:rPr>
                <w:rFonts w:ascii="Arial" w:hAnsi="Arial" w:cs="Arial"/>
                <w:b/>
                <w:bCs/>
                <w:color w:val="000000"/>
                <w:sz w:val="20"/>
                <w:szCs w:val="20"/>
              </w:rPr>
            </w:pPr>
            <w:r>
              <w:rPr>
                <w:rFonts w:ascii="Arial" w:hAnsi="Arial" w:cs="Arial"/>
                <w:b/>
                <w:bCs/>
                <w:color w:val="000000"/>
                <w:sz w:val="20"/>
                <w:szCs w:val="20"/>
              </w:rPr>
              <w:t>13.490</w:t>
            </w:r>
          </w:p>
        </w:tc>
        <w:tc>
          <w:tcPr>
            <w:tcW w:w="1160" w:type="dxa"/>
            <w:tcBorders>
              <w:top w:val="nil"/>
              <w:left w:val="nil"/>
              <w:bottom w:val="nil"/>
              <w:right w:val="nil"/>
            </w:tcBorders>
            <w:shd w:val="clear" w:color="000000" w:fill="FFFFFF"/>
            <w:vAlign w:val="center"/>
            <w:hideMark/>
          </w:tcPr>
          <w:p w14:paraId="350C70C4" w14:textId="56412B0C" w:rsidR="00C8515B" w:rsidRPr="00FC77B5" w:rsidRDefault="000E5596" w:rsidP="009B7537">
            <w:pPr>
              <w:jc w:val="right"/>
              <w:rPr>
                <w:rFonts w:ascii="Arial" w:hAnsi="Arial" w:cs="Arial"/>
                <w:b/>
                <w:bCs/>
                <w:color w:val="000000"/>
                <w:sz w:val="20"/>
                <w:szCs w:val="20"/>
              </w:rPr>
            </w:pPr>
            <w:r>
              <w:rPr>
                <w:rFonts w:ascii="Arial" w:hAnsi="Arial" w:cs="Arial"/>
                <w:b/>
                <w:bCs/>
                <w:color w:val="000000"/>
                <w:sz w:val="20"/>
                <w:szCs w:val="20"/>
              </w:rPr>
              <w:t>13.490</w:t>
            </w:r>
          </w:p>
        </w:tc>
        <w:tc>
          <w:tcPr>
            <w:tcW w:w="1234" w:type="dxa"/>
            <w:tcBorders>
              <w:top w:val="nil"/>
              <w:left w:val="single" w:sz="4" w:space="0" w:color="auto"/>
              <w:bottom w:val="nil"/>
              <w:right w:val="nil"/>
            </w:tcBorders>
            <w:shd w:val="clear" w:color="000000" w:fill="FFFFFF"/>
            <w:vAlign w:val="center"/>
            <w:hideMark/>
          </w:tcPr>
          <w:p w14:paraId="394ECDD8" w14:textId="081CA559"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w:t>
            </w:r>
            <w:r w:rsidR="000E5596">
              <w:rPr>
                <w:rFonts w:ascii="Arial" w:hAnsi="Arial" w:cs="Arial"/>
                <w:b/>
                <w:bCs/>
                <w:color w:val="000000"/>
                <w:sz w:val="20"/>
                <w:szCs w:val="20"/>
              </w:rPr>
              <w:t>141</w:t>
            </w:r>
            <w:r w:rsidR="000E5596" w:rsidRPr="00FC77B5">
              <w:rPr>
                <w:rFonts w:ascii="Arial" w:hAnsi="Arial" w:cs="Arial"/>
                <w:b/>
                <w:bCs/>
                <w:color w:val="000000"/>
                <w:sz w:val="20"/>
                <w:szCs w:val="20"/>
              </w:rPr>
              <w:t xml:space="preserve"> </w:t>
            </w:r>
          </w:p>
        </w:tc>
        <w:tc>
          <w:tcPr>
            <w:tcW w:w="1231" w:type="dxa"/>
            <w:tcBorders>
              <w:top w:val="nil"/>
              <w:left w:val="nil"/>
              <w:bottom w:val="nil"/>
              <w:right w:val="nil"/>
            </w:tcBorders>
            <w:shd w:val="clear" w:color="000000" w:fill="FFFFFF"/>
            <w:vAlign w:val="center"/>
            <w:hideMark/>
          </w:tcPr>
          <w:p w14:paraId="1F3BAB9E" w14:textId="6EA1FBC0"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w:t>
            </w:r>
            <w:r w:rsidR="000E5596">
              <w:rPr>
                <w:rFonts w:ascii="Arial" w:hAnsi="Arial" w:cs="Arial"/>
                <w:b/>
                <w:bCs/>
                <w:color w:val="000000"/>
                <w:sz w:val="20"/>
                <w:szCs w:val="20"/>
              </w:rPr>
              <w:t>141</w:t>
            </w:r>
            <w:r w:rsidR="000E5596" w:rsidRPr="00FC77B5">
              <w:rPr>
                <w:rFonts w:ascii="Arial" w:hAnsi="Arial" w:cs="Arial"/>
                <w:b/>
                <w:bCs/>
                <w:color w:val="000000"/>
                <w:sz w:val="20"/>
                <w:szCs w:val="20"/>
              </w:rPr>
              <w:t xml:space="preserve"> </w:t>
            </w:r>
          </w:p>
        </w:tc>
      </w:tr>
      <w:tr w:rsidR="00C8515B" w:rsidRPr="00FC77B5" w14:paraId="7774D932" w14:textId="77777777" w:rsidTr="00736B9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231"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736B9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34" w:type="dxa"/>
            <w:tcBorders>
              <w:top w:val="nil"/>
              <w:left w:val="single" w:sz="4" w:space="0" w:color="auto"/>
              <w:bottom w:val="nil"/>
              <w:right w:val="nil"/>
            </w:tcBorders>
            <w:shd w:val="clear" w:color="000000" w:fill="FFFFFF"/>
            <w:vAlign w:val="center"/>
            <w:hideMark/>
          </w:tcPr>
          <w:p w14:paraId="2B68F0CD" w14:textId="47CC2592"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E75E62">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231" w:type="dxa"/>
            <w:tcBorders>
              <w:top w:val="nil"/>
              <w:left w:val="nil"/>
              <w:bottom w:val="nil"/>
              <w:right w:val="nil"/>
            </w:tcBorders>
            <w:shd w:val="clear" w:color="000000" w:fill="FFFFFF"/>
            <w:vAlign w:val="center"/>
            <w:hideMark/>
          </w:tcPr>
          <w:p w14:paraId="73EAB20D"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736B9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lastRenderedPageBreak/>
              <w:t xml:space="preserve">   Total dos incentivos fiscais</w:t>
            </w:r>
          </w:p>
        </w:tc>
        <w:tc>
          <w:tcPr>
            <w:tcW w:w="1292" w:type="dxa"/>
            <w:tcBorders>
              <w:top w:val="nil"/>
              <w:left w:val="nil"/>
              <w:bottom w:val="nil"/>
              <w:right w:val="nil"/>
            </w:tcBorders>
            <w:shd w:val="clear" w:color="000000" w:fill="FFFFFF"/>
            <w:vAlign w:val="center"/>
            <w:hideMark/>
          </w:tcPr>
          <w:p w14:paraId="1DD46B09" w14:textId="5743E85D"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0E5596">
              <w:rPr>
                <w:rFonts w:ascii="Arial" w:hAnsi="Arial" w:cs="Arial"/>
                <w:color w:val="000000"/>
                <w:sz w:val="20"/>
                <w:szCs w:val="20"/>
              </w:rPr>
              <w:t>235</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1B623293" w14:textId="63361C1D"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99</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736B9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c>
          <w:tcPr>
            <w:tcW w:w="1231"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736B9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2DE166B1" w:rsidR="00C8515B" w:rsidRPr="00FC77B5" w:rsidRDefault="000E5596">
            <w:pPr>
              <w:jc w:val="right"/>
              <w:rPr>
                <w:rFonts w:ascii="Arial" w:hAnsi="Arial" w:cs="Arial"/>
                <w:b/>
                <w:color w:val="000000"/>
                <w:sz w:val="20"/>
                <w:szCs w:val="20"/>
              </w:rPr>
            </w:pPr>
            <w:r>
              <w:rPr>
                <w:rFonts w:ascii="Arial" w:hAnsi="Arial" w:cs="Arial"/>
                <w:b/>
                <w:color w:val="000000"/>
                <w:sz w:val="20"/>
                <w:szCs w:val="20"/>
              </w:rPr>
              <w:t>2.113</w:t>
            </w:r>
          </w:p>
        </w:tc>
        <w:tc>
          <w:tcPr>
            <w:tcW w:w="1160" w:type="dxa"/>
            <w:tcBorders>
              <w:top w:val="nil"/>
              <w:left w:val="nil"/>
              <w:bottom w:val="nil"/>
              <w:right w:val="nil"/>
            </w:tcBorders>
            <w:shd w:val="clear" w:color="000000" w:fill="FFFFFF"/>
            <w:vAlign w:val="center"/>
            <w:hideMark/>
          </w:tcPr>
          <w:p w14:paraId="200D6CB2" w14:textId="3B2D6C31" w:rsidR="00C8515B" w:rsidRPr="00FC77B5" w:rsidRDefault="000E5596">
            <w:pPr>
              <w:jc w:val="right"/>
              <w:rPr>
                <w:rFonts w:ascii="Arial" w:hAnsi="Arial" w:cs="Arial"/>
                <w:b/>
                <w:color w:val="000000"/>
                <w:sz w:val="20"/>
                <w:szCs w:val="20"/>
              </w:rPr>
            </w:pPr>
            <w:r>
              <w:rPr>
                <w:rFonts w:ascii="Arial" w:hAnsi="Arial" w:cs="Arial"/>
                <w:b/>
                <w:color w:val="000000"/>
                <w:sz w:val="20"/>
                <w:szCs w:val="20"/>
              </w:rPr>
              <w:t>850</w:t>
            </w:r>
          </w:p>
        </w:tc>
        <w:tc>
          <w:tcPr>
            <w:tcW w:w="1234" w:type="dxa"/>
            <w:tcBorders>
              <w:top w:val="nil"/>
              <w:left w:val="single" w:sz="4" w:space="0" w:color="auto"/>
              <w:bottom w:val="nil"/>
              <w:right w:val="nil"/>
            </w:tcBorders>
            <w:shd w:val="clear" w:color="000000" w:fill="FFFFFF"/>
            <w:vAlign w:val="center"/>
            <w:hideMark/>
          </w:tcPr>
          <w:p w14:paraId="3E0FA1C3" w14:textId="0485D9FC" w:rsidR="00C8515B" w:rsidRPr="00FC77B5" w:rsidRDefault="000E5596">
            <w:pPr>
              <w:jc w:val="right"/>
              <w:rPr>
                <w:rFonts w:ascii="Arial" w:hAnsi="Arial" w:cs="Arial"/>
                <w:b/>
                <w:color w:val="000000"/>
                <w:sz w:val="20"/>
                <w:szCs w:val="20"/>
              </w:rPr>
            </w:pPr>
            <w:r>
              <w:rPr>
                <w:rFonts w:ascii="Arial" w:hAnsi="Arial" w:cs="Arial"/>
                <w:b/>
                <w:color w:val="000000"/>
                <w:sz w:val="20"/>
                <w:szCs w:val="20"/>
              </w:rPr>
              <w:t>613</w:t>
            </w:r>
            <w:r w:rsidRPr="00FC77B5">
              <w:rPr>
                <w:rFonts w:ascii="Arial" w:hAnsi="Arial" w:cs="Arial"/>
                <w:b/>
                <w:color w:val="000000"/>
                <w:sz w:val="20"/>
                <w:szCs w:val="20"/>
              </w:rPr>
              <w:t xml:space="preserve"> </w:t>
            </w:r>
          </w:p>
        </w:tc>
        <w:tc>
          <w:tcPr>
            <w:tcW w:w="1231" w:type="dxa"/>
            <w:tcBorders>
              <w:top w:val="nil"/>
              <w:left w:val="nil"/>
              <w:bottom w:val="nil"/>
              <w:right w:val="nil"/>
            </w:tcBorders>
            <w:shd w:val="clear" w:color="000000" w:fill="FFFFFF"/>
            <w:vAlign w:val="center"/>
            <w:hideMark/>
          </w:tcPr>
          <w:p w14:paraId="78BD790C" w14:textId="41E5D67F" w:rsidR="00C8515B" w:rsidRPr="00FC77B5" w:rsidRDefault="000E5596" w:rsidP="00B32662">
            <w:pPr>
              <w:jc w:val="right"/>
              <w:rPr>
                <w:rFonts w:ascii="Arial" w:hAnsi="Arial" w:cs="Arial"/>
                <w:b/>
                <w:color w:val="000000"/>
                <w:sz w:val="20"/>
                <w:szCs w:val="20"/>
              </w:rPr>
            </w:pPr>
            <w:r>
              <w:rPr>
                <w:rFonts w:ascii="Arial" w:hAnsi="Arial" w:cs="Arial"/>
                <w:b/>
                <w:color w:val="000000"/>
                <w:sz w:val="20"/>
                <w:szCs w:val="20"/>
              </w:rPr>
              <w:t>261</w:t>
            </w:r>
            <w:r w:rsidRPr="00FC77B5">
              <w:rPr>
                <w:rFonts w:ascii="Arial" w:hAnsi="Arial" w:cs="Arial"/>
                <w:b/>
                <w:color w:val="000000"/>
                <w:sz w:val="20"/>
                <w:szCs w:val="20"/>
              </w:rPr>
              <w:t xml:space="preserve"> </w:t>
            </w:r>
          </w:p>
        </w:tc>
      </w:tr>
      <w:tr w:rsidR="00C8515B" w:rsidRPr="00FC77B5" w14:paraId="14F8C3F6" w14:textId="77777777" w:rsidTr="00736B9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455885BF"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1.</w:t>
            </w:r>
            <w:r w:rsidR="000E5596">
              <w:rPr>
                <w:rFonts w:ascii="Arial" w:hAnsi="Arial" w:cs="Arial"/>
                <w:color w:val="000000"/>
                <w:sz w:val="20"/>
                <w:szCs w:val="20"/>
              </w:rPr>
              <w:t>809</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0CE8A642" w14:textId="27A01253"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0E5596">
              <w:rPr>
                <w:rFonts w:ascii="Arial" w:hAnsi="Arial" w:cs="Arial"/>
                <w:color w:val="000000"/>
                <w:sz w:val="20"/>
                <w:szCs w:val="20"/>
              </w:rPr>
              <w:t>696</w:t>
            </w: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543EF3D6" w14:textId="7DCA259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842</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0E1D4BFC" w14:textId="0223D233"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335</w:t>
            </w:r>
            <w:r w:rsidRPr="00FC77B5">
              <w:rPr>
                <w:rFonts w:ascii="Arial" w:hAnsi="Arial" w:cs="Arial"/>
                <w:color w:val="000000"/>
                <w:sz w:val="20"/>
                <w:szCs w:val="20"/>
              </w:rPr>
              <w:t>)</w:t>
            </w:r>
          </w:p>
        </w:tc>
      </w:tr>
      <w:tr w:rsidR="00C8515B" w:rsidRPr="00075E57" w14:paraId="5977AA2C" w14:textId="77777777" w:rsidTr="00736B9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3343A3BA" w:rsidR="00C8515B" w:rsidRPr="00FC77B5" w:rsidRDefault="000E5596">
            <w:pPr>
              <w:jc w:val="right"/>
              <w:rPr>
                <w:rFonts w:ascii="Arial" w:hAnsi="Arial" w:cs="Arial"/>
                <w:b/>
                <w:bCs/>
                <w:color w:val="000000"/>
                <w:sz w:val="20"/>
                <w:szCs w:val="20"/>
              </w:rPr>
            </w:pPr>
            <w:r>
              <w:rPr>
                <w:rFonts w:ascii="Arial" w:hAnsi="Arial" w:cs="Arial"/>
                <w:b/>
                <w:bCs/>
                <w:color w:val="000000"/>
                <w:sz w:val="20"/>
                <w:szCs w:val="20"/>
              </w:rPr>
              <w:t>304</w:t>
            </w:r>
          </w:p>
        </w:tc>
        <w:tc>
          <w:tcPr>
            <w:tcW w:w="1160" w:type="dxa"/>
            <w:tcBorders>
              <w:top w:val="nil"/>
              <w:left w:val="nil"/>
              <w:bottom w:val="single" w:sz="8" w:space="0" w:color="auto"/>
              <w:right w:val="nil"/>
            </w:tcBorders>
            <w:shd w:val="clear" w:color="000000" w:fill="FFFFFF"/>
            <w:vAlign w:val="center"/>
            <w:hideMark/>
          </w:tcPr>
          <w:p w14:paraId="69823BFD" w14:textId="44ECEF10" w:rsidR="00C8515B" w:rsidRPr="00FC77B5" w:rsidRDefault="000E5596" w:rsidP="00B969B4">
            <w:pPr>
              <w:jc w:val="right"/>
              <w:rPr>
                <w:rFonts w:ascii="Arial" w:hAnsi="Arial" w:cs="Arial"/>
                <w:b/>
                <w:bCs/>
                <w:color w:val="000000"/>
                <w:sz w:val="20"/>
                <w:szCs w:val="20"/>
              </w:rPr>
            </w:pPr>
            <w:r>
              <w:rPr>
                <w:rFonts w:ascii="Arial" w:hAnsi="Arial" w:cs="Arial"/>
                <w:b/>
                <w:bCs/>
                <w:color w:val="000000"/>
                <w:sz w:val="20"/>
                <w:szCs w:val="20"/>
              </w:rPr>
              <w:t>154</w:t>
            </w:r>
          </w:p>
        </w:tc>
        <w:tc>
          <w:tcPr>
            <w:tcW w:w="1234" w:type="dxa"/>
            <w:tcBorders>
              <w:top w:val="nil"/>
              <w:left w:val="single" w:sz="4" w:space="0" w:color="auto"/>
              <w:bottom w:val="single" w:sz="8" w:space="0" w:color="auto"/>
              <w:right w:val="nil"/>
            </w:tcBorders>
            <w:shd w:val="clear" w:color="000000" w:fill="FFFFFF"/>
            <w:vAlign w:val="center"/>
            <w:hideMark/>
          </w:tcPr>
          <w:p w14:paraId="44445345" w14:textId="699BAE5A"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w:t>
            </w:r>
            <w:r w:rsidR="000A2E3A">
              <w:rPr>
                <w:rFonts w:ascii="Arial" w:hAnsi="Arial" w:cs="Arial"/>
                <w:b/>
                <w:bCs/>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C3B494C" w14:textId="2B1E5CC6" w:rsidR="00C8515B" w:rsidRPr="00FC77B5" w:rsidRDefault="000A2E3A">
            <w:pPr>
              <w:jc w:val="right"/>
              <w:rPr>
                <w:rFonts w:ascii="Arial" w:hAnsi="Arial" w:cs="Arial"/>
                <w:b/>
                <w:bCs/>
                <w:color w:val="000000"/>
                <w:sz w:val="20"/>
                <w:szCs w:val="20"/>
              </w:rPr>
            </w:pPr>
            <w:r>
              <w:rPr>
                <w:rFonts w:ascii="Arial" w:hAnsi="Arial" w:cs="Arial"/>
                <w:b/>
                <w:bCs/>
                <w:color w:val="000000"/>
                <w:sz w:val="20"/>
                <w:szCs w:val="20"/>
              </w:rPr>
              <w:t>-</w:t>
            </w:r>
          </w:p>
        </w:tc>
      </w:tr>
    </w:tbl>
    <w:p w14:paraId="2407C3AD" w14:textId="77777777" w:rsidR="00AE0E5B" w:rsidRPr="00075E57" w:rsidRDefault="00AE0E5B" w:rsidP="00F20479">
      <w:pPr>
        <w:widowControl w:val="0"/>
        <w:spacing w:before="120" w:after="120"/>
        <w:ind w:left="720"/>
        <w:jc w:val="both"/>
        <w:rPr>
          <w:rFonts w:ascii="Arial" w:hAnsi="Arial" w:cs="Arial"/>
          <w:highlight w:val="yellow"/>
        </w:rPr>
      </w:pPr>
    </w:p>
    <w:p w14:paraId="5D121E74" w14:textId="20D6D740" w:rsidR="00F5414D" w:rsidRPr="007E55A5"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5885"/>
        <w:gridCol w:w="1586"/>
        <w:gridCol w:w="173"/>
        <w:gridCol w:w="1586"/>
      </w:tblGrid>
      <w:tr w:rsidR="00545A28" w:rsidRPr="00075E57" w14:paraId="3F253055" w14:textId="77777777" w:rsidTr="00112594">
        <w:trPr>
          <w:trHeight w:val="232"/>
        </w:trPr>
        <w:tc>
          <w:tcPr>
            <w:tcW w:w="5885" w:type="dxa"/>
            <w:tcBorders>
              <w:top w:val="nil"/>
              <w:left w:val="nil"/>
              <w:bottom w:val="nil"/>
              <w:right w:val="nil"/>
            </w:tcBorders>
            <w:shd w:val="clear" w:color="auto" w:fill="auto"/>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586" w:type="dxa"/>
            <w:tcBorders>
              <w:top w:val="nil"/>
              <w:left w:val="nil"/>
              <w:bottom w:val="single" w:sz="4" w:space="0" w:color="auto"/>
              <w:right w:val="nil"/>
            </w:tcBorders>
            <w:shd w:val="clear" w:color="auto" w:fill="auto"/>
            <w:noWrap/>
            <w:vAlign w:val="center"/>
            <w:hideMark/>
          </w:tcPr>
          <w:p w14:paraId="58A5836A" w14:textId="28058C00" w:rsidR="00545A28" w:rsidRPr="000C0A53" w:rsidRDefault="000E5596">
            <w:pPr>
              <w:jc w:val="right"/>
              <w:rPr>
                <w:rFonts w:ascii="Arial" w:hAnsi="Arial" w:cs="Arial"/>
                <w:b/>
                <w:bCs/>
                <w:color w:val="000000"/>
                <w:sz w:val="20"/>
                <w:szCs w:val="20"/>
              </w:rPr>
            </w:pPr>
            <w:r>
              <w:rPr>
                <w:rFonts w:ascii="Arial" w:hAnsi="Arial" w:cs="Arial"/>
                <w:b/>
                <w:bCs/>
                <w:color w:val="000000"/>
                <w:sz w:val="20"/>
                <w:szCs w:val="20"/>
              </w:rPr>
              <w:t>30</w:t>
            </w:r>
            <w:r w:rsidR="00545A28" w:rsidRPr="000C0A53">
              <w:rPr>
                <w:rFonts w:ascii="Arial" w:hAnsi="Arial" w:cs="Arial"/>
                <w:b/>
                <w:bCs/>
                <w:color w:val="000000"/>
                <w:sz w:val="20"/>
                <w:szCs w:val="20"/>
              </w:rPr>
              <w:t>/</w:t>
            </w:r>
            <w:r w:rsidRPr="000C0A53">
              <w:rPr>
                <w:rFonts w:ascii="Arial" w:hAnsi="Arial" w:cs="Arial"/>
                <w:b/>
                <w:bCs/>
                <w:color w:val="000000"/>
                <w:sz w:val="20"/>
                <w:szCs w:val="20"/>
              </w:rPr>
              <w:t>0</w:t>
            </w:r>
            <w:r>
              <w:rPr>
                <w:rFonts w:ascii="Arial" w:hAnsi="Arial" w:cs="Arial"/>
                <w:b/>
                <w:bCs/>
                <w:color w:val="000000"/>
                <w:sz w:val="20"/>
                <w:szCs w:val="20"/>
              </w:rPr>
              <w:t>6</w:t>
            </w:r>
            <w:r w:rsidR="006558C3">
              <w:rPr>
                <w:rFonts w:ascii="Arial" w:hAnsi="Arial" w:cs="Arial"/>
                <w:b/>
                <w:bCs/>
                <w:color w:val="000000"/>
                <w:sz w:val="20"/>
                <w:szCs w:val="20"/>
              </w:rPr>
              <w:t>/2024</w:t>
            </w:r>
          </w:p>
        </w:tc>
        <w:tc>
          <w:tcPr>
            <w:tcW w:w="173" w:type="dxa"/>
            <w:tcBorders>
              <w:top w:val="nil"/>
              <w:left w:val="nil"/>
              <w:bottom w:val="nil"/>
              <w:right w:val="nil"/>
            </w:tcBorders>
            <w:shd w:val="clear" w:color="auto" w:fill="auto"/>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single" w:sz="4" w:space="0" w:color="auto"/>
              <w:right w:val="nil"/>
            </w:tcBorders>
            <w:shd w:val="clear" w:color="auto" w:fill="auto"/>
            <w:noWrap/>
            <w:vAlign w:val="center"/>
            <w:hideMark/>
          </w:tcPr>
          <w:p w14:paraId="45789CD3" w14:textId="3AC44352" w:rsidR="00545A28" w:rsidRPr="00075E57" w:rsidRDefault="000E5596">
            <w:pPr>
              <w:jc w:val="right"/>
              <w:rPr>
                <w:rFonts w:ascii="Arial" w:hAnsi="Arial" w:cs="Arial"/>
                <w:b/>
                <w:bCs/>
                <w:color w:val="000000"/>
                <w:sz w:val="20"/>
                <w:szCs w:val="20"/>
                <w:highlight w:val="yellow"/>
              </w:rPr>
            </w:pPr>
            <w:r>
              <w:rPr>
                <w:rFonts w:ascii="Arial" w:hAnsi="Arial" w:cs="Arial"/>
                <w:b/>
                <w:bCs/>
                <w:color w:val="000000"/>
                <w:sz w:val="20"/>
                <w:szCs w:val="20"/>
              </w:rPr>
              <w:t>30</w:t>
            </w:r>
            <w:r w:rsidR="00545A28" w:rsidRPr="00292DBC">
              <w:rPr>
                <w:rFonts w:ascii="Arial" w:hAnsi="Arial" w:cs="Arial"/>
                <w:b/>
                <w:bCs/>
                <w:color w:val="000000"/>
                <w:sz w:val="20"/>
                <w:szCs w:val="20"/>
              </w:rPr>
              <w:t>/</w:t>
            </w:r>
            <w:r w:rsidRPr="00292DBC">
              <w:rPr>
                <w:rFonts w:ascii="Arial" w:hAnsi="Arial" w:cs="Arial"/>
                <w:b/>
                <w:bCs/>
                <w:color w:val="000000"/>
                <w:sz w:val="20"/>
                <w:szCs w:val="20"/>
              </w:rPr>
              <w:t>0</w:t>
            </w:r>
            <w:r>
              <w:rPr>
                <w:rFonts w:ascii="Arial" w:hAnsi="Arial" w:cs="Arial"/>
                <w:b/>
                <w:bCs/>
                <w:color w:val="000000"/>
                <w:sz w:val="20"/>
                <w:szCs w:val="20"/>
              </w:rPr>
              <w:t>6</w:t>
            </w:r>
            <w:r w:rsidR="00C61E88">
              <w:rPr>
                <w:rFonts w:ascii="Arial" w:hAnsi="Arial" w:cs="Arial"/>
                <w:b/>
                <w:bCs/>
                <w:color w:val="000000"/>
                <w:sz w:val="20"/>
                <w:szCs w:val="20"/>
              </w:rPr>
              <w:t xml:space="preserve">/2023 </w:t>
            </w:r>
            <w:r w:rsidR="00C61E88" w:rsidRPr="005C0A43">
              <w:rPr>
                <w:rFonts w:ascii="Arial" w:hAnsi="Arial" w:cs="Arial"/>
                <w:b/>
                <w:bCs/>
                <w:color w:val="000000"/>
                <w:sz w:val="14"/>
                <w:szCs w:val="14"/>
              </w:rPr>
              <w:t>reapresentado</w:t>
            </w:r>
          </w:p>
        </w:tc>
      </w:tr>
      <w:tr w:rsidR="00545A28" w:rsidRPr="00075E57" w14:paraId="144C90E0" w14:textId="77777777" w:rsidTr="00112594">
        <w:trPr>
          <w:trHeight w:val="232"/>
        </w:trPr>
        <w:tc>
          <w:tcPr>
            <w:tcW w:w="5885" w:type="dxa"/>
            <w:tcBorders>
              <w:top w:val="nil"/>
              <w:left w:val="nil"/>
              <w:bottom w:val="nil"/>
              <w:right w:val="nil"/>
            </w:tcBorders>
            <w:shd w:val="clear" w:color="auto" w:fill="auto"/>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5CE21A" w14:textId="77777777" w:rsidR="00545A28" w:rsidRPr="000C0A53" w:rsidRDefault="00545A28" w:rsidP="00FF491D">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112594">
        <w:trPr>
          <w:trHeight w:val="232"/>
        </w:trPr>
        <w:tc>
          <w:tcPr>
            <w:tcW w:w="5885" w:type="dxa"/>
            <w:tcBorders>
              <w:top w:val="nil"/>
              <w:left w:val="nil"/>
              <w:bottom w:val="nil"/>
              <w:right w:val="nil"/>
            </w:tcBorders>
            <w:shd w:val="clear" w:color="auto" w:fill="auto"/>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586" w:type="dxa"/>
            <w:tcBorders>
              <w:top w:val="nil"/>
              <w:left w:val="nil"/>
              <w:bottom w:val="nil"/>
              <w:right w:val="nil"/>
            </w:tcBorders>
            <w:shd w:val="clear" w:color="auto" w:fill="auto"/>
            <w:noWrap/>
            <w:vAlign w:val="bottom"/>
            <w:hideMark/>
          </w:tcPr>
          <w:p w14:paraId="3EEBC798" w14:textId="165784BF" w:rsidR="00545A28" w:rsidRPr="000C0A53" w:rsidRDefault="000E5596" w:rsidP="00FF491D">
            <w:pPr>
              <w:jc w:val="right"/>
              <w:rPr>
                <w:rFonts w:ascii="Arial" w:hAnsi="Arial" w:cs="Arial"/>
                <w:b/>
                <w:bCs/>
                <w:color w:val="000000"/>
                <w:sz w:val="20"/>
                <w:szCs w:val="20"/>
              </w:rPr>
            </w:pPr>
            <w:r>
              <w:rPr>
                <w:rFonts w:ascii="Arial" w:hAnsi="Arial" w:cs="Arial"/>
                <w:b/>
                <w:bCs/>
                <w:color w:val="000000"/>
                <w:sz w:val="20"/>
                <w:szCs w:val="20"/>
              </w:rPr>
              <w:t>12.813</w:t>
            </w:r>
          </w:p>
        </w:tc>
        <w:tc>
          <w:tcPr>
            <w:tcW w:w="173" w:type="dxa"/>
            <w:tcBorders>
              <w:top w:val="nil"/>
              <w:left w:val="nil"/>
              <w:bottom w:val="nil"/>
              <w:right w:val="nil"/>
            </w:tcBorders>
            <w:shd w:val="clear" w:color="auto" w:fill="auto"/>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bottom"/>
            <w:hideMark/>
          </w:tcPr>
          <w:p w14:paraId="307E2951" w14:textId="368C52B4" w:rsidR="00545A28" w:rsidRPr="00292DBC" w:rsidRDefault="000E5596" w:rsidP="00FF491D">
            <w:pPr>
              <w:jc w:val="right"/>
              <w:rPr>
                <w:rFonts w:ascii="Arial" w:hAnsi="Arial" w:cs="Arial"/>
                <w:b/>
                <w:bCs/>
                <w:color w:val="000000"/>
                <w:sz w:val="20"/>
                <w:szCs w:val="20"/>
              </w:rPr>
            </w:pPr>
            <w:r>
              <w:rPr>
                <w:rFonts w:ascii="Arial" w:hAnsi="Arial" w:cs="Arial"/>
                <w:b/>
                <w:bCs/>
                <w:color w:val="000000"/>
                <w:sz w:val="20"/>
                <w:szCs w:val="20"/>
              </w:rPr>
              <w:t>2.860</w:t>
            </w:r>
          </w:p>
        </w:tc>
      </w:tr>
      <w:tr w:rsidR="00545A28" w:rsidRPr="00075E57" w14:paraId="3BC5F4B2" w14:textId="77777777" w:rsidTr="00112594">
        <w:trPr>
          <w:trHeight w:val="232"/>
        </w:trPr>
        <w:tc>
          <w:tcPr>
            <w:tcW w:w="5885" w:type="dxa"/>
            <w:tcBorders>
              <w:top w:val="nil"/>
              <w:left w:val="nil"/>
              <w:bottom w:val="nil"/>
              <w:right w:val="nil"/>
            </w:tcBorders>
            <w:shd w:val="clear" w:color="auto" w:fill="auto"/>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586" w:type="dxa"/>
            <w:tcBorders>
              <w:top w:val="nil"/>
              <w:left w:val="nil"/>
              <w:bottom w:val="nil"/>
              <w:right w:val="nil"/>
            </w:tcBorders>
            <w:shd w:val="clear" w:color="auto" w:fill="auto"/>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shd w:val="clear" w:color="auto" w:fill="auto"/>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112594">
        <w:trPr>
          <w:trHeight w:val="466"/>
        </w:trPr>
        <w:tc>
          <w:tcPr>
            <w:tcW w:w="5885" w:type="dxa"/>
            <w:tcBorders>
              <w:top w:val="nil"/>
              <w:left w:val="nil"/>
              <w:bottom w:val="nil"/>
              <w:right w:val="nil"/>
            </w:tcBorders>
            <w:shd w:val="clear" w:color="auto" w:fill="auto"/>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586" w:type="dxa"/>
            <w:tcBorders>
              <w:top w:val="nil"/>
              <w:left w:val="nil"/>
              <w:bottom w:val="nil"/>
              <w:right w:val="nil"/>
            </w:tcBorders>
            <w:shd w:val="clear" w:color="auto" w:fill="auto"/>
            <w:noWrap/>
            <w:vAlign w:val="center"/>
            <w:hideMark/>
          </w:tcPr>
          <w:p w14:paraId="76E4BD8A" w14:textId="404D8986" w:rsidR="00545A28" w:rsidRPr="000C0A53" w:rsidRDefault="001740AE">
            <w:pPr>
              <w:jc w:val="right"/>
              <w:rPr>
                <w:rFonts w:ascii="Arial" w:hAnsi="Arial" w:cs="Arial"/>
                <w:b/>
                <w:bCs/>
                <w:color w:val="000000"/>
                <w:sz w:val="20"/>
                <w:szCs w:val="20"/>
              </w:rPr>
            </w:pPr>
            <w:r>
              <w:rPr>
                <w:rFonts w:ascii="Arial" w:hAnsi="Arial" w:cs="Arial"/>
                <w:b/>
                <w:bCs/>
                <w:color w:val="000000"/>
                <w:sz w:val="20"/>
                <w:szCs w:val="20"/>
              </w:rPr>
              <w:t>(</w:t>
            </w:r>
            <w:r w:rsidR="000E5596">
              <w:rPr>
                <w:rFonts w:ascii="Arial" w:hAnsi="Arial" w:cs="Arial"/>
                <w:b/>
                <w:bCs/>
                <w:color w:val="000000"/>
                <w:sz w:val="20"/>
                <w:szCs w:val="20"/>
              </w:rPr>
              <w:t>4.356</w:t>
            </w:r>
            <w:r>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center"/>
            <w:hideMark/>
          </w:tcPr>
          <w:p w14:paraId="31797982" w14:textId="79A1B41D" w:rsidR="00545A28" w:rsidRPr="00292DBC" w:rsidRDefault="00545A28">
            <w:pPr>
              <w:jc w:val="right"/>
              <w:rPr>
                <w:rFonts w:ascii="Arial" w:hAnsi="Arial" w:cs="Arial"/>
                <w:b/>
                <w:bCs/>
                <w:color w:val="000000"/>
                <w:sz w:val="20"/>
                <w:szCs w:val="20"/>
              </w:rPr>
            </w:pPr>
            <w:r w:rsidRPr="00292DBC">
              <w:rPr>
                <w:rFonts w:ascii="Arial" w:hAnsi="Arial" w:cs="Arial"/>
                <w:b/>
                <w:bCs/>
                <w:color w:val="000000"/>
                <w:sz w:val="20"/>
                <w:szCs w:val="20"/>
              </w:rPr>
              <w:t>(</w:t>
            </w:r>
            <w:r w:rsidR="000E5596">
              <w:rPr>
                <w:rFonts w:ascii="Arial" w:hAnsi="Arial" w:cs="Arial"/>
                <w:b/>
                <w:bCs/>
                <w:color w:val="000000"/>
                <w:sz w:val="20"/>
                <w:szCs w:val="20"/>
              </w:rPr>
              <w:t>972</w:t>
            </w:r>
            <w:r w:rsidRPr="00292DBC">
              <w:rPr>
                <w:rFonts w:ascii="Arial" w:hAnsi="Arial" w:cs="Arial"/>
                <w:b/>
                <w:bCs/>
                <w:color w:val="000000"/>
                <w:sz w:val="20"/>
                <w:szCs w:val="20"/>
              </w:rPr>
              <w:t>)</w:t>
            </w:r>
          </w:p>
        </w:tc>
      </w:tr>
      <w:tr w:rsidR="00545A28" w:rsidRPr="00075E57" w14:paraId="7286F240" w14:textId="77777777" w:rsidTr="00112594">
        <w:trPr>
          <w:trHeight w:val="232"/>
        </w:trPr>
        <w:tc>
          <w:tcPr>
            <w:tcW w:w="5885" w:type="dxa"/>
            <w:tcBorders>
              <w:top w:val="nil"/>
              <w:left w:val="nil"/>
              <w:bottom w:val="nil"/>
              <w:right w:val="nil"/>
            </w:tcBorders>
            <w:shd w:val="clear" w:color="auto" w:fill="auto"/>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049231" w14:textId="77777777" w:rsidR="00545A28" w:rsidRPr="000C0A53"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112594">
        <w:trPr>
          <w:trHeight w:val="232"/>
        </w:trPr>
        <w:tc>
          <w:tcPr>
            <w:tcW w:w="5885" w:type="dxa"/>
            <w:tcBorders>
              <w:top w:val="nil"/>
              <w:left w:val="nil"/>
              <w:bottom w:val="nil"/>
              <w:right w:val="nil"/>
            </w:tcBorders>
            <w:shd w:val="clear" w:color="auto" w:fill="auto"/>
            <w:vAlign w:val="bottom"/>
            <w:hideMark/>
          </w:tcPr>
          <w:p w14:paraId="3E087E02"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Reconciliação para a taxa efetiva</w:t>
            </w:r>
          </w:p>
        </w:tc>
        <w:tc>
          <w:tcPr>
            <w:tcW w:w="1586" w:type="dxa"/>
            <w:tcBorders>
              <w:top w:val="nil"/>
              <w:left w:val="nil"/>
              <w:bottom w:val="nil"/>
              <w:right w:val="nil"/>
            </w:tcBorders>
            <w:shd w:val="clear" w:color="auto" w:fill="auto"/>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AFCADDA"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112594">
        <w:trPr>
          <w:trHeight w:val="232"/>
        </w:trPr>
        <w:tc>
          <w:tcPr>
            <w:tcW w:w="5885" w:type="dxa"/>
            <w:tcBorders>
              <w:top w:val="nil"/>
              <w:left w:val="nil"/>
              <w:bottom w:val="nil"/>
              <w:right w:val="nil"/>
            </w:tcBorders>
            <w:shd w:val="clear" w:color="auto" w:fill="auto"/>
            <w:vAlign w:val="bottom"/>
            <w:hideMark/>
          </w:tcPr>
          <w:p w14:paraId="7F65CF10"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Adições:</w:t>
            </w:r>
          </w:p>
        </w:tc>
        <w:tc>
          <w:tcPr>
            <w:tcW w:w="1586" w:type="dxa"/>
            <w:tcBorders>
              <w:top w:val="nil"/>
              <w:left w:val="nil"/>
              <w:bottom w:val="nil"/>
              <w:right w:val="nil"/>
            </w:tcBorders>
            <w:shd w:val="clear" w:color="auto" w:fill="auto"/>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CD9459D"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112594">
        <w:trPr>
          <w:trHeight w:val="232"/>
        </w:trPr>
        <w:tc>
          <w:tcPr>
            <w:tcW w:w="5885" w:type="dxa"/>
            <w:tcBorders>
              <w:top w:val="nil"/>
              <w:left w:val="nil"/>
              <w:bottom w:val="nil"/>
              <w:right w:val="nil"/>
            </w:tcBorders>
            <w:shd w:val="clear" w:color="auto" w:fill="auto"/>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586" w:type="dxa"/>
            <w:tcBorders>
              <w:top w:val="nil"/>
              <w:left w:val="nil"/>
              <w:bottom w:val="nil"/>
              <w:right w:val="nil"/>
            </w:tcBorders>
            <w:shd w:val="clear" w:color="auto" w:fill="auto"/>
            <w:noWrap/>
            <w:vAlign w:val="bottom"/>
            <w:hideMark/>
          </w:tcPr>
          <w:p w14:paraId="459171BB" w14:textId="6C1B49FE"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503E8B">
              <w:rPr>
                <w:rFonts w:ascii="Arial" w:hAnsi="Arial" w:cs="Arial"/>
                <w:color w:val="000000"/>
                <w:sz w:val="20"/>
                <w:szCs w:val="20"/>
              </w:rPr>
              <w:t>6</w:t>
            </w:r>
            <w:r w:rsidR="0068464A">
              <w:rPr>
                <w:rFonts w:ascii="Arial" w:hAnsi="Arial" w:cs="Arial"/>
                <w:color w:val="000000"/>
                <w:sz w:val="20"/>
                <w:szCs w:val="20"/>
              </w:rPr>
              <w:t>2</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951B2E0" w14:textId="12235A8F"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503E8B">
              <w:rPr>
                <w:rFonts w:ascii="Arial" w:hAnsi="Arial" w:cs="Arial"/>
                <w:color w:val="000000"/>
                <w:sz w:val="20"/>
                <w:szCs w:val="20"/>
              </w:rPr>
              <w:t>27</w:t>
            </w:r>
            <w:r w:rsidRPr="00AF28DA">
              <w:rPr>
                <w:rFonts w:ascii="Arial" w:hAnsi="Arial" w:cs="Arial"/>
                <w:color w:val="000000"/>
                <w:sz w:val="20"/>
                <w:szCs w:val="20"/>
              </w:rPr>
              <w:t>)</w:t>
            </w:r>
          </w:p>
        </w:tc>
      </w:tr>
      <w:tr w:rsidR="00AF28DA" w:rsidRPr="00075E57" w14:paraId="0207B0D6" w14:textId="77777777" w:rsidTr="00112594">
        <w:trPr>
          <w:trHeight w:val="232"/>
        </w:trPr>
        <w:tc>
          <w:tcPr>
            <w:tcW w:w="5885" w:type="dxa"/>
            <w:tcBorders>
              <w:top w:val="nil"/>
              <w:left w:val="nil"/>
              <w:bottom w:val="nil"/>
              <w:right w:val="nil"/>
            </w:tcBorders>
            <w:shd w:val="clear" w:color="auto" w:fill="auto"/>
            <w:vAlign w:val="bottom"/>
          </w:tcPr>
          <w:p w14:paraId="61B4DF7B" w14:textId="6FE6C17F" w:rsidR="00AF28DA" w:rsidRPr="00AF28DA" w:rsidRDefault="00AF28DA" w:rsidP="00CF2E13">
            <w:pPr>
              <w:rPr>
                <w:rFonts w:ascii="Arial" w:hAnsi="Arial" w:cs="Arial"/>
                <w:color w:val="000000"/>
                <w:sz w:val="20"/>
                <w:szCs w:val="20"/>
              </w:rPr>
            </w:pPr>
            <w:r w:rsidRPr="00AF28DA">
              <w:rPr>
                <w:rFonts w:ascii="Arial" w:hAnsi="Arial" w:cs="Arial"/>
                <w:color w:val="000000"/>
                <w:sz w:val="20"/>
                <w:szCs w:val="20"/>
              </w:rPr>
              <w:t>Provisão de processos</w:t>
            </w:r>
            <w:r w:rsidR="00CF2E13">
              <w:rPr>
                <w:rFonts w:ascii="Arial" w:hAnsi="Arial" w:cs="Arial"/>
                <w:color w:val="000000"/>
                <w:sz w:val="20"/>
                <w:szCs w:val="20"/>
              </w:rPr>
              <w:t>/Variações monetárias</w:t>
            </w:r>
          </w:p>
        </w:tc>
        <w:tc>
          <w:tcPr>
            <w:tcW w:w="1586" w:type="dxa"/>
            <w:tcBorders>
              <w:top w:val="nil"/>
              <w:left w:val="nil"/>
              <w:bottom w:val="nil"/>
              <w:right w:val="nil"/>
            </w:tcBorders>
            <w:shd w:val="clear" w:color="auto" w:fill="auto"/>
            <w:noWrap/>
            <w:vAlign w:val="bottom"/>
          </w:tcPr>
          <w:p w14:paraId="72EE49F2" w14:textId="48DDFCCC" w:rsidR="00AF28DA" w:rsidRPr="00AF28DA" w:rsidRDefault="002C54D6">
            <w:pPr>
              <w:jc w:val="right"/>
              <w:rPr>
                <w:rFonts w:ascii="Arial" w:hAnsi="Arial" w:cs="Arial"/>
                <w:color w:val="000000"/>
                <w:sz w:val="20"/>
                <w:szCs w:val="20"/>
              </w:rPr>
            </w:pP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3A97C811" w14:textId="77777777" w:rsidR="00AF28DA" w:rsidRPr="00AF28DA" w:rsidRDefault="00AF28DA"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6BE31774" w14:textId="3945F004" w:rsidR="00AF28DA" w:rsidRPr="00AF28DA" w:rsidRDefault="000F5480">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6</w:t>
            </w:r>
            <w:r w:rsidR="00AF28DA" w:rsidRPr="00AF28DA">
              <w:rPr>
                <w:rFonts w:ascii="Arial" w:hAnsi="Arial" w:cs="Arial"/>
                <w:color w:val="000000"/>
                <w:sz w:val="20"/>
                <w:szCs w:val="20"/>
              </w:rPr>
              <w:t>)</w:t>
            </w:r>
          </w:p>
        </w:tc>
      </w:tr>
      <w:tr w:rsidR="000E5596" w:rsidRPr="00075E57" w14:paraId="14C082E6" w14:textId="77777777" w:rsidTr="00112594">
        <w:trPr>
          <w:trHeight w:val="232"/>
        </w:trPr>
        <w:tc>
          <w:tcPr>
            <w:tcW w:w="5885" w:type="dxa"/>
            <w:tcBorders>
              <w:top w:val="nil"/>
              <w:left w:val="nil"/>
              <w:bottom w:val="nil"/>
              <w:right w:val="nil"/>
            </w:tcBorders>
            <w:shd w:val="clear" w:color="auto" w:fill="auto"/>
            <w:vAlign w:val="bottom"/>
          </w:tcPr>
          <w:p w14:paraId="1C5992B4" w14:textId="3E1A117D" w:rsidR="000E5596" w:rsidRPr="00AF28DA" w:rsidRDefault="000E5596" w:rsidP="00CF2E13">
            <w:pPr>
              <w:rPr>
                <w:rFonts w:ascii="Arial" w:hAnsi="Arial" w:cs="Arial"/>
                <w:color w:val="000000"/>
                <w:sz w:val="20"/>
                <w:szCs w:val="20"/>
              </w:rPr>
            </w:pPr>
            <w:r w:rsidRPr="000E5596">
              <w:rPr>
                <w:rFonts w:ascii="Arial" w:hAnsi="Arial" w:cs="Arial"/>
                <w:color w:val="000000"/>
                <w:sz w:val="20"/>
                <w:szCs w:val="20"/>
              </w:rPr>
              <w:t>Variações monetárias de provisões judiciais</w:t>
            </w:r>
          </w:p>
        </w:tc>
        <w:tc>
          <w:tcPr>
            <w:tcW w:w="1586" w:type="dxa"/>
            <w:tcBorders>
              <w:top w:val="nil"/>
              <w:left w:val="nil"/>
              <w:bottom w:val="nil"/>
              <w:right w:val="nil"/>
            </w:tcBorders>
            <w:shd w:val="clear" w:color="auto" w:fill="auto"/>
            <w:noWrap/>
            <w:vAlign w:val="bottom"/>
          </w:tcPr>
          <w:p w14:paraId="335DD643" w14:textId="38D9FBDD" w:rsidR="000E5596" w:rsidRDefault="000E5596" w:rsidP="000E5596">
            <w:pPr>
              <w:jc w:val="right"/>
              <w:rPr>
                <w:rFonts w:ascii="Arial" w:hAnsi="Arial" w:cs="Arial"/>
                <w:color w:val="000000"/>
                <w:sz w:val="20"/>
                <w:szCs w:val="20"/>
              </w:rPr>
            </w:pPr>
            <w:r>
              <w:rPr>
                <w:rFonts w:ascii="Arial" w:hAnsi="Arial" w:cs="Arial"/>
                <w:color w:val="000000"/>
                <w:sz w:val="20"/>
                <w:szCs w:val="20"/>
              </w:rPr>
              <w:t>(1</w:t>
            </w:r>
            <w:r w:rsidR="00867E26">
              <w:rPr>
                <w:rFonts w:ascii="Arial" w:hAnsi="Arial" w:cs="Arial"/>
                <w:color w:val="000000"/>
                <w:sz w:val="20"/>
                <w:szCs w:val="20"/>
              </w:rPr>
              <w:t>13</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31F19E22" w14:textId="77777777" w:rsidR="000E5596" w:rsidRPr="00AF28DA" w:rsidRDefault="000E5596"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D4C575E" w14:textId="1C769AF1" w:rsidR="000E5596" w:rsidRDefault="000E5596" w:rsidP="000E5596">
            <w:pPr>
              <w:jc w:val="right"/>
              <w:rPr>
                <w:rFonts w:ascii="Arial" w:hAnsi="Arial" w:cs="Arial"/>
                <w:color w:val="000000"/>
                <w:sz w:val="20"/>
                <w:szCs w:val="20"/>
              </w:rPr>
            </w:pPr>
            <w:r>
              <w:rPr>
                <w:rFonts w:ascii="Arial" w:hAnsi="Arial" w:cs="Arial"/>
                <w:color w:val="000000"/>
                <w:sz w:val="20"/>
                <w:szCs w:val="20"/>
              </w:rPr>
              <w:t>(327)</w:t>
            </w:r>
          </w:p>
        </w:tc>
      </w:tr>
      <w:tr w:rsidR="00545A28" w:rsidRPr="00075E57" w14:paraId="5B8208C6" w14:textId="77777777" w:rsidTr="00112594">
        <w:trPr>
          <w:trHeight w:val="232"/>
        </w:trPr>
        <w:tc>
          <w:tcPr>
            <w:tcW w:w="5885" w:type="dxa"/>
            <w:tcBorders>
              <w:top w:val="nil"/>
              <w:left w:val="nil"/>
              <w:bottom w:val="nil"/>
              <w:right w:val="nil"/>
            </w:tcBorders>
            <w:shd w:val="clear" w:color="auto" w:fill="auto"/>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586" w:type="dxa"/>
            <w:tcBorders>
              <w:top w:val="nil"/>
              <w:left w:val="nil"/>
              <w:bottom w:val="nil"/>
              <w:right w:val="nil"/>
            </w:tcBorders>
            <w:shd w:val="clear" w:color="auto" w:fill="auto"/>
            <w:noWrap/>
            <w:vAlign w:val="bottom"/>
            <w:hideMark/>
          </w:tcPr>
          <w:p w14:paraId="3C7759CC" w14:textId="4B158ACA"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0E5596">
              <w:rPr>
                <w:rFonts w:ascii="Arial" w:hAnsi="Arial" w:cs="Arial"/>
                <w:color w:val="000000"/>
                <w:sz w:val="20"/>
                <w:szCs w:val="20"/>
              </w:rPr>
              <w:t>77</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69401C14" w14:textId="147A5036" w:rsidR="00545A28" w:rsidRPr="00AF28DA" w:rsidRDefault="000F5480">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2</w:t>
            </w:r>
            <w:r w:rsidR="00545A28" w:rsidRPr="00AF28DA">
              <w:rPr>
                <w:rFonts w:ascii="Arial" w:hAnsi="Arial" w:cs="Arial"/>
                <w:color w:val="000000"/>
                <w:sz w:val="20"/>
                <w:szCs w:val="20"/>
              </w:rPr>
              <w:t>)</w:t>
            </w:r>
          </w:p>
        </w:tc>
      </w:tr>
      <w:tr w:rsidR="004A66F7" w:rsidRPr="00075E57" w14:paraId="30C4113F" w14:textId="77777777" w:rsidTr="00112594">
        <w:trPr>
          <w:trHeight w:val="232"/>
        </w:trPr>
        <w:tc>
          <w:tcPr>
            <w:tcW w:w="5885" w:type="dxa"/>
            <w:tcBorders>
              <w:top w:val="nil"/>
              <w:left w:val="nil"/>
              <w:bottom w:val="nil"/>
              <w:right w:val="nil"/>
            </w:tcBorders>
            <w:shd w:val="clear" w:color="auto" w:fill="auto"/>
            <w:vAlign w:val="bottom"/>
          </w:tcPr>
          <w:p w14:paraId="71C4B874" w14:textId="0F60B5AA" w:rsidR="004A66F7" w:rsidRPr="00AF28DA" w:rsidRDefault="004A66F7">
            <w:pPr>
              <w:rPr>
                <w:rFonts w:ascii="Arial" w:hAnsi="Arial" w:cs="Arial"/>
                <w:color w:val="000000"/>
                <w:sz w:val="20"/>
                <w:szCs w:val="20"/>
              </w:rPr>
            </w:pPr>
            <w:r>
              <w:rPr>
                <w:rFonts w:ascii="Arial" w:hAnsi="Arial" w:cs="Arial"/>
                <w:color w:val="000000"/>
                <w:sz w:val="20"/>
                <w:szCs w:val="20"/>
              </w:rPr>
              <w:t>Aprop. Juros arrendamento mercantil</w:t>
            </w:r>
          </w:p>
        </w:tc>
        <w:tc>
          <w:tcPr>
            <w:tcW w:w="1586" w:type="dxa"/>
            <w:tcBorders>
              <w:top w:val="nil"/>
              <w:left w:val="nil"/>
              <w:bottom w:val="nil"/>
              <w:right w:val="nil"/>
            </w:tcBorders>
            <w:shd w:val="clear" w:color="auto" w:fill="auto"/>
            <w:noWrap/>
            <w:vAlign w:val="bottom"/>
          </w:tcPr>
          <w:p w14:paraId="22E525AA" w14:textId="3363DF84" w:rsidR="004A66F7" w:rsidRPr="00AF28DA" w:rsidRDefault="004A66F7">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153</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3A30A04" w14:textId="198291C3"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174</w:t>
            </w:r>
            <w:r>
              <w:rPr>
                <w:rFonts w:ascii="Arial" w:hAnsi="Arial" w:cs="Arial"/>
                <w:color w:val="000000"/>
                <w:sz w:val="20"/>
                <w:szCs w:val="20"/>
              </w:rPr>
              <w:t>)</w:t>
            </w:r>
          </w:p>
        </w:tc>
      </w:tr>
      <w:tr w:rsidR="004A66F7" w:rsidRPr="00075E57" w14:paraId="145CB5D6" w14:textId="77777777" w:rsidTr="00112594">
        <w:trPr>
          <w:trHeight w:val="232"/>
        </w:trPr>
        <w:tc>
          <w:tcPr>
            <w:tcW w:w="5885" w:type="dxa"/>
            <w:tcBorders>
              <w:top w:val="nil"/>
              <w:left w:val="nil"/>
              <w:bottom w:val="nil"/>
              <w:right w:val="nil"/>
            </w:tcBorders>
            <w:shd w:val="clear" w:color="auto" w:fill="auto"/>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t>Amortização arrendamento mercantil</w:t>
            </w:r>
          </w:p>
        </w:tc>
        <w:tc>
          <w:tcPr>
            <w:tcW w:w="1586" w:type="dxa"/>
            <w:tcBorders>
              <w:top w:val="nil"/>
              <w:left w:val="nil"/>
              <w:bottom w:val="nil"/>
              <w:right w:val="nil"/>
            </w:tcBorders>
            <w:shd w:val="clear" w:color="auto" w:fill="auto"/>
            <w:noWrap/>
            <w:vAlign w:val="bottom"/>
          </w:tcPr>
          <w:p w14:paraId="21C2F653" w14:textId="411EB244" w:rsidR="004A66F7" w:rsidRDefault="004A66F7">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463</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2F095709" w14:textId="51A9BF08"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463</w:t>
            </w:r>
            <w:r>
              <w:rPr>
                <w:rFonts w:ascii="Arial" w:hAnsi="Arial" w:cs="Arial"/>
                <w:color w:val="000000"/>
                <w:sz w:val="20"/>
                <w:szCs w:val="20"/>
              </w:rPr>
              <w:t>)</w:t>
            </w:r>
          </w:p>
        </w:tc>
      </w:tr>
      <w:tr w:rsidR="00545A28" w:rsidRPr="00075E57" w14:paraId="3F67516B" w14:textId="77777777" w:rsidTr="00112594">
        <w:trPr>
          <w:trHeight w:val="232"/>
        </w:trPr>
        <w:tc>
          <w:tcPr>
            <w:tcW w:w="5885" w:type="dxa"/>
            <w:tcBorders>
              <w:top w:val="nil"/>
              <w:left w:val="nil"/>
              <w:bottom w:val="nil"/>
              <w:right w:val="nil"/>
            </w:tcBorders>
            <w:shd w:val="clear" w:color="auto" w:fill="auto"/>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586" w:type="dxa"/>
            <w:tcBorders>
              <w:top w:val="nil"/>
              <w:left w:val="nil"/>
              <w:bottom w:val="nil"/>
              <w:right w:val="nil"/>
            </w:tcBorders>
            <w:shd w:val="clear" w:color="auto" w:fill="auto"/>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1740AE" w:rsidRPr="00075E57" w14:paraId="0DC6BE90" w14:textId="77777777" w:rsidTr="00112594">
        <w:trPr>
          <w:trHeight w:val="232"/>
        </w:trPr>
        <w:tc>
          <w:tcPr>
            <w:tcW w:w="5885" w:type="dxa"/>
            <w:tcBorders>
              <w:top w:val="nil"/>
              <w:left w:val="nil"/>
              <w:bottom w:val="nil"/>
              <w:right w:val="nil"/>
            </w:tcBorders>
            <w:shd w:val="clear" w:color="auto" w:fill="auto"/>
            <w:vAlign w:val="bottom"/>
          </w:tcPr>
          <w:p w14:paraId="5EE30F0F" w14:textId="0F0F391E" w:rsidR="001740AE" w:rsidRPr="00AF28DA" w:rsidRDefault="001740AE">
            <w:pPr>
              <w:rPr>
                <w:rFonts w:ascii="Arial" w:hAnsi="Arial" w:cs="Arial"/>
                <w:color w:val="000000"/>
                <w:sz w:val="20"/>
                <w:szCs w:val="20"/>
              </w:rPr>
            </w:pPr>
            <w:r>
              <w:rPr>
                <w:rFonts w:ascii="Arial" w:hAnsi="Arial" w:cs="Arial"/>
                <w:color w:val="000000"/>
                <w:sz w:val="20"/>
                <w:szCs w:val="20"/>
              </w:rPr>
              <w:t>Amortização de arrendamento mercantil</w:t>
            </w:r>
          </w:p>
        </w:tc>
        <w:tc>
          <w:tcPr>
            <w:tcW w:w="1586" w:type="dxa"/>
            <w:tcBorders>
              <w:top w:val="nil"/>
              <w:left w:val="nil"/>
              <w:bottom w:val="nil"/>
              <w:right w:val="nil"/>
            </w:tcBorders>
            <w:shd w:val="clear" w:color="auto" w:fill="auto"/>
            <w:noWrap/>
            <w:vAlign w:val="bottom"/>
          </w:tcPr>
          <w:p w14:paraId="47C59A26" w14:textId="23D736C7" w:rsidR="001740AE" w:rsidRDefault="000E5596" w:rsidP="00B64E56">
            <w:pPr>
              <w:jc w:val="right"/>
              <w:rPr>
                <w:rFonts w:ascii="Arial" w:hAnsi="Arial" w:cs="Arial"/>
                <w:color w:val="000000"/>
                <w:sz w:val="20"/>
                <w:szCs w:val="20"/>
              </w:rPr>
            </w:pPr>
            <w:r>
              <w:rPr>
                <w:rFonts w:ascii="Arial" w:hAnsi="Arial" w:cs="Arial"/>
                <w:color w:val="000000"/>
                <w:sz w:val="20"/>
                <w:szCs w:val="20"/>
              </w:rPr>
              <w:t>581</w:t>
            </w:r>
          </w:p>
        </w:tc>
        <w:tc>
          <w:tcPr>
            <w:tcW w:w="173" w:type="dxa"/>
            <w:tcBorders>
              <w:top w:val="nil"/>
              <w:left w:val="nil"/>
              <w:bottom w:val="nil"/>
              <w:right w:val="nil"/>
            </w:tcBorders>
            <w:shd w:val="clear" w:color="auto" w:fill="auto"/>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69ADABF" w14:textId="125D48C9" w:rsidR="001740AE" w:rsidRPr="00AF28DA" w:rsidRDefault="000E5596" w:rsidP="00B64E56">
            <w:pPr>
              <w:jc w:val="right"/>
              <w:rPr>
                <w:rFonts w:ascii="Arial" w:hAnsi="Arial" w:cs="Arial"/>
                <w:color w:val="000000"/>
                <w:sz w:val="20"/>
                <w:szCs w:val="20"/>
              </w:rPr>
            </w:pPr>
            <w:r>
              <w:rPr>
                <w:rFonts w:ascii="Arial" w:hAnsi="Arial" w:cs="Arial"/>
                <w:color w:val="000000"/>
                <w:sz w:val="20"/>
                <w:szCs w:val="20"/>
              </w:rPr>
              <w:t>564</w:t>
            </w:r>
          </w:p>
        </w:tc>
      </w:tr>
      <w:tr w:rsidR="001740AE" w:rsidRPr="00075E57" w14:paraId="2EFD2607" w14:textId="77777777" w:rsidTr="00112594">
        <w:trPr>
          <w:trHeight w:val="232"/>
        </w:trPr>
        <w:tc>
          <w:tcPr>
            <w:tcW w:w="5885" w:type="dxa"/>
            <w:tcBorders>
              <w:top w:val="nil"/>
              <w:left w:val="nil"/>
              <w:bottom w:val="nil"/>
              <w:right w:val="nil"/>
            </w:tcBorders>
            <w:shd w:val="clear" w:color="auto" w:fill="auto"/>
            <w:vAlign w:val="bottom"/>
          </w:tcPr>
          <w:p w14:paraId="27BAC3DE" w14:textId="6C7CFA9C" w:rsidR="001740AE" w:rsidRPr="001740AE" w:rsidRDefault="001740AE" w:rsidP="00BD784E">
            <w:pPr>
              <w:rPr>
                <w:rFonts w:ascii="Arial" w:hAnsi="Arial" w:cs="Arial"/>
                <w:color w:val="000000"/>
                <w:sz w:val="20"/>
                <w:szCs w:val="20"/>
              </w:rPr>
            </w:pPr>
            <w:r w:rsidRPr="001740AE">
              <w:rPr>
                <w:rFonts w:ascii="Arial" w:hAnsi="Arial" w:cs="Arial"/>
                <w:color w:val="000000"/>
                <w:sz w:val="20"/>
                <w:szCs w:val="20"/>
              </w:rPr>
              <w:t>Reversão de variações monetárias</w:t>
            </w:r>
          </w:p>
        </w:tc>
        <w:tc>
          <w:tcPr>
            <w:tcW w:w="1586" w:type="dxa"/>
            <w:tcBorders>
              <w:top w:val="nil"/>
              <w:left w:val="nil"/>
              <w:bottom w:val="nil"/>
              <w:right w:val="nil"/>
            </w:tcBorders>
            <w:shd w:val="clear" w:color="auto" w:fill="auto"/>
            <w:noWrap/>
            <w:vAlign w:val="bottom"/>
          </w:tcPr>
          <w:p w14:paraId="42F8D498" w14:textId="5F4B6FB9" w:rsidR="001740AE" w:rsidRPr="00AF28DA" w:rsidRDefault="00867E26" w:rsidP="00B64E56">
            <w:pPr>
              <w:jc w:val="right"/>
              <w:rPr>
                <w:rFonts w:ascii="Arial" w:hAnsi="Arial" w:cs="Arial"/>
                <w:color w:val="000000"/>
                <w:sz w:val="20"/>
                <w:szCs w:val="20"/>
              </w:rPr>
            </w:pPr>
            <w:r>
              <w:rPr>
                <w:rFonts w:ascii="Arial" w:hAnsi="Arial" w:cs="Arial"/>
                <w:color w:val="000000"/>
                <w:sz w:val="20"/>
                <w:szCs w:val="20"/>
              </w:rPr>
              <w:t>5</w:t>
            </w:r>
            <w:r w:rsidR="0068464A">
              <w:rPr>
                <w:rFonts w:ascii="Arial" w:hAnsi="Arial" w:cs="Arial"/>
                <w:color w:val="000000"/>
                <w:sz w:val="20"/>
                <w:szCs w:val="20"/>
              </w:rPr>
              <w:t>6</w:t>
            </w:r>
          </w:p>
        </w:tc>
        <w:tc>
          <w:tcPr>
            <w:tcW w:w="173" w:type="dxa"/>
            <w:tcBorders>
              <w:top w:val="nil"/>
              <w:left w:val="nil"/>
              <w:bottom w:val="nil"/>
              <w:right w:val="nil"/>
            </w:tcBorders>
            <w:shd w:val="clear" w:color="auto" w:fill="auto"/>
            <w:noWrap/>
            <w:vAlign w:val="bottom"/>
          </w:tcPr>
          <w:p w14:paraId="5F00A6DB"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370DFF05" w14:textId="5C5E1771" w:rsidR="001740AE" w:rsidRPr="00AF28DA" w:rsidRDefault="000F5480" w:rsidP="00B64E56">
            <w:pPr>
              <w:jc w:val="right"/>
              <w:rPr>
                <w:rFonts w:ascii="Arial" w:hAnsi="Arial" w:cs="Arial"/>
                <w:color w:val="000000"/>
                <w:sz w:val="20"/>
                <w:szCs w:val="20"/>
              </w:rPr>
            </w:pPr>
            <w:r>
              <w:rPr>
                <w:rFonts w:ascii="Arial" w:hAnsi="Arial" w:cs="Arial"/>
                <w:color w:val="000000"/>
                <w:sz w:val="20"/>
                <w:szCs w:val="20"/>
              </w:rPr>
              <w:t>-</w:t>
            </w:r>
          </w:p>
        </w:tc>
      </w:tr>
      <w:tr w:rsidR="00BD784E" w:rsidRPr="00075E57" w14:paraId="27EE504F" w14:textId="77777777" w:rsidTr="00112594">
        <w:trPr>
          <w:trHeight w:val="232"/>
        </w:trPr>
        <w:tc>
          <w:tcPr>
            <w:tcW w:w="5885" w:type="dxa"/>
            <w:tcBorders>
              <w:top w:val="nil"/>
              <w:left w:val="nil"/>
              <w:bottom w:val="nil"/>
              <w:right w:val="nil"/>
            </w:tcBorders>
            <w:shd w:val="clear" w:color="auto" w:fill="auto"/>
            <w:vAlign w:val="bottom"/>
          </w:tcPr>
          <w:p w14:paraId="1DA10F57" w14:textId="77777777" w:rsidR="00FA6D8E" w:rsidRDefault="00FA6D8E" w:rsidP="00BD784E">
            <w:pPr>
              <w:rPr>
                <w:rFonts w:ascii="Arial" w:hAnsi="Arial" w:cs="Arial"/>
                <w:b/>
                <w:color w:val="000000"/>
                <w:sz w:val="20"/>
                <w:szCs w:val="20"/>
              </w:rPr>
            </w:pPr>
          </w:p>
          <w:p w14:paraId="02D9FD02" w14:textId="1F6FC338"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586" w:type="dxa"/>
            <w:tcBorders>
              <w:top w:val="nil"/>
              <w:left w:val="nil"/>
              <w:bottom w:val="nil"/>
              <w:right w:val="nil"/>
            </w:tcBorders>
            <w:shd w:val="clear" w:color="auto" w:fill="auto"/>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112594">
        <w:trPr>
          <w:trHeight w:val="232"/>
        </w:trPr>
        <w:tc>
          <w:tcPr>
            <w:tcW w:w="5885" w:type="dxa"/>
            <w:tcBorders>
              <w:top w:val="nil"/>
              <w:left w:val="nil"/>
              <w:bottom w:val="nil"/>
              <w:right w:val="nil"/>
            </w:tcBorders>
            <w:shd w:val="clear" w:color="auto" w:fill="auto"/>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586" w:type="dxa"/>
            <w:tcBorders>
              <w:top w:val="nil"/>
              <w:left w:val="nil"/>
              <w:bottom w:val="nil"/>
              <w:right w:val="nil"/>
            </w:tcBorders>
            <w:shd w:val="clear" w:color="auto" w:fill="auto"/>
            <w:noWrap/>
            <w:vAlign w:val="bottom"/>
            <w:hideMark/>
          </w:tcPr>
          <w:p w14:paraId="61EC86BD" w14:textId="0A929A9E" w:rsidR="00545A28" w:rsidRPr="00632678" w:rsidRDefault="00FA6D8E" w:rsidP="00B64E56">
            <w:pPr>
              <w:jc w:val="right"/>
              <w:rPr>
                <w:rFonts w:ascii="Arial" w:hAnsi="Arial" w:cs="Arial"/>
                <w:color w:val="000000"/>
                <w:sz w:val="20"/>
                <w:szCs w:val="20"/>
              </w:rPr>
            </w:pPr>
            <w:r>
              <w:rPr>
                <w:rFonts w:ascii="Arial" w:hAnsi="Arial" w:cs="Arial"/>
                <w:color w:val="000000"/>
                <w:sz w:val="20"/>
                <w:szCs w:val="20"/>
              </w:rPr>
              <w:t>1.376</w:t>
            </w:r>
          </w:p>
        </w:tc>
        <w:tc>
          <w:tcPr>
            <w:tcW w:w="173" w:type="dxa"/>
            <w:tcBorders>
              <w:top w:val="nil"/>
              <w:left w:val="nil"/>
              <w:bottom w:val="nil"/>
              <w:right w:val="nil"/>
            </w:tcBorders>
            <w:shd w:val="clear" w:color="auto" w:fill="auto"/>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15F1BC1E" w14:textId="4E15DA2A" w:rsidR="00545A28" w:rsidRPr="00632678" w:rsidRDefault="00FA6D8E" w:rsidP="00B64E56">
            <w:pPr>
              <w:jc w:val="right"/>
              <w:rPr>
                <w:rFonts w:ascii="Arial" w:hAnsi="Arial" w:cs="Arial"/>
                <w:color w:val="000000"/>
                <w:sz w:val="20"/>
                <w:szCs w:val="20"/>
              </w:rPr>
            </w:pPr>
            <w:r>
              <w:rPr>
                <w:rFonts w:ascii="Arial" w:hAnsi="Arial" w:cs="Arial"/>
                <w:color w:val="000000"/>
                <w:sz w:val="20"/>
                <w:szCs w:val="20"/>
              </w:rPr>
              <w:t>422</w:t>
            </w:r>
          </w:p>
        </w:tc>
      </w:tr>
      <w:tr w:rsidR="00BD784E" w:rsidRPr="00632678" w14:paraId="6A6D8DED" w14:textId="77777777" w:rsidTr="00112594">
        <w:trPr>
          <w:trHeight w:val="232"/>
        </w:trPr>
        <w:tc>
          <w:tcPr>
            <w:tcW w:w="5885" w:type="dxa"/>
            <w:tcBorders>
              <w:top w:val="nil"/>
              <w:left w:val="nil"/>
              <w:bottom w:val="nil"/>
              <w:right w:val="nil"/>
            </w:tcBorders>
            <w:shd w:val="clear" w:color="auto" w:fill="auto"/>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586" w:type="dxa"/>
            <w:tcBorders>
              <w:top w:val="nil"/>
              <w:left w:val="nil"/>
              <w:bottom w:val="nil"/>
              <w:right w:val="nil"/>
            </w:tcBorders>
            <w:shd w:val="clear" w:color="auto" w:fill="auto"/>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112594">
        <w:trPr>
          <w:trHeight w:val="232"/>
        </w:trPr>
        <w:tc>
          <w:tcPr>
            <w:tcW w:w="5885" w:type="dxa"/>
            <w:tcBorders>
              <w:top w:val="nil"/>
              <w:left w:val="nil"/>
              <w:bottom w:val="nil"/>
              <w:right w:val="nil"/>
            </w:tcBorders>
            <w:shd w:val="clear" w:color="auto" w:fill="auto"/>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586" w:type="dxa"/>
            <w:tcBorders>
              <w:top w:val="nil"/>
              <w:left w:val="nil"/>
              <w:bottom w:val="nil"/>
              <w:right w:val="nil"/>
            </w:tcBorders>
            <w:shd w:val="clear" w:color="auto" w:fill="auto"/>
            <w:noWrap/>
            <w:vAlign w:val="bottom"/>
            <w:hideMark/>
          </w:tcPr>
          <w:p w14:paraId="6ED8D996" w14:textId="375F62C9" w:rsidR="00BD784E" w:rsidRPr="00632678" w:rsidRDefault="00FA6D8E" w:rsidP="00BD784E">
            <w:pPr>
              <w:jc w:val="right"/>
              <w:rPr>
                <w:rFonts w:ascii="Arial" w:hAnsi="Arial" w:cs="Arial"/>
                <w:color w:val="000000"/>
                <w:sz w:val="20"/>
                <w:szCs w:val="20"/>
              </w:rPr>
            </w:pPr>
            <w:r>
              <w:rPr>
                <w:rFonts w:ascii="Arial" w:hAnsi="Arial" w:cs="Arial"/>
                <w:color w:val="000000"/>
                <w:sz w:val="20"/>
                <w:szCs w:val="20"/>
              </w:rPr>
              <w:t>12</w:t>
            </w:r>
          </w:p>
        </w:tc>
        <w:tc>
          <w:tcPr>
            <w:tcW w:w="173" w:type="dxa"/>
            <w:tcBorders>
              <w:top w:val="nil"/>
              <w:left w:val="nil"/>
              <w:bottom w:val="nil"/>
              <w:right w:val="nil"/>
            </w:tcBorders>
            <w:shd w:val="clear" w:color="auto" w:fill="auto"/>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3FB2D309" w14:textId="615D9794" w:rsidR="00BD784E" w:rsidRPr="00632678" w:rsidRDefault="00FA6D8E" w:rsidP="00BD784E">
            <w:pPr>
              <w:jc w:val="right"/>
              <w:rPr>
                <w:rFonts w:ascii="Arial" w:hAnsi="Arial" w:cs="Arial"/>
                <w:color w:val="000000"/>
                <w:sz w:val="20"/>
                <w:szCs w:val="20"/>
              </w:rPr>
            </w:pPr>
            <w:r>
              <w:rPr>
                <w:rFonts w:ascii="Arial" w:hAnsi="Arial" w:cs="Arial"/>
                <w:color w:val="000000"/>
                <w:sz w:val="20"/>
                <w:szCs w:val="20"/>
              </w:rPr>
              <w:t>12</w:t>
            </w:r>
          </w:p>
        </w:tc>
      </w:tr>
      <w:tr w:rsidR="00BD784E" w:rsidRPr="00075E57" w14:paraId="41110144" w14:textId="77777777" w:rsidTr="00112594">
        <w:trPr>
          <w:trHeight w:val="232"/>
        </w:trPr>
        <w:tc>
          <w:tcPr>
            <w:tcW w:w="5885" w:type="dxa"/>
            <w:tcBorders>
              <w:top w:val="nil"/>
              <w:left w:val="nil"/>
              <w:bottom w:val="nil"/>
              <w:right w:val="nil"/>
            </w:tcBorders>
            <w:shd w:val="clear" w:color="auto" w:fill="auto"/>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586" w:type="dxa"/>
            <w:tcBorders>
              <w:top w:val="nil"/>
              <w:left w:val="nil"/>
              <w:bottom w:val="nil"/>
              <w:right w:val="nil"/>
            </w:tcBorders>
            <w:shd w:val="clear" w:color="auto" w:fill="auto"/>
            <w:noWrap/>
            <w:vAlign w:val="bottom"/>
            <w:hideMark/>
          </w:tcPr>
          <w:p w14:paraId="11F79149" w14:textId="5E8CEB72" w:rsidR="00BD784E" w:rsidRPr="00AF28DA" w:rsidRDefault="00FA6D8E" w:rsidP="00BD784E">
            <w:pPr>
              <w:jc w:val="right"/>
              <w:rPr>
                <w:rFonts w:ascii="Arial" w:hAnsi="Arial" w:cs="Arial"/>
                <w:color w:val="000000"/>
                <w:sz w:val="20"/>
                <w:szCs w:val="20"/>
              </w:rPr>
            </w:pPr>
            <w:r>
              <w:rPr>
                <w:rFonts w:ascii="Arial" w:hAnsi="Arial" w:cs="Arial"/>
                <w:color w:val="000000"/>
                <w:sz w:val="20"/>
                <w:szCs w:val="20"/>
              </w:rPr>
              <w:t>236</w:t>
            </w:r>
          </w:p>
        </w:tc>
        <w:tc>
          <w:tcPr>
            <w:tcW w:w="173" w:type="dxa"/>
            <w:tcBorders>
              <w:top w:val="nil"/>
              <w:left w:val="nil"/>
              <w:bottom w:val="nil"/>
              <w:right w:val="nil"/>
            </w:tcBorders>
            <w:shd w:val="clear" w:color="auto" w:fill="auto"/>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068896E2" w14:textId="5F3156B8" w:rsidR="00BD784E" w:rsidRPr="00AF28DA" w:rsidRDefault="00FA6D8E" w:rsidP="00BD784E">
            <w:pPr>
              <w:jc w:val="right"/>
              <w:rPr>
                <w:rFonts w:ascii="Arial" w:hAnsi="Arial" w:cs="Arial"/>
                <w:color w:val="000000"/>
                <w:sz w:val="20"/>
                <w:szCs w:val="20"/>
              </w:rPr>
            </w:pPr>
            <w:r>
              <w:rPr>
                <w:rFonts w:ascii="Arial" w:hAnsi="Arial" w:cs="Arial"/>
                <w:color w:val="000000"/>
                <w:sz w:val="20"/>
                <w:szCs w:val="20"/>
              </w:rPr>
              <w:t>99</w:t>
            </w:r>
          </w:p>
        </w:tc>
      </w:tr>
      <w:tr w:rsidR="00BD784E" w:rsidRPr="00075E57" w14:paraId="0AFCC25F" w14:textId="77777777" w:rsidTr="00112594">
        <w:trPr>
          <w:trHeight w:val="244"/>
        </w:trPr>
        <w:tc>
          <w:tcPr>
            <w:tcW w:w="5885" w:type="dxa"/>
            <w:tcBorders>
              <w:top w:val="nil"/>
              <w:left w:val="nil"/>
              <w:bottom w:val="nil"/>
              <w:right w:val="nil"/>
            </w:tcBorders>
            <w:shd w:val="clear" w:color="auto" w:fill="auto"/>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586" w:type="dxa"/>
            <w:tcBorders>
              <w:top w:val="single" w:sz="4" w:space="0" w:color="auto"/>
              <w:left w:val="nil"/>
              <w:bottom w:val="double" w:sz="6" w:space="0" w:color="auto"/>
              <w:right w:val="nil"/>
            </w:tcBorders>
            <w:shd w:val="clear" w:color="auto" w:fill="auto"/>
            <w:noWrap/>
            <w:vAlign w:val="bottom"/>
            <w:hideMark/>
          </w:tcPr>
          <w:p w14:paraId="71731C3B" w14:textId="7155D9B7" w:rsidR="00BD784E" w:rsidRPr="007E6B54" w:rsidRDefault="002B3D32">
            <w:pPr>
              <w:jc w:val="right"/>
              <w:rPr>
                <w:rFonts w:ascii="Arial" w:hAnsi="Arial" w:cs="Arial"/>
                <w:b/>
                <w:bCs/>
                <w:color w:val="000000"/>
                <w:sz w:val="20"/>
                <w:szCs w:val="20"/>
              </w:rPr>
            </w:pPr>
            <w:r w:rsidRPr="0045163A">
              <w:rPr>
                <w:rFonts w:ascii="Arial" w:hAnsi="Arial" w:cs="Arial"/>
                <w:b/>
                <w:bCs/>
                <w:color w:val="000000"/>
                <w:sz w:val="20"/>
                <w:szCs w:val="20"/>
              </w:rPr>
              <w:t>(</w:t>
            </w:r>
            <w:r w:rsidR="00FA6D8E">
              <w:rPr>
                <w:rFonts w:ascii="Arial" w:hAnsi="Arial" w:cs="Arial"/>
                <w:b/>
                <w:bCs/>
                <w:color w:val="000000"/>
                <w:sz w:val="20"/>
                <w:szCs w:val="20"/>
              </w:rPr>
              <w:t>2.</w:t>
            </w:r>
            <w:r w:rsidR="00503E8B">
              <w:rPr>
                <w:rFonts w:ascii="Arial" w:hAnsi="Arial" w:cs="Arial"/>
                <w:b/>
                <w:bCs/>
                <w:color w:val="000000"/>
                <w:sz w:val="20"/>
                <w:szCs w:val="20"/>
              </w:rPr>
              <w:t>963</w:t>
            </w:r>
            <w:r w:rsidRPr="0045163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22114124" w14:textId="058E4369" w:rsidR="00BD784E" w:rsidRPr="00AF28DA" w:rsidRDefault="00BD784E">
            <w:pPr>
              <w:jc w:val="right"/>
              <w:rPr>
                <w:rFonts w:ascii="Arial" w:hAnsi="Arial" w:cs="Arial"/>
                <w:b/>
                <w:bCs/>
                <w:color w:val="000000"/>
                <w:sz w:val="20"/>
                <w:szCs w:val="20"/>
              </w:rPr>
            </w:pPr>
            <w:r w:rsidRPr="00AF28DA">
              <w:rPr>
                <w:rFonts w:ascii="Arial" w:hAnsi="Arial" w:cs="Arial"/>
                <w:b/>
                <w:bCs/>
                <w:color w:val="000000"/>
                <w:sz w:val="20"/>
                <w:szCs w:val="20"/>
              </w:rPr>
              <w:t>(</w:t>
            </w:r>
            <w:r w:rsidR="00503E8B">
              <w:rPr>
                <w:rFonts w:ascii="Arial" w:hAnsi="Arial" w:cs="Arial"/>
                <w:b/>
                <w:bCs/>
                <w:color w:val="000000"/>
                <w:sz w:val="20"/>
                <w:szCs w:val="20"/>
              </w:rPr>
              <w:t>874</w:t>
            </w:r>
            <w:r w:rsidRPr="00AF28DA">
              <w:rPr>
                <w:rFonts w:ascii="Arial" w:hAnsi="Arial" w:cs="Arial"/>
                <w:b/>
                <w:bCs/>
                <w:color w:val="000000"/>
                <w:sz w:val="20"/>
                <w:szCs w:val="20"/>
              </w:rPr>
              <w:t>)</w:t>
            </w:r>
          </w:p>
        </w:tc>
      </w:tr>
      <w:tr w:rsidR="00BD784E" w:rsidRPr="00075E57" w14:paraId="6F79E269" w14:textId="77777777" w:rsidTr="00112594">
        <w:trPr>
          <w:trHeight w:val="93"/>
        </w:trPr>
        <w:tc>
          <w:tcPr>
            <w:tcW w:w="5885" w:type="dxa"/>
            <w:tcBorders>
              <w:top w:val="nil"/>
              <w:left w:val="nil"/>
              <w:bottom w:val="nil"/>
              <w:right w:val="nil"/>
            </w:tcBorders>
            <w:shd w:val="clear" w:color="auto" w:fill="auto"/>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7AF74A0B"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112594">
        <w:trPr>
          <w:trHeight w:val="232"/>
        </w:trPr>
        <w:tc>
          <w:tcPr>
            <w:tcW w:w="5885" w:type="dxa"/>
            <w:tcBorders>
              <w:top w:val="nil"/>
              <w:left w:val="nil"/>
              <w:bottom w:val="nil"/>
              <w:right w:val="nil"/>
            </w:tcBorders>
            <w:shd w:val="clear" w:color="auto" w:fill="auto"/>
            <w:vAlign w:val="bottom"/>
            <w:hideMark/>
          </w:tcPr>
          <w:p w14:paraId="2FF8BBE8" w14:textId="77777777" w:rsidR="00BD784E" w:rsidRPr="00075E57" w:rsidRDefault="00BD784E" w:rsidP="00BD784E">
            <w:pPr>
              <w:rPr>
                <w:rFonts w:ascii="Arial" w:hAnsi="Arial" w:cs="Arial"/>
                <w:sz w:val="20"/>
                <w:szCs w:val="20"/>
                <w:highlight w:val="yellow"/>
              </w:rPr>
            </w:pPr>
          </w:p>
        </w:tc>
        <w:tc>
          <w:tcPr>
            <w:tcW w:w="1586" w:type="dxa"/>
            <w:tcBorders>
              <w:top w:val="nil"/>
              <w:left w:val="nil"/>
              <w:bottom w:val="nil"/>
              <w:right w:val="nil"/>
            </w:tcBorders>
            <w:shd w:val="clear" w:color="auto" w:fill="auto"/>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5CD2BF74"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112594">
        <w:trPr>
          <w:trHeight w:val="244"/>
        </w:trPr>
        <w:tc>
          <w:tcPr>
            <w:tcW w:w="5885" w:type="dxa"/>
            <w:tcBorders>
              <w:top w:val="nil"/>
              <w:left w:val="nil"/>
              <w:bottom w:val="nil"/>
              <w:right w:val="nil"/>
            </w:tcBorders>
            <w:shd w:val="clear" w:color="auto" w:fill="auto"/>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586" w:type="dxa"/>
            <w:tcBorders>
              <w:top w:val="single" w:sz="4" w:space="0" w:color="auto"/>
              <w:left w:val="nil"/>
              <w:bottom w:val="double" w:sz="6" w:space="0" w:color="auto"/>
              <w:right w:val="nil"/>
            </w:tcBorders>
            <w:shd w:val="clear" w:color="auto" w:fill="auto"/>
            <w:noWrap/>
            <w:vAlign w:val="bottom"/>
            <w:hideMark/>
          </w:tcPr>
          <w:p w14:paraId="5D85A256" w14:textId="0D974A7C" w:rsidR="00BD784E" w:rsidRPr="00AF28DA" w:rsidRDefault="001740AE">
            <w:pPr>
              <w:ind w:firstLineChars="100" w:firstLine="201"/>
              <w:jc w:val="right"/>
              <w:rPr>
                <w:rFonts w:ascii="Arial" w:hAnsi="Arial" w:cs="Arial"/>
                <w:b/>
                <w:bCs/>
                <w:color w:val="000000"/>
                <w:sz w:val="20"/>
                <w:szCs w:val="20"/>
              </w:rPr>
            </w:pPr>
            <w:r>
              <w:rPr>
                <w:rFonts w:ascii="Arial" w:hAnsi="Arial" w:cs="Arial"/>
                <w:b/>
                <w:bCs/>
                <w:color w:val="000000"/>
                <w:sz w:val="20"/>
                <w:szCs w:val="20"/>
              </w:rPr>
              <w:t>23,</w:t>
            </w:r>
            <w:r w:rsidR="00FA6D8E">
              <w:rPr>
                <w:rFonts w:ascii="Arial" w:hAnsi="Arial" w:cs="Arial"/>
                <w:b/>
                <w:bCs/>
                <w:color w:val="000000"/>
                <w:sz w:val="20"/>
                <w:szCs w:val="20"/>
              </w:rPr>
              <w:t>12</w:t>
            </w:r>
            <w:r w:rsidR="00BD784E" w:rsidRPr="00AF28D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3ACCC8FD" w14:textId="3DBCC56C" w:rsidR="00BD784E" w:rsidRPr="00AF28DA" w:rsidRDefault="00FA6D8E">
            <w:pPr>
              <w:ind w:firstLineChars="100" w:firstLine="201"/>
              <w:jc w:val="right"/>
              <w:rPr>
                <w:rFonts w:ascii="Arial" w:hAnsi="Arial" w:cs="Arial"/>
                <w:b/>
                <w:bCs/>
                <w:color w:val="000000"/>
                <w:sz w:val="20"/>
                <w:szCs w:val="20"/>
              </w:rPr>
            </w:pPr>
            <w:r>
              <w:rPr>
                <w:rFonts w:ascii="Arial" w:hAnsi="Arial" w:cs="Arial"/>
                <w:b/>
                <w:bCs/>
                <w:color w:val="000000"/>
                <w:sz w:val="20"/>
                <w:szCs w:val="20"/>
              </w:rPr>
              <w:t>30</w:t>
            </w:r>
            <w:r w:rsidR="000F5480">
              <w:rPr>
                <w:rFonts w:ascii="Arial" w:hAnsi="Arial" w:cs="Arial"/>
                <w:b/>
                <w:bCs/>
                <w:color w:val="000000"/>
                <w:sz w:val="20"/>
                <w:szCs w:val="20"/>
              </w:rPr>
              <w:t>,</w:t>
            </w:r>
            <w:r w:rsidR="00503E8B">
              <w:rPr>
                <w:rFonts w:ascii="Arial" w:hAnsi="Arial" w:cs="Arial"/>
                <w:b/>
                <w:bCs/>
                <w:color w:val="000000"/>
                <w:sz w:val="20"/>
                <w:szCs w:val="20"/>
              </w:rPr>
              <w:t>57</w:t>
            </w:r>
            <w:r w:rsidR="00BD784E" w:rsidRPr="00AF28DA">
              <w:rPr>
                <w:rFonts w:ascii="Arial" w:hAnsi="Arial" w:cs="Arial"/>
                <w:b/>
                <w:bCs/>
                <w:color w:val="000000"/>
                <w:sz w:val="20"/>
                <w:szCs w:val="20"/>
              </w:rPr>
              <w:t>%</w:t>
            </w:r>
          </w:p>
        </w:tc>
      </w:tr>
    </w:tbl>
    <w:p w14:paraId="23C7A0DB" w14:textId="3399DE9D" w:rsidR="00D4151C" w:rsidRPr="007C54E3" w:rsidRDefault="00D4151C" w:rsidP="007C54E3">
      <w:pPr>
        <w:rPr>
          <w:highlight w:val="yellow"/>
        </w:rPr>
      </w:pPr>
    </w:p>
    <w:p w14:paraId="35E4FD58" w14:textId="77777777" w:rsidR="00AE0E5B" w:rsidRPr="007C54E3" w:rsidRDefault="00AE0E5B" w:rsidP="007C54E3">
      <w:pPr>
        <w:rPr>
          <w:highlight w:val="yellow"/>
        </w:rPr>
      </w:pPr>
    </w:p>
    <w:p w14:paraId="245806D6" w14:textId="6F811CDC" w:rsidR="0084489B" w:rsidRPr="00625E50" w:rsidRDefault="0084489B" w:rsidP="00077DCC">
      <w:pPr>
        <w:numPr>
          <w:ilvl w:val="0"/>
          <w:numId w:val="43"/>
        </w:numPr>
        <w:autoSpaceDE w:val="0"/>
        <w:autoSpaceDN w:val="0"/>
        <w:ind w:left="426" w:hanging="426"/>
        <w:jc w:val="both"/>
        <w:outlineLvl w:val="0"/>
        <w:rPr>
          <w:rFonts w:ascii="Arial" w:hAnsi="Arial" w:cs="Arial"/>
          <w:b/>
          <w:bCs/>
          <w:iCs/>
          <w:sz w:val="20"/>
          <w:szCs w:val="20"/>
          <w:lang w:eastAsia="pt-BR"/>
        </w:rPr>
      </w:pPr>
      <w:r w:rsidRPr="00625E50">
        <w:rPr>
          <w:rFonts w:ascii="Arial" w:hAnsi="Arial" w:cs="Arial"/>
          <w:b/>
          <w:bCs/>
          <w:iCs/>
          <w:sz w:val="20"/>
          <w:szCs w:val="20"/>
          <w:lang w:eastAsia="pt-BR"/>
        </w:rPr>
        <w:t>PARTES RELACIONADAS</w:t>
      </w:r>
    </w:p>
    <w:p w14:paraId="5ACF8A48" w14:textId="0D1A3A58" w:rsidR="001D60C1" w:rsidRDefault="3F962669" w:rsidP="00EE08B3">
      <w:pPr>
        <w:widowControl w:val="0"/>
        <w:spacing w:before="240" w:after="240"/>
        <w:jc w:val="both"/>
      </w:pPr>
      <w:r w:rsidRPr="000908F9">
        <w:rPr>
          <w:rFonts w:ascii="Arial" w:hAnsi="Arial" w:cs="Arial"/>
          <w:color w:val="201F1E"/>
          <w:sz w:val="20"/>
          <w:szCs w:val="20"/>
          <w:shd w:val="clear" w:color="auto" w:fill="FFFFFF"/>
        </w:rPr>
        <w:t xml:space="preserve">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política, é possível afirmar que, </w:t>
      </w:r>
      <w:r w:rsidRPr="00BE5F54">
        <w:rPr>
          <w:rFonts w:ascii="Arial" w:hAnsi="Arial" w:cs="Arial"/>
          <w:color w:val="201F1E"/>
          <w:sz w:val="20"/>
          <w:szCs w:val="20"/>
          <w:shd w:val="clear" w:color="auto" w:fill="FFFFFF"/>
        </w:rPr>
        <w:t xml:space="preserve">no </w:t>
      </w:r>
      <w:r w:rsidR="008236F2" w:rsidRPr="00BE5F54">
        <w:rPr>
          <w:rFonts w:ascii="Arial" w:hAnsi="Arial" w:cs="Arial"/>
          <w:color w:val="201F1E"/>
          <w:sz w:val="20"/>
          <w:szCs w:val="20"/>
          <w:shd w:val="clear" w:color="auto" w:fill="FFFFFF"/>
        </w:rPr>
        <w:t>2</w:t>
      </w:r>
      <w:r w:rsidR="6A66F726">
        <w:rPr>
          <w:rFonts w:ascii="Arial" w:hAnsi="Arial" w:cs="Arial"/>
          <w:color w:val="201F1E"/>
          <w:sz w:val="20"/>
          <w:szCs w:val="20"/>
          <w:shd w:val="clear" w:color="auto" w:fill="FFFFFF"/>
        </w:rPr>
        <w:t>º Trimestre de 2024</w:t>
      </w:r>
      <w:r w:rsidRPr="00EE08B3">
        <w:rPr>
          <w:rFonts w:ascii="Arial" w:hAnsi="Arial" w:cs="Arial"/>
          <w:color w:val="201F1E"/>
          <w:sz w:val="20"/>
          <w:szCs w:val="20"/>
          <w:shd w:val="clear" w:color="auto" w:fill="FFFFFF"/>
        </w:rPr>
        <w:t>,</w:t>
      </w:r>
      <w:r w:rsidRPr="00BE5F54">
        <w:rPr>
          <w:rFonts w:ascii="Arial" w:hAnsi="Arial" w:cs="Arial"/>
          <w:color w:val="201F1E"/>
          <w:sz w:val="20"/>
          <w:szCs w:val="20"/>
          <w:shd w:val="clear" w:color="auto" w:fill="FFFFFF"/>
        </w:rPr>
        <w:t xml:space="preserve"> os</w:t>
      </w:r>
      <w:r>
        <w:rPr>
          <w:rFonts w:ascii="Arial" w:hAnsi="Arial" w:cs="Arial"/>
          <w:color w:val="201F1E"/>
          <w:sz w:val="20"/>
          <w:szCs w:val="20"/>
          <w:shd w:val="clear" w:color="auto" w:fill="FFFFFF"/>
        </w:rPr>
        <w:t xml:space="preserve"> quadros abaixo demonstram as </w:t>
      </w:r>
      <w:r w:rsidRPr="000908F9">
        <w:rPr>
          <w:rFonts w:ascii="Arial" w:hAnsi="Arial" w:cs="Arial"/>
          <w:color w:val="201F1E"/>
          <w:sz w:val="20"/>
          <w:szCs w:val="20"/>
          <w:shd w:val="clear" w:color="auto" w:fill="FFFFFF"/>
        </w:rPr>
        <w:t>transações com partes relacionadas, todas celebradas</w:t>
      </w:r>
      <w:r>
        <w:rPr>
          <w:rFonts w:ascii="Arial" w:hAnsi="Arial" w:cs="Arial"/>
          <w:color w:val="201F1E"/>
          <w:sz w:val="20"/>
          <w:szCs w:val="20"/>
          <w:shd w:val="clear" w:color="auto" w:fill="FFFFFF"/>
        </w:rPr>
        <w:t xml:space="preserve"> pela EPE,</w:t>
      </w:r>
      <w:r w:rsidRPr="000908F9">
        <w:rPr>
          <w:rFonts w:ascii="Arial" w:hAnsi="Arial" w:cs="Arial"/>
          <w:color w:val="201F1E"/>
          <w:sz w:val="20"/>
          <w:szCs w:val="20"/>
          <w:shd w:val="clear" w:color="auto" w:fill="FFFFFF"/>
        </w:rPr>
        <w:t xml:space="preserve"> (i) em conformidade com a Política de Transação com Partes Relacionadas da EPE; (ii) com pessoas jurídicas de direito público e privado; (iii) sem cobrança de contrapartida financeira; e (iv) destinados ao desempenho de suas competências, conforme autoriza o § 2º do art. 5º do Estatuto da EPE:</w:t>
      </w:r>
    </w:p>
    <w:p w14:paraId="66F8E251" w14:textId="19761C4D" w:rsidR="001D60C1" w:rsidRDefault="3F962669" w:rsidP="001D60C1">
      <w:pPr>
        <w:autoSpaceDE w:val="0"/>
        <w:autoSpaceDN w:val="0"/>
        <w:adjustRightInd w:val="0"/>
        <w:jc w:val="both"/>
        <w:rPr>
          <w:rFonts w:ascii="Arial" w:hAnsi="Arial" w:cs="Arial"/>
          <w:color w:val="201F1E"/>
          <w:sz w:val="20"/>
          <w:szCs w:val="20"/>
          <w:shd w:val="clear" w:color="auto" w:fill="FFFFFF"/>
        </w:rPr>
      </w:pPr>
      <w:r w:rsidRPr="00800F14">
        <w:rPr>
          <w:rFonts w:ascii="Arial" w:hAnsi="Arial" w:cs="Arial"/>
          <w:color w:val="201F1E"/>
          <w:sz w:val="20"/>
          <w:szCs w:val="20"/>
          <w:shd w:val="clear" w:color="auto" w:fill="FFFFFF"/>
        </w:rPr>
        <w:t xml:space="preserve">A </w:t>
      </w:r>
      <w:r>
        <w:rPr>
          <w:rFonts w:ascii="Arial" w:hAnsi="Arial" w:cs="Arial"/>
          <w:color w:val="201F1E"/>
          <w:sz w:val="20"/>
          <w:szCs w:val="20"/>
          <w:shd w:val="clear" w:color="auto" w:fill="FFFFFF"/>
        </w:rPr>
        <w:t>EPE</w:t>
      </w:r>
      <w:r w:rsidRPr="00800F14">
        <w:rPr>
          <w:rFonts w:ascii="Arial" w:hAnsi="Arial" w:cs="Arial"/>
          <w:color w:val="201F1E"/>
          <w:sz w:val="20"/>
          <w:szCs w:val="20"/>
          <w:shd w:val="clear" w:color="auto" w:fill="FFFFFF"/>
        </w:rPr>
        <w:t xml:space="preserve"> é uma empresa pública 100% Federal e dependente do orçamento</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 xml:space="preserve">da União, possui transações decorrentes dos repasses recebidos </w:t>
      </w:r>
      <w:r>
        <w:rPr>
          <w:rFonts w:ascii="Arial" w:hAnsi="Arial" w:cs="Arial"/>
          <w:color w:val="201F1E"/>
          <w:sz w:val="20"/>
          <w:szCs w:val="20"/>
          <w:shd w:val="clear" w:color="auto" w:fill="FFFFFF"/>
        </w:rPr>
        <w:t>através</w:t>
      </w:r>
      <w:r w:rsidRPr="00800F14">
        <w:rPr>
          <w:rFonts w:ascii="Arial" w:hAnsi="Arial" w:cs="Arial"/>
          <w:color w:val="201F1E"/>
          <w:sz w:val="20"/>
          <w:szCs w:val="20"/>
          <w:shd w:val="clear" w:color="auto" w:fill="FFFFFF"/>
        </w:rPr>
        <w:t xml:space="preserve"> </w:t>
      </w:r>
      <w:r>
        <w:rPr>
          <w:rFonts w:ascii="Arial" w:hAnsi="Arial" w:cs="Arial"/>
          <w:color w:val="201F1E"/>
          <w:sz w:val="20"/>
          <w:szCs w:val="20"/>
          <w:shd w:val="clear" w:color="auto" w:fill="FFFFFF"/>
        </w:rPr>
        <w:t xml:space="preserve">do </w:t>
      </w:r>
      <w:r w:rsidRPr="00800F14">
        <w:rPr>
          <w:rFonts w:ascii="Arial" w:hAnsi="Arial" w:cs="Arial"/>
          <w:color w:val="201F1E"/>
          <w:sz w:val="20"/>
          <w:szCs w:val="20"/>
          <w:shd w:val="clear" w:color="auto" w:fill="FFFFFF"/>
        </w:rPr>
        <w:t>Sistema Integrado de Administração Financeira (SIAFI) do Governo Federal</w:t>
      </w:r>
      <w:r>
        <w:rPr>
          <w:rFonts w:ascii="Arial" w:hAnsi="Arial" w:cs="Arial"/>
          <w:color w:val="201F1E"/>
          <w:sz w:val="20"/>
          <w:szCs w:val="20"/>
          <w:shd w:val="clear" w:color="auto" w:fill="FFFFFF"/>
        </w:rPr>
        <w:t xml:space="preserve"> e efetuada pagamentos de servidores/empregados públicos requisitados, pela EPE, para </w:t>
      </w:r>
      <w:r>
        <w:rPr>
          <w:rFonts w:ascii="Arial" w:hAnsi="Arial" w:cs="Arial"/>
          <w:color w:val="201F1E"/>
          <w:sz w:val="20"/>
          <w:szCs w:val="20"/>
          <w:shd w:val="clear" w:color="auto" w:fill="FFFFFF"/>
        </w:rPr>
        <w:lastRenderedPageBreak/>
        <w:t>compor o quadro e de diretores, conselheiros e membros de comitê de auditoria</w:t>
      </w:r>
      <w:r w:rsidRPr="00800F14">
        <w:rPr>
          <w:rFonts w:ascii="Arial" w:hAnsi="Arial" w:cs="Arial"/>
          <w:color w:val="201F1E"/>
          <w:sz w:val="20"/>
          <w:szCs w:val="20"/>
          <w:shd w:val="clear" w:color="auto" w:fill="FFFFFF"/>
        </w:rPr>
        <w:t>. As</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transações com partes relacionadas estão resumidas no quadro a seguir</w:t>
      </w:r>
      <w:r w:rsidR="19D81F54" w:rsidRPr="00800F14">
        <w:rPr>
          <w:rFonts w:ascii="Arial" w:hAnsi="Arial" w:cs="Arial"/>
          <w:color w:val="201F1E"/>
          <w:sz w:val="20"/>
          <w:szCs w:val="20"/>
          <w:shd w:val="clear" w:color="auto" w:fill="FFFFFF"/>
        </w:rPr>
        <w:t>.</w:t>
      </w:r>
    </w:p>
    <w:p w14:paraId="750F286C"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Default="003F7476" w:rsidP="001D60C1">
      <w:pPr>
        <w:autoSpaceDE w:val="0"/>
        <w:autoSpaceDN w:val="0"/>
        <w:adjustRightInd w:val="0"/>
        <w:jc w:val="both"/>
        <w:rPr>
          <w:rFonts w:ascii="Arial" w:hAnsi="Arial" w:cs="Arial"/>
          <w:color w:val="201F1E"/>
          <w:sz w:val="20"/>
          <w:szCs w:val="20"/>
          <w:shd w:val="clear" w:color="auto" w:fill="FFFFFF"/>
        </w:rPr>
      </w:pPr>
      <w:r w:rsidRPr="006E5622">
        <w:rPr>
          <w:rFonts w:ascii="Arial" w:hAnsi="Arial" w:cs="Arial"/>
          <w:color w:val="201F1E"/>
          <w:sz w:val="20"/>
          <w:szCs w:val="20"/>
          <w:shd w:val="clear" w:color="auto" w:fill="FFFFFF"/>
        </w:rPr>
        <w:t>Consideram-se pessoal-chave da Administração</w:t>
      </w:r>
      <w:r w:rsidR="006E5622" w:rsidRPr="006E5622">
        <w:rPr>
          <w:rFonts w:ascii="Arial" w:hAnsi="Arial" w:cs="Arial"/>
          <w:color w:val="201F1E"/>
          <w:sz w:val="20"/>
          <w:szCs w:val="20"/>
          <w:shd w:val="clear" w:color="auto" w:fill="FFFFFF"/>
        </w:rPr>
        <w:t xml:space="preserve"> os membros da Diretoria Executiva e os membros do Conselho de Administração e Fiscal.</w:t>
      </w:r>
    </w:p>
    <w:p w14:paraId="5289F0F9" w14:textId="6A72CB6F" w:rsidR="004C797D" w:rsidRPr="006E5622" w:rsidRDefault="004C797D"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O montante registrado (conforme quadro abaixo) é relativo à </w:t>
      </w:r>
      <w:r w:rsidR="00AA7812">
        <w:rPr>
          <w:rFonts w:ascii="Arial" w:hAnsi="Arial" w:cs="Arial"/>
          <w:color w:val="201F1E"/>
          <w:sz w:val="20"/>
          <w:szCs w:val="20"/>
          <w:shd w:val="clear" w:color="auto" w:fill="FFFFFF"/>
        </w:rPr>
        <w:t>remuneração do pessoal-chave da Administração, abrangendo salário, gratificações</w:t>
      </w:r>
      <w:r w:rsidR="00A61A32">
        <w:rPr>
          <w:rFonts w:ascii="Arial" w:hAnsi="Arial" w:cs="Arial"/>
          <w:color w:val="201F1E"/>
          <w:sz w:val="20"/>
          <w:szCs w:val="20"/>
          <w:shd w:val="clear" w:color="auto" w:fill="FFFFFF"/>
        </w:rPr>
        <w:t xml:space="preserve"> e</w:t>
      </w:r>
      <w:r w:rsidR="00AA7812">
        <w:rPr>
          <w:rFonts w:ascii="Arial" w:hAnsi="Arial" w:cs="Arial"/>
          <w:color w:val="201F1E"/>
          <w:sz w:val="20"/>
          <w:szCs w:val="20"/>
          <w:shd w:val="clear" w:color="auto" w:fill="FFFFFF"/>
        </w:rPr>
        <w:t xml:space="preserve"> benefícios de curto prazo</w:t>
      </w:r>
      <w:r w:rsidR="00A61A32">
        <w:rPr>
          <w:rFonts w:ascii="Arial" w:hAnsi="Arial" w:cs="Arial"/>
          <w:color w:val="201F1E"/>
          <w:sz w:val="20"/>
          <w:szCs w:val="20"/>
          <w:shd w:val="clear" w:color="auto" w:fill="FFFFFF"/>
        </w:rPr>
        <w:t>.</w:t>
      </w:r>
    </w:p>
    <w:p w14:paraId="3793BE4D"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1D60C1" w14:paraId="43B848A0" w14:textId="77777777" w:rsidTr="00EE08B3">
        <w:tc>
          <w:tcPr>
            <w:tcW w:w="6941" w:type="dxa"/>
          </w:tcPr>
          <w:p w14:paraId="39F86E3C" w14:textId="7314DDA8" w:rsidR="001D60C1" w:rsidRDefault="001D60C1" w:rsidP="002A1EAB">
            <w:pPr>
              <w:autoSpaceDE w:val="0"/>
              <w:autoSpaceDN w:val="0"/>
              <w:adjustRightInd w:val="0"/>
              <w:jc w:val="both"/>
              <w:rPr>
                <w:rFonts w:ascii="Arial" w:hAnsi="Arial" w:cs="Arial"/>
                <w:color w:val="201F1E"/>
                <w:sz w:val="20"/>
                <w:szCs w:val="20"/>
                <w:shd w:val="clear" w:color="auto" w:fill="FFFFFF"/>
              </w:rPr>
            </w:pPr>
          </w:p>
        </w:tc>
        <w:tc>
          <w:tcPr>
            <w:tcW w:w="1418" w:type="dxa"/>
          </w:tcPr>
          <w:p w14:paraId="0AA9BA9C" w14:textId="6F84E9BE" w:rsidR="001D60C1" w:rsidRPr="00856D46" w:rsidRDefault="003B167D">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2D1A0B">
              <w:rPr>
                <w:rFonts w:ascii="Arial" w:hAnsi="Arial" w:cs="Arial"/>
                <w:b/>
                <w:bCs/>
                <w:color w:val="201F1E"/>
                <w:sz w:val="20"/>
                <w:szCs w:val="20"/>
                <w:shd w:val="clear" w:color="auto" w:fill="FFFFFF"/>
              </w:rPr>
              <w:t>/</w:t>
            </w:r>
            <w:r>
              <w:rPr>
                <w:rFonts w:ascii="Arial" w:hAnsi="Arial" w:cs="Arial"/>
                <w:b/>
                <w:bCs/>
                <w:color w:val="201F1E"/>
                <w:sz w:val="20"/>
                <w:szCs w:val="20"/>
                <w:shd w:val="clear" w:color="auto" w:fill="FFFFFF"/>
              </w:rPr>
              <w:t>06</w:t>
            </w:r>
            <w:r w:rsidR="002D1A0B">
              <w:rPr>
                <w:rFonts w:ascii="Arial" w:hAnsi="Arial" w:cs="Arial"/>
                <w:b/>
                <w:bCs/>
                <w:color w:val="201F1E"/>
                <w:sz w:val="20"/>
                <w:szCs w:val="20"/>
                <w:shd w:val="clear" w:color="auto" w:fill="FFFFFF"/>
              </w:rPr>
              <w:t>/2024</w:t>
            </w:r>
          </w:p>
        </w:tc>
        <w:tc>
          <w:tcPr>
            <w:tcW w:w="1559" w:type="dxa"/>
          </w:tcPr>
          <w:p w14:paraId="2C6898BD" w14:textId="264BB687" w:rsidR="001D60C1" w:rsidRPr="00856D46" w:rsidRDefault="003B167D">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98669E">
              <w:rPr>
                <w:rFonts w:ascii="Arial" w:hAnsi="Arial" w:cs="Arial"/>
                <w:b/>
                <w:bCs/>
                <w:color w:val="201F1E"/>
                <w:sz w:val="20"/>
                <w:szCs w:val="20"/>
                <w:shd w:val="clear" w:color="auto" w:fill="FFFFFF"/>
              </w:rPr>
              <w:t>/</w:t>
            </w:r>
            <w:r>
              <w:rPr>
                <w:rFonts w:ascii="Arial" w:hAnsi="Arial" w:cs="Arial"/>
                <w:b/>
                <w:bCs/>
                <w:color w:val="201F1E"/>
                <w:sz w:val="20"/>
                <w:szCs w:val="20"/>
                <w:shd w:val="clear" w:color="auto" w:fill="FFFFFF"/>
              </w:rPr>
              <w:t>06</w:t>
            </w:r>
            <w:r w:rsidR="002D1A0B">
              <w:rPr>
                <w:rFonts w:ascii="Arial" w:hAnsi="Arial" w:cs="Arial"/>
                <w:b/>
                <w:bCs/>
                <w:color w:val="201F1E"/>
                <w:sz w:val="20"/>
                <w:szCs w:val="20"/>
                <w:shd w:val="clear" w:color="auto" w:fill="FFFFFF"/>
              </w:rPr>
              <w:t>/2023</w:t>
            </w:r>
          </w:p>
        </w:tc>
      </w:tr>
      <w:tr w:rsidR="001D60C1" w14:paraId="23500C22" w14:textId="77777777" w:rsidTr="00EE08B3">
        <w:tc>
          <w:tcPr>
            <w:tcW w:w="6941" w:type="dxa"/>
          </w:tcPr>
          <w:p w14:paraId="1345C65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Diretores</w:t>
            </w:r>
          </w:p>
        </w:tc>
        <w:tc>
          <w:tcPr>
            <w:tcW w:w="1418" w:type="dxa"/>
          </w:tcPr>
          <w:p w14:paraId="76D59F49" w14:textId="1CDAA06B" w:rsidR="001D60C1" w:rsidRDefault="00FA6D8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704</w:t>
            </w:r>
          </w:p>
        </w:tc>
        <w:tc>
          <w:tcPr>
            <w:tcW w:w="1559" w:type="dxa"/>
            <w:shd w:val="clear" w:color="auto" w:fill="auto"/>
          </w:tcPr>
          <w:p w14:paraId="7C4CA482" w14:textId="0A48DD40" w:rsidR="001D60C1" w:rsidRPr="00266F8B" w:rsidRDefault="00FA6D8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571</w:t>
            </w:r>
          </w:p>
        </w:tc>
      </w:tr>
      <w:tr w:rsidR="001D60C1" w14:paraId="7F4D7577" w14:textId="77777777" w:rsidTr="00EE08B3">
        <w:tc>
          <w:tcPr>
            <w:tcW w:w="6941" w:type="dxa"/>
          </w:tcPr>
          <w:p w14:paraId="50EE466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Conselheiros de Administração e Fiscal</w:t>
            </w:r>
          </w:p>
        </w:tc>
        <w:tc>
          <w:tcPr>
            <w:tcW w:w="1418" w:type="dxa"/>
          </w:tcPr>
          <w:p w14:paraId="600F8CEC" w14:textId="285C9274" w:rsidR="001D60C1" w:rsidRDefault="00FA6D8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217</w:t>
            </w:r>
          </w:p>
        </w:tc>
        <w:tc>
          <w:tcPr>
            <w:tcW w:w="1559" w:type="dxa"/>
            <w:shd w:val="clear" w:color="auto" w:fill="auto"/>
          </w:tcPr>
          <w:p w14:paraId="4F9E19B8" w14:textId="026B3A72" w:rsidR="001D60C1" w:rsidRPr="00266F8B" w:rsidRDefault="00FA6D8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185</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1D60C1" w14:paraId="6B32D3A7" w14:textId="77777777" w:rsidTr="0098669E">
        <w:tc>
          <w:tcPr>
            <w:tcW w:w="2405" w:type="dxa"/>
          </w:tcPr>
          <w:p w14:paraId="1FB25F99"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559" w:type="dxa"/>
          </w:tcPr>
          <w:p w14:paraId="190A2868"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033" w:type="dxa"/>
          </w:tcPr>
          <w:p w14:paraId="35BCDD9F"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071" w:type="dxa"/>
          </w:tcPr>
          <w:p w14:paraId="298EED50"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1D60C1" w14:paraId="1E677A69" w14:textId="77777777" w:rsidTr="0098669E">
        <w:tc>
          <w:tcPr>
            <w:tcW w:w="2405" w:type="dxa"/>
          </w:tcPr>
          <w:p w14:paraId="17EE9359"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Auditor Interno</w:t>
            </w:r>
          </w:p>
        </w:tc>
        <w:tc>
          <w:tcPr>
            <w:tcW w:w="1559" w:type="dxa"/>
          </w:tcPr>
          <w:p w14:paraId="369783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D9E26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CGU</w:t>
            </w:r>
          </w:p>
        </w:tc>
        <w:tc>
          <w:tcPr>
            <w:tcW w:w="2071" w:type="dxa"/>
          </w:tcPr>
          <w:p w14:paraId="67395B1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6A026323" w14:textId="77777777" w:rsidTr="0098669E">
        <w:tc>
          <w:tcPr>
            <w:tcW w:w="2405" w:type="dxa"/>
          </w:tcPr>
          <w:p w14:paraId="02CFE2D1"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Diretor</w:t>
            </w:r>
          </w:p>
        </w:tc>
        <w:tc>
          <w:tcPr>
            <w:tcW w:w="1559" w:type="dxa"/>
          </w:tcPr>
          <w:p w14:paraId="7C3D2924"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1603347"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STJ</w:t>
            </w:r>
          </w:p>
        </w:tc>
        <w:tc>
          <w:tcPr>
            <w:tcW w:w="2071" w:type="dxa"/>
          </w:tcPr>
          <w:p w14:paraId="729C1C9B"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2B52836E" w14:textId="77777777" w:rsidTr="0098669E">
        <w:tc>
          <w:tcPr>
            <w:tcW w:w="2405" w:type="dxa"/>
          </w:tcPr>
          <w:p w14:paraId="47417E36" w14:textId="15765798"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Chefe de Gabinete</w:t>
            </w:r>
          </w:p>
        </w:tc>
        <w:tc>
          <w:tcPr>
            <w:tcW w:w="1559" w:type="dxa"/>
          </w:tcPr>
          <w:p w14:paraId="3693BB5A" w14:textId="681230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C874E73" w14:textId="772938E1"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MGI</w:t>
            </w:r>
          </w:p>
        </w:tc>
        <w:tc>
          <w:tcPr>
            <w:tcW w:w="2071" w:type="dxa"/>
          </w:tcPr>
          <w:p w14:paraId="4DD97B0D" w14:textId="3DCD742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98669E" w14:paraId="3EFCC049" w14:textId="77777777" w:rsidTr="0098669E">
        <w:trPr>
          <w:trHeight w:val="148"/>
        </w:trPr>
        <w:tc>
          <w:tcPr>
            <w:tcW w:w="2405" w:type="dxa"/>
          </w:tcPr>
          <w:p w14:paraId="6B1DBE65" w14:textId="7C03588C"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Presidente</w:t>
            </w:r>
          </w:p>
        </w:tc>
        <w:tc>
          <w:tcPr>
            <w:tcW w:w="1559" w:type="dxa"/>
          </w:tcPr>
          <w:p w14:paraId="6F1E07C6" w14:textId="3B770DE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E1D2419" w14:textId="63A46E06"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BB</w:t>
            </w:r>
          </w:p>
        </w:tc>
        <w:tc>
          <w:tcPr>
            <w:tcW w:w="2071" w:type="dxa"/>
          </w:tcPr>
          <w:p w14:paraId="6EFEC5F2" w14:textId="4D5DF3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0F788AE2" w14:textId="77777777" w:rsidTr="0098669E">
        <w:trPr>
          <w:trHeight w:val="137"/>
        </w:trPr>
        <w:tc>
          <w:tcPr>
            <w:tcW w:w="2405" w:type="dxa"/>
          </w:tcPr>
          <w:p w14:paraId="397B1892" w14:textId="4ACBA3B2"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Consultor Técnico III</w:t>
            </w:r>
          </w:p>
        </w:tc>
        <w:tc>
          <w:tcPr>
            <w:tcW w:w="1559" w:type="dxa"/>
          </w:tcPr>
          <w:p w14:paraId="426A6A56" w14:textId="0578897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077E4228" w14:textId="365555B4"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IFRO</w:t>
            </w:r>
          </w:p>
        </w:tc>
        <w:tc>
          <w:tcPr>
            <w:tcW w:w="2071" w:type="dxa"/>
          </w:tcPr>
          <w:p w14:paraId="11BCB500" w14:textId="7D936FBC"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78A2273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326B4EF7" w14:textId="416AF02F" w:rsidR="001D60C1" w:rsidRPr="00F6357D"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59C13943"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pPr w:leftFromText="141" w:rightFromText="141" w:vertAnchor="text" w:tblpY="1"/>
        <w:tblOverlap w:val="never"/>
        <w:tblW w:w="7508" w:type="dxa"/>
        <w:tblLayout w:type="fixed"/>
        <w:tblLook w:val="04A0" w:firstRow="1" w:lastRow="0" w:firstColumn="1" w:lastColumn="0" w:noHBand="0" w:noVBand="1"/>
      </w:tblPr>
      <w:tblGrid>
        <w:gridCol w:w="2547"/>
        <w:gridCol w:w="1417"/>
        <w:gridCol w:w="1418"/>
        <w:gridCol w:w="2126"/>
      </w:tblGrid>
      <w:tr w:rsidR="00800E1A" w14:paraId="74AFDF0F" w14:textId="77777777" w:rsidTr="000A6BEC">
        <w:tc>
          <w:tcPr>
            <w:tcW w:w="2547" w:type="dxa"/>
          </w:tcPr>
          <w:p w14:paraId="64BEAFE1"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417" w:type="dxa"/>
          </w:tcPr>
          <w:p w14:paraId="026E4433"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418" w:type="dxa"/>
          </w:tcPr>
          <w:p w14:paraId="5B3B1CDC"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126" w:type="dxa"/>
          </w:tcPr>
          <w:p w14:paraId="05CF16F1"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800E1A" w14:paraId="0365B078" w14:textId="77777777" w:rsidTr="000A6BEC">
        <w:tc>
          <w:tcPr>
            <w:tcW w:w="2547" w:type="dxa"/>
          </w:tcPr>
          <w:p w14:paraId="1A0D358B" w14:textId="77777777" w:rsidR="001D60C1" w:rsidRPr="000A6BEC"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07CBC8FA" w14:textId="341DCE72"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2FE9CA2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126" w:type="dxa"/>
          </w:tcPr>
          <w:p w14:paraId="36FC2D6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28E414CE" w14:textId="77777777" w:rsidTr="000A6BEC">
        <w:tc>
          <w:tcPr>
            <w:tcW w:w="2547" w:type="dxa"/>
          </w:tcPr>
          <w:p w14:paraId="6F2F90FB"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0ED9DF87" w14:textId="7685B477"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5760F8B6"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126" w:type="dxa"/>
          </w:tcPr>
          <w:p w14:paraId="3E324093"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4BDC4EB2" w14:textId="77777777" w:rsidTr="000A6BEC">
        <w:tc>
          <w:tcPr>
            <w:tcW w:w="2547" w:type="dxa"/>
          </w:tcPr>
          <w:p w14:paraId="41A69DEF" w14:textId="2CA9FCCC" w:rsidR="00DC5FA9" w:rsidRPr="000A6BEC" w:rsidRDefault="00DC5FA9">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3005A820" w14:textId="02693D42"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640FA658" w14:textId="1A5FC28E"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GSP</w:t>
            </w:r>
          </w:p>
        </w:tc>
        <w:tc>
          <w:tcPr>
            <w:tcW w:w="2126" w:type="dxa"/>
          </w:tcPr>
          <w:p w14:paraId="476D6C30" w14:textId="66B77031"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24CCE0F0" w14:textId="77777777" w:rsidTr="000A6BEC">
        <w:tc>
          <w:tcPr>
            <w:tcW w:w="2547" w:type="dxa"/>
          </w:tcPr>
          <w:p w14:paraId="50FEEEAA"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5F16C2B4" w14:textId="2657F7E5"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07385028" w14:textId="17CDDBD8"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Eletronuclear</w:t>
            </w:r>
          </w:p>
        </w:tc>
        <w:tc>
          <w:tcPr>
            <w:tcW w:w="2126" w:type="dxa"/>
          </w:tcPr>
          <w:p w14:paraId="1667BD1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5149F01E" w14:textId="77777777" w:rsidTr="000A6BEC">
        <w:tc>
          <w:tcPr>
            <w:tcW w:w="2547" w:type="dxa"/>
          </w:tcPr>
          <w:p w14:paraId="62DE0DA9" w14:textId="4F77A42A" w:rsidR="001D60C1" w:rsidRDefault="00800E1A">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Assistente Administrativo</w:t>
            </w:r>
          </w:p>
        </w:tc>
        <w:tc>
          <w:tcPr>
            <w:tcW w:w="1417" w:type="dxa"/>
          </w:tcPr>
          <w:p w14:paraId="7BBEE841" w14:textId="3BE1D007"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65E0F9FA"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Eletronuclear</w:t>
            </w:r>
          </w:p>
        </w:tc>
        <w:tc>
          <w:tcPr>
            <w:tcW w:w="2126" w:type="dxa"/>
          </w:tcPr>
          <w:p w14:paraId="02E2C91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239D5B1B" w14:textId="77777777" w:rsidTr="000A6BEC">
        <w:tc>
          <w:tcPr>
            <w:tcW w:w="2547" w:type="dxa"/>
          </w:tcPr>
          <w:p w14:paraId="1C8D8A8A"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7D08A03A" w14:textId="60F65E2E"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4EF7D7F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CETESB</w:t>
            </w:r>
          </w:p>
        </w:tc>
        <w:tc>
          <w:tcPr>
            <w:tcW w:w="2126" w:type="dxa"/>
          </w:tcPr>
          <w:p w14:paraId="15241098"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3F4EF02D" w14:textId="77777777" w:rsidTr="000A6BEC">
        <w:tc>
          <w:tcPr>
            <w:tcW w:w="2547" w:type="dxa"/>
          </w:tcPr>
          <w:p w14:paraId="66BCE403"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Gestão</w:t>
            </w:r>
          </w:p>
        </w:tc>
        <w:tc>
          <w:tcPr>
            <w:tcW w:w="1417" w:type="dxa"/>
          </w:tcPr>
          <w:p w14:paraId="778432AF"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418" w:type="dxa"/>
          </w:tcPr>
          <w:p w14:paraId="25995D7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ANP</w:t>
            </w:r>
          </w:p>
        </w:tc>
        <w:tc>
          <w:tcPr>
            <w:tcW w:w="2126" w:type="dxa"/>
          </w:tcPr>
          <w:p w14:paraId="07A425E8"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61BFC87E" w14:textId="77777777" w:rsidTr="000A6BEC">
        <w:tc>
          <w:tcPr>
            <w:tcW w:w="2547" w:type="dxa"/>
          </w:tcPr>
          <w:p w14:paraId="5260BF58" w14:textId="77777777" w:rsidR="001D60C1" w:rsidRDefault="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Analista de Gestão</w:t>
            </w:r>
          </w:p>
        </w:tc>
        <w:tc>
          <w:tcPr>
            <w:tcW w:w="1417" w:type="dxa"/>
          </w:tcPr>
          <w:p w14:paraId="64997A5E"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418" w:type="dxa"/>
          </w:tcPr>
          <w:p w14:paraId="6EF85B76" w14:textId="6687E90B"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w:t>
            </w:r>
            <w:r w:rsidR="00800E1A">
              <w:rPr>
                <w:rFonts w:ascii="Arial" w:hAnsi="Arial" w:cs="Arial"/>
                <w:color w:val="201F1E"/>
                <w:sz w:val="20"/>
                <w:szCs w:val="20"/>
                <w:shd w:val="clear" w:color="auto" w:fill="FFFFFF"/>
              </w:rPr>
              <w:t>GI</w:t>
            </w:r>
          </w:p>
        </w:tc>
        <w:tc>
          <w:tcPr>
            <w:tcW w:w="2126" w:type="dxa"/>
          </w:tcPr>
          <w:p w14:paraId="48D9AC9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157B723A" w14:textId="39594FA0" w:rsidR="001D60C1" w:rsidRDefault="00800E1A"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br w:type="textWrapping" w:clear="all"/>
      </w:r>
    </w:p>
    <w:p w14:paraId="2F0654D3" w14:textId="1BC65D28"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22E32383" w14:textId="77777777" w:rsidR="00A61A32" w:rsidRPr="00F6357D" w:rsidRDefault="00A61A32"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
        <w:tblW w:w="9493" w:type="dxa"/>
        <w:tblLook w:val="04A0" w:firstRow="1" w:lastRow="0" w:firstColumn="1" w:lastColumn="0" w:noHBand="0" w:noVBand="1"/>
      </w:tblPr>
      <w:tblGrid>
        <w:gridCol w:w="5930"/>
        <w:gridCol w:w="3563"/>
      </w:tblGrid>
      <w:tr w:rsidR="001D60C1" w14:paraId="513D844A" w14:textId="77777777" w:rsidTr="46CBBA22">
        <w:tc>
          <w:tcPr>
            <w:tcW w:w="5930" w:type="dxa"/>
          </w:tcPr>
          <w:p w14:paraId="1559701C"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3563" w:type="dxa"/>
          </w:tcPr>
          <w:p w14:paraId="232EB0B3"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r>
      <w:tr w:rsidR="00835CAB" w14:paraId="3FA29BE2" w14:textId="77777777" w:rsidTr="46CBBA22">
        <w:tc>
          <w:tcPr>
            <w:tcW w:w="5930" w:type="dxa"/>
          </w:tcPr>
          <w:p w14:paraId="336E0746" w14:textId="29964E5E" w:rsidR="00835CAB" w:rsidRDefault="00835CAB"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Diretor Presidente e Conselheiro de </w:t>
            </w:r>
            <w:r w:rsidR="0064525A">
              <w:rPr>
                <w:rFonts w:ascii="Arial" w:hAnsi="Arial" w:cs="Arial"/>
                <w:color w:val="201F1E"/>
                <w:sz w:val="20"/>
                <w:szCs w:val="20"/>
                <w:shd w:val="clear" w:color="auto" w:fill="FFFFFF"/>
              </w:rPr>
              <w:t>Administração</w:t>
            </w:r>
          </w:p>
        </w:tc>
        <w:tc>
          <w:tcPr>
            <w:tcW w:w="3563" w:type="dxa"/>
          </w:tcPr>
          <w:p w14:paraId="1F19E63E" w14:textId="5DB007CB" w:rsidR="00835CAB" w:rsidRPr="002B430B" w:rsidRDefault="00835CAB"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de Energia Elétrica</w:t>
            </w:r>
          </w:p>
        </w:tc>
      </w:tr>
      <w:tr w:rsidR="001D60C1" w14:paraId="0821F96F" w14:textId="77777777" w:rsidTr="46CBBA22">
        <w:tc>
          <w:tcPr>
            <w:tcW w:w="5930" w:type="dxa"/>
          </w:tcPr>
          <w:p w14:paraId="4008ECBD"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Petróleo, Gás, e Biocombustíveis – DPG</w:t>
            </w:r>
          </w:p>
        </w:tc>
        <w:tc>
          <w:tcPr>
            <w:tcW w:w="3563" w:type="dxa"/>
          </w:tcPr>
          <w:p w14:paraId="316EF10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do Petróleo</w:t>
            </w:r>
          </w:p>
        </w:tc>
      </w:tr>
      <w:tr w:rsidR="004327A2" w14:paraId="0CF71D9F" w14:textId="77777777" w:rsidTr="46CBBA22">
        <w:tc>
          <w:tcPr>
            <w:tcW w:w="5930" w:type="dxa"/>
          </w:tcPr>
          <w:p w14:paraId="1702A331" w14:textId="6F096CAC" w:rsidR="004327A2" w:rsidRDefault="004327A2"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Energia Elétrica</w:t>
            </w:r>
          </w:p>
        </w:tc>
        <w:tc>
          <w:tcPr>
            <w:tcW w:w="3563" w:type="dxa"/>
          </w:tcPr>
          <w:p w14:paraId="5B3B4C9E" w14:textId="595452D3" w:rsidR="004327A2" w:rsidRPr="002B430B" w:rsidRDefault="004327A2"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Agência Nacional de Energia Elétrica</w:t>
            </w:r>
          </w:p>
        </w:tc>
      </w:tr>
      <w:tr w:rsidR="00BE5F54" w14:paraId="026B6683" w14:textId="77777777" w:rsidTr="46CBBA22">
        <w:tc>
          <w:tcPr>
            <w:tcW w:w="5930" w:type="dxa"/>
          </w:tcPr>
          <w:p w14:paraId="6B70E547" w14:textId="722EF3EB" w:rsidR="00BE5F54" w:rsidRDefault="00BE5F54"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w:t>
            </w:r>
            <w:r w:rsidR="00357AD9">
              <w:rPr>
                <w:rFonts w:ascii="Arial" w:hAnsi="Arial" w:cs="Arial"/>
                <w:color w:val="201F1E"/>
                <w:sz w:val="20"/>
                <w:szCs w:val="20"/>
                <w:shd w:val="clear" w:color="auto" w:fill="FFFFFF"/>
              </w:rPr>
              <w:t>inistração (um)</w:t>
            </w:r>
          </w:p>
        </w:tc>
        <w:tc>
          <w:tcPr>
            <w:tcW w:w="3563" w:type="dxa"/>
          </w:tcPr>
          <w:p w14:paraId="6518C5DC" w14:textId="6305FB13" w:rsidR="00BE5F54" w:rsidRPr="002B430B" w:rsidRDefault="00357AD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EPE</w:t>
            </w:r>
          </w:p>
        </w:tc>
      </w:tr>
      <w:tr w:rsidR="001D60C1" w14:paraId="5F0B8743" w14:textId="77777777" w:rsidTr="46CBBA22">
        <w:tc>
          <w:tcPr>
            <w:tcW w:w="5930" w:type="dxa"/>
          </w:tcPr>
          <w:p w14:paraId="1A6AC0E9"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(dois)</w:t>
            </w:r>
          </w:p>
        </w:tc>
        <w:tc>
          <w:tcPr>
            <w:tcW w:w="3563" w:type="dxa"/>
          </w:tcPr>
          <w:p w14:paraId="0C777D38"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4EC3C124" w14:textId="77777777" w:rsidTr="46CBBA22">
        <w:tc>
          <w:tcPr>
            <w:tcW w:w="5930" w:type="dxa"/>
          </w:tcPr>
          <w:p w14:paraId="5850FED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(um)</w:t>
            </w:r>
          </w:p>
        </w:tc>
        <w:tc>
          <w:tcPr>
            <w:tcW w:w="3563" w:type="dxa"/>
          </w:tcPr>
          <w:p w14:paraId="364D4E5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Fazenda</w:t>
            </w:r>
          </w:p>
        </w:tc>
      </w:tr>
      <w:tr w:rsidR="001D60C1" w14:paraId="6AAFCA09" w14:textId="77777777" w:rsidTr="46CBBA22">
        <w:tc>
          <w:tcPr>
            <w:tcW w:w="5930" w:type="dxa"/>
          </w:tcPr>
          <w:p w14:paraId="46D551E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(um)</w:t>
            </w:r>
          </w:p>
        </w:tc>
        <w:tc>
          <w:tcPr>
            <w:tcW w:w="3563" w:type="dxa"/>
          </w:tcPr>
          <w:p w14:paraId="00B2E960"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Gestão e Inovação</w:t>
            </w:r>
          </w:p>
        </w:tc>
      </w:tr>
      <w:tr w:rsidR="001D60C1" w14:paraId="614D6876" w14:textId="77777777" w:rsidTr="46CBBA22">
        <w:tc>
          <w:tcPr>
            <w:tcW w:w="5930" w:type="dxa"/>
          </w:tcPr>
          <w:p w14:paraId="74E6A404"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Fiscal (dois titulares e dois suplentes)</w:t>
            </w:r>
          </w:p>
        </w:tc>
        <w:tc>
          <w:tcPr>
            <w:tcW w:w="3563" w:type="dxa"/>
          </w:tcPr>
          <w:p w14:paraId="4F2F3692"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2593EA3F" w14:textId="77777777" w:rsidTr="46CBBA22">
        <w:tc>
          <w:tcPr>
            <w:tcW w:w="5930" w:type="dxa"/>
          </w:tcPr>
          <w:p w14:paraId="71AD6682" w14:textId="77777777" w:rsidR="001D60C1" w:rsidRPr="00EE08B3" w:rsidRDefault="001D60C1" w:rsidP="46CBBA22">
            <w:pPr>
              <w:autoSpaceDE w:val="0"/>
              <w:autoSpaceDN w:val="0"/>
              <w:adjustRightInd w:val="0"/>
              <w:jc w:val="both"/>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Conselheiro Fiscal (um titular e um suplente)</w:t>
            </w:r>
          </w:p>
        </w:tc>
        <w:tc>
          <w:tcPr>
            <w:tcW w:w="3563" w:type="dxa"/>
          </w:tcPr>
          <w:p w14:paraId="24427BCB" w14:textId="77777777" w:rsidR="001D60C1" w:rsidRPr="00EE08B3" w:rsidRDefault="001D60C1" w:rsidP="46CBBA22">
            <w:pPr>
              <w:autoSpaceDE w:val="0"/>
              <w:autoSpaceDN w:val="0"/>
              <w:adjustRightInd w:val="0"/>
              <w:jc w:val="center"/>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Ministério da Fazenda</w:t>
            </w:r>
          </w:p>
        </w:tc>
      </w:tr>
    </w:tbl>
    <w:p w14:paraId="6172FD27" w14:textId="5D1324F3" w:rsidR="009F22D8" w:rsidRDefault="009F22D8" w:rsidP="001D60C1">
      <w:pPr>
        <w:widowControl w:val="0"/>
        <w:contextualSpacing/>
        <w:rPr>
          <w:rFonts w:ascii="Arial" w:hAnsi="Arial" w:cs="Arial"/>
          <w:sz w:val="20"/>
          <w:szCs w:val="20"/>
        </w:rPr>
      </w:pPr>
      <w:r>
        <w:rPr>
          <w:rFonts w:ascii="Arial" w:hAnsi="Arial" w:cs="Arial"/>
          <w:sz w:val="20"/>
          <w:szCs w:val="20"/>
        </w:rPr>
        <w:t xml:space="preserve">  </w:t>
      </w:r>
    </w:p>
    <w:p w14:paraId="427D563E" w14:textId="77777777" w:rsidR="009F22D8" w:rsidRPr="00EB4DFF" w:rsidRDefault="009F22D8" w:rsidP="001D60C1">
      <w:pPr>
        <w:widowControl w:val="0"/>
        <w:contextualSpacing/>
        <w:rPr>
          <w:rFonts w:ascii="Arial" w:hAnsi="Arial" w:cs="Arial"/>
          <w:sz w:val="20"/>
          <w:szCs w:val="20"/>
        </w:rPr>
      </w:pPr>
    </w:p>
    <w:p w14:paraId="6917E5EE" w14:textId="77777777" w:rsidR="00FA6D8E" w:rsidRPr="00EE124B" w:rsidRDefault="00FA6D8E" w:rsidP="00FA6D8E">
      <w:pPr>
        <w:widowControl w:val="0"/>
        <w:contextualSpacing/>
        <w:rPr>
          <w:rFonts w:ascii="Arial" w:hAnsi="Arial" w:cs="Arial"/>
          <w:b/>
          <w:sz w:val="20"/>
          <w:szCs w:val="20"/>
        </w:rPr>
      </w:pPr>
      <w:r w:rsidRPr="00EE124B">
        <w:rPr>
          <w:rFonts w:ascii="Arial" w:hAnsi="Arial" w:cs="Arial"/>
          <w:b/>
          <w:sz w:val="20"/>
          <w:szCs w:val="20"/>
        </w:rPr>
        <w:t xml:space="preserve">Quadro </w:t>
      </w:r>
      <w:r>
        <w:rPr>
          <w:rFonts w:ascii="Arial" w:hAnsi="Arial" w:cs="Arial"/>
          <w:b/>
          <w:sz w:val="20"/>
          <w:szCs w:val="20"/>
        </w:rPr>
        <w:t>6</w:t>
      </w:r>
      <w:r w:rsidRPr="00EE124B">
        <w:rPr>
          <w:rFonts w:ascii="Arial" w:hAnsi="Arial" w:cs="Arial"/>
          <w:b/>
          <w:sz w:val="20"/>
          <w:szCs w:val="20"/>
        </w:rPr>
        <w:t xml:space="preserve"> – </w:t>
      </w:r>
      <w:r>
        <w:rPr>
          <w:rFonts w:ascii="Arial" w:hAnsi="Arial" w:cs="Arial"/>
          <w:b/>
          <w:sz w:val="20"/>
          <w:szCs w:val="20"/>
        </w:rPr>
        <w:t>Com participação em outros órgãos e empresas</w:t>
      </w:r>
    </w:p>
    <w:p w14:paraId="54DCD0B9" w14:textId="77777777" w:rsidR="00FA6D8E" w:rsidRDefault="00FA6D8E" w:rsidP="00FA6D8E">
      <w:pPr>
        <w:widowControl w:val="0"/>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683"/>
        <w:gridCol w:w="3685"/>
        <w:gridCol w:w="3533"/>
      </w:tblGrid>
      <w:tr w:rsidR="007C76C6" w14:paraId="378A369D" w14:textId="77777777" w:rsidTr="00112594">
        <w:tc>
          <w:tcPr>
            <w:tcW w:w="1355" w:type="pct"/>
            <w:tcBorders>
              <w:top w:val="single" w:sz="8" w:space="0" w:color="auto"/>
              <w:left w:val="single" w:sz="8" w:space="0" w:color="auto"/>
              <w:bottom w:val="single" w:sz="8" w:space="0" w:color="auto"/>
              <w:right w:val="single" w:sz="8" w:space="0" w:color="auto"/>
            </w:tcBorders>
          </w:tcPr>
          <w:p w14:paraId="36402D50"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Cargo na EPE</w:t>
            </w:r>
          </w:p>
        </w:tc>
        <w:tc>
          <w:tcPr>
            <w:tcW w:w="1861" w:type="pct"/>
            <w:tcBorders>
              <w:top w:val="single" w:sz="8" w:space="0" w:color="auto"/>
              <w:left w:val="single" w:sz="8" w:space="0" w:color="auto"/>
              <w:bottom w:val="single" w:sz="8" w:space="0" w:color="auto"/>
              <w:right w:val="single" w:sz="8" w:space="0" w:color="auto"/>
            </w:tcBorders>
          </w:tcPr>
          <w:p w14:paraId="57172350"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Outro cargo estatutário em empresa ou órgão público</w:t>
            </w:r>
          </w:p>
        </w:tc>
        <w:tc>
          <w:tcPr>
            <w:tcW w:w="17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29851"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Sócio em empresa</w:t>
            </w:r>
          </w:p>
        </w:tc>
      </w:tr>
      <w:tr w:rsidR="007C76C6" w14:paraId="35674BDB" w14:textId="77777777" w:rsidTr="00112594">
        <w:tc>
          <w:tcPr>
            <w:tcW w:w="1355" w:type="pct"/>
            <w:tcBorders>
              <w:top w:val="nil"/>
              <w:left w:val="single" w:sz="8" w:space="0" w:color="auto"/>
              <w:bottom w:val="single" w:sz="8" w:space="0" w:color="auto"/>
              <w:right w:val="single" w:sz="8" w:space="0" w:color="auto"/>
            </w:tcBorders>
            <w:vAlign w:val="center"/>
          </w:tcPr>
          <w:p w14:paraId="4C5E010C"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4D5B054C"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Nuclebras Equipamentos Pesados</w:t>
            </w:r>
            <w:r>
              <w:rPr>
                <w:rFonts w:ascii="Arial" w:hAnsi="Arial" w:cs="Arial"/>
                <w:color w:val="201F1E"/>
                <w:sz w:val="20"/>
                <w:szCs w:val="20"/>
                <w:lang w:eastAsia="pt-BR"/>
              </w:rPr>
              <w:t>.</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70994"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7013CC8C" w14:textId="77777777" w:rsidTr="00112594">
        <w:tc>
          <w:tcPr>
            <w:tcW w:w="1355" w:type="pct"/>
            <w:tcBorders>
              <w:top w:val="nil"/>
              <w:left w:val="single" w:sz="8" w:space="0" w:color="auto"/>
              <w:bottom w:val="single" w:sz="8" w:space="0" w:color="auto"/>
              <w:right w:val="single" w:sz="8" w:space="0" w:color="auto"/>
            </w:tcBorders>
            <w:vAlign w:val="center"/>
          </w:tcPr>
          <w:p w14:paraId="56D5E946"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6762FEAA"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Hospital de Clinicas de Porto Alegre</w:t>
            </w:r>
            <w:r>
              <w:rPr>
                <w:rFonts w:ascii="Arial" w:hAnsi="Arial" w:cs="Arial"/>
                <w:color w:val="201F1E"/>
                <w:sz w:val="20"/>
                <w:szCs w:val="20"/>
                <w:lang w:eastAsia="pt-BR"/>
              </w:rPr>
              <w:t>.</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0B099"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1FE6BFEE" w14:textId="77777777" w:rsidTr="00112594">
        <w:tc>
          <w:tcPr>
            <w:tcW w:w="1355" w:type="pct"/>
            <w:tcBorders>
              <w:top w:val="nil"/>
              <w:left w:val="single" w:sz="8" w:space="0" w:color="auto"/>
              <w:bottom w:val="single" w:sz="8" w:space="0" w:color="auto"/>
              <w:right w:val="single" w:sz="8" w:space="0" w:color="auto"/>
            </w:tcBorders>
            <w:vAlign w:val="center"/>
          </w:tcPr>
          <w:p w14:paraId="429B1770"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tcPr>
          <w:p w14:paraId="52DEF1D6"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089E4"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3C184235" w14:textId="77777777" w:rsidTr="00112594">
        <w:tc>
          <w:tcPr>
            <w:tcW w:w="1355" w:type="pct"/>
            <w:tcBorders>
              <w:top w:val="nil"/>
              <w:left w:val="single" w:sz="8" w:space="0" w:color="auto"/>
              <w:bottom w:val="single" w:sz="8" w:space="0" w:color="auto"/>
              <w:right w:val="single" w:sz="8" w:space="0" w:color="auto"/>
            </w:tcBorders>
            <w:vAlign w:val="center"/>
          </w:tcPr>
          <w:p w14:paraId="725DC79A"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tcPr>
          <w:p w14:paraId="12BF5D5A"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6D09A8" w14:textId="77777777" w:rsidR="00FA6D8E"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1AF4F47E" w14:textId="77777777" w:rsidTr="00112594">
        <w:tc>
          <w:tcPr>
            <w:tcW w:w="1355" w:type="pct"/>
            <w:tcBorders>
              <w:top w:val="nil"/>
              <w:left w:val="single" w:sz="8" w:space="0" w:color="auto"/>
              <w:bottom w:val="single" w:sz="8" w:space="0" w:color="auto"/>
              <w:right w:val="single" w:sz="8" w:space="0" w:color="auto"/>
            </w:tcBorders>
            <w:vAlign w:val="center"/>
          </w:tcPr>
          <w:p w14:paraId="09B0AC5F"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59D16611" w14:textId="77777777" w:rsidR="00FA6D8E" w:rsidRPr="00A371F2" w:rsidRDefault="00FA6D8E" w:rsidP="00550EA7">
            <w:pPr>
              <w:autoSpaceDE w:val="0"/>
              <w:autoSpaceDN w:val="0"/>
              <w:jc w:val="both"/>
              <w:rPr>
                <w:rFonts w:ascii="Arial" w:hAnsi="Arial" w:cs="Arial"/>
                <w:color w:val="201F1E"/>
                <w:sz w:val="20"/>
                <w:szCs w:val="20"/>
                <w:lang w:val="en-US" w:eastAsia="pt-BR"/>
              </w:rPr>
            </w:pPr>
            <w:r w:rsidRPr="00A371F2">
              <w:rPr>
                <w:rFonts w:ascii="Arial" w:hAnsi="Arial" w:cs="Arial"/>
                <w:color w:val="201F1E"/>
                <w:sz w:val="20"/>
                <w:szCs w:val="20"/>
                <w:lang w:val="en-US" w:eastAsia="pt-BR"/>
              </w:rPr>
              <w:t>. Invepar Holdings 2 LLC</w:t>
            </w:r>
          </w:p>
          <w:p w14:paraId="514584CC" w14:textId="77777777" w:rsidR="00FA6D8E" w:rsidRPr="00A371F2" w:rsidRDefault="00FA6D8E" w:rsidP="00550EA7">
            <w:pPr>
              <w:autoSpaceDE w:val="0"/>
              <w:autoSpaceDN w:val="0"/>
              <w:jc w:val="both"/>
              <w:rPr>
                <w:rFonts w:ascii="Arial" w:hAnsi="Arial" w:cs="Arial"/>
                <w:color w:val="201F1E"/>
                <w:sz w:val="20"/>
                <w:szCs w:val="20"/>
                <w:lang w:val="en-US" w:eastAsia="pt-BR"/>
              </w:rPr>
            </w:pPr>
            <w:r w:rsidRPr="00A371F2">
              <w:rPr>
                <w:rFonts w:ascii="Arial" w:hAnsi="Arial" w:cs="Arial"/>
                <w:color w:val="201F1E"/>
                <w:sz w:val="20"/>
                <w:szCs w:val="20"/>
                <w:lang w:val="en-US" w:eastAsia="pt-BR"/>
              </w:rPr>
              <w:t>. Energisa S.A.</w:t>
            </w:r>
          </w:p>
          <w:p w14:paraId="73047227" w14:textId="3FF763FB"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O</w:t>
            </w:r>
            <w:r w:rsidRPr="00E24580">
              <w:rPr>
                <w:rFonts w:ascii="Arial" w:hAnsi="Arial" w:cs="Arial"/>
                <w:color w:val="201F1E"/>
                <w:sz w:val="20"/>
                <w:szCs w:val="20"/>
                <w:lang w:eastAsia="pt-BR"/>
              </w:rPr>
              <w:t xml:space="preserve">ncoclinicas do </w:t>
            </w:r>
            <w:r>
              <w:rPr>
                <w:rFonts w:ascii="Arial" w:hAnsi="Arial" w:cs="Arial"/>
                <w:color w:val="201F1E"/>
                <w:sz w:val="20"/>
                <w:szCs w:val="20"/>
                <w:lang w:eastAsia="pt-BR"/>
              </w:rPr>
              <w:t>B</w:t>
            </w:r>
            <w:r w:rsidRPr="00E24580">
              <w:rPr>
                <w:rFonts w:ascii="Arial" w:hAnsi="Arial" w:cs="Arial"/>
                <w:color w:val="201F1E"/>
                <w:sz w:val="20"/>
                <w:szCs w:val="20"/>
                <w:lang w:eastAsia="pt-BR"/>
              </w:rPr>
              <w:t xml:space="preserve">rasil </w:t>
            </w:r>
            <w:r w:rsidR="007E55A5">
              <w:rPr>
                <w:rFonts w:ascii="Arial" w:hAnsi="Arial" w:cs="Arial"/>
                <w:color w:val="201F1E"/>
                <w:sz w:val="20"/>
                <w:szCs w:val="20"/>
                <w:lang w:eastAsia="pt-BR"/>
              </w:rPr>
              <w:t>S</w:t>
            </w:r>
            <w:r w:rsidR="007E55A5" w:rsidRPr="00E24580">
              <w:rPr>
                <w:rFonts w:ascii="Arial" w:hAnsi="Arial" w:cs="Arial"/>
                <w:color w:val="201F1E"/>
                <w:sz w:val="20"/>
                <w:szCs w:val="20"/>
                <w:lang w:eastAsia="pt-BR"/>
              </w:rPr>
              <w:t>erviços</w:t>
            </w:r>
            <w:r w:rsidRPr="00E24580">
              <w:rPr>
                <w:rFonts w:ascii="Arial" w:hAnsi="Arial" w:cs="Arial"/>
                <w:color w:val="201F1E"/>
                <w:sz w:val="20"/>
                <w:szCs w:val="20"/>
                <w:lang w:eastAsia="pt-BR"/>
              </w:rPr>
              <w:t xml:space="preserve"> </w:t>
            </w:r>
            <w:r>
              <w:rPr>
                <w:rFonts w:ascii="Arial" w:hAnsi="Arial" w:cs="Arial"/>
                <w:color w:val="201F1E"/>
                <w:sz w:val="20"/>
                <w:szCs w:val="20"/>
                <w:lang w:eastAsia="pt-BR"/>
              </w:rPr>
              <w:t>Mé</w:t>
            </w:r>
            <w:r w:rsidRPr="00E24580">
              <w:rPr>
                <w:rFonts w:ascii="Arial" w:hAnsi="Arial" w:cs="Arial"/>
                <w:color w:val="201F1E"/>
                <w:sz w:val="20"/>
                <w:szCs w:val="20"/>
                <w:lang w:eastAsia="pt-BR"/>
              </w:rPr>
              <w:t xml:space="preserve">dicos </w:t>
            </w:r>
            <w:r>
              <w:rPr>
                <w:rFonts w:ascii="Arial" w:hAnsi="Arial" w:cs="Arial"/>
                <w:color w:val="201F1E"/>
                <w:sz w:val="20"/>
                <w:szCs w:val="20"/>
                <w:lang w:eastAsia="pt-BR"/>
              </w:rPr>
              <w:t>S</w:t>
            </w:r>
            <w:r w:rsidRPr="00E24580">
              <w:rPr>
                <w:rFonts w:ascii="Arial" w:hAnsi="Arial" w:cs="Arial"/>
                <w:color w:val="201F1E"/>
                <w:sz w:val="20"/>
                <w:szCs w:val="20"/>
                <w:lang w:eastAsia="pt-BR"/>
              </w:rPr>
              <w:t>.</w:t>
            </w:r>
            <w:r>
              <w:rPr>
                <w:rFonts w:ascii="Arial" w:hAnsi="Arial" w:cs="Arial"/>
                <w:color w:val="201F1E"/>
                <w:sz w:val="20"/>
                <w:szCs w:val="20"/>
                <w:lang w:eastAsia="pt-BR"/>
              </w:rPr>
              <w:t>A</w:t>
            </w:r>
            <w:r w:rsidRPr="00E24580">
              <w:rPr>
                <w:rFonts w:ascii="Arial" w:hAnsi="Arial" w:cs="Arial"/>
                <w:color w:val="201F1E"/>
                <w:sz w:val="20"/>
                <w:szCs w:val="20"/>
                <w:lang w:eastAsia="pt-BR"/>
              </w:rPr>
              <w:t>.</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C3F87" w14:textId="1E21AF6E" w:rsidR="00FA6D8E" w:rsidRDefault="00FA6D8E" w:rsidP="00112594">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 xml:space="preserve">Faerun Treinamento e </w:t>
            </w:r>
            <w:r>
              <w:rPr>
                <w:rFonts w:ascii="Arial" w:hAnsi="Arial" w:cs="Arial"/>
                <w:color w:val="201F1E"/>
                <w:sz w:val="20"/>
                <w:szCs w:val="20"/>
                <w:lang w:eastAsia="pt-BR"/>
              </w:rPr>
              <w:t>C</w:t>
            </w:r>
            <w:r w:rsidRPr="005E75DA">
              <w:rPr>
                <w:rFonts w:ascii="Arial" w:hAnsi="Arial" w:cs="Arial"/>
                <w:color w:val="201F1E"/>
                <w:sz w:val="20"/>
                <w:szCs w:val="20"/>
                <w:lang w:eastAsia="pt-BR"/>
              </w:rPr>
              <w:t xml:space="preserve">onsultoria em </w:t>
            </w:r>
            <w:r w:rsidR="007E55A5">
              <w:rPr>
                <w:rFonts w:ascii="Arial" w:hAnsi="Arial" w:cs="Arial"/>
                <w:color w:val="201F1E"/>
                <w:sz w:val="20"/>
                <w:szCs w:val="20"/>
                <w:lang w:eastAsia="pt-BR"/>
              </w:rPr>
              <w:t>I</w:t>
            </w:r>
            <w:r w:rsidR="007E55A5" w:rsidRPr="005E75DA">
              <w:rPr>
                <w:rFonts w:ascii="Arial" w:hAnsi="Arial" w:cs="Arial"/>
                <w:color w:val="201F1E"/>
                <w:sz w:val="20"/>
                <w:szCs w:val="20"/>
                <w:lang w:eastAsia="pt-BR"/>
              </w:rPr>
              <w:t>novação</w:t>
            </w:r>
            <w:r w:rsidRPr="005E75DA">
              <w:rPr>
                <w:rFonts w:ascii="Arial" w:hAnsi="Arial" w:cs="Arial"/>
                <w:color w:val="201F1E"/>
                <w:sz w:val="20"/>
                <w:szCs w:val="20"/>
                <w:lang w:eastAsia="pt-BR"/>
              </w:rPr>
              <w:t xml:space="preserve"> e </w:t>
            </w:r>
            <w:r>
              <w:rPr>
                <w:rFonts w:ascii="Arial" w:hAnsi="Arial" w:cs="Arial"/>
                <w:color w:val="201F1E"/>
                <w:sz w:val="20"/>
                <w:szCs w:val="20"/>
                <w:lang w:eastAsia="pt-BR"/>
              </w:rPr>
              <w:t>T</w:t>
            </w:r>
            <w:r w:rsidRPr="005E75DA">
              <w:rPr>
                <w:rFonts w:ascii="Arial" w:hAnsi="Arial" w:cs="Arial"/>
                <w:color w:val="201F1E"/>
                <w:sz w:val="20"/>
                <w:szCs w:val="20"/>
                <w:lang w:eastAsia="pt-BR"/>
              </w:rPr>
              <w:t xml:space="preserve">ecnologia </w:t>
            </w:r>
            <w:r w:rsidR="007E55A5">
              <w:rPr>
                <w:rFonts w:ascii="Arial" w:hAnsi="Arial" w:cs="Arial"/>
                <w:color w:val="201F1E"/>
                <w:sz w:val="20"/>
                <w:szCs w:val="20"/>
                <w:lang w:eastAsia="pt-BR"/>
              </w:rPr>
              <w:t>L</w:t>
            </w:r>
            <w:r w:rsidR="007E55A5" w:rsidRPr="005E75DA">
              <w:rPr>
                <w:rFonts w:ascii="Arial" w:hAnsi="Arial" w:cs="Arial"/>
                <w:color w:val="201F1E"/>
                <w:sz w:val="20"/>
                <w:szCs w:val="20"/>
                <w:lang w:eastAsia="pt-BR"/>
              </w:rPr>
              <w:t>tda.</w:t>
            </w:r>
          </w:p>
          <w:p w14:paraId="613DCD2C" w14:textId="0EE814C7" w:rsidR="00FA6D8E" w:rsidRPr="00EE124B" w:rsidRDefault="007E55A5" w:rsidP="00112594">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00FA6D8E">
              <w:rPr>
                <w:rFonts w:ascii="Arial" w:hAnsi="Arial" w:cs="Arial"/>
                <w:color w:val="201F1E"/>
                <w:sz w:val="20"/>
                <w:szCs w:val="20"/>
                <w:lang w:eastAsia="pt-BR"/>
              </w:rPr>
              <w:t>V</w:t>
            </w:r>
            <w:r w:rsidR="00FA6D8E" w:rsidRPr="005E75DA">
              <w:rPr>
                <w:rFonts w:ascii="Arial" w:hAnsi="Arial" w:cs="Arial"/>
                <w:color w:val="201F1E"/>
                <w:sz w:val="20"/>
                <w:szCs w:val="20"/>
                <w:lang w:eastAsia="pt-BR"/>
              </w:rPr>
              <w:t xml:space="preserve">cic </w:t>
            </w:r>
            <w:r w:rsidR="00FA6D8E">
              <w:rPr>
                <w:rFonts w:ascii="Arial" w:hAnsi="Arial" w:cs="Arial"/>
                <w:color w:val="201F1E"/>
                <w:sz w:val="20"/>
                <w:szCs w:val="20"/>
                <w:lang w:eastAsia="pt-BR"/>
              </w:rPr>
              <w:t>T</w:t>
            </w:r>
            <w:r w:rsidR="00FA6D8E" w:rsidRPr="005E75DA">
              <w:rPr>
                <w:rFonts w:ascii="Arial" w:hAnsi="Arial" w:cs="Arial"/>
                <w:color w:val="201F1E"/>
                <w:sz w:val="20"/>
                <w:szCs w:val="20"/>
                <w:lang w:eastAsia="pt-BR"/>
              </w:rPr>
              <w:t xml:space="preserve">reinamento em </w:t>
            </w:r>
            <w:r w:rsidR="00FA6D8E">
              <w:rPr>
                <w:rFonts w:ascii="Arial" w:hAnsi="Arial" w:cs="Arial"/>
                <w:color w:val="201F1E"/>
                <w:sz w:val="20"/>
                <w:szCs w:val="20"/>
                <w:lang w:eastAsia="pt-BR"/>
              </w:rPr>
              <w:t>D</w:t>
            </w:r>
            <w:r w:rsidR="00FA6D8E" w:rsidRPr="005E75DA">
              <w:rPr>
                <w:rFonts w:ascii="Arial" w:hAnsi="Arial" w:cs="Arial"/>
                <w:color w:val="201F1E"/>
                <w:sz w:val="20"/>
                <w:szCs w:val="20"/>
                <w:lang w:eastAsia="pt-BR"/>
              </w:rPr>
              <w:t xml:space="preserve">esenvolvimento </w:t>
            </w:r>
            <w:r w:rsidR="00FA6D8E">
              <w:rPr>
                <w:rFonts w:ascii="Arial" w:hAnsi="Arial" w:cs="Arial"/>
                <w:color w:val="201F1E"/>
                <w:sz w:val="20"/>
                <w:szCs w:val="20"/>
                <w:lang w:eastAsia="pt-BR"/>
              </w:rPr>
              <w:t>P</w:t>
            </w:r>
            <w:r w:rsidR="00FA6D8E" w:rsidRPr="005E75DA">
              <w:rPr>
                <w:rFonts w:ascii="Arial" w:hAnsi="Arial" w:cs="Arial"/>
                <w:color w:val="201F1E"/>
                <w:sz w:val="20"/>
                <w:szCs w:val="20"/>
                <w:lang w:eastAsia="pt-BR"/>
              </w:rPr>
              <w:t xml:space="preserve">rofissional </w:t>
            </w:r>
            <w:r>
              <w:rPr>
                <w:rFonts w:ascii="Arial" w:hAnsi="Arial" w:cs="Arial"/>
                <w:color w:val="201F1E"/>
                <w:sz w:val="20"/>
                <w:szCs w:val="20"/>
                <w:lang w:eastAsia="pt-BR"/>
              </w:rPr>
              <w:t>L</w:t>
            </w:r>
            <w:r w:rsidRPr="005E75DA">
              <w:rPr>
                <w:rFonts w:ascii="Arial" w:hAnsi="Arial" w:cs="Arial"/>
                <w:color w:val="201F1E"/>
                <w:sz w:val="20"/>
                <w:szCs w:val="20"/>
                <w:lang w:eastAsia="pt-BR"/>
              </w:rPr>
              <w:t>tda.</w:t>
            </w:r>
          </w:p>
        </w:tc>
      </w:tr>
      <w:tr w:rsidR="007C76C6" w14:paraId="576C2810" w14:textId="77777777" w:rsidTr="00112594">
        <w:tc>
          <w:tcPr>
            <w:tcW w:w="1355" w:type="pct"/>
            <w:tcBorders>
              <w:top w:val="nil"/>
              <w:left w:val="single" w:sz="8" w:space="0" w:color="auto"/>
              <w:bottom w:val="single" w:sz="8" w:space="0" w:color="auto"/>
              <w:right w:val="single" w:sz="8" w:space="0" w:color="auto"/>
            </w:tcBorders>
            <w:vAlign w:val="center"/>
          </w:tcPr>
          <w:p w14:paraId="425441A4"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35670F70"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Autoridade Portuária de Santos</w:t>
            </w:r>
            <w:r>
              <w:rPr>
                <w:rFonts w:ascii="Arial" w:hAnsi="Arial" w:cs="Arial"/>
                <w:color w:val="201F1E"/>
                <w:sz w:val="20"/>
                <w:szCs w:val="20"/>
                <w:lang w:eastAsia="pt-BR"/>
              </w:rPr>
              <w:t>.</w:t>
            </w:r>
          </w:p>
          <w:p w14:paraId="4DC813E1"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Energisa</w:t>
            </w:r>
          </w:p>
          <w:p w14:paraId="0FAF7090"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Banco Bradesco</w:t>
            </w:r>
            <w:r>
              <w:rPr>
                <w:rFonts w:ascii="Arial" w:hAnsi="Arial" w:cs="Arial"/>
                <w:color w:val="201F1E"/>
                <w:sz w:val="20"/>
                <w:szCs w:val="20"/>
                <w:lang w:eastAsia="pt-BR"/>
              </w:rPr>
              <w:t>.</w:t>
            </w:r>
          </w:p>
          <w:p w14:paraId="587E0546"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Inst. Bras. Gover. Corporativo</w:t>
            </w:r>
          </w:p>
          <w:p w14:paraId="759D3AC6" w14:textId="01B86E71"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 xml:space="preserve">Fundação Univ. de </w:t>
            </w:r>
            <w:r w:rsidR="007E55A5" w:rsidRPr="005E75DA">
              <w:rPr>
                <w:rFonts w:ascii="Arial" w:hAnsi="Arial" w:cs="Arial"/>
                <w:color w:val="201F1E"/>
                <w:sz w:val="20"/>
                <w:szCs w:val="20"/>
                <w:lang w:eastAsia="pt-BR"/>
              </w:rPr>
              <w:t>Brasília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4B0CC" w14:textId="77777777" w:rsidR="00FA6D8E" w:rsidRDefault="00FA6D8E" w:rsidP="00112594">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Simão e Melo Consultoria e Treinamento</w:t>
            </w:r>
          </w:p>
          <w:p w14:paraId="7F5F471D" w14:textId="77777777" w:rsidR="00FA6D8E" w:rsidRPr="00EE124B" w:rsidRDefault="00FA6D8E" w:rsidP="00112594">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5E75DA">
              <w:rPr>
                <w:rFonts w:ascii="Arial" w:hAnsi="Arial" w:cs="Arial"/>
                <w:color w:val="201F1E"/>
                <w:sz w:val="20"/>
                <w:szCs w:val="20"/>
                <w:lang w:eastAsia="pt-BR"/>
              </w:rPr>
              <w:t>FEC Serviços</w:t>
            </w:r>
          </w:p>
          <w:p w14:paraId="05382EE8" w14:textId="77777777" w:rsidR="00FA6D8E" w:rsidRPr="00EE124B" w:rsidRDefault="00FA6D8E" w:rsidP="00112594">
            <w:pPr>
              <w:autoSpaceDE w:val="0"/>
              <w:autoSpaceDN w:val="0"/>
              <w:jc w:val="both"/>
              <w:rPr>
                <w:rFonts w:ascii="Arial" w:hAnsi="Arial" w:cs="Arial"/>
                <w:color w:val="201F1E"/>
                <w:sz w:val="20"/>
                <w:szCs w:val="20"/>
                <w:lang w:eastAsia="pt-BR"/>
              </w:rPr>
            </w:pPr>
          </w:p>
        </w:tc>
      </w:tr>
    </w:tbl>
    <w:p w14:paraId="3FEB7732"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421E19A3"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205882E8" w14:textId="0945496A"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5F9F0520" w14:textId="77777777" w:rsidR="00D568BC" w:rsidRDefault="00D568BC" w:rsidP="00EE08B3">
      <w:pPr>
        <w:widowControl w:val="0"/>
        <w:jc w:val="both"/>
        <w:rPr>
          <w:rFonts w:ascii="Arial" w:hAnsi="Arial" w:cs="Arial"/>
          <w:b/>
          <w:bCs/>
          <w:color w:val="201F1E"/>
          <w:sz w:val="20"/>
          <w:szCs w:val="20"/>
          <w:shd w:val="clear" w:color="auto" w:fill="FFFFFF"/>
        </w:rPr>
      </w:pPr>
    </w:p>
    <w:p w14:paraId="717F6CD6" w14:textId="26E2A466" w:rsidR="00522E7F" w:rsidRDefault="001D60C1">
      <w:pPr>
        <w:widowControl w:val="0"/>
        <w:spacing w:before="240" w:after="240"/>
        <w:jc w:val="both"/>
        <w:rPr>
          <w:rFonts w:ascii="Arial" w:hAnsi="Arial" w:cs="Arial"/>
          <w:b/>
          <w:bCs/>
          <w:color w:val="000000" w:themeColor="text1"/>
          <w:sz w:val="20"/>
          <w:szCs w:val="20"/>
          <w:shd w:val="clear" w:color="auto" w:fill="FFFFFF"/>
        </w:rPr>
      </w:pPr>
      <w:r w:rsidRPr="00112594">
        <w:rPr>
          <w:rFonts w:ascii="Arial" w:hAnsi="Arial" w:cs="Arial"/>
          <w:b/>
          <w:bCs/>
          <w:color w:val="000000" w:themeColor="text1"/>
          <w:sz w:val="20"/>
          <w:szCs w:val="20"/>
          <w:shd w:val="clear" w:color="auto" w:fill="FFFFFF"/>
        </w:rPr>
        <w:t>Partes Relacionadas com Pessoa Jurídica</w:t>
      </w:r>
    </w:p>
    <w:p w14:paraId="100A5212" w14:textId="6F70021C" w:rsidR="00522E7F" w:rsidRDefault="001D60C1" w:rsidP="001D60C1">
      <w:pPr>
        <w:widowControl w:val="0"/>
        <w:spacing w:before="240" w:after="24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Acordos de cooperação técnica</w:t>
      </w:r>
    </w:p>
    <w:tbl>
      <w:tblPr>
        <w:tblW w:w="5000" w:type="pct"/>
        <w:tblCellMar>
          <w:left w:w="70" w:type="dxa"/>
          <w:right w:w="70" w:type="dxa"/>
        </w:tblCellMar>
        <w:tblLook w:val="04A0" w:firstRow="1" w:lastRow="0" w:firstColumn="1" w:lastColumn="0" w:noHBand="0" w:noVBand="1"/>
      </w:tblPr>
      <w:tblGrid>
        <w:gridCol w:w="2027"/>
        <w:gridCol w:w="1696"/>
        <w:gridCol w:w="4856"/>
        <w:gridCol w:w="1332"/>
      </w:tblGrid>
      <w:tr w:rsidR="007C76C6" w:rsidRPr="00FD0906" w14:paraId="0D1150E7" w14:textId="77777777" w:rsidTr="18450499">
        <w:trPr>
          <w:trHeight w:val="20"/>
        </w:trPr>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53AE69" w14:textId="77777777" w:rsidR="007C76C6" w:rsidRPr="00B96AC2" w:rsidRDefault="007C76C6" w:rsidP="00550EA7">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 Convenente</w:t>
            </w:r>
          </w:p>
        </w:tc>
        <w:tc>
          <w:tcPr>
            <w:tcW w:w="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6E95B" w14:textId="77777777" w:rsidR="007C76C6" w:rsidRPr="00B96AC2" w:rsidRDefault="007C76C6" w:rsidP="00550EA7">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Tipo de Relação</w:t>
            </w:r>
          </w:p>
        </w:tc>
        <w:tc>
          <w:tcPr>
            <w:tcW w:w="24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432199" w14:textId="77777777" w:rsidR="007C76C6" w:rsidRPr="00B96AC2" w:rsidRDefault="007C76C6" w:rsidP="00550EA7">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​Objeto</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CC6BE" w14:textId="77777777" w:rsidR="007C76C6" w:rsidRPr="00B96AC2" w:rsidRDefault="007C76C6" w:rsidP="00550EA7">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​Vigência</w:t>
            </w:r>
          </w:p>
        </w:tc>
      </w:tr>
      <w:tr w:rsidR="007C76C6" w:rsidRPr="00FD0906" w14:paraId="48EFA579"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C595447" w14:textId="77777777" w:rsidR="007C76C6" w:rsidRPr="00FD0906" w:rsidRDefault="007C76C6" w:rsidP="00550EA7">
            <w:pPr>
              <w:widowControl w:val="0"/>
              <w:autoSpaceDE w:val="0"/>
              <w:autoSpaceDN w:val="0"/>
              <w:adjustRightInd w:val="0"/>
              <w:rPr>
                <w:rFonts w:ascii="Arial" w:hAnsi="Arial" w:cs="Arial"/>
                <w:sz w:val="20"/>
                <w:szCs w:val="20"/>
                <w:lang w:eastAsia="pt-BR"/>
              </w:rPr>
            </w:pPr>
            <w:r>
              <w:rPr>
                <w:rFonts w:ascii="Arial" w:hAnsi="Arial" w:cs="Arial"/>
                <w:sz w:val="20"/>
                <w:szCs w:val="20"/>
                <w:lang w:eastAsia="pt-BR"/>
              </w:rPr>
              <w:t>Petróleo Brasileiro AS - Petrobrás</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A0327FF"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A621E7">
              <w:rPr>
                <w:rFonts w:ascii="Arial" w:hAnsi="Arial" w:cs="Arial"/>
                <w:sz w:val="20"/>
                <w:szCs w:val="20"/>
                <w:lang w:eastAsia="pt-BR"/>
              </w:rPr>
              <w:t>Protocolo de intenções ou memorando de entendimentos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6223363"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A621E7">
              <w:rPr>
                <w:rFonts w:ascii="Arial" w:hAnsi="Arial" w:cs="Arial"/>
                <w:sz w:val="20"/>
                <w:szCs w:val="20"/>
                <w:lang w:eastAsia="pt-BR"/>
              </w:rPr>
              <w:t>Protocolo de Intenções para a realização de Acordo de Cooperação a ser firmado entre a EPE e Petrobras para intercâmbio de convites e oferta de vagas na Universidade Petrobras.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91A16F7" w14:textId="07775EB2"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Em andamento</w:t>
            </w:r>
          </w:p>
        </w:tc>
      </w:tr>
      <w:tr w:rsidR="007C76C6" w:rsidRPr="00FD0906" w14:paraId="77FA29FB"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CABDF16" w14:textId="77777777" w:rsidR="007C76C6" w:rsidRPr="00FD0906" w:rsidRDefault="007C76C6" w:rsidP="00550EA7">
            <w:pPr>
              <w:widowControl w:val="0"/>
              <w:autoSpaceDE w:val="0"/>
              <w:autoSpaceDN w:val="0"/>
              <w:adjustRightInd w:val="0"/>
              <w:rPr>
                <w:rFonts w:ascii="Arial" w:hAnsi="Arial" w:cs="Arial"/>
                <w:sz w:val="20"/>
                <w:szCs w:val="20"/>
                <w:lang w:eastAsia="pt-BR"/>
              </w:rPr>
            </w:pPr>
            <w:r>
              <w:rPr>
                <w:rFonts w:ascii="Arial" w:hAnsi="Arial" w:cs="Arial"/>
                <w:sz w:val="20"/>
                <w:szCs w:val="20"/>
                <w:lang w:eastAsia="pt-BR"/>
              </w:rPr>
              <w:t xml:space="preserve">Universidade Federal Fluminense – UFF; </w:t>
            </w:r>
            <w:r w:rsidRPr="00FD0906">
              <w:rPr>
                <w:rFonts w:ascii="Arial" w:hAnsi="Arial" w:cs="Arial"/>
                <w:sz w:val="20"/>
                <w:szCs w:val="20"/>
                <w:lang w:eastAsia="pt-BR"/>
              </w:rPr>
              <w:t>Operador Nacional do Setor Elétrico – ONS</w:t>
            </w:r>
            <w:r>
              <w:rPr>
                <w:rFonts w:ascii="Arial" w:hAnsi="Arial" w:cs="Arial"/>
                <w:sz w:val="20"/>
                <w:szCs w:val="20"/>
                <w:lang w:eastAsia="pt-BR"/>
              </w:rPr>
              <w:t xml:space="preserve">; </w:t>
            </w:r>
          </w:p>
          <w:p w14:paraId="589A1772" w14:textId="77777777" w:rsidR="007C76C6" w:rsidRDefault="007C76C6" w:rsidP="00550EA7">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A82630E"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A621E7">
              <w:rPr>
                <w:rFonts w:ascii="Arial" w:hAnsi="Arial" w:cs="Arial"/>
                <w:sz w:val="20"/>
                <w:szCs w:val="20"/>
                <w:lang w:eastAsia="pt-BR"/>
              </w:rPr>
              <w:t>Protocolo de intenções ou memorando de entendimentos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71EE67A" w14:textId="77777777" w:rsidR="007C76C6" w:rsidRPr="00A621E7" w:rsidRDefault="007C76C6" w:rsidP="00550EA7">
            <w:pPr>
              <w:widowControl w:val="0"/>
              <w:autoSpaceDE w:val="0"/>
              <w:autoSpaceDN w:val="0"/>
              <w:adjustRightInd w:val="0"/>
              <w:rPr>
                <w:rFonts w:ascii="Arial" w:hAnsi="Arial" w:cs="Arial"/>
                <w:sz w:val="20"/>
                <w:szCs w:val="20"/>
                <w:lang w:eastAsia="pt-BR"/>
              </w:rPr>
            </w:pPr>
            <w:r w:rsidRPr="00A621E7">
              <w:rPr>
                <w:rFonts w:ascii="Arial" w:hAnsi="Arial" w:cs="Arial"/>
                <w:sz w:val="20"/>
                <w:szCs w:val="20"/>
                <w:lang w:eastAsia="pt-BR"/>
              </w:rPr>
              <w:t>Memorando de Entendimentos a ser celebrado entre a EPE, a State Grid Brazil Holding (SGBH), o Centro de Pesquisas de Energia Elétrica (CEPEL) a Universidade Federal Fluminense (UFF), o Centro de Inovação da Universidade de São Paulo (Inova USP) e o Operador Nacional do Sistema Elétrico (ONS) para a formação da Aliança para a Inovação (Innovation Alliance), uma parceria para troca de informações e experiências sobre novas tecnologias com foco em Pesquisa, Desenvolvimento e Inovação (PD&amp;I), sem repasse de recursos.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77CC0B8"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Em andamento</w:t>
            </w:r>
          </w:p>
        </w:tc>
      </w:tr>
      <w:tr w:rsidR="007C76C6" w:rsidRPr="00FD0906" w14:paraId="4EF6CE88"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3298BE7" w14:textId="77777777" w:rsidR="007C76C6" w:rsidRDefault="007C76C6" w:rsidP="00550EA7">
            <w:pPr>
              <w:widowControl w:val="0"/>
              <w:autoSpaceDE w:val="0"/>
              <w:autoSpaceDN w:val="0"/>
              <w:adjustRightInd w:val="0"/>
              <w:rPr>
                <w:rFonts w:ascii="Arial" w:hAnsi="Arial" w:cs="Arial"/>
                <w:sz w:val="20"/>
                <w:szCs w:val="20"/>
                <w:lang w:eastAsia="pt-BR"/>
              </w:rPr>
            </w:pPr>
            <w:r>
              <w:rPr>
                <w:rFonts w:ascii="Arial" w:hAnsi="Arial" w:cs="Arial"/>
                <w:sz w:val="20"/>
                <w:szCs w:val="20"/>
                <w:lang w:eastAsia="pt-BR"/>
              </w:rPr>
              <w:t>Banco do Brasil S.A. - BB</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BE8F15C" w14:textId="77777777" w:rsidR="007C76C6" w:rsidRPr="00A621E7"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2804B76" w14:textId="77777777" w:rsidR="007C76C6" w:rsidRPr="00A621E7" w:rsidRDefault="007C76C6" w:rsidP="00550EA7">
            <w:pPr>
              <w:widowControl w:val="0"/>
              <w:autoSpaceDE w:val="0"/>
              <w:autoSpaceDN w:val="0"/>
              <w:adjustRightInd w:val="0"/>
              <w:rPr>
                <w:rFonts w:ascii="Arial" w:hAnsi="Arial" w:cs="Arial"/>
                <w:sz w:val="20"/>
                <w:szCs w:val="20"/>
                <w:lang w:eastAsia="pt-BR"/>
              </w:rPr>
            </w:pPr>
            <w:r w:rsidRPr="006F4D42">
              <w:rPr>
                <w:rFonts w:ascii="Arial" w:hAnsi="Arial" w:cs="Arial"/>
                <w:sz w:val="20"/>
                <w:szCs w:val="20"/>
                <w:lang w:eastAsia="pt-BR"/>
              </w:rPr>
              <w:t xml:space="preserve">Acordo de cooperação técnica para utilização de sistema eletrônico de licitações entre a </w:t>
            </w:r>
            <w:r>
              <w:rPr>
                <w:rFonts w:ascii="Arial" w:hAnsi="Arial" w:cs="Arial"/>
                <w:sz w:val="20"/>
                <w:szCs w:val="20"/>
                <w:lang w:eastAsia="pt-BR"/>
              </w:rPr>
              <w:t>E</w:t>
            </w:r>
            <w:r w:rsidRPr="006F4D42">
              <w:rPr>
                <w:rFonts w:ascii="Arial" w:hAnsi="Arial" w:cs="Arial"/>
                <w:sz w:val="20"/>
                <w:szCs w:val="20"/>
                <w:lang w:eastAsia="pt-BR"/>
              </w:rPr>
              <w:t xml:space="preserve">mpresa de </w:t>
            </w:r>
            <w:r>
              <w:rPr>
                <w:rFonts w:ascii="Arial" w:hAnsi="Arial" w:cs="Arial"/>
                <w:sz w:val="20"/>
                <w:szCs w:val="20"/>
                <w:lang w:eastAsia="pt-BR"/>
              </w:rPr>
              <w:t>P</w:t>
            </w:r>
            <w:r w:rsidRPr="006F4D42">
              <w:rPr>
                <w:rFonts w:ascii="Arial" w:hAnsi="Arial" w:cs="Arial"/>
                <w:sz w:val="20"/>
                <w:szCs w:val="20"/>
                <w:lang w:eastAsia="pt-BR"/>
              </w:rPr>
              <w:t xml:space="preserve">esquisa </w:t>
            </w:r>
            <w:r>
              <w:rPr>
                <w:rFonts w:ascii="Arial" w:hAnsi="Arial" w:cs="Arial"/>
                <w:sz w:val="20"/>
                <w:szCs w:val="20"/>
                <w:lang w:eastAsia="pt-BR"/>
              </w:rPr>
              <w:t>E</w:t>
            </w:r>
            <w:r w:rsidRPr="006F4D42">
              <w:rPr>
                <w:rFonts w:ascii="Arial" w:hAnsi="Arial" w:cs="Arial"/>
                <w:sz w:val="20"/>
                <w:szCs w:val="20"/>
                <w:lang w:eastAsia="pt-BR"/>
              </w:rPr>
              <w:t xml:space="preserve">nergética - EPE e o </w:t>
            </w:r>
            <w:r>
              <w:rPr>
                <w:rFonts w:ascii="Arial" w:hAnsi="Arial" w:cs="Arial"/>
                <w:sz w:val="20"/>
                <w:szCs w:val="20"/>
                <w:lang w:eastAsia="pt-BR"/>
              </w:rPr>
              <w:t>B</w:t>
            </w:r>
            <w:r w:rsidRPr="006F4D42">
              <w:rPr>
                <w:rFonts w:ascii="Arial" w:hAnsi="Arial" w:cs="Arial"/>
                <w:sz w:val="20"/>
                <w:szCs w:val="20"/>
                <w:lang w:eastAsia="pt-BR"/>
              </w:rPr>
              <w:t xml:space="preserve">anco do </w:t>
            </w:r>
            <w:r>
              <w:rPr>
                <w:rFonts w:ascii="Arial" w:hAnsi="Arial" w:cs="Arial"/>
                <w:sz w:val="20"/>
                <w:szCs w:val="20"/>
                <w:lang w:eastAsia="pt-BR"/>
              </w:rPr>
              <w:t>B</w:t>
            </w:r>
            <w:r w:rsidRPr="006F4D42">
              <w:rPr>
                <w:rFonts w:ascii="Arial" w:hAnsi="Arial" w:cs="Arial"/>
                <w:sz w:val="20"/>
                <w:szCs w:val="20"/>
                <w:lang w:eastAsia="pt-BR"/>
              </w:rPr>
              <w:t xml:space="preserve">rasil </w:t>
            </w:r>
            <w:r>
              <w:rPr>
                <w:rFonts w:ascii="Arial" w:hAnsi="Arial" w:cs="Arial"/>
                <w:sz w:val="20"/>
                <w:szCs w:val="20"/>
                <w:lang w:eastAsia="pt-BR"/>
              </w:rPr>
              <w:t>S.A</w:t>
            </w:r>
            <w:r w:rsidRPr="006F4D42">
              <w:rPr>
                <w:rFonts w:ascii="Arial" w:hAnsi="Arial" w:cs="Arial"/>
                <w:sz w:val="20"/>
                <w:szCs w:val="20"/>
                <w:lang w:eastAsia="pt-BR"/>
              </w:rPr>
              <w:t>.</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EDBBD36"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Em andamento</w:t>
            </w:r>
          </w:p>
        </w:tc>
      </w:tr>
      <w:tr w:rsidR="007C76C6" w:rsidRPr="00FD0906" w14:paraId="304E989C"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D5E1271"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Agência Nacional de Energia Elétrica - ANEEL</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CF66D7D"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4D338BE"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Ações de cooperação por meio de compartilhamento de bases de dados e informações institucionais.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6348CD1"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01/03/2024</w:t>
            </w:r>
          </w:p>
          <w:p w14:paraId="390B05D1"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a</w:t>
            </w:r>
          </w:p>
          <w:p w14:paraId="76EAFF3C"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01/03/2029</w:t>
            </w:r>
          </w:p>
        </w:tc>
      </w:tr>
      <w:tr w:rsidR="007C76C6" w:rsidRPr="00FD0906" w14:paraId="384E5B0B"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2415D3B"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Pré-sal Petróleo S.A (PPSA)</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0A281FE"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561B3C7"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Promoção do desenvolvimento de atividades econômicas integrantes da Indústria do Petróleo, do Gás Natural, dos Biocombustíveis e da Energia.</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03AD692"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27/02/2024</w:t>
            </w:r>
          </w:p>
          <w:p w14:paraId="1C4693DB" w14:textId="77777777" w:rsidR="007C76C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a</w:t>
            </w:r>
          </w:p>
          <w:p w14:paraId="5AA2F2ED"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26/02/2029</w:t>
            </w:r>
          </w:p>
        </w:tc>
      </w:tr>
      <w:tr w:rsidR="007C76C6" w:rsidRPr="00FD0906" w14:paraId="7F4C35CF"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10792E2"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Operador Nacional do Setor Elétrico – ONS</w:t>
            </w:r>
          </w:p>
          <w:p w14:paraId="0A9AB26F"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BBC06FE"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76520BB"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 xml:space="preserve">Cooperação Técnico-Operacional que entre si celebram a Empresa de Pesquisa Energética – EPE e o Operador Nacional do Sistema Elétrico – ONS, para fins de intercâmbio de dados e informações e </w:t>
            </w:r>
            <w:r w:rsidRPr="00FD0906">
              <w:rPr>
                <w:rFonts w:ascii="Arial" w:hAnsi="Arial" w:cs="Arial"/>
                <w:sz w:val="20"/>
                <w:szCs w:val="20"/>
                <w:lang w:eastAsia="pt-BR"/>
              </w:rPr>
              <w:lastRenderedPageBreak/>
              <w:t>elaboração de estudos conjuntos, resguardadas as competências das instituições. Fundamento: art. 5º, § 2º, inciso I do Estatuto Social da EPE</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DA5737B"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lastRenderedPageBreak/>
              <w:t>31/08/2023 a 30/08/2028</w:t>
            </w:r>
          </w:p>
        </w:tc>
      </w:tr>
      <w:tr w:rsidR="007C76C6" w:rsidRPr="00FD0906" w14:paraId="05545872"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9B9376B"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Agência Nacional de Petróleo – ANP</w:t>
            </w:r>
          </w:p>
          <w:p w14:paraId="418FC908"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420047C"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Técnico-Operacional</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B58D4F4"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Intercâmbio de informações e elaboração de estudos (DPG/GAB)</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9EE4831"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11/01/2023 a 10/01/2028</w:t>
            </w:r>
          </w:p>
        </w:tc>
      </w:tr>
      <w:tr w:rsidR="007C76C6" w:rsidRPr="00FD0906" w14:paraId="495B3354" w14:textId="77777777" w:rsidTr="18450499">
        <w:trPr>
          <w:trHeight w:val="20"/>
        </w:trPr>
        <w:tc>
          <w:tcPr>
            <w:tcW w:w="102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FD1BC53" w14:textId="77777777" w:rsidR="007C76C6" w:rsidRPr="00FD0906" w:rsidRDefault="00F06106" w:rsidP="00550EA7">
            <w:pPr>
              <w:widowControl w:val="0"/>
              <w:autoSpaceDE w:val="0"/>
              <w:autoSpaceDN w:val="0"/>
              <w:adjustRightInd w:val="0"/>
              <w:rPr>
                <w:rFonts w:ascii="Arial" w:hAnsi="Arial" w:cs="Arial"/>
                <w:sz w:val="20"/>
                <w:szCs w:val="20"/>
                <w:lang w:eastAsia="pt-BR"/>
              </w:rPr>
            </w:pPr>
            <w:hyperlink r:id="rId24" w:tgtFrame="_blank" w:history="1">
              <w:r w:rsidR="007C76C6" w:rsidRPr="00FD0906">
                <w:rPr>
                  <w:rFonts w:ascii="Arial" w:hAnsi="Arial" w:cs="Arial"/>
                  <w:sz w:val="20"/>
                  <w:szCs w:val="20"/>
                  <w:lang w:eastAsia="pt-BR"/>
                </w:rPr>
                <w:t>Agência de Promoção de Exportações do Brasil (APEX-BRASIL)</w:t>
              </w:r>
            </w:hyperlink>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C326463"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Protocolo de intenções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442188F"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6B503AF"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09/11/2022 a 09/11/2026</w:t>
            </w:r>
          </w:p>
        </w:tc>
      </w:tr>
      <w:tr w:rsidR="00BF3A43" w:rsidRPr="00FD0906" w14:paraId="1F7D2B28" w14:textId="77777777" w:rsidTr="18450499">
        <w:trPr>
          <w:trHeight w:val="300"/>
        </w:trPr>
        <w:tc>
          <w:tcPr>
            <w:tcW w:w="1022"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4ACD06CA" w14:textId="77777777" w:rsidR="007C76C6" w:rsidRPr="00FD0906" w:rsidRDefault="00F06106" w:rsidP="00736B9D">
            <w:pPr>
              <w:rPr>
                <w:rFonts w:ascii="Arial" w:hAnsi="Arial" w:cs="Arial"/>
                <w:sz w:val="20"/>
                <w:szCs w:val="20"/>
                <w:lang w:eastAsia="pt-BR"/>
              </w:rPr>
            </w:pPr>
            <w:hyperlink r:id="rId25" w:history="1">
              <w:r w:rsidR="007C76C6" w:rsidRPr="00FD0906">
                <w:rPr>
                  <w:rFonts w:ascii="Arial" w:hAnsi="Arial" w:cs="Arial"/>
                  <w:sz w:val="20"/>
                  <w:szCs w:val="20"/>
                  <w:lang w:eastAsia="pt-BR"/>
                </w:rPr>
                <w:t>​Banco Nacional de Desenvolvimento Econômico Social - BNDES</w:t>
              </w:r>
            </w:hyperlink>
          </w:p>
        </w:tc>
        <w:tc>
          <w:tcPr>
            <w:tcW w:w="855" w:type="pct"/>
            <w:vMerge w:val="restart"/>
            <w:tcBorders>
              <w:top w:val="nil"/>
              <w:left w:val="single" w:sz="8" w:space="0" w:color="C6C6C6"/>
              <w:right w:val="single" w:sz="8" w:space="0" w:color="C6C6C6"/>
            </w:tcBorders>
            <w:shd w:val="clear" w:color="auto" w:fill="FFFFFF" w:themeFill="background1"/>
            <w:vAlign w:val="center"/>
          </w:tcPr>
          <w:p w14:paraId="368A5517" w14:textId="77777777" w:rsidR="007C76C6" w:rsidRPr="00FD0906" w:rsidRDefault="007C76C6" w:rsidP="00736B9D">
            <w:pPr>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73EF27CC" w14:textId="77777777" w:rsidR="007C76C6" w:rsidRPr="00FD0906" w:rsidRDefault="007C76C6" w:rsidP="00736B9D">
            <w:pPr>
              <w:rPr>
                <w:rFonts w:ascii="Arial" w:hAnsi="Arial" w:cs="Arial"/>
                <w:sz w:val="20"/>
                <w:szCs w:val="20"/>
                <w:lang w:eastAsia="pt-BR"/>
              </w:rPr>
            </w:pPr>
            <w:r w:rsidRPr="00FD0906">
              <w:rPr>
                <w:rFonts w:ascii="Arial" w:hAnsi="Arial" w:cs="Arial"/>
                <w:sz w:val="20"/>
                <w:szCs w:val="20"/>
                <w:lang w:eastAsia="pt-BR"/>
              </w:rPr>
              <w:t>​Realização de uma avaliação dos efeitos locais da construção de usinas hidrelétricas.</w:t>
            </w:r>
          </w:p>
        </w:tc>
        <w:tc>
          <w:tcPr>
            <w:tcW w:w="672" w:type="pct"/>
            <w:vMerge w:val="restart"/>
            <w:tcBorders>
              <w:top w:val="nil"/>
              <w:left w:val="single" w:sz="8" w:space="0" w:color="C6C6C6"/>
              <w:right w:val="single" w:sz="8" w:space="0" w:color="C6C6C6"/>
            </w:tcBorders>
            <w:shd w:val="clear" w:color="auto" w:fill="FFFFFF" w:themeFill="background1"/>
            <w:vAlign w:val="center"/>
          </w:tcPr>
          <w:p w14:paraId="38D6B226" w14:textId="77777777" w:rsidR="007C76C6" w:rsidRPr="00FD0906" w:rsidRDefault="007C76C6" w:rsidP="00736B9D">
            <w:pPr>
              <w:jc w:val="center"/>
              <w:rPr>
                <w:rFonts w:ascii="Arial" w:hAnsi="Arial" w:cs="Arial"/>
                <w:sz w:val="20"/>
                <w:szCs w:val="20"/>
                <w:lang w:eastAsia="pt-BR"/>
              </w:rPr>
            </w:pPr>
            <w:r w:rsidRPr="00FD0906">
              <w:rPr>
                <w:rFonts w:ascii="Arial" w:hAnsi="Arial" w:cs="Arial"/>
                <w:sz w:val="20"/>
                <w:szCs w:val="20"/>
                <w:lang w:eastAsia="pt-BR"/>
              </w:rPr>
              <w:t>27/07/2022 a 27/01/2025</w:t>
            </w:r>
          </w:p>
        </w:tc>
      </w:tr>
      <w:tr w:rsidR="007C76C6" w:rsidRPr="00FD0906" w14:paraId="3AE533EF" w14:textId="77777777" w:rsidTr="18450499">
        <w:trPr>
          <w:trHeight w:val="458"/>
        </w:trPr>
        <w:tc>
          <w:tcPr>
            <w:tcW w:w="1022" w:type="pct"/>
            <w:vMerge/>
            <w:vAlign w:val="center"/>
            <w:hideMark/>
          </w:tcPr>
          <w:p w14:paraId="1FED5EB9"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705793BB"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6ACB536F"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154CB5C0"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4633808F" w14:textId="77777777" w:rsidTr="18450499">
        <w:trPr>
          <w:trHeight w:val="458"/>
        </w:trPr>
        <w:tc>
          <w:tcPr>
            <w:tcW w:w="1022" w:type="pct"/>
            <w:vMerge/>
            <w:vAlign w:val="center"/>
            <w:hideMark/>
          </w:tcPr>
          <w:p w14:paraId="06061F9C"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33F75799"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32E85DB4"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175F830E"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4684061C" w14:textId="77777777" w:rsidTr="18450499">
        <w:trPr>
          <w:trHeight w:val="458"/>
        </w:trPr>
        <w:tc>
          <w:tcPr>
            <w:tcW w:w="1022" w:type="pct"/>
            <w:vMerge/>
            <w:vAlign w:val="center"/>
            <w:hideMark/>
          </w:tcPr>
          <w:p w14:paraId="40D7CAEF"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31911CA0"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2703EBE3"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5C7D1B0F"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3F585E47" w14:textId="77777777" w:rsidTr="00E96A88">
        <w:trPr>
          <w:trHeight w:val="276"/>
        </w:trPr>
        <w:tc>
          <w:tcPr>
            <w:tcW w:w="1022" w:type="pct"/>
            <w:vMerge/>
            <w:vAlign w:val="center"/>
            <w:hideMark/>
          </w:tcPr>
          <w:p w14:paraId="51EB3D15"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48933176"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51DD45BF"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30C98DF9"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42002FA2" w14:textId="77777777" w:rsidTr="00E96A88">
        <w:trPr>
          <w:trHeight w:val="276"/>
        </w:trPr>
        <w:tc>
          <w:tcPr>
            <w:tcW w:w="1022"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3C2594F2" w14:textId="77777777" w:rsidR="007C76C6" w:rsidRPr="00FD0906" w:rsidRDefault="00F06106" w:rsidP="00550EA7">
            <w:pPr>
              <w:widowControl w:val="0"/>
              <w:autoSpaceDE w:val="0"/>
              <w:autoSpaceDN w:val="0"/>
              <w:adjustRightInd w:val="0"/>
              <w:rPr>
                <w:rFonts w:ascii="Arial" w:hAnsi="Arial" w:cs="Arial"/>
                <w:sz w:val="20"/>
                <w:szCs w:val="20"/>
                <w:lang w:eastAsia="pt-BR"/>
              </w:rPr>
            </w:pPr>
            <w:hyperlink r:id="rId26" w:history="1">
              <w:r w:rsidR="007C76C6" w:rsidRPr="00FD0906">
                <w:rPr>
                  <w:rFonts w:ascii="Arial" w:hAnsi="Arial" w:cs="Arial"/>
                  <w:sz w:val="20"/>
                  <w:szCs w:val="20"/>
                  <w:lang w:eastAsia="pt-BR"/>
                </w:rPr>
                <w:t>​Câmara de Comercialização de Energia Elétrica - CCEE</w:t>
              </w:r>
            </w:hyperlink>
          </w:p>
        </w:tc>
        <w:tc>
          <w:tcPr>
            <w:tcW w:w="855" w:type="pct"/>
            <w:vMerge w:val="restart"/>
            <w:tcBorders>
              <w:top w:val="nil"/>
              <w:left w:val="single" w:sz="8" w:space="0" w:color="C6C6C6"/>
              <w:right w:val="single" w:sz="8" w:space="0" w:color="C6C6C6"/>
            </w:tcBorders>
            <w:shd w:val="clear" w:color="auto" w:fill="FFFFFF" w:themeFill="background1"/>
            <w:vAlign w:val="center"/>
          </w:tcPr>
          <w:p w14:paraId="08CFE8E0"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Técnico-Operacional</w:t>
            </w:r>
          </w:p>
        </w:tc>
        <w:tc>
          <w:tcPr>
            <w:tcW w:w="2450"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2B258E80"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72" w:type="pct"/>
            <w:vMerge w:val="restart"/>
            <w:tcBorders>
              <w:top w:val="nil"/>
              <w:left w:val="single" w:sz="8" w:space="0" w:color="C6C6C6"/>
              <w:right w:val="single" w:sz="8" w:space="0" w:color="C6C6C6"/>
            </w:tcBorders>
            <w:shd w:val="clear" w:color="auto" w:fill="FFFFFF" w:themeFill="background1"/>
            <w:vAlign w:val="center"/>
          </w:tcPr>
          <w:p w14:paraId="5AD89605"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28/07/2020 a 28/07/2025</w:t>
            </w:r>
          </w:p>
        </w:tc>
      </w:tr>
      <w:tr w:rsidR="007C76C6" w:rsidRPr="00FD0906" w14:paraId="44D4DD99" w14:textId="77777777" w:rsidTr="18450499">
        <w:trPr>
          <w:trHeight w:val="458"/>
        </w:trPr>
        <w:tc>
          <w:tcPr>
            <w:tcW w:w="1022" w:type="pct"/>
            <w:vMerge/>
            <w:vAlign w:val="center"/>
            <w:hideMark/>
          </w:tcPr>
          <w:p w14:paraId="1C303052"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7FBA84CA"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318532C5"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5DF96CEE"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2910B8B6" w14:textId="77777777" w:rsidTr="18450499">
        <w:trPr>
          <w:trHeight w:val="458"/>
        </w:trPr>
        <w:tc>
          <w:tcPr>
            <w:tcW w:w="1022" w:type="pct"/>
            <w:vMerge/>
            <w:vAlign w:val="center"/>
            <w:hideMark/>
          </w:tcPr>
          <w:p w14:paraId="35460914"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5AD71D94"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0996A464"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732D39D6"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2AECD667" w14:textId="77777777" w:rsidTr="18450499">
        <w:trPr>
          <w:trHeight w:val="458"/>
        </w:trPr>
        <w:tc>
          <w:tcPr>
            <w:tcW w:w="1022" w:type="pct"/>
            <w:vMerge/>
            <w:vAlign w:val="center"/>
            <w:hideMark/>
          </w:tcPr>
          <w:p w14:paraId="018ADC3D"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472FB387"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0C0711B2"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063E9BD4"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5A332F09" w14:textId="77777777" w:rsidTr="00E96A88">
        <w:trPr>
          <w:trHeight w:val="276"/>
        </w:trPr>
        <w:tc>
          <w:tcPr>
            <w:tcW w:w="1022" w:type="pct"/>
            <w:vMerge/>
            <w:vAlign w:val="center"/>
            <w:hideMark/>
          </w:tcPr>
          <w:p w14:paraId="5AEA04B5"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5EC3850B"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0DD3E96A"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15AE4900"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251E51A2" w14:textId="77777777" w:rsidTr="18450499">
        <w:trPr>
          <w:trHeight w:val="458"/>
        </w:trPr>
        <w:tc>
          <w:tcPr>
            <w:tcW w:w="1022"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78A04249" w14:textId="77777777" w:rsidR="007C76C6" w:rsidRPr="00FD0906" w:rsidRDefault="00F06106" w:rsidP="00550EA7">
            <w:pPr>
              <w:widowControl w:val="0"/>
              <w:autoSpaceDE w:val="0"/>
              <w:autoSpaceDN w:val="0"/>
              <w:adjustRightInd w:val="0"/>
              <w:rPr>
                <w:rFonts w:ascii="Arial" w:hAnsi="Arial" w:cs="Arial"/>
                <w:sz w:val="20"/>
                <w:szCs w:val="20"/>
                <w:lang w:eastAsia="pt-BR"/>
              </w:rPr>
            </w:pPr>
            <w:hyperlink r:id="rId27" w:history="1">
              <w:r w:rsidR="007C76C6" w:rsidRPr="00FD0906">
                <w:rPr>
                  <w:rFonts w:ascii="Arial" w:hAnsi="Arial" w:cs="Arial"/>
                  <w:sz w:val="20"/>
                  <w:szCs w:val="20"/>
                  <w:lang w:eastAsia="pt-BR"/>
                </w:rPr>
                <w:t>​​Fundação Instituto Brasileiro de Geografia e Estatística (IBGE)</w:t>
              </w:r>
            </w:hyperlink>
          </w:p>
        </w:tc>
        <w:tc>
          <w:tcPr>
            <w:tcW w:w="855" w:type="pct"/>
            <w:vMerge w:val="restart"/>
            <w:tcBorders>
              <w:top w:val="nil"/>
              <w:left w:val="single" w:sz="8" w:space="0" w:color="C6C6C6"/>
              <w:right w:val="single" w:sz="8" w:space="0" w:color="C6C6C6"/>
            </w:tcBorders>
            <w:shd w:val="clear" w:color="auto" w:fill="FFFFFF" w:themeFill="background1"/>
            <w:vAlign w:val="center"/>
          </w:tcPr>
          <w:p w14:paraId="371BD871"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vMerge w:val="restart"/>
            <w:tcBorders>
              <w:top w:val="nil"/>
              <w:left w:val="single" w:sz="8" w:space="0" w:color="C6C6C6"/>
              <w:bottom w:val="single" w:sz="8" w:space="0" w:color="C6C6C6"/>
              <w:right w:val="single" w:sz="8" w:space="0" w:color="C6C6C6"/>
            </w:tcBorders>
            <w:shd w:val="clear" w:color="auto" w:fill="FFFFFF" w:themeFill="background1"/>
            <w:vAlign w:val="center"/>
            <w:hideMark/>
          </w:tcPr>
          <w:p w14:paraId="424B2C82"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72" w:type="pct"/>
            <w:vMerge w:val="restart"/>
            <w:tcBorders>
              <w:top w:val="nil"/>
              <w:left w:val="single" w:sz="8" w:space="0" w:color="C6C6C6"/>
              <w:right w:val="single" w:sz="8" w:space="0" w:color="C6C6C6"/>
            </w:tcBorders>
            <w:shd w:val="clear" w:color="auto" w:fill="FFFFFF" w:themeFill="background1"/>
            <w:vAlign w:val="center"/>
          </w:tcPr>
          <w:p w14:paraId="58F75FAD"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11/06/2021 a 11/06/2026</w:t>
            </w:r>
          </w:p>
        </w:tc>
      </w:tr>
      <w:tr w:rsidR="007C76C6" w:rsidRPr="00FD0906" w14:paraId="387B2107" w14:textId="77777777" w:rsidTr="18450499">
        <w:trPr>
          <w:trHeight w:val="458"/>
        </w:trPr>
        <w:tc>
          <w:tcPr>
            <w:tcW w:w="1022" w:type="pct"/>
            <w:vMerge/>
            <w:vAlign w:val="center"/>
            <w:hideMark/>
          </w:tcPr>
          <w:p w14:paraId="172E68E7"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6A7B3078"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12FF6189"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6A4D747F"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21C46EAD" w14:textId="77777777" w:rsidTr="18450499">
        <w:trPr>
          <w:trHeight w:val="458"/>
        </w:trPr>
        <w:tc>
          <w:tcPr>
            <w:tcW w:w="1022" w:type="pct"/>
            <w:vMerge/>
            <w:vAlign w:val="center"/>
            <w:hideMark/>
          </w:tcPr>
          <w:p w14:paraId="66AECACE"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5AA722B1"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58EAC2AE"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413B7A02"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579D8FAB" w14:textId="77777777" w:rsidTr="18450499">
        <w:trPr>
          <w:trHeight w:val="458"/>
        </w:trPr>
        <w:tc>
          <w:tcPr>
            <w:tcW w:w="1022" w:type="pct"/>
            <w:vMerge/>
            <w:vAlign w:val="center"/>
            <w:hideMark/>
          </w:tcPr>
          <w:p w14:paraId="07D6B56C"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52FAAA27"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755E83AA"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45EE075F"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03AEBF69" w14:textId="77777777" w:rsidTr="18450499">
        <w:trPr>
          <w:trHeight w:val="458"/>
        </w:trPr>
        <w:tc>
          <w:tcPr>
            <w:tcW w:w="1022" w:type="pct"/>
            <w:vMerge/>
            <w:vAlign w:val="center"/>
            <w:hideMark/>
          </w:tcPr>
          <w:p w14:paraId="529D69E3"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855" w:type="pct"/>
            <w:vMerge/>
            <w:vAlign w:val="center"/>
          </w:tcPr>
          <w:p w14:paraId="7BF41057"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2450" w:type="pct"/>
            <w:vMerge/>
            <w:vAlign w:val="center"/>
            <w:hideMark/>
          </w:tcPr>
          <w:p w14:paraId="5D23C281" w14:textId="77777777" w:rsidR="007C76C6" w:rsidRPr="00FD0906" w:rsidRDefault="007C76C6" w:rsidP="00550EA7">
            <w:pPr>
              <w:widowControl w:val="0"/>
              <w:autoSpaceDE w:val="0"/>
              <w:autoSpaceDN w:val="0"/>
              <w:adjustRightInd w:val="0"/>
              <w:rPr>
                <w:rFonts w:ascii="Arial" w:hAnsi="Arial" w:cs="Arial"/>
                <w:sz w:val="20"/>
                <w:szCs w:val="20"/>
                <w:lang w:eastAsia="pt-BR"/>
              </w:rPr>
            </w:pPr>
          </w:p>
        </w:tc>
        <w:tc>
          <w:tcPr>
            <w:tcW w:w="672" w:type="pct"/>
            <w:vMerge/>
            <w:vAlign w:val="center"/>
          </w:tcPr>
          <w:p w14:paraId="3FE9B417"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p>
        </w:tc>
      </w:tr>
      <w:tr w:rsidR="007C76C6" w:rsidRPr="00FD0906" w14:paraId="6C8CD94C" w14:textId="77777777" w:rsidTr="18450499">
        <w:trPr>
          <w:trHeight w:val="20"/>
        </w:trPr>
        <w:tc>
          <w:tcPr>
            <w:tcW w:w="1022" w:type="pct"/>
            <w:tcBorders>
              <w:top w:val="nil"/>
              <w:left w:val="single" w:sz="8" w:space="0" w:color="C6C6C6"/>
              <w:bottom w:val="single" w:sz="8" w:space="0" w:color="C6C6C6"/>
              <w:right w:val="single" w:sz="8" w:space="0" w:color="C6C6C6"/>
            </w:tcBorders>
            <w:shd w:val="clear" w:color="auto" w:fill="FFFFFF" w:themeFill="background1"/>
            <w:vAlign w:val="center"/>
            <w:hideMark/>
          </w:tcPr>
          <w:p w14:paraId="61F1C595" w14:textId="77777777" w:rsidR="007C76C6" w:rsidRPr="00FD0906" w:rsidRDefault="00F06106" w:rsidP="00550EA7">
            <w:pPr>
              <w:widowControl w:val="0"/>
              <w:autoSpaceDE w:val="0"/>
              <w:autoSpaceDN w:val="0"/>
              <w:adjustRightInd w:val="0"/>
              <w:rPr>
                <w:rFonts w:ascii="Arial" w:hAnsi="Arial" w:cs="Arial"/>
                <w:sz w:val="20"/>
                <w:szCs w:val="20"/>
                <w:lang w:eastAsia="pt-BR"/>
              </w:rPr>
            </w:pPr>
            <w:hyperlink r:id="rId28" w:history="1">
              <w:r w:rsidR="007C76C6" w:rsidRPr="00FD0906">
                <w:rPr>
                  <w:rFonts w:ascii="Arial" w:hAnsi="Arial" w:cs="Arial"/>
                  <w:sz w:val="20"/>
                  <w:szCs w:val="20"/>
                  <w:lang w:eastAsia="pt-BR"/>
                </w:rPr>
                <w:t>​Fundação Parque Tecnológico Itaipu - Brasil</w:t>
              </w:r>
            </w:hyperlink>
          </w:p>
        </w:tc>
        <w:tc>
          <w:tcPr>
            <w:tcW w:w="855" w:type="pct"/>
            <w:tcBorders>
              <w:top w:val="nil"/>
              <w:left w:val="single" w:sz="8" w:space="0" w:color="C6C6C6"/>
              <w:bottom w:val="single" w:sz="8" w:space="0" w:color="C6C6C6"/>
              <w:right w:val="single" w:sz="8" w:space="0" w:color="C6C6C6"/>
            </w:tcBorders>
            <w:shd w:val="clear" w:color="auto" w:fill="FFFFFF" w:themeFill="background1"/>
            <w:vAlign w:val="center"/>
          </w:tcPr>
          <w:p w14:paraId="1335C5F0"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50" w:type="pct"/>
            <w:tcBorders>
              <w:top w:val="nil"/>
              <w:left w:val="single" w:sz="8" w:space="0" w:color="C6C6C6"/>
              <w:bottom w:val="single" w:sz="8" w:space="0" w:color="C6C6C6"/>
              <w:right w:val="single" w:sz="8" w:space="0" w:color="C6C6C6"/>
            </w:tcBorders>
            <w:shd w:val="clear" w:color="auto" w:fill="FFFFFF" w:themeFill="background1"/>
            <w:vAlign w:val="center"/>
            <w:hideMark/>
          </w:tcPr>
          <w:p w14:paraId="10F755BE" w14:textId="77777777" w:rsidR="007C76C6" w:rsidRPr="00FD0906" w:rsidRDefault="007C76C6" w:rsidP="00550EA7">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672" w:type="pct"/>
            <w:tcBorders>
              <w:top w:val="nil"/>
              <w:left w:val="single" w:sz="8" w:space="0" w:color="C6C6C6"/>
              <w:bottom w:val="single" w:sz="8" w:space="0" w:color="C6C6C6"/>
              <w:right w:val="single" w:sz="8" w:space="0" w:color="C6C6C6"/>
            </w:tcBorders>
            <w:shd w:val="clear" w:color="auto" w:fill="FFFFFF" w:themeFill="background1"/>
            <w:vAlign w:val="center"/>
          </w:tcPr>
          <w:p w14:paraId="7BA10D6C" w14:textId="77777777" w:rsidR="007C76C6" w:rsidRPr="00FD0906" w:rsidRDefault="007C76C6" w:rsidP="00550EA7">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03/09/2021 a 03/09/2025</w:t>
            </w:r>
          </w:p>
        </w:tc>
      </w:tr>
    </w:tbl>
    <w:p w14:paraId="30150ED8" w14:textId="0A1ABA53" w:rsidR="007C76C6" w:rsidRDefault="007C76C6" w:rsidP="007C76C6"/>
    <w:p w14:paraId="40FE1EBE" w14:textId="7E8B6855" w:rsidR="008F0365" w:rsidRPr="00112594" w:rsidRDefault="00ED6F07" w:rsidP="00D71D9A">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26EA8948" w:rsidR="000908F9" w:rsidRPr="00C41B45" w:rsidRDefault="007C76C6" w:rsidP="00740925">
      <w:pPr>
        <w:pStyle w:val="Default"/>
        <w:spacing w:after="274"/>
        <w:jc w:val="both"/>
        <w:rPr>
          <w:rFonts w:ascii="Times New Roman" w:hAnsi="Times New Roman" w:cs="Times New Roman"/>
          <w:color w:val="auto"/>
          <w:sz w:val="20"/>
          <w:szCs w:val="20"/>
          <w:highlight w:val="yellow"/>
        </w:rPr>
      </w:pPr>
      <w:r w:rsidRPr="007C76C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0EA15717"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57.731</w:t>
            </w:r>
            <w:r w:rsidRPr="008F68D7">
              <w:rPr>
                <w:rFonts w:ascii="Arial" w:hAnsi="Arial" w:cs="Arial"/>
                <w:color w:val="000000"/>
                <w:sz w:val="20"/>
                <w:szCs w:val="20"/>
                <w:lang w:eastAsia="pt-BR"/>
              </w:rPr>
              <w:t xml:space="preserve"> </w:t>
            </w:r>
          </w:p>
        </w:tc>
        <w:tc>
          <w:tcPr>
            <w:tcW w:w="1969" w:type="dxa"/>
            <w:noWrap/>
            <w:hideMark/>
          </w:tcPr>
          <w:p w14:paraId="0814931A" w14:textId="5E96CF37"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57.729</w:t>
            </w:r>
            <w:r w:rsidRPr="008F68D7">
              <w:rPr>
                <w:rFonts w:ascii="Arial" w:hAnsi="Arial" w:cs="Arial"/>
                <w:color w:val="000000"/>
                <w:sz w:val="20"/>
                <w:szCs w:val="20"/>
                <w:lang w:eastAsia="pt-BR"/>
              </w:rPr>
              <w:t xml:space="preserve"> </w:t>
            </w:r>
          </w:p>
        </w:tc>
        <w:tc>
          <w:tcPr>
            <w:tcW w:w="1646" w:type="dxa"/>
            <w:noWrap/>
            <w:hideMark/>
          </w:tcPr>
          <w:p w14:paraId="185BFE93" w14:textId="5A986438" w:rsidR="000908F9" w:rsidRPr="008F68D7" w:rsidRDefault="007C76C6" w:rsidP="002A12D3">
            <w:pPr>
              <w:jc w:val="right"/>
              <w:rPr>
                <w:rFonts w:ascii="Arial" w:hAnsi="Arial" w:cs="Arial"/>
                <w:color w:val="000000"/>
                <w:sz w:val="20"/>
                <w:szCs w:val="20"/>
                <w:lang w:eastAsia="pt-BR"/>
              </w:rPr>
            </w:pPr>
            <w:r>
              <w:rPr>
                <w:rFonts w:ascii="Arial" w:hAnsi="Arial" w:cs="Arial"/>
                <w:color w:val="000000"/>
                <w:sz w:val="20"/>
                <w:szCs w:val="20"/>
                <w:lang w:eastAsia="pt-BR"/>
              </w:rPr>
              <w:t>2</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2349A01F"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28.531</w:t>
            </w:r>
            <w:r w:rsidRPr="008F68D7">
              <w:rPr>
                <w:rFonts w:ascii="Arial" w:hAnsi="Arial" w:cs="Arial"/>
                <w:color w:val="000000"/>
                <w:sz w:val="20"/>
                <w:szCs w:val="20"/>
                <w:lang w:eastAsia="pt-BR"/>
              </w:rPr>
              <w:t xml:space="preserve"> </w:t>
            </w:r>
          </w:p>
        </w:tc>
        <w:tc>
          <w:tcPr>
            <w:tcW w:w="1969" w:type="dxa"/>
            <w:noWrap/>
            <w:hideMark/>
          </w:tcPr>
          <w:p w14:paraId="23990DBB" w14:textId="5A908EB1" w:rsidR="000908F9" w:rsidRPr="008F68D7" w:rsidRDefault="007C76C6" w:rsidP="002A12D3">
            <w:pPr>
              <w:jc w:val="right"/>
              <w:rPr>
                <w:rFonts w:ascii="Arial" w:hAnsi="Arial" w:cs="Arial"/>
                <w:color w:val="000000"/>
                <w:sz w:val="20"/>
                <w:szCs w:val="20"/>
                <w:lang w:eastAsia="pt-BR"/>
              </w:rPr>
            </w:pPr>
            <w:r>
              <w:rPr>
                <w:rFonts w:ascii="Arial" w:hAnsi="Arial" w:cs="Arial"/>
                <w:color w:val="000000"/>
                <w:sz w:val="20"/>
                <w:szCs w:val="20"/>
                <w:lang w:eastAsia="pt-BR"/>
              </w:rPr>
              <w:t>29.666</w:t>
            </w:r>
            <w:r w:rsidR="000908F9" w:rsidRPr="008F68D7">
              <w:rPr>
                <w:rFonts w:ascii="Arial" w:hAnsi="Arial" w:cs="Arial"/>
                <w:color w:val="000000"/>
                <w:sz w:val="20"/>
                <w:szCs w:val="20"/>
                <w:lang w:eastAsia="pt-BR"/>
              </w:rPr>
              <w:t xml:space="preserve"> </w:t>
            </w:r>
          </w:p>
        </w:tc>
        <w:tc>
          <w:tcPr>
            <w:tcW w:w="1646" w:type="dxa"/>
            <w:noWrap/>
            <w:hideMark/>
          </w:tcPr>
          <w:p w14:paraId="41B07E40" w14:textId="1F720ADB"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(1.135)</w:t>
            </w:r>
            <w:r w:rsidR="007C76C6" w:rsidRPr="008F68D7">
              <w:rPr>
                <w:rFonts w:ascii="Arial" w:hAnsi="Arial" w:cs="Arial"/>
                <w:color w:val="000000"/>
                <w:sz w:val="20"/>
                <w:szCs w:val="20"/>
                <w:lang w:eastAsia="pt-BR"/>
              </w:rPr>
              <w:t xml:space="preserve"> </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14D3EF59" w:rsidR="000908F9" w:rsidRPr="008F68D7" w:rsidRDefault="007C76C6" w:rsidP="002B5B41">
            <w:pPr>
              <w:jc w:val="right"/>
              <w:rPr>
                <w:rFonts w:ascii="Arial" w:hAnsi="Arial" w:cs="Arial"/>
                <w:b/>
                <w:bCs/>
                <w:color w:val="000000"/>
                <w:sz w:val="20"/>
                <w:szCs w:val="20"/>
                <w:lang w:eastAsia="pt-BR"/>
              </w:rPr>
            </w:pPr>
            <w:r>
              <w:rPr>
                <w:rFonts w:ascii="Arial" w:hAnsi="Arial" w:cs="Arial"/>
                <w:b/>
                <w:bCs/>
                <w:color w:val="000000"/>
                <w:sz w:val="20"/>
                <w:szCs w:val="20"/>
                <w:lang w:eastAsia="pt-BR"/>
              </w:rPr>
              <w:t>86.262</w:t>
            </w:r>
            <w:r w:rsidR="000908F9" w:rsidRPr="008F68D7">
              <w:rPr>
                <w:rFonts w:ascii="Arial" w:hAnsi="Arial" w:cs="Arial"/>
                <w:b/>
                <w:bCs/>
                <w:color w:val="000000"/>
                <w:sz w:val="20"/>
                <w:szCs w:val="20"/>
                <w:lang w:eastAsia="pt-BR"/>
              </w:rPr>
              <w:t xml:space="preserve"> </w:t>
            </w:r>
          </w:p>
        </w:tc>
        <w:tc>
          <w:tcPr>
            <w:tcW w:w="1969" w:type="dxa"/>
            <w:noWrap/>
            <w:hideMark/>
          </w:tcPr>
          <w:p w14:paraId="304EE1B9" w14:textId="2191F071" w:rsidR="000908F9" w:rsidRPr="008F68D7" w:rsidRDefault="000908F9">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7C76C6">
              <w:rPr>
                <w:rFonts w:ascii="Arial" w:hAnsi="Arial" w:cs="Arial"/>
                <w:b/>
                <w:bCs/>
                <w:color w:val="000000"/>
                <w:sz w:val="20"/>
                <w:szCs w:val="20"/>
                <w:lang w:eastAsia="pt-BR"/>
              </w:rPr>
              <w:t>87.395</w:t>
            </w:r>
            <w:r w:rsidRPr="008F68D7">
              <w:rPr>
                <w:rFonts w:ascii="Arial" w:hAnsi="Arial" w:cs="Arial"/>
                <w:b/>
                <w:bCs/>
                <w:color w:val="000000"/>
                <w:sz w:val="20"/>
                <w:szCs w:val="20"/>
                <w:lang w:eastAsia="pt-BR"/>
              </w:rPr>
              <w:t xml:space="preserve"> </w:t>
            </w:r>
          </w:p>
        </w:tc>
        <w:tc>
          <w:tcPr>
            <w:tcW w:w="1646" w:type="dxa"/>
            <w:noWrap/>
            <w:hideMark/>
          </w:tcPr>
          <w:p w14:paraId="5D36476E" w14:textId="76C1E0FC" w:rsidR="000908F9" w:rsidRPr="008F68D7" w:rsidRDefault="00D93116">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7C76C6">
              <w:rPr>
                <w:rFonts w:ascii="Arial" w:hAnsi="Arial" w:cs="Arial"/>
                <w:b/>
                <w:bCs/>
                <w:color w:val="000000"/>
                <w:sz w:val="20"/>
                <w:szCs w:val="20"/>
                <w:lang w:eastAsia="pt-BR"/>
              </w:rPr>
              <w:t>1.133</w:t>
            </w:r>
            <w:r>
              <w:rPr>
                <w:rFonts w:ascii="Arial" w:hAnsi="Arial" w:cs="Arial"/>
                <w:b/>
                <w:bCs/>
                <w:color w:val="000000"/>
                <w:sz w:val="20"/>
                <w:szCs w:val="20"/>
                <w:lang w:eastAsia="pt-BR"/>
              </w:rPr>
              <w:t>)</w:t>
            </w:r>
            <w:r w:rsidR="000908F9" w:rsidRPr="008F68D7">
              <w:rPr>
                <w:rFonts w:ascii="Arial" w:hAnsi="Arial" w:cs="Arial"/>
                <w:b/>
                <w:bCs/>
                <w:color w:val="000000"/>
                <w:sz w:val="20"/>
                <w:szCs w:val="20"/>
                <w:lang w:eastAsia="pt-BR"/>
              </w:rPr>
              <w:t xml:space="preserve"> </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06E11DC2" w:rsidR="000908F9" w:rsidRPr="008F68D7" w:rsidRDefault="007C76C6" w:rsidP="004072BE">
            <w:pPr>
              <w:jc w:val="right"/>
              <w:rPr>
                <w:rFonts w:ascii="Arial" w:hAnsi="Arial" w:cs="Arial"/>
                <w:color w:val="000000"/>
                <w:sz w:val="20"/>
                <w:szCs w:val="20"/>
                <w:lang w:eastAsia="pt-BR"/>
              </w:rPr>
            </w:pPr>
            <w:r>
              <w:rPr>
                <w:rFonts w:ascii="Arial" w:hAnsi="Arial" w:cs="Arial"/>
                <w:color w:val="000000"/>
                <w:sz w:val="20"/>
                <w:szCs w:val="20"/>
                <w:lang w:eastAsia="pt-BR"/>
              </w:rPr>
              <w:t>27.068</w:t>
            </w:r>
            <w:r w:rsidR="000908F9" w:rsidRPr="008F68D7">
              <w:rPr>
                <w:rFonts w:ascii="Arial" w:hAnsi="Arial" w:cs="Arial"/>
                <w:color w:val="000000"/>
                <w:sz w:val="20"/>
                <w:szCs w:val="20"/>
                <w:lang w:eastAsia="pt-BR"/>
              </w:rPr>
              <w:t xml:space="preserve"> </w:t>
            </w:r>
          </w:p>
        </w:tc>
        <w:tc>
          <w:tcPr>
            <w:tcW w:w="1969" w:type="dxa"/>
            <w:noWrap/>
            <w:hideMark/>
          </w:tcPr>
          <w:p w14:paraId="411FBD0F" w14:textId="6A40273D"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28.58</w:t>
            </w:r>
            <w:r w:rsidR="00550EA7">
              <w:rPr>
                <w:rFonts w:ascii="Arial" w:hAnsi="Arial" w:cs="Arial"/>
                <w:color w:val="000000"/>
                <w:sz w:val="20"/>
                <w:szCs w:val="20"/>
                <w:lang w:eastAsia="pt-BR"/>
              </w:rPr>
              <w:t>7</w:t>
            </w:r>
          </w:p>
        </w:tc>
        <w:tc>
          <w:tcPr>
            <w:tcW w:w="1646" w:type="dxa"/>
            <w:noWrap/>
            <w:hideMark/>
          </w:tcPr>
          <w:p w14:paraId="79A4D1DF" w14:textId="3A2E4805"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w:t>
            </w:r>
            <w:r w:rsidR="007C76C6">
              <w:rPr>
                <w:rFonts w:ascii="Arial" w:hAnsi="Arial" w:cs="Arial"/>
                <w:color w:val="000000"/>
                <w:sz w:val="20"/>
                <w:szCs w:val="20"/>
                <w:lang w:eastAsia="pt-BR"/>
              </w:rPr>
              <w:t>1.5</w:t>
            </w:r>
            <w:r w:rsidR="00550EA7">
              <w:rPr>
                <w:rFonts w:ascii="Arial" w:hAnsi="Arial" w:cs="Arial"/>
                <w:color w:val="000000"/>
                <w:sz w:val="20"/>
                <w:szCs w:val="20"/>
                <w:lang w:eastAsia="pt-BR"/>
              </w:rPr>
              <w:t>19</w:t>
            </w:r>
            <w:r>
              <w:rPr>
                <w:rFonts w:ascii="Arial" w:hAnsi="Arial" w:cs="Arial"/>
                <w:color w:val="000000"/>
                <w:sz w:val="20"/>
                <w:szCs w:val="20"/>
                <w:lang w:eastAsia="pt-BR"/>
              </w:rPr>
              <w:t>)</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lastRenderedPageBreak/>
              <w:t>Passivo Não Circulante</w:t>
            </w:r>
          </w:p>
        </w:tc>
        <w:tc>
          <w:tcPr>
            <w:tcW w:w="2385" w:type="dxa"/>
            <w:noWrap/>
            <w:hideMark/>
          </w:tcPr>
          <w:p w14:paraId="3733C0F7" w14:textId="0536FC9D"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26.</w:t>
            </w:r>
            <w:r w:rsidR="007C76C6">
              <w:rPr>
                <w:rFonts w:ascii="Arial" w:hAnsi="Arial" w:cs="Arial"/>
                <w:color w:val="000000"/>
                <w:sz w:val="20"/>
                <w:szCs w:val="20"/>
                <w:lang w:eastAsia="pt-BR"/>
              </w:rPr>
              <w:t>305</w:t>
            </w:r>
            <w:r w:rsidR="007C76C6" w:rsidRPr="008F68D7">
              <w:rPr>
                <w:rFonts w:ascii="Arial" w:hAnsi="Arial" w:cs="Arial"/>
                <w:color w:val="000000"/>
                <w:sz w:val="20"/>
                <w:szCs w:val="20"/>
                <w:lang w:eastAsia="pt-BR"/>
              </w:rPr>
              <w:t xml:space="preserve"> </w:t>
            </w:r>
          </w:p>
        </w:tc>
        <w:tc>
          <w:tcPr>
            <w:tcW w:w="1969" w:type="dxa"/>
            <w:noWrap/>
            <w:hideMark/>
          </w:tcPr>
          <w:p w14:paraId="577E83CB" w14:textId="0A9F1277"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26.</w:t>
            </w:r>
            <w:r w:rsidR="007C76C6">
              <w:rPr>
                <w:rFonts w:ascii="Arial" w:hAnsi="Arial" w:cs="Arial"/>
                <w:color w:val="000000"/>
                <w:sz w:val="20"/>
                <w:szCs w:val="20"/>
                <w:lang w:eastAsia="pt-BR"/>
              </w:rPr>
              <w:t>305</w:t>
            </w:r>
            <w:r w:rsidR="007C76C6" w:rsidRPr="008F68D7">
              <w:rPr>
                <w:rFonts w:ascii="Arial" w:hAnsi="Arial" w:cs="Arial"/>
                <w:color w:val="000000"/>
                <w:sz w:val="20"/>
                <w:szCs w:val="20"/>
                <w:lang w:eastAsia="pt-BR"/>
              </w:rPr>
              <w:t xml:space="preserve"> </w:t>
            </w:r>
          </w:p>
        </w:tc>
        <w:tc>
          <w:tcPr>
            <w:tcW w:w="1646" w:type="dxa"/>
            <w:noWrap/>
            <w:hideMark/>
          </w:tcPr>
          <w:p w14:paraId="2B92E833" w14:textId="13941D46" w:rsidR="000908F9" w:rsidRPr="008F68D7" w:rsidRDefault="007C76C6" w:rsidP="008F68D7">
            <w:pPr>
              <w:jc w:val="right"/>
              <w:rPr>
                <w:rFonts w:ascii="Arial" w:hAnsi="Arial" w:cs="Arial"/>
                <w:color w:val="000000"/>
                <w:sz w:val="20"/>
                <w:szCs w:val="20"/>
                <w:lang w:eastAsia="pt-BR"/>
              </w:rPr>
            </w:pP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3433C931"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32.889</w:t>
            </w:r>
            <w:r w:rsidRPr="008F68D7">
              <w:rPr>
                <w:rFonts w:ascii="Arial" w:hAnsi="Arial" w:cs="Arial"/>
                <w:color w:val="000000"/>
                <w:sz w:val="20"/>
                <w:szCs w:val="20"/>
                <w:lang w:eastAsia="pt-BR"/>
              </w:rPr>
              <w:t xml:space="preserve"> </w:t>
            </w:r>
          </w:p>
        </w:tc>
        <w:tc>
          <w:tcPr>
            <w:tcW w:w="1969" w:type="dxa"/>
            <w:noWrap/>
            <w:hideMark/>
          </w:tcPr>
          <w:p w14:paraId="3B1D255B" w14:textId="1EE62DBA"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32.50</w:t>
            </w:r>
            <w:r w:rsidR="00550EA7">
              <w:rPr>
                <w:rFonts w:ascii="Arial" w:hAnsi="Arial" w:cs="Arial"/>
                <w:color w:val="000000"/>
                <w:sz w:val="20"/>
                <w:szCs w:val="20"/>
                <w:lang w:eastAsia="pt-BR"/>
              </w:rPr>
              <w:t>3</w:t>
            </w:r>
            <w:r w:rsidR="000908F9" w:rsidRPr="008F68D7">
              <w:rPr>
                <w:rFonts w:ascii="Arial" w:hAnsi="Arial" w:cs="Arial"/>
                <w:color w:val="000000"/>
                <w:sz w:val="20"/>
                <w:szCs w:val="20"/>
                <w:lang w:eastAsia="pt-BR"/>
              </w:rPr>
              <w:t xml:space="preserve"> </w:t>
            </w:r>
          </w:p>
        </w:tc>
        <w:tc>
          <w:tcPr>
            <w:tcW w:w="1646" w:type="dxa"/>
            <w:noWrap/>
            <w:hideMark/>
          </w:tcPr>
          <w:p w14:paraId="682ED65E" w14:textId="7F75067E"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38</w:t>
            </w:r>
            <w:r w:rsidR="00550EA7">
              <w:rPr>
                <w:rFonts w:ascii="Arial" w:hAnsi="Arial" w:cs="Arial"/>
                <w:color w:val="000000"/>
                <w:sz w:val="20"/>
                <w:szCs w:val="20"/>
                <w:lang w:eastAsia="pt-BR"/>
              </w:rPr>
              <w:t>6</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47870C61" w:rsidR="000908F9" w:rsidRPr="008F68D7" w:rsidRDefault="007C76C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86.262</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22F2C1C7" w:rsidR="000908F9" w:rsidRPr="008F68D7" w:rsidRDefault="007C76C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87.395</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5600AF48" w:rsidR="000908F9" w:rsidRPr="008F68D7" w:rsidRDefault="00D93116">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7C76C6">
              <w:rPr>
                <w:rFonts w:ascii="Arial" w:hAnsi="Arial" w:cs="Arial"/>
                <w:b/>
                <w:bCs/>
                <w:color w:val="000000"/>
                <w:sz w:val="20"/>
                <w:szCs w:val="20"/>
                <w:lang w:eastAsia="pt-BR"/>
              </w:rPr>
              <w:t>1.133</w:t>
            </w:r>
            <w:r>
              <w:rPr>
                <w:rFonts w:ascii="Arial" w:hAnsi="Arial" w:cs="Arial"/>
                <w:b/>
                <w:bCs/>
                <w:color w:val="000000"/>
                <w:sz w:val="20"/>
                <w:szCs w:val="20"/>
                <w:lang w:eastAsia="pt-BR"/>
              </w:rPr>
              <w:t>)</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533BA638" w14:textId="73513BA3" w:rsidR="00A32B5B" w:rsidRDefault="00EA7BFE" w:rsidP="007C54E3">
      <w:pPr>
        <w:pStyle w:val="PargrafodaLista"/>
        <w:keepLines/>
        <w:autoSpaceDE w:val="0"/>
        <w:autoSpaceDN w:val="0"/>
        <w:ind w:left="0"/>
        <w:jc w:val="both"/>
        <w:rPr>
          <w:rFonts w:ascii="Arial" w:hAnsi="Arial" w:cs="Arial"/>
          <w:iCs/>
          <w:sz w:val="20"/>
          <w:szCs w:val="20"/>
          <w:lang w:eastAsia="pt-BR"/>
        </w:rPr>
      </w:pPr>
      <w:r w:rsidRPr="00EA7BFE">
        <w:rPr>
          <w:rFonts w:ascii="Arial" w:hAnsi="Arial" w:cs="Arial"/>
          <w:iCs/>
          <w:sz w:val="20"/>
          <w:szCs w:val="20"/>
          <w:lang w:eastAsia="pt-BR"/>
        </w:rPr>
        <w:t xml:space="preserve">A conciliação apresentou uma diferença no total de (R$ </w:t>
      </w:r>
      <w:r w:rsidR="007C76C6">
        <w:rPr>
          <w:rFonts w:ascii="Arial" w:hAnsi="Arial" w:cs="Arial"/>
          <w:iCs/>
          <w:sz w:val="20"/>
          <w:szCs w:val="20"/>
          <w:lang w:eastAsia="pt-BR"/>
        </w:rPr>
        <w:t>1.133</w:t>
      </w:r>
      <w:r w:rsidRPr="00EA7BFE">
        <w:rPr>
          <w:rFonts w:ascii="Arial" w:hAnsi="Arial" w:cs="Arial"/>
          <w:iCs/>
          <w:sz w:val="20"/>
          <w:szCs w:val="20"/>
          <w:lang w:eastAsia="pt-BR"/>
        </w:rPr>
        <w:t>). Não foi possível o ajuste no SIAFI em razão do prazo de fechamento do sistema ser exíguo para a conciliação entre os encerramentos da contabilidade privada e pública.</w:t>
      </w:r>
    </w:p>
    <w:p w14:paraId="3CAD7296" w14:textId="77777777" w:rsidR="00EA7BFE" w:rsidRDefault="00EA7BFE"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4BF5C3F3" w14:textId="0E69DE4B" w:rsidR="00A81D0A" w:rsidRDefault="00A81D0A" w:rsidP="007C54E3">
      <w:pPr>
        <w:pStyle w:val="PargrafodaLista"/>
        <w:keepLines/>
        <w:autoSpaceDE w:val="0"/>
        <w:autoSpaceDN w:val="0"/>
        <w:ind w:left="0"/>
        <w:jc w:val="both"/>
        <w:rPr>
          <w:rFonts w:ascii="Arial" w:hAnsi="Arial" w:cs="Arial"/>
          <w:iCs/>
          <w:sz w:val="20"/>
          <w:szCs w:val="20"/>
          <w:lang w:eastAsia="pt-BR"/>
        </w:rPr>
      </w:pPr>
      <w:r w:rsidRPr="00513D6F">
        <w:rPr>
          <w:rFonts w:ascii="Arial" w:hAnsi="Arial" w:cs="Arial"/>
          <w:iCs/>
          <w:sz w:val="20"/>
          <w:szCs w:val="20"/>
          <w:lang w:eastAsia="pt-BR"/>
        </w:rPr>
        <w:t>a)</w:t>
      </w:r>
      <w:r w:rsidR="00EA7BFE" w:rsidRPr="00EA7BFE">
        <w:t xml:space="preserve"> </w:t>
      </w:r>
      <w:r w:rsidR="00EA7BFE" w:rsidRPr="00EA7BFE">
        <w:rPr>
          <w:rFonts w:ascii="Arial" w:hAnsi="Arial" w:cs="Arial"/>
          <w:iCs/>
          <w:sz w:val="20"/>
          <w:szCs w:val="20"/>
          <w:lang w:eastAsia="pt-BR"/>
        </w:rPr>
        <w:t xml:space="preserve">O ativo circulante apresentou uma diferença de R$ </w:t>
      </w:r>
      <w:r w:rsidR="00550EA7">
        <w:rPr>
          <w:rFonts w:ascii="Arial" w:hAnsi="Arial" w:cs="Arial"/>
          <w:iCs/>
          <w:sz w:val="20"/>
          <w:szCs w:val="20"/>
          <w:lang w:eastAsia="pt-BR"/>
        </w:rPr>
        <w:t>2</w:t>
      </w:r>
      <w:r w:rsidR="007C76C6">
        <w:rPr>
          <w:rFonts w:ascii="Arial" w:hAnsi="Arial" w:cs="Arial"/>
          <w:iCs/>
          <w:sz w:val="20"/>
          <w:szCs w:val="20"/>
          <w:lang w:eastAsia="pt-BR"/>
        </w:rPr>
        <w:t xml:space="preserve"> </w:t>
      </w:r>
      <w:r w:rsidR="00EA7BFE" w:rsidRPr="00EA7BFE">
        <w:rPr>
          <w:rFonts w:ascii="Arial" w:hAnsi="Arial" w:cs="Arial"/>
          <w:iCs/>
          <w:sz w:val="20"/>
          <w:szCs w:val="20"/>
          <w:lang w:eastAsia="pt-BR"/>
        </w:rPr>
        <w:t>conforme demonstrado na tabela abaixo. Outros créditos referem-se ao registro de valores a receber pela cessão de funcionários a outros órgãos.</w:t>
      </w:r>
    </w:p>
    <w:p w14:paraId="445B5F49" w14:textId="77777777" w:rsidR="007C54E3" w:rsidRDefault="007C54E3" w:rsidP="007C54E3">
      <w:pPr>
        <w:pStyle w:val="PargrafodaLista"/>
        <w:keepLines/>
        <w:autoSpaceDE w:val="0"/>
        <w:autoSpaceDN w:val="0"/>
        <w:ind w:left="0"/>
        <w:jc w:val="both"/>
        <w:rPr>
          <w:rFonts w:ascii="Arial" w:hAnsi="Arial" w:cs="Arial"/>
          <w:iCs/>
          <w:sz w:val="20"/>
          <w:szCs w:val="20"/>
          <w:lang w:eastAsia="pt-BR"/>
        </w:rPr>
      </w:pPr>
    </w:p>
    <w:tbl>
      <w:tblPr>
        <w:tblW w:w="9875" w:type="dxa"/>
        <w:tblCellMar>
          <w:left w:w="70" w:type="dxa"/>
          <w:right w:w="70" w:type="dxa"/>
        </w:tblCellMar>
        <w:tblLook w:val="04A0" w:firstRow="1" w:lastRow="0" w:firstColumn="1" w:lastColumn="0" w:noHBand="0" w:noVBand="1"/>
      </w:tblPr>
      <w:tblGrid>
        <w:gridCol w:w="4815"/>
        <w:gridCol w:w="1725"/>
        <w:gridCol w:w="1725"/>
        <w:gridCol w:w="1610"/>
      </w:tblGrid>
      <w:tr w:rsidR="009C324B" w:rsidRPr="00075E57" w14:paraId="370D176E" w14:textId="77777777" w:rsidTr="002A12D3">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2213E"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Descrição</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663231FF"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4.320/64</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2EB4E1BF"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6.404/76</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14:paraId="6C453B9E"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Diferença</w:t>
            </w:r>
          </w:p>
        </w:tc>
      </w:tr>
      <w:tr w:rsidR="00850611" w:rsidRPr="00075E57" w14:paraId="2BD5B9F0" w14:textId="77777777" w:rsidTr="002A12D3">
        <w:trPr>
          <w:trHeight w:val="281"/>
        </w:trPr>
        <w:tc>
          <w:tcPr>
            <w:tcW w:w="4815" w:type="dxa"/>
            <w:tcBorders>
              <w:top w:val="nil"/>
              <w:left w:val="single" w:sz="4" w:space="0" w:color="auto"/>
              <w:bottom w:val="single" w:sz="4" w:space="0" w:color="auto"/>
              <w:right w:val="single" w:sz="4" w:space="0" w:color="auto"/>
            </w:tcBorders>
            <w:shd w:val="clear" w:color="auto" w:fill="auto"/>
            <w:noWrap/>
            <w:vAlign w:val="center"/>
          </w:tcPr>
          <w:p w14:paraId="5A26F56D" w14:textId="2101183A" w:rsidR="00850611" w:rsidRPr="00C41C28" w:rsidRDefault="00EA7BFE" w:rsidP="0066339D">
            <w:pPr>
              <w:rPr>
                <w:rFonts w:ascii="Arial" w:hAnsi="Arial" w:cs="Arial"/>
                <w:color w:val="000000"/>
                <w:sz w:val="20"/>
                <w:szCs w:val="20"/>
                <w:lang w:eastAsia="pt-BR"/>
              </w:rPr>
            </w:pPr>
            <w:r>
              <w:rPr>
                <w:rFonts w:ascii="Arial" w:hAnsi="Arial" w:cs="Arial"/>
                <w:color w:val="000000"/>
                <w:sz w:val="20"/>
                <w:szCs w:val="20"/>
                <w:lang w:eastAsia="pt-BR"/>
              </w:rPr>
              <w:t>Outros créditos</w:t>
            </w:r>
            <w:r w:rsidR="0066339D">
              <w:rPr>
                <w:rFonts w:ascii="Arial" w:hAnsi="Arial" w:cs="Arial"/>
                <w:color w:val="000000"/>
                <w:sz w:val="20"/>
                <w:szCs w:val="20"/>
                <w:lang w:eastAsia="pt-BR"/>
              </w:rPr>
              <w:t xml:space="preserve"> </w:t>
            </w:r>
          </w:p>
        </w:tc>
        <w:tc>
          <w:tcPr>
            <w:tcW w:w="1725" w:type="dxa"/>
            <w:tcBorders>
              <w:top w:val="nil"/>
              <w:left w:val="nil"/>
              <w:bottom w:val="single" w:sz="4" w:space="0" w:color="auto"/>
              <w:right w:val="single" w:sz="4" w:space="0" w:color="auto"/>
            </w:tcBorders>
            <w:shd w:val="clear" w:color="auto" w:fill="auto"/>
            <w:noWrap/>
            <w:vAlign w:val="center"/>
          </w:tcPr>
          <w:p w14:paraId="23A22F04" w14:textId="0E81A350" w:rsidR="00850611" w:rsidRPr="00C41C28" w:rsidRDefault="007C76C6" w:rsidP="00C4367E">
            <w:pPr>
              <w:jc w:val="right"/>
              <w:rPr>
                <w:rFonts w:ascii="Arial" w:hAnsi="Arial" w:cs="Arial"/>
                <w:color w:val="000000"/>
                <w:sz w:val="20"/>
                <w:szCs w:val="20"/>
                <w:lang w:eastAsia="pt-BR"/>
              </w:rPr>
            </w:pPr>
            <w:r>
              <w:rPr>
                <w:rFonts w:ascii="Arial" w:hAnsi="Arial" w:cs="Arial"/>
                <w:color w:val="000000"/>
                <w:sz w:val="20"/>
                <w:szCs w:val="20"/>
                <w:lang w:eastAsia="pt-BR"/>
              </w:rPr>
              <w:t>2</w:t>
            </w:r>
          </w:p>
        </w:tc>
        <w:tc>
          <w:tcPr>
            <w:tcW w:w="1725" w:type="dxa"/>
            <w:tcBorders>
              <w:top w:val="nil"/>
              <w:left w:val="nil"/>
              <w:bottom w:val="single" w:sz="4" w:space="0" w:color="auto"/>
              <w:right w:val="single" w:sz="4" w:space="0" w:color="auto"/>
            </w:tcBorders>
            <w:shd w:val="clear" w:color="auto" w:fill="auto"/>
            <w:noWrap/>
            <w:vAlign w:val="center"/>
          </w:tcPr>
          <w:p w14:paraId="1FF26CD2" w14:textId="7720D7CE" w:rsidR="00850611" w:rsidRPr="00C41C28" w:rsidRDefault="00B40A40" w:rsidP="00EA7BFE">
            <w:pPr>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610" w:type="dxa"/>
            <w:tcBorders>
              <w:top w:val="nil"/>
              <w:left w:val="nil"/>
              <w:bottom w:val="single" w:sz="4" w:space="0" w:color="auto"/>
              <w:right w:val="single" w:sz="4" w:space="0" w:color="auto"/>
            </w:tcBorders>
            <w:shd w:val="clear" w:color="auto" w:fill="auto"/>
            <w:noWrap/>
            <w:vAlign w:val="center"/>
          </w:tcPr>
          <w:p w14:paraId="324568E4" w14:textId="00F220BA" w:rsidR="00850611" w:rsidRPr="00C41C28" w:rsidRDefault="007C76C6" w:rsidP="00C41C28">
            <w:pPr>
              <w:jc w:val="right"/>
              <w:rPr>
                <w:rFonts w:ascii="Arial" w:hAnsi="Arial" w:cs="Arial"/>
                <w:color w:val="000000"/>
                <w:sz w:val="20"/>
                <w:szCs w:val="20"/>
                <w:lang w:eastAsia="pt-BR"/>
              </w:rPr>
            </w:pPr>
            <w:r>
              <w:rPr>
                <w:rFonts w:ascii="Arial" w:hAnsi="Arial" w:cs="Arial"/>
                <w:color w:val="000000"/>
                <w:sz w:val="20"/>
                <w:szCs w:val="20"/>
                <w:lang w:eastAsia="pt-BR"/>
              </w:rPr>
              <w:t>2</w:t>
            </w:r>
          </w:p>
        </w:tc>
      </w:tr>
      <w:tr w:rsidR="009C324B" w:rsidRPr="00075E57" w14:paraId="7192E43A" w14:textId="77777777" w:rsidTr="002A12D3">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84ABB" w14:textId="77777777" w:rsidR="009C324B" w:rsidRPr="00C41C28" w:rsidRDefault="009C324B" w:rsidP="00C4367E">
            <w:pPr>
              <w:rPr>
                <w:rFonts w:ascii="Arial" w:hAnsi="Arial" w:cs="Arial"/>
                <w:b/>
                <w:bCs/>
                <w:color w:val="000000"/>
                <w:sz w:val="20"/>
                <w:szCs w:val="20"/>
                <w:lang w:eastAsia="pt-BR"/>
              </w:rPr>
            </w:pPr>
            <w:r w:rsidRPr="00C41C28">
              <w:rPr>
                <w:rFonts w:ascii="Arial" w:hAnsi="Arial" w:cs="Arial"/>
                <w:b/>
                <w:bCs/>
                <w:color w:val="000000"/>
                <w:sz w:val="20"/>
                <w:szCs w:val="20"/>
                <w:lang w:eastAsia="pt-BR"/>
              </w:rPr>
              <w:t>Total</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1ED7B5DD" w14:textId="63DE42A1" w:rsidR="009C324B" w:rsidRPr="00C41C28" w:rsidRDefault="007C76C6">
            <w:pPr>
              <w:jc w:val="right"/>
              <w:rPr>
                <w:rFonts w:ascii="Arial" w:hAnsi="Arial" w:cs="Arial"/>
                <w:b/>
                <w:bCs/>
                <w:color w:val="000000"/>
                <w:sz w:val="20"/>
                <w:szCs w:val="20"/>
                <w:lang w:eastAsia="pt-BR"/>
              </w:rPr>
            </w:pPr>
            <w:r>
              <w:rPr>
                <w:rFonts w:ascii="Arial" w:hAnsi="Arial" w:cs="Arial"/>
                <w:b/>
                <w:bCs/>
                <w:color w:val="000000"/>
                <w:sz w:val="20"/>
                <w:szCs w:val="20"/>
                <w:lang w:eastAsia="pt-BR"/>
              </w:rPr>
              <w:t>2</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54688F2A" w14:textId="60AF0A22" w:rsidR="009C324B" w:rsidRPr="00C41C28" w:rsidRDefault="007C76C6"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w:t>
            </w:r>
          </w:p>
        </w:tc>
        <w:tc>
          <w:tcPr>
            <w:tcW w:w="1610" w:type="dxa"/>
            <w:tcBorders>
              <w:top w:val="nil"/>
              <w:left w:val="nil"/>
              <w:bottom w:val="single" w:sz="4" w:space="0" w:color="auto"/>
              <w:right w:val="single" w:sz="4" w:space="0" w:color="auto"/>
            </w:tcBorders>
            <w:shd w:val="clear" w:color="auto" w:fill="auto"/>
            <w:noWrap/>
            <w:vAlign w:val="center"/>
            <w:hideMark/>
          </w:tcPr>
          <w:p w14:paraId="4A491AB8" w14:textId="34029139" w:rsidR="009C324B" w:rsidRPr="00C41C28" w:rsidRDefault="007C76C6">
            <w:pPr>
              <w:jc w:val="right"/>
              <w:rPr>
                <w:rFonts w:ascii="Arial" w:hAnsi="Arial" w:cs="Arial"/>
                <w:b/>
                <w:bCs/>
                <w:color w:val="000000"/>
                <w:sz w:val="20"/>
                <w:szCs w:val="20"/>
                <w:lang w:eastAsia="pt-BR"/>
              </w:rPr>
            </w:pPr>
            <w:r>
              <w:rPr>
                <w:rFonts w:ascii="Arial" w:hAnsi="Arial" w:cs="Arial"/>
                <w:b/>
                <w:bCs/>
                <w:color w:val="000000"/>
                <w:sz w:val="20"/>
                <w:szCs w:val="20"/>
                <w:lang w:eastAsia="pt-BR"/>
              </w:rPr>
              <w:t>2</w:t>
            </w:r>
          </w:p>
        </w:tc>
      </w:tr>
    </w:tbl>
    <w:p w14:paraId="3BFB8ABB" w14:textId="77777777" w:rsidR="0087217E" w:rsidRPr="00075E57"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6E09D3B4" w14:textId="096852AE" w:rsidR="007C76C6" w:rsidRDefault="00922928">
      <w:pPr>
        <w:pStyle w:val="PargrafodaLista"/>
        <w:keepLines/>
        <w:numPr>
          <w:ilvl w:val="0"/>
          <w:numId w:val="66"/>
        </w:numPr>
        <w:autoSpaceDE w:val="0"/>
        <w:autoSpaceDN w:val="0"/>
        <w:rPr>
          <w:rFonts w:ascii="Arial" w:hAnsi="Arial" w:cs="Arial"/>
          <w:iCs/>
          <w:sz w:val="20"/>
          <w:szCs w:val="20"/>
          <w:lang w:eastAsia="pt-BR"/>
        </w:rPr>
      </w:pPr>
      <w:r w:rsidRPr="007C76C6">
        <w:rPr>
          <w:rFonts w:ascii="Arial" w:hAnsi="Arial" w:cs="Arial"/>
          <w:iCs/>
          <w:sz w:val="20"/>
          <w:szCs w:val="20"/>
          <w:lang w:eastAsia="pt-BR"/>
        </w:rPr>
        <w:t>O ativo não circulante</w:t>
      </w:r>
      <w:r w:rsidR="007D645F" w:rsidRPr="007C76C6">
        <w:rPr>
          <w:rFonts w:ascii="Arial" w:hAnsi="Arial" w:cs="Arial"/>
          <w:iCs/>
          <w:sz w:val="20"/>
          <w:szCs w:val="20"/>
          <w:lang w:eastAsia="pt-BR"/>
        </w:rPr>
        <w:t xml:space="preserve"> apresentou </w:t>
      </w:r>
      <w:r w:rsidR="007C76C6" w:rsidRPr="007C76C6">
        <w:rPr>
          <w:rFonts w:ascii="Arial" w:hAnsi="Arial" w:cs="Arial"/>
          <w:iCs/>
          <w:sz w:val="20"/>
          <w:szCs w:val="20"/>
          <w:lang w:eastAsia="pt-BR"/>
        </w:rPr>
        <w:t>uma diferença de (R$ 1.135) referente ao reconhecimento de direitos de uso (contrato de aluguel) a ser considerado no SIAFI no próximo mês.</w:t>
      </w:r>
    </w:p>
    <w:p w14:paraId="58DC534B" w14:textId="77777777" w:rsidR="00550EA7" w:rsidRDefault="00550EA7" w:rsidP="00112594">
      <w:pPr>
        <w:pStyle w:val="PargrafodaLista"/>
        <w:keepLines/>
        <w:autoSpaceDE w:val="0"/>
        <w:autoSpaceDN w:val="0"/>
        <w:ind w:left="360"/>
        <w:rPr>
          <w:rFonts w:ascii="Arial" w:hAnsi="Arial" w:cs="Arial"/>
          <w:iCs/>
          <w:sz w:val="20"/>
          <w:szCs w:val="20"/>
          <w:lang w:eastAsia="pt-BR"/>
        </w:rPr>
      </w:pPr>
    </w:p>
    <w:tbl>
      <w:tblPr>
        <w:tblW w:w="9875" w:type="dxa"/>
        <w:tblCellMar>
          <w:left w:w="70" w:type="dxa"/>
          <w:right w:w="70" w:type="dxa"/>
        </w:tblCellMar>
        <w:tblLook w:val="04A0" w:firstRow="1" w:lastRow="0" w:firstColumn="1" w:lastColumn="0" w:noHBand="0" w:noVBand="1"/>
      </w:tblPr>
      <w:tblGrid>
        <w:gridCol w:w="4815"/>
        <w:gridCol w:w="1725"/>
        <w:gridCol w:w="1725"/>
        <w:gridCol w:w="1610"/>
      </w:tblGrid>
      <w:tr w:rsidR="00550EA7" w:rsidRPr="00C41C28" w14:paraId="4CB987BE" w14:textId="77777777" w:rsidTr="00550EA7">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2FE67" w14:textId="77777777" w:rsidR="00550EA7" w:rsidRPr="00C41C28" w:rsidRDefault="00550EA7" w:rsidP="00550EA7">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Descrição</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39C6A0F1" w14:textId="77777777" w:rsidR="00550EA7" w:rsidRPr="00C41C28" w:rsidRDefault="00550EA7" w:rsidP="00550EA7">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4.320/64</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14190A21" w14:textId="77777777" w:rsidR="00550EA7" w:rsidRPr="00C41C28" w:rsidRDefault="00550EA7" w:rsidP="00550EA7">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6.404/76</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14:paraId="1FA65FE5" w14:textId="77777777" w:rsidR="00550EA7" w:rsidRPr="00C41C28" w:rsidRDefault="00550EA7" w:rsidP="00550EA7">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Diferença</w:t>
            </w:r>
          </w:p>
        </w:tc>
      </w:tr>
      <w:tr w:rsidR="00550EA7" w:rsidRPr="00C41C28" w14:paraId="0E606539" w14:textId="77777777" w:rsidTr="00550EA7">
        <w:trPr>
          <w:trHeight w:val="281"/>
        </w:trPr>
        <w:tc>
          <w:tcPr>
            <w:tcW w:w="4815" w:type="dxa"/>
            <w:tcBorders>
              <w:top w:val="nil"/>
              <w:left w:val="single" w:sz="4" w:space="0" w:color="auto"/>
              <w:bottom w:val="single" w:sz="4" w:space="0" w:color="auto"/>
              <w:right w:val="single" w:sz="4" w:space="0" w:color="auto"/>
            </w:tcBorders>
            <w:shd w:val="clear" w:color="auto" w:fill="auto"/>
            <w:noWrap/>
            <w:vAlign w:val="center"/>
          </w:tcPr>
          <w:p w14:paraId="04995CAB" w14:textId="421AF750" w:rsidR="00550EA7" w:rsidRPr="00C41C28" w:rsidRDefault="00550EA7" w:rsidP="00550EA7">
            <w:pPr>
              <w:rPr>
                <w:rFonts w:ascii="Arial" w:hAnsi="Arial" w:cs="Arial"/>
                <w:color w:val="000000"/>
                <w:sz w:val="20"/>
                <w:szCs w:val="20"/>
                <w:lang w:eastAsia="pt-BR"/>
              </w:rPr>
            </w:pPr>
            <w:r w:rsidRPr="00550EA7">
              <w:rPr>
                <w:rFonts w:ascii="Arial" w:hAnsi="Arial" w:cs="Arial"/>
                <w:color w:val="000000"/>
                <w:sz w:val="20"/>
                <w:szCs w:val="20"/>
                <w:lang w:eastAsia="pt-BR"/>
              </w:rPr>
              <w:t>Direito de uso (aluguel de imóveis)</w:t>
            </w:r>
          </w:p>
        </w:tc>
        <w:tc>
          <w:tcPr>
            <w:tcW w:w="1725" w:type="dxa"/>
            <w:tcBorders>
              <w:top w:val="nil"/>
              <w:left w:val="nil"/>
              <w:bottom w:val="single" w:sz="4" w:space="0" w:color="auto"/>
              <w:right w:val="single" w:sz="4" w:space="0" w:color="auto"/>
            </w:tcBorders>
            <w:shd w:val="clear" w:color="auto" w:fill="auto"/>
            <w:noWrap/>
            <w:vAlign w:val="center"/>
          </w:tcPr>
          <w:p w14:paraId="0A84BB08" w14:textId="5289548A" w:rsidR="00550EA7" w:rsidRPr="00C41C28" w:rsidRDefault="00550EA7" w:rsidP="00550EA7">
            <w:pPr>
              <w:jc w:val="right"/>
              <w:rPr>
                <w:rFonts w:ascii="Arial" w:hAnsi="Arial" w:cs="Arial"/>
                <w:color w:val="000000"/>
                <w:sz w:val="20"/>
                <w:szCs w:val="20"/>
                <w:lang w:eastAsia="pt-BR"/>
              </w:rPr>
            </w:pPr>
            <w:r w:rsidRPr="00550EA7">
              <w:rPr>
                <w:rFonts w:ascii="Arial" w:hAnsi="Arial" w:cs="Arial"/>
                <w:color w:val="000000"/>
                <w:sz w:val="20"/>
                <w:szCs w:val="20"/>
                <w:lang w:eastAsia="pt-BR"/>
              </w:rPr>
              <w:t>15</w:t>
            </w:r>
            <w:r>
              <w:rPr>
                <w:rFonts w:ascii="Arial" w:hAnsi="Arial" w:cs="Arial"/>
                <w:color w:val="000000"/>
                <w:sz w:val="20"/>
                <w:szCs w:val="20"/>
                <w:lang w:eastAsia="pt-BR"/>
              </w:rPr>
              <w:t>.</w:t>
            </w:r>
            <w:r w:rsidRPr="00550EA7">
              <w:rPr>
                <w:rFonts w:ascii="Arial" w:hAnsi="Arial" w:cs="Arial"/>
                <w:color w:val="000000"/>
                <w:sz w:val="20"/>
                <w:szCs w:val="20"/>
                <w:lang w:eastAsia="pt-BR"/>
              </w:rPr>
              <w:t>212</w:t>
            </w:r>
          </w:p>
        </w:tc>
        <w:tc>
          <w:tcPr>
            <w:tcW w:w="1725" w:type="dxa"/>
            <w:tcBorders>
              <w:top w:val="nil"/>
              <w:left w:val="nil"/>
              <w:bottom w:val="single" w:sz="4" w:space="0" w:color="auto"/>
              <w:right w:val="single" w:sz="4" w:space="0" w:color="auto"/>
            </w:tcBorders>
            <w:shd w:val="clear" w:color="auto" w:fill="auto"/>
            <w:noWrap/>
            <w:vAlign w:val="center"/>
          </w:tcPr>
          <w:p w14:paraId="2107CA25" w14:textId="2D5D3B13" w:rsidR="00550EA7" w:rsidRPr="00C41C28" w:rsidRDefault="00550EA7" w:rsidP="00550EA7">
            <w:pPr>
              <w:jc w:val="right"/>
              <w:rPr>
                <w:rFonts w:ascii="Arial" w:hAnsi="Arial" w:cs="Arial"/>
                <w:color w:val="000000"/>
                <w:sz w:val="20"/>
                <w:szCs w:val="20"/>
                <w:lang w:eastAsia="pt-BR"/>
              </w:rPr>
            </w:pPr>
            <w:r w:rsidRPr="00550EA7">
              <w:rPr>
                <w:rFonts w:ascii="Arial" w:hAnsi="Arial" w:cs="Arial"/>
                <w:color w:val="000000"/>
                <w:sz w:val="20"/>
                <w:szCs w:val="20"/>
                <w:lang w:eastAsia="pt-BR"/>
              </w:rPr>
              <w:t>16</w:t>
            </w:r>
            <w:r>
              <w:rPr>
                <w:rFonts w:ascii="Arial" w:hAnsi="Arial" w:cs="Arial"/>
                <w:color w:val="000000"/>
                <w:sz w:val="20"/>
                <w:szCs w:val="20"/>
                <w:lang w:eastAsia="pt-BR"/>
              </w:rPr>
              <w:t>.</w:t>
            </w:r>
            <w:r w:rsidRPr="00550EA7">
              <w:rPr>
                <w:rFonts w:ascii="Arial" w:hAnsi="Arial" w:cs="Arial"/>
                <w:color w:val="000000"/>
                <w:sz w:val="20"/>
                <w:szCs w:val="20"/>
                <w:lang w:eastAsia="pt-BR"/>
              </w:rPr>
              <w:t>347</w:t>
            </w:r>
          </w:p>
        </w:tc>
        <w:tc>
          <w:tcPr>
            <w:tcW w:w="1610" w:type="dxa"/>
            <w:tcBorders>
              <w:top w:val="nil"/>
              <w:left w:val="nil"/>
              <w:bottom w:val="single" w:sz="4" w:space="0" w:color="auto"/>
              <w:right w:val="single" w:sz="4" w:space="0" w:color="auto"/>
            </w:tcBorders>
            <w:shd w:val="clear" w:color="auto" w:fill="auto"/>
            <w:noWrap/>
            <w:vAlign w:val="center"/>
          </w:tcPr>
          <w:p w14:paraId="42E2B5AC" w14:textId="6CD99BDB" w:rsidR="00550EA7" w:rsidRPr="00C41C28" w:rsidRDefault="00550EA7" w:rsidP="00550EA7">
            <w:pPr>
              <w:jc w:val="right"/>
              <w:rPr>
                <w:rFonts w:ascii="Arial" w:hAnsi="Arial" w:cs="Arial"/>
                <w:color w:val="000000"/>
                <w:sz w:val="20"/>
                <w:szCs w:val="20"/>
                <w:lang w:eastAsia="pt-BR"/>
              </w:rPr>
            </w:pPr>
            <w:r>
              <w:rPr>
                <w:rFonts w:ascii="Arial" w:hAnsi="Arial" w:cs="Arial"/>
                <w:color w:val="000000"/>
                <w:sz w:val="20"/>
                <w:szCs w:val="20"/>
                <w:lang w:eastAsia="pt-BR"/>
              </w:rPr>
              <w:t>(1.135)</w:t>
            </w:r>
          </w:p>
        </w:tc>
      </w:tr>
      <w:tr w:rsidR="00550EA7" w:rsidRPr="00C41C28" w14:paraId="623E99FA" w14:textId="77777777" w:rsidTr="00550EA7">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7F81A" w14:textId="77777777" w:rsidR="00550EA7" w:rsidRPr="00C41C28" w:rsidRDefault="00550EA7" w:rsidP="00550EA7">
            <w:pPr>
              <w:rPr>
                <w:rFonts w:ascii="Arial" w:hAnsi="Arial" w:cs="Arial"/>
                <w:b/>
                <w:bCs/>
                <w:color w:val="000000"/>
                <w:sz w:val="20"/>
                <w:szCs w:val="20"/>
                <w:lang w:eastAsia="pt-BR"/>
              </w:rPr>
            </w:pPr>
            <w:r w:rsidRPr="00C41C28">
              <w:rPr>
                <w:rFonts w:ascii="Arial" w:hAnsi="Arial" w:cs="Arial"/>
                <w:b/>
                <w:bCs/>
                <w:color w:val="000000"/>
                <w:sz w:val="20"/>
                <w:szCs w:val="20"/>
                <w:lang w:eastAsia="pt-BR"/>
              </w:rPr>
              <w:t>Total</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6995C05B" w14:textId="4AFD8440" w:rsidR="00550EA7" w:rsidRPr="00C41C28" w:rsidRDefault="00550EA7" w:rsidP="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15.212</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310144C4" w14:textId="600887EF" w:rsidR="00550EA7" w:rsidRPr="00C41C28" w:rsidRDefault="00550EA7" w:rsidP="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16.347</w:t>
            </w:r>
          </w:p>
        </w:tc>
        <w:tc>
          <w:tcPr>
            <w:tcW w:w="1610" w:type="dxa"/>
            <w:tcBorders>
              <w:top w:val="nil"/>
              <w:left w:val="nil"/>
              <w:bottom w:val="single" w:sz="4" w:space="0" w:color="auto"/>
              <w:right w:val="single" w:sz="4" w:space="0" w:color="auto"/>
            </w:tcBorders>
            <w:shd w:val="clear" w:color="auto" w:fill="auto"/>
            <w:noWrap/>
            <w:vAlign w:val="center"/>
            <w:hideMark/>
          </w:tcPr>
          <w:p w14:paraId="18B7E7A6" w14:textId="086BB2EA" w:rsidR="00550EA7" w:rsidRPr="00C41C28" w:rsidRDefault="00550EA7" w:rsidP="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(1.135)</w:t>
            </w:r>
          </w:p>
        </w:tc>
      </w:tr>
    </w:tbl>
    <w:p w14:paraId="079FA14F" w14:textId="77777777" w:rsidR="00550EA7" w:rsidRPr="00112594" w:rsidRDefault="00550EA7" w:rsidP="00112594">
      <w:pPr>
        <w:keepLines/>
        <w:autoSpaceDE w:val="0"/>
        <w:autoSpaceDN w:val="0"/>
        <w:rPr>
          <w:rFonts w:ascii="Arial" w:hAnsi="Arial" w:cs="Arial"/>
          <w:iCs/>
          <w:sz w:val="20"/>
          <w:szCs w:val="20"/>
          <w:lang w:eastAsia="pt-BR"/>
        </w:rPr>
      </w:pPr>
    </w:p>
    <w:p w14:paraId="0A5369C3" w14:textId="02389C01" w:rsidR="00F115A6" w:rsidRPr="00F115A6" w:rsidRDefault="006E57CF" w:rsidP="00F115A6">
      <w:pPr>
        <w:pStyle w:val="PargrafodaLista"/>
        <w:keepLines/>
        <w:numPr>
          <w:ilvl w:val="0"/>
          <w:numId w:val="66"/>
        </w:numPr>
        <w:autoSpaceDE w:val="0"/>
        <w:autoSpaceDN w:val="0"/>
        <w:jc w:val="both"/>
        <w:rPr>
          <w:rFonts w:ascii="Arial" w:hAnsi="Arial" w:cs="Arial"/>
          <w:iCs/>
          <w:sz w:val="20"/>
          <w:szCs w:val="20"/>
          <w:lang w:eastAsia="pt-BR"/>
        </w:rPr>
      </w:pPr>
      <w:r w:rsidRPr="006E57CF">
        <w:rPr>
          <w:rFonts w:ascii="Arial" w:hAnsi="Arial" w:cs="Arial"/>
          <w:iCs/>
          <w:sz w:val="20"/>
          <w:szCs w:val="20"/>
          <w:lang w:eastAsia="pt-BR"/>
        </w:rPr>
        <w:t xml:space="preserve">O passivo circulante apresentou uma diferença de (R$ </w:t>
      </w:r>
      <w:r w:rsidR="00550EA7">
        <w:rPr>
          <w:rFonts w:ascii="Arial" w:hAnsi="Arial" w:cs="Arial"/>
          <w:iCs/>
          <w:sz w:val="20"/>
          <w:szCs w:val="20"/>
          <w:lang w:eastAsia="pt-BR"/>
        </w:rPr>
        <w:t>1.5</w:t>
      </w:r>
      <w:r w:rsidR="00623A70">
        <w:rPr>
          <w:rFonts w:ascii="Arial" w:hAnsi="Arial" w:cs="Arial"/>
          <w:iCs/>
          <w:sz w:val="20"/>
          <w:szCs w:val="20"/>
          <w:lang w:eastAsia="pt-BR"/>
        </w:rPr>
        <w:t>1</w:t>
      </w:r>
      <w:r w:rsidR="00550EA7">
        <w:rPr>
          <w:rFonts w:ascii="Arial" w:hAnsi="Arial" w:cs="Arial"/>
          <w:iCs/>
          <w:sz w:val="20"/>
          <w:szCs w:val="20"/>
          <w:lang w:eastAsia="pt-BR"/>
        </w:rPr>
        <w:t>9</w:t>
      </w:r>
      <w:r w:rsidRPr="006E57CF">
        <w:rPr>
          <w:rFonts w:ascii="Arial" w:hAnsi="Arial" w:cs="Arial"/>
          <w:iCs/>
          <w:sz w:val="20"/>
          <w:szCs w:val="20"/>
          <w:lang w:eastAsia="pt-BR"/>
        </w:rPr>
        <w:t>), impactada pelos fornecedores, obrigações fiscais, obrigações trabalhistas e demais obrigações em função da diferença de critérios. A regularização dos ajustes na Lei 4.320/64 se dará no próximo mês.</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086B383F"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151E3F8"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Fornecedores</w:t>
            </w:r>
          </w:p>
        </w:tc>
        <w:tc>
          <w:tcPr>
            <w:tcW w:w="1699" w:type="dxa"/>
            <w:tcBorders>
              <w:top w:val="nil"/>
              <w:left w:val="nil"/>
              <w:bottom w:val="single" w:sz="4" w:space="0" w:color="auto"/>
              <w:right w:val="single" w:sz="4" w:space="0" w:color="auto"/>
            </w:tcBorders>
            <w:shd w:val="clear" w:color="auto" w:fill="auto"/>
            <w:noWrap/>
            <w:vAlign w:val="center"/>
            <w:hideMark/>
          </w:tcPr>
          <w:p w14:paraId="1DA37A30" w14:textId="50C58E15" w:rsidR="0094027C" w:rsidRPr="00393B11" w:rsidRDefault="00550EA7" w:rsidP="00C4367E">
            <w:pPr>
              <w:jc w:val="right"/>
              <w:rPr>
                <w:rFonts w:ascii="Arial" w:hAnsi="Arial" w:cs="Arial"/>
                <w:color w:val="000000"/>
                <w:sz w:val="20"/>
                <w:szCs w:val="20"/>
                <w:lang w:eastAsia="pt-BR"/>
              </w:rPr>
            </w:pPr>
            <w:r>
              <w:rPr>
                <w:rFonts w:ascii="Arial" w:hAnsi="Arial" w:cs="Arial"/>
                <w:color w:val="000000"/>
                <w:sz w:val="20"/>
                <w:szCs w:val="20"/>
                <w:lang w:eastAsia="pt-BR"/>
              </w:rPr>
              <w:t>618</w:t>
            </w:r>
          </w:p>
        </w:tc>
        <w:tc>
          <w:tcPr>
            <w:tcW w:w="1699" w:type="dxa"/>
            <w:tcBorders>
              <w:top w:val="nil"/>
              <w:left w:val="nil"/>
              <w:bottom w:val="single" w:sz="4" w:space="0" w:color="auto"/>
              <w:right w:val="single" w:sz="4" w:space="0" w:color="auto"/>
            </w:tcBorders>
            <w:shd w:val="clear" w:color="auto" w:fill="auto"/>
            <w:noWrap/>
            <w:vAlign w:val="center"/>
            <w:hideMark/>
          </w:tcPr>
          <w:p w14:paraId="239335CB" w14:textId="0564F4AA" w:rsidR="0094027C" w:rsidRPr="00393B11" w:rsidRDefault="00550EA7">
            <w:pPr>
              <w:jc w:val="right"/>
              <w:rPr>
                <w:rFonts w:ascii="Arial" w:hAnsi="Arial" w:cs="Arial"/>
                <w:color w:val="000000"/>
                <w:sz w:val="20"/>
                <w:szCs w:val="20"/>
                <w:lang w:eastAsia="pt-BR"/>
              </w:rPr>
            </w:pPr>
            <w:r>
              <w:rPr>
                <w:rFonts w:ascii="Arial" w:hAnsi="Arial" w:cs="Arial"/>
                <w:color w:val="000000"/>
                <w:sz w:val="20"/>
                <w:szCs w:val="20"/>
                <w:lang w:eastAsia="pt-BR"/>
              </w:rPr>
              <w:t>1</w:t>
            </w:r>
            <w:r w:rsidR="006E57CF">
              <w:rPr>
                <w:rFonts w:ascii="Arial" w:hAnsi="Arial" w:cs="Arial"/>
                <w:color w:val="000000"/>
                <w:sz w:val="20"/>
                <w:szCs w:val="20"/>
                <w:lang w:eastAsia="pt-BR"/>
              </w:rPr>
              <w:t>.</w:t>
            </w:r>
            <w:r>
              <w:rPr>
                <w:rFonts w:ascii="Arial" w:hAnsi="Arial" w:cs="Arial"/>
                <w:color w:val="000000"/>
                <w:sz w:val="20"/>
                <w:szCs w:val="20"/>
                <w:lang w:eastAsia="pt-BR"/>
              </w:rPr>
              <w:t>061</w:t>
            </w:r>
          </w:p>
        </w:tc>
        <w:tc>
          <w:tcPr>
            <w:tcW w:w="1586" w:type="dxa"/>
            <w:tcBorders>
              <w:top w:val="nil"/>
              <w:left w:val="nil"/>
              <w:bottom w:val="single" w:sz="4" w:space="0" w:color="auto"/>
              <w:right w:val="single" w:sz="4" w:space="0" w:color="auto"/>
            </w:tcBorders>
            <w:shd w:val="clear" w:color="auto" w:fill="auto"/>
            <w:noWrap/>
            <w:vAlign w:val="center"/>
            <w:hideMark/>
          </w:tcPr>
          <w:p w14:paraId="6183629E" w14:textId="0D0ABF67" w:rsidR="0094027C" w:rsidRPr="00393B11" w:rsidRDefault="006E57CF">
            <w:pPr>
              <w:jc w:val="right"/>
              <w:rPr>
                <w:rFonts w:ascii="Arial" w:hAnsi="Arial" w:cs="Arial"/>
                <w:color w:val="000000"/>
                <w:sz w:val="20"/>
                <w:szCs w:val="20"/>
                <w:lang w:eastAsia="pt-BR"/>
              </w:rPr>
            </w:pPr>
            <w:r>
              <w:rPr>
                <w:rFonts w:ascii="Arial" w:hAnsi="Arial" w:cs="Arial"/>
                <w:color w:val="000000"/>
                <w:sz w:val="20"/>
                <w:szCs w:val="20"/>
                <w:lang w:eastAsia="pt-BR"/>
              </w:rPr>
              <w:t>(</w:t>
            </w:r>
            <w:r w:rsidR="00550EA7">
              <w:rPr>
                <w:rFonts w:ascii="Arial" w:hAnsi="Arial" w:cs="Arial"/>
                <w:color w:val="000000"/>
                <w:sz w:val="20"/>
                <w:szCs w:val="20"/>
                <w:lang w:eastAsia="pt-BR"/>
              </w:rPr>
              <w:t>443</w:t>
            </w:r>
            <w:r>
              <w:rPr>
                <w:rFonts w:ascii="Arial" w:hAnsi="Arial" w:cs="Arial"/>
                <w:color w:val="000000"/>
                <w:sz w:val="20"/>
                <w:szCs w:val="20"/>
                <w:lang w:eastAsia="pt-BR"/>
              </w:rPr>
              <w:t>)</w:t>
            </w:r>
          </w:p>
        </w:tc>
      </w:tr>
      <w:tr w:rsidR="0094027C" w:rsidRPr="00393B11" w14:paraId="3C0AC2C1"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4596B22"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Fiscais/Retenções tributárias</w:t>
            </w:r>
          </w:p>
        </w:tc>
        <w:tc>
          <w:tcPr>
            <w:tcW w:w="1699" w:type="dxa"/>
            <w:tcBorders>
              <w:top w:val="nil"/>
              <w:left w:val="nil"/>
              <w:bottom w:val="single" w:sz="4" w:space="0" w:color="auto"/>
              <w:right w:val="single" w:sz="4" w:space="0" w:color="auto"/>
            </w:tcBorders>
            <w:shd w:val="clear" w:color="auto" w:fill="auto"/>
            <w:noWrap/>
            <w:vAlign w:val="center"/>
            <w:hideMark/>
          </w:tcPr>
          <w:p w14:paraId="456FAB34" w14:textId="705D9B3F" w:rsidR="0094027C" w:rsidRPr="00393B11" w:rsidRDefault="00550EA7" w:rsidP="00C4367E">
            <w:pPr>
              <w:jc w:val="right"/>
              <w:rPr>
                <w:rFonts w:ascii="Arial" w:hAnsi="Arial" w:cs="Arial"/>
                <w:color w:val="000000"/>
                <w:sz w:val="20"/>
                <w:szCs w:val="20"/>
                <w:lang w:eastAsia="pt-BR"/>
              </w:rPr>
            </w:pPr>
            <w:r>
              <w:rPr>
                <w:rFonts w:ascii="Arial" w:hAnsi="Arial" w:cs="Arial"/>
                <w:color w:val="000000"/>
                <w:sz w:val="20"/>
                <w:szCs w:val="20"/>
                <w:lang w:eastAsia="pt-BR"/>
              </w:rPr>
              <w:t>2.108</w:t>
            </w:r>
          </w:p>
        </w:tc>
        <w:tc>
          <w:tcPr>
            <w:tcW w:w="1699" w:type="dxa"/>
            <w:tcBorders>
              <w:top w:val="nil"/>
              <w:left w:val="nil"/>
              <w:bottom w:val="single" w:sz="4" w:space="0" w:color="auto"/>
              <w:right w:val="single" w:sz="4" w:space="0" w:color="auto"/>
            </w:tcBorders>
            <w:shd w:val="clear" w:color="auto" w:fill="auto"/>
            <w:noWrap/>
            <w:vAlign w:val="center"/>
            <w:hideMark/>
          </w:tcPr>
          <w:p w14:paraId="6807B80A" w14:textId="5219AF01" w:rsidR="0094027C" w:rsidRPr="00393B11" w:rsidRDefault="006E57CF">
            <w:pPr>
              <w:jc w:val="right"/>
              <w:rPr>
                <w:rFonts w:ascii="Arial" w:hAnsi="Arial" w:cs="Arial"/>
                <w:color w:val="000000"/>
                <w:sz w:val="20"/>
                <w:szCs w:val="20"/>
                <w:lang w:eastAsia="pt-BR"/>
              </w:rPr>
            </w:pPr>
            <w:r>
              <w:rPr>
                <w:rFonts w:ascii="Arial" w:hAnsi="Arial" w:cs="Arial"/>
                <w:color w:val="000000"/>
                <w:sz w:val="20"/>
                <w:szCs w:val="20"/>
                <w:lang w:eastAsia="pt-BR"/>
              </w:rPr>
              <w:t>5.</w:t>
            </w:r>
            <w:r w:rsidR="00550EA7">
              <w:rPr>
                <w:rFonts w:ascii="Arial" w:hAnsi="Arial" w:cs="Arial"/>
                <w:color w:val="000000"/>
                <w:sz w:val="20"/>
                <w:szCs w:val="20"/>
                <w:lang w:eastAsia="pt-BR"/>
              </w:rPr>
              <w:t>652</w:t>
            </w:r>
          </w:p>
        </w:tc>
        <w:tc>
          <w:tcPr>
            <w:tcW w:w="1586" w:type="dxa"/>
            <w:tcBorders>
              <w:top w:val="nil"/>
              <w:left w:val="nil"/>
              <w:bottom w:val="single" w:sz="4" w:space="0" w:color="auto"/>
              <w:right w:val="single" w:sz="4" w:space="0" w:color="auto"/>
            </w:tcBorders>
            <w:shd w:val="clear" w:color="auto" w:fill="auto"/>
            <w:noWrap/>
            <w:vAlign w:val="center"/>
            <w:hideMark/>
          </w:tcPr>
          <w:p w14:paraId="0B2C42C9" w14:textId="3E5BA197" w:rsidR="0094027C" w:rsidRPr="00393B11" w:rsidRDefault="006E57CF">
            <w:pPr>
              <w:jc w:val="right"/>
              <w:rPr>
                <w:rFonts w:ascii="Arial" w:hAnsi="Arial" w:cs="Arial"/>
                <w:color w:val="000000"/>
                <w:sz w:val="20"/>
                <w:szCs w:val="20"/>
                <w:lang w:eastAsia="pt-BR"/>
              </w:rPr>
            </w:pPr>
            <w:r>
              <w:rPr>
                <w:rFonts w:ascii="Arial" w:hAnsi="Arial" w:cs="Arial"/>
                <w:color w:val="000000"/>
                <w:sz w:val="20"/>
                <w:szCs w:val="20"/>
                <w:lang w:eastAsia="pt-BR"/>
              </w:rPr>
              <w:t>(3.</w:t>
            </w:r>
            <w:r w:rsidR="00550EA7">
              <w:rPr>
                <w:rFonts w:ascii="Arial" w:hAnsi="Arial" w:cs="Arial"/>
                <w:color w:val="000000"/>
                <w:sz w:val="20"/>
                <w:szCs w:val="20"/>
                <w:lang w:eastAsia="pt-BR"/>
              </w:rPr>
              <w:t>544</w:t>
            </w:r>
            <w:r>
              <w:rPr>
                <w:rFonts w:ascii="Arial" w:hAnsi="Arial" w:cs="Arial"/>
                <w:color w:val="000000"/>
                <w:sz w:val="20"/>
                <w:szCs w:val="20"/>
                <w:lang w:eastAsia="pt-BR"/>
              </w:rPr>
              <w:t>)</w:t>
            </w:r>
          </w:p>
        </w:tc>
      </w:tr>
      <w:tr w:rsidR="0094027C" w:rsidRPr="00393B11" w14:paraId="5AEC9C34"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shd w:val="clear" w:color="auto" w:fill="auto"/>
            <w:noWrap/>
            <w:vAlign w:val="center"/>
            <w:hideMark/>
          </w:tcPr>
          <w:p w14:paraId="014819CE" w14:textId="5C52EABB" w:rsidR="0094027C" w:rsidRPr="00393B11" w:rsidRDefault="00550EA7" w:rsidP="00C4367E">
            <w:pPr>
              <w:jc w:val="right"/>
              <w:rPr>
                <w:rFonts w:ascii="Arial" w:hAnsi="Arial" w:cs="Arial"/>
                <w:color w:val="000000"/>
                <w:sz w:val="20"/>
                <w:szCs w:val="20"/>
                <w:lang w:eastAsia="pt-BR"/>
              </w:rPr>
            </w:pPr>
            <w:r>
              <w:rPr>
                <w:rFonts w:ascii="Arial" w:hAnsi="Arial" w:cs="Arial"/>
                <w:color w:val="000000"/>
                <w:sz w:val="20"/>
                <w:szCs w:val="20"/>
                <w:lang w:eastAsia="pt-BR"/>
              </w:rPr>
              <w:t>21.655</w:t>
            </w:r>
          </w:p>
        </w:tc>
        <w:tc>
          <w:tcPr>
            <w:tcW w:w="1699" w:type="dxa"/>
            <w:tcBorders>
              <w:top w:val="nil"/>
              <w:left w:val="nil"/>
              <w:bottom w:val="single" w:sz="4" w:space="0" w:color="auto"/>
              <w:right w:val="single" w:sz="4" w:space="0" w:color="auto"/>
            </w:tcBorders>
            <w:shd w:val="clear" w:color="auto" w:fill="auto"/>
            <w:noWrap/>
            <w:vAlign w:val="center"/>
            <w:hideMark/>
          </w:tcPr>
          <w:p w14:paraId="4612B7B9" w14:textId="560FE28C" w:rsidR="0094027C" w:rsidRPr="00393B11" w:rsidRDefault="00550EA7">
            <w:pPr>
              <w:jc w:val="right"/>
              <w:rPr>
                <w:rFonts w:ascii="Arial" w:hAnsi="Arial" w:cs="Arial"/>
                <w:color w:val="000000"/>
                <w:sz w:val="20"/>
                <w:szCs w:val="20"/>
                <w:lang w:eastAsia="pt-BR"/>
              </w:rPr>
            </w:pPr>
            <w:r>
              <w:rPr>
                <w:rFonts w:ascii="Arial" w:hAnsi="Arial" w:cs="Arial"/>
                <w:color w:val="000000"/>
                <w:sz w:val="20"/>
                <w:szCs w:val="20"/>
                <w:lang w:eastAsia="pt-BR"/>
              </w:rPr>
              <w:t>21</w:t>
            </w:r>
            <w:r w:rsidR="009402AA">
              <w:rPr>
                <w:rFonts w:ascii="Arial" w:hAnsi="Arial" w:cs="Arial"/>
                <w:color w:val="000000"/>
                <w:sz w:val="20"/>
                <w:szCs w:val="20"/>
                <w:lang w:eastAsia="pt-BR"/>
              </w:rPr>
              <w:t>.</w:t>
            </w:r>
            <w:r>
              <w:rPr>
                <w:rFonts w:ascii="Arial" w:hAnsi="Arial" w:cs="Arial"/>
                <w:color w:val="000000"/>
                <w:sz w:val="20"/>
                <w:szCs w:val="20"/>
                <w:lang w:eastAsia="pt-BR"/>
              </w:rPr>
              <w:t>874</w:t>
            </w:r>
          </w:p>
        </w:tc>
        <w:tc>
          <w:tcPr>
            <w:tcW w:w="1586" w:type="dxa"/>
            <w:tcBorders>
              <w:top w:val="nil"/>
              <w:left w:val="nil"/>
              <w:bottom w:val="single" w:sz="4" w:space="0" w:color="auto"/>
              <w:right w:val="single" w:sz="4" w:space="0" w:color="auto"/>
            </w:tcBorders>
            <w:shd w:val="clear" w:color="auto" w:fill="auto"/>
            <w:noWrap/>
            <w:vAlign w:val="center"/>
            <w:hideMark/>
          </w:tcPr>
          <w:p w14:paraId="571EFD69" w14:textId="3A72EF00" w:rsidR="0094027C" w:rsidRPr="00393B11" w:rsidRDefault="009402AA">
            <w:pPr>
              <w:jc w:val="right"/>
              <w:rPr>
                <w:rFonts w:ascii="Arial" w:hAnsi="Arial" w:cs="Arial"/>
                <w:color w:val="000000"/>
                <w:sz w:val="20"/>
                <w:szCs w:val="20"/>
                <w:lang w:eastAsia="pt-BR"/>
              </w:rPr>
            </w:pPr>
            <w:r>
              <w:rPr>
                <w:rFonts w:ascii="Arial" w:hAnsi="Arial" w:cs="Arial"/>
                <w:color w:val="000000"/>
                <w:sz w:val="20"/>
                <w:szCs w:val="20"/>
                <w:lang w:eastAsia="pt-BR"/>
              </w:rPr>
              <w:t>(</w:t>
            </w:r>
            <w:r w:rsidR="00550EA7">
              <w:rPr>
                <w:rFonts w:ascii="Arial" w:hAnsi="Arial" w:cs="Arial"/>
                <w:color w:val="000000"/>
                <w:sz w:val="20"/>
                <w:szCs w:val="20"/>
                <w:lang w:eastAsia="pt-BR"/>
              </w:rPr>
              <w:t>219</w:t>
            </w:r>
            <w:r>
              <w:rPr>
                <w:rFonts w:ascii="Arial" w:hAnsi="Arial" w:cs="Arial"/>
                <w:color w:val="000000"/>
                <w:sz w:val="20"/>
                <w:szCs w:val="20"/>
                <w:lang w:eastAsia="pt-BR"/>
              </w:rPr>
              <w:t>)</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shd w:val="clear" w:color="auto" w:fill="auto"/>
            <w:noWrap/>
            <w:vAlign w:val="center"/>
          </w:tcPr>
          <w:p w14:paraId="6AB059FD" w14:textId="66479A2E" w:rsidR="006E57CF" w:rsidRPr="00393B11" w:rsidRDefault="009402AA">
            <w:pPr>
              <w:jc w:val="right"/>
              <w:rPr>
                <w:rFonts w:ascii="Arial" w:hAnsi="Arial" w:cs="Arial"/>
                <w:color w:val="000000"/>
                <w:sz w:val="20"/>
                <w:szCs w:val="20"/>
                <w:lang w:eastAsia="pt-BR"/>
              </w:rPr>
            </w:pPr>
            <w:r>
              <w:rPr>
                <w:rFonts w:ascii="Arial" w:hAnsi="Arial" w:cs="Arial"/>
                <w:color w:val="000000"/>
                <w:sz w:val="20"/>
                <w:szCs w:val="20"/>
                <w:lang w:eastAsia="pt-BR"/>
              </w:rPr>
              <w:t>2.</w:t>
            </w:r>
            <w:r w:rsidR="00550EA7">
              <w:rPr>
                <w:rFonts w:ascii="Arial" w:hAnsi="Arial" w:cs="Arial"/>
                <w:color w:val="000000"/>
                <w:sz w:val="20"/>
                <w:szCs w:val="20"/>
                <w:lang w:eastAsia="pt-BR"/>
              </w:rPr>
              <w:t>687</w:t>
            </w:r>
          </w:p>
        </w:tc>
        <w:tc>
          <w:tcPr>
            <w:tcW w:w="1699" w:type="dxa"/>
            <w:tcBorders>
              <w:top w:val="nil"/>
              <w:left w:val="nil"/>
              <w:bottom w:val="single" w:sz="4" w:space="0" w:color="auto"/>
              <w:right w:val="single" w:sz="4" w:space="0" w:color="auto"/>
            </w:tcBorders>
            <w:shd w:val="clear" w:color="auto" w:fill="auto"/>
            <w:noWrap/>
            <w:vAlign w:val="center"/>
          </w:tcPr>
          <w:p w14:paraId="0A7924E4" w14:textId="2C4B9D63" w:rsidR="006E57CF" w:rsidRPr="00393B11" w:rsidRDefault="009402AA" w:rsidP="00393B11">
            <w:pPr>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586" w:type="dxa"/>
            <w:tcBorders>
              <w:top w:val="nil"/>
              <w:left w:val="nil"/>
              <w:bottom w:val="single" w:sz="4" w:space="0" w:color="auto"/>
              <w:right w:val="single" w:sz="4" w:space="0" w:color="auto"/>
            </w:tcBorders>
            <w:shd w:val="clear" w:color="auto" w:fill="auto"/>
            <w:noWrap/>
            <w:vAlign w:val="center"/>
          </w:tcPr>
          <w:p w14:paraId="6488FA78" w14:textId="63F2C5FA" w:rsidR="006E57CF" w:rsidRPr="00393B11" w:rsidRDefault="009402AA">
            <w:pPr>
              <w:jc w:val="right"/>
              <w:rPr>
                <w:rFonts w:ascii="Arial" w:hAnsi="Arial" w:cs="Arial"/>
                <w:color w:val="000000"/>
                <w:sz w:val="20"/>
                <w:szCs w:val="20"/>
                <w:lang w:eastAsia="pt-BR"/>
              </w:rPr>
            </w:pPr>
            <w:r>
              <w:rPr>
                <w:rFonts w:ascii="Arial" w:hAnsi="Arial" w:cs="Arial"/>
                <w:color w:val="000000"/>
                <w:sz w:val="20"/>
                <w:szCs w:val="20"/>
                <w:lang w:eastAsia="pt-BR"/>
              </w:rPr>
              <w:t>2.</w:t>
            </w:r>
            <w:r w:rsidR="00550EA7">
              <w:rPr>
                <w:rFonts w:ascii="Arial" w:hAnsi="Arial" w:cs="Arial"/>
                <w:color w:val="000000"/>
                <w:sz w:val="20"/>
                <w:szCs w:val="20"/>
                <w:lang w:eastAsia="pt-BR"/>
              </w:rPr>
              <w:t>687</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05006C7F" w14:textId="28969150" w:rsidR="0094027C" w:rsidRPr="00393B11" w:rsidRDefault="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27</w:t>
            </w:r>
            <w:r w:rsidR="009402AA">
              <w:rPr>
                <w:rFonts w:ascii="Arial" w:hAnsi="Arial" w:cs="Arial"/>
                <w:b/>
                <w:bCs/>
                <w:color w:val="000000"/>
                <w:sz w:val="20"/>
                <w:szCs w:val="20"/>
                <w:lang w:eastAsia="pt-BR"/>
              </w:rPr>
              <w:t>.</w:t>
            </w:r>
            <w:r>
              <w:rPr>
                <w:rFonts w:ascii="Arial" w:hAnsi="Arial" w:cs="Arial"/>
                <w:b/>
                <w:bCs/>
                <w:color w:val="000000"/>
                <w:sz w:val="20"/>
                <w:szCs w:val="20"/>
                <w:lang w:eastAsia="pt-BR"/>
              </w:rPr>
              <w:t>068</w:t>
            </w:r>
          </w:p>
        </w:tc>
        <w:tc>
          <w:tcPr>
            <w:tcW w:w="1699" w:type="dxa"/>
            <w:tcBorders>
              <w:top w:val="nil"/>
              <w:left w:val="nil"/>
              <w:bottom w:val="single" w:sz="4" w:space="0" w:color="auto"/>
              <w:right w:val="single" w:sz="4" w:space="0" w:color="auto"/>
            </w:tcBorders>
            <w:shd w:val="clear" w:color="auto" w:fill="auto"/>
            <w:noWrap/>
            <w:vAlign w:val="center"/>
            <w:hideMark/>
          </w:tcPr>
          <w:p w14:paraId="7C4F04CC" w14:textId="5652A837" w:rsidR="0094027C" w:rsidRPr="00393B11" w:rsidRDefault="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28</w:t>
            </w:r>
            <w:r w:rsidR="009402AA">
              <w:rPr>
                <w:rFonts w:ascii="Arial" w:hAnsi="Arial" w:cs="Arial"/>
                <w:b/>
                <w:bCs/>
                <w:color w:val="000000"/>
                <w:sz w:val="20"/>
                <w:szCs w:val="20"/>
                <w:lang w:eastAsia="pt-BR"/>
              </w:rPr>
              <w:t>.</w:t>
            </w:r>
            <w:r>
              <w:rPr>
                <w:rFonts w:ascii="Arial" w:hAnsi="Arial" w:cs="Arial"/>
                <w:b/>
                <w:bCs/>
                <w:color w:val="000000"/>
                <w:sz w:val="20"/>
                <w:szCs w:val="20"/>
                <w:lang w:eastAsia="pt-BR"/>
              </w:rPr>
              <w:t>587</w:t>
            </w:r>
          </w:p>
        </w:tc>
        <w:tc>
          <w:tcPr>
            <w:tcW w:w="1586" w:type="dxa"/>
            <w:tcBorders>
              <w:top w:val="nil"/>
              <w:left w:val="nil"/>
              <w:bottom w:val="single" w:sz="4" w:space="0" w:color="auto"/>
              <w:right w:val="single" w:sz="4" w:space="0" w:color="auto"/>
            </w:tcBorders>
            <w:shd w:val="clear" w:color="auto" w:fill="auto"/>
            <w:noWrap/>
            <w:vAlign w:val="center"/>
            <w:hideMark/>
          </w:tcPr>
          <w:p w14:paraId="7E77FCF1" w14:textId="37B4D265" w:rsidR="0094027C" w:rsidRPr="00393B11" w:rsidRDefault="009402AA">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550EA7">
              <w:rPr>
                <w:rFonts w:ascii="Arial" w:hAnsi="Arial" w:cs="Arial"/>
                <w:b/>
                <w:bCs/>
                <w:color w:val="000000"/>
                <w:sz w:val="20"/>
                <w:szCs w:val="20"/>
                <w:lang w:eastAsia="pt-BR"/>
              </w:rPr>
              <w:t>1</w:t>
            </w:r>
            <w:r>
              <w:rPr>
                <w:rFonts w:ascii="Arial" w:hAnsi="Arial" w:cs="Arial"/>
                <w:b/>
                <w:bCs/>
                <w:color w:val="000000"/>
                <w:sz w:val="20"/>
                <w:szCs w:val="20"/>
                <w:lang w:eastAsia="pt-BR"/>
              </w:rPr>
              <w:t>.</w:t>
            </w:r>
            <w:r w:rsidR="00550EA7">
              <w:rPr>
                <w:rFonts w:ascii="Arial" w:hAnsi="Arial" w:cs="Arial"/>
                <w:b/>
                <w:bCs/>
                <w:color w:val="000000"/>
                <w:sz w:val="20"/>
                <w:szCs w:val="20"/>
                <w:lang w:eastAsia="pt-BR"/>
              </w:rPr>
              <w:t>519</w:t>
            </w:r>
            <w:r>
              <w:rPr>
                <w:rFonts w:ascii="Arial" w:hAnsi="Arial" w:cs="Arial"/>
                <w:b/>
                <w:bCs/>
                <w:color w:val="000000"/>
                <w:sz w:val="20"/>
                <w:szCs w:val="20"/>
                <w:lang w:eastAsia="pt-BR"/>
              </w:rPr>
              <w:t>)</w:t>
            </w:r>
          </w:p>
        </w:tc>
      </w:tr>
    </w:tbl>
    <w:p w14:paraId="4DEC8ECC" w14:textId="77777777"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3933A951" w14:textId="0C83D1AB" w:rsidR="00393B11" w:rsidRPr="007C54E3"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O passivo não circulante não apresentou diferença.</w:t>
      </w:r>
    </w:p>
    <w:p w14:paraId="4177DC1E" w14:textId="1E80016C"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4FE0349D" w14:textId="718733BA" w:rsidR="00393B11"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e) </w:t>
      </w:r>
      <w:r>
        <w:rPr>
          <w:rFonts w:ascii="Arial" w:hAnsi="Arial" w:cs="Arial"/>
          <w:iCs/>
          <w:sz w:val="20"/>
          <w:szCs w:val="20"/>
          <w:lang w:eastAsia="pt-BR"/>
        </w:rPr>
        <w:t>As diferenças no patrimônio líquido estão diretamente relacionadas as informações prestadas nos itens (a</w:t>
      </w:r>
      <w:r w:rsidR="00EF77FA">
        <w:rPr>
          <w:rFonts w:ascii="Arial" w:hAnsi="Arial" w:cs="Arial"/>
          <w:iCs/>
          <w:sz w:val="20"/>
          <w:szCs w:val="20"/>
          <w:lang w:eastAsia="pt-BR"/>
        </w:rPr>
        <w:t>)</w:t>
      </w:r>
      <w:r w:rsidR="00550EA7">
        <w:rPr>
          <w:rFonts w:ascii="Arial" w:hAnsi="Arial" w:cs="Arial"/>
          <w:iCs/>
          <w:sz w:val="20"/>
          <w:szCs w:val="20"/>
          <w:lang w:eastAsia="pt-BR"/>
        </w:rPr>
        <w:t>, (b)</w:t>
      </w:r>
      <w:r>
        <w:rPr>
          <w:rFonts w:ascii="Arial" w:hAnsi="Arial" w:cs="Arial"/>
          <w:iCs/>
          <w:sz w:val="20"/>
          <w:szCs w:val="20"/>
          <w:lang w:eastAsia="pt-BR"/>
        </w:rPr>
        <w:t xml:space="preserve"> e (c) e deverão ter suas regularizações providenciadas no próximo mês.</w:t>
      </w:r>
    </w:p>
    <w:p w14:paraId="344C4149" w14:textId="5897C9B7" w:rsidR="00A32B5B" w:rsidRDefault="00A32B5B" w:rsidP="007C54E3">
      <w:pPr>
        <w:pStyle w:val="PargrafodaLista"/>
        <w:keepLines/>
        <w:autoSpaceDE w:val="0"/>
        <w:autoSpaceDN w:val="0"/>
        <w:ind w:left="0"/>
        <w:jc w:val="both"/>
        <w:rPr>
          <w:rFonts w:ascii="Arial" w:hAnsi="Arial" w:cs="Arial"/>
          <w:iCs/>
          <w:sz w:val="20"/>
          <w:szCs w:val="20"/>
          <w:lang w:eastAsia="pt-BR"/>
        </w:rPr>
      </w:pPr>
    </w:p>
    <w:p w14:paraId="52226060" w14:textId="3F7B70DE" w:rsidR="00BC0B6A"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112594" w:rsidRDefault="00CA7F9F" w:rsidP="007C54E3">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118F5443"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7C76C6" w:rsidRPr="006C0387">
        <w:rPr>
          <w:sz w:val="20"/>
          <w:szCs w:val="20"/>
        </w:rPr>
        <w:t>3</w:t>
      </w:r>
      <w:r w:rsidR="007C76C6">
        <w:rPr>
          <w:sz w:val="20"/>
          <w:szCs w:val="20"/>
        </w:rPr>
        <w:t>0</w:t>
      </w:r>
      <w:r w:rsidR="007C76C6" w:rsidRPr="006C0387">
        <w:rPr>
          <w:sz w:val="20"/>
          <w:szCs w:val="20"/>
        </w:rPr>
        <w:t xml:space="preserve"> </w:t>
      </w:r>
      <w:r w:rsidR="00BF17BE" w:rsidRPr="006C0387">
        <w:rPr>
          <w:sz w:val="20"/>
          <w:szCs w:val="20"/>
        </w:rPr>
        <w:t xml:space="preserve">de </w:t>
      </w:r>
      <w:r w:rsidR="007C76C6">
        <w:rPr>
          <w:sz w:val="20"/>
          <w:szCs w:val="20"/>
        </w:rPr>
        <w:t>junho</w:t>
      </w:r>
      <w:r w:rsidR="007C76C6" w:rsidRPr="006C0387">
        <w:rPr>
          <w:sz w:val="20"/>
          <w:szCs w:val="20"/>
        </w:rPr>
        <w:t xml:space="preserve"> </w:t>
      </w:r>
      <w:r w:rsidR="00BC0B6A">
        <w:rPr>
          <w:sz w:val="20"/>
          <w:szCs w:val="20"/>
        </w:rPr>
        <w:t>de 2024</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B64E56">
        <w:trPr>
          <w:trHeight w:val="200"/>
          <w:jc w:val="center"/>
        </w:trPr>
        <w:tc>
          <w:tcPr>
            <w:tcW w:w="4536" w:type="dxa"/>
            <w:tcBorders>
              <w:top w:val="nil"/>
              <w:left w:val="nil"/>
              <w:bottom w:val="single" w:sz="4" w:space="0" w:color="auto"/>
              <w:right w:val="nil"/>
            </w:tcBorders>
            <w:shd w:val="clear" w:color="auto" w:fill="auto"/>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shd w:val="clear" w:color="auto" w:fill="auto"/>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shd w:val="clear" w:color="auto" w:fill="auto"/>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shd w:val="clear" w:color="auto" w:fill="auto"/>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B64E56">
        <w:trPr>
          <w:trHeight w:val="111"/>
          <w:jc w:val="center"/>
        </w:trPr>
        <w:tc>
          <w:tcPr>
            <w:tcW w:w="4536" w:type="dxa"/>
            <w:tcBorders>
              <w:top w:val="nil"/>
              <w:left w:val="nil"/>
              <w:bottom w:val="nil"/>
              <w:right w:val="nil"/>
            </w:tcBorders>
            <w:shd w:val="clear" w:color="auto" w:fill="auto"/>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shd w:val="clear" w:color="auto" w:fill="auto"/>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noWrap/>
            <w:vAlign w:val="bottom"/>
            <w:hideMark/>
          </w:tcPr>
          <w:p w14:paraId="609BC4F9" w14:textId="0ACC34B8"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195 </w:t>
            </w:r>
          </w:p>
        </w:tc>
        <w:tc>
          <w:tcPr>
            <w:tcW w:w="160" w:type="dxa"/>
            <w:tcBorders>
              <w:top w:val="nil"/>
              <w:left w:val="nil"/>
              <w:bottom w:val="nil"/>
              <w:right w:val="nil"/>
            </w:tcBorders>
            <w:shd w:val="clear" w:color="auto" w:fill="auto"/>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shd w:val="clear" w:color="auto" w:fill="auto"/>
            <w:noWrap/>
            <w:vAlign w:val="center"/>
            <w:hideMark/>
          </w:tcPr>
          <w:p w14:paraId="053513C9" w14:textId="59C98CE6"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31/12/2024</w:t>
            </w:r>
          </w:p>
        </w:tc>
      </w:tr>
    </w:tbl>
    <w:p w14:paraId="0B2C3A28" w14:textId="77777777" w:rsidR="00365FC8" w:rsidRPr="006C0387" w:rsidRDefault="00365FC8" w:rsidP="00F20479">
      <w:pPr>
        <w:pStyle w:val="Default"/>
        <w:jc w:val="both"/>
        <w:rPr>
          <w:sz w:val="20"/>
          <w:szCs w:val="20"/>
        </w:rPr>
      </w:pPr>
    </w:p>
    <w:p w14:paraId="34E8FD54" w14:textId="47AB29D8" w:rsidR="00DF04BB"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506B96E3" w14:textId="753D48E0" w:rsidR="00AE7EE4" w:rsidRDefault="00AE7EE4" w:rsidP="002A12D3">
      <w:pPr>
        <w:pStyle w:val="Default"/>
        <w:spacing w:after="274"/>
        <w:jc w:val="center"/>
        <w:rPr>
          <w:sz w:val="20"/>
          <w:szCs w:val="20"/>
          <w:highlight w:val="yellow"/>
        </w:rPr>
      </w:pPr>
    </w:p>
    <w:p w14:paraId="25B4B6FE" w14:textId="5A9C3BB9" w:rsidR="00AE7EE4" w:rsidRPr="00736B9D" w:rsidRDefault="00AE7EE4" w:rsidP="002A12D3">
      <w:pPr>
        <w:pStyle w:val="Default"/>
        <w:spacing w:after="274"/>
        <w:jc w:val="center"/>
        <w:rPr>
          <w:sz w:val="20"/>
          <w:szCs w:val="20"/>
        </w:rPr>
      </w:pPr>
      <w:r w:rsidRPr="00736B9D">
        <w:rPr>
          <w:sz w:val="20"/>
          <w:szCs w:val="20"/>
        </w:rPr>
        <w:lastRenderedPageBreak/>
        <w:t>*****</w:t>
      </w:r>
    </w:p>
    <w:p w14:paraId="50CD82DA" w14:textId="77777777" w:rsidR="00AE7EE4" w:rsidRPr="00075E57" w:rsidRDefault="00AE7EE4" w:rsidP="002A12D3">
      <w:pPr>
        <w:pStyle w:val="Default"/>
        <w:spacing w:after="274"/>
        <w:jc w:val="center"/>
        <w:rPr>
          <w:sz w:val="20"/>
          <w:szCs w:val="20"/>
          <w:highlight w:val="yellow"/>
        </w:rPr>
      </w:pPr>
    </w:p>
    <w:tbl>
      <w:tblPr>
        <w:tblW w:w="10910" w:type="dxa"/>
        <w:jc w:val="center"/>
        <w:tblLook w:val="04A0" w:firstRow="1" w:lastRow="0" w:firstColumn="1" w:lastColumn="0" w:noHBand="0" w:noVBand="1"/>
      </w:tblPr>
      <w:tblGrid>
        <w:gridCol w:w="5458"/>
        <w:gridCol w:w="5452"/>
      </w:tblGrid>
      <w:tr w:rsidR="002022A3" w:rsidRPr="00EC0B49" w14:paraId="58256485" w14:textId="77777777" w:rsidTr="00891E05">
        <w:trPr>
          <w:trHeight w:val="986"/>
          <w:jc w:val="center"/>
        </w:trPr>
        <w:tc>
          <w:tcPr>
            <w:tcW w:w="10910" w:type="dxa"/>
            <w:gridSpan w:val="2"/>
            <w:shd w:val="clear" w:color="auto" w:fill="auto"/>
            <w:vAlign w:val="bottom"/>
          </w:tcPr>
          <w:bookmarkEnd w:id="11"/>
          <w:p w14:paraId="2519C8B2" w14:textId="1BCCCF17" w:rsidR="002022A3" w:rsidRPr="00EC0B49" w:rsidRDefault="003E7F34" w:rsidP="003E7F34">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69351387" w14:textId="5BCA49DD" w:rsidR="002022A3" w:rsidRDefault="002022A3" w:rsidP="00891E05">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r w:rsidR="003E7F34">
              <w:rPr>
                <w:rFonts w:cs="Arial"/>
                <w:bCs/>
                <w:iCs/>
                <w:sz w:val="20"/>
                <w:szCs w:val="20"/>
                <w:lang w:eastAsia="pt-BR"/>
              </w:rPr>
              <w:t xml:space="preserve"> Interino</w:t>
            </w:r>
          </w:p>
          <w:p w14:paraId="343B0B18" w14:textId="77777777" w:rsidR="002022A3" w:rsidRPr="00EC0B49" w:rsidRDefault="002022A3" w:rsidP="00891E05">
            <w:pPr>
              <w:widowControl w:val="0"/>
              <w:autoSpaceDE w:val="0"/>
              <w:autoSpaceDN w:val="0"/>
              <w:jc w:val="center"/>
              <w:outlineLvl w:val="0"/>
              <w:rPr>
                <w:rFonts w:cs="Arial"/>
                <w:b/>
                <w:bCs/>
                <w:iCs/>
                <w:sz w:val="20"/>
                <w:szCs w:val="20"/>
                <w:lang w:eastAsia="pt-BR"/>
              </w:rPr>
            </w:pPr>
          </w:p>
        </w:tc>
      </w:tr>
      <w:tr w:rsidR="002022A3" w14:paraId="40E6502D" w14:textId="77777777" w:rsidTr="00891E05">
        <w:trPr>
          <w:trHeight w:val="986"/>
          <w:jc w:val="center"/>
        </w:trPr>
        <w:tc>
          <w:tcPr>
            <w:tcW w:w="10910" w:type="dxa"/>
            <w:gridSpan w:val="2"/>
            <w:shd w:val="clear" w:color="auto" w:fill="auto"/>
            <w:vAlign w:val="bottom"/>
          </w:tcPr>
          <w:p w14:paraId="2D8E2320" w14:textId="77777777" w:rsidR="002022A3" w:rsidRDefault="002022A3" w:rsidP="00891E05">
            <w:pPr>
              <w:pStyle w:val="Default"/>
              <w:widowControl w:val="0"/>
              <w:spacing w:after="274"/>
              <w:jc w:val="both"/>
              <w:rPr>
                <w:b/>
                <w:bCs/>
                <w:sz w:val="20"/>
                <w:szCs w:val="20"/>
              </w:rPr>
            </w:pPr>
          </w:p>
        </w:tc>
      </w:tr>
      <w:tr w:rsidR="002022A3" w:rsidRPr="00EC0B49" w14:paraId="4CE61684" w14:textId="77777777" w:rsidTr="00891E05">
        <w:trPr>
          <w:trHeight w:val="1025"/>
          <w:jc w:val="center"/>
        </w:trPr>
        <w:tc>
          <w:tcPr>
            <w:tcW w:w="5458" w:type="dxa"/>
            <w:shd w:val="clear" w:color="auto" w:fill="auto"/>
            <w:vAlign w:val="bottom"/>
          </w:tcPr>
          <w:p w14:paraId="5E9EA81C" w14:textId="77777777" w:rsidR="002022A3" w:rsidRDefault="002022A3" w:rsidP="00891E05">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07A42B3E" w14:textId="77777777" w:rsidR="002022A3" w:rsidRPr="00EC0B49" w:rsidRDefault="002022A3" w:rsidP="00891E05">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shd w:val="clear" w:color="auto" w:fill="auto"/>
            <w:vAlign w:val="bottom"/>
          </w:tcPr>
          <w:p w14:paraId="401BA0AC" w14:textId="77777777" w:rsidR="002022A3" w:rsidRPr="00EC0B49" w:rsidRDefault="002022A3" w:rsidP="00891E05">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7EEFB455" w14:textId="77777777" w:rsidR="002022A3" w:rsidRPr="00EC0B49" w:rsidRDefault="002022A3" w:rsidP="00891E05">
            <w:pPr>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2022A3" w:rsidRPr="00EC0B49" w14:paraId="24A05B60" w14:textId="77777777" w:rsidTr="00891E05">
        <w:trPr>
          <w:trHeight w:val="986"/>
          <w:jc w:val="center"/>
        </w:trPr>
        <w:tc>
          <w:tcPr>
            <w:tcW w:w="5458" w:type="dxa"/>
            <w:shd w:val="clear" w:color="auto" w:fill="auto"/>
            <w:vAlign w:val="bottom"/>
          </w:tcPr>
          <w:p w14:paraId="31FAA6B0" w14:textId="77777777" w:rsidR="002022A3" w:rsidRDefault="002022A3" w:rsidP="00891E05">
            <w:pPr>
              <w:widowControl w:val="0"/>
              <w:autoSpaceDE w:val="0"/>
              <w:autoSpaceDN w:val="0"/>
              <w:jc w:val="center"/>
              <w:outlineLvl w:val="0"/>
              <w:rPr>
                <w:rFonts w:cs="Arial"/>
                <w:b/>
                <w:bCs/>
                <w:iCs/>
                <w:sz w:val="20"/>
                <w:szCs w:val="20"/>
                <w:lang w:eastAsia="pt-BR"/>
              </w:rPr>
            </w:pPr>
          </w:p>
          <w:p w14:paraId="77D97484" w14:textId="77777777" w:rsidR="002022A3" w:rsidRDefault="002022A3" w:rsidP="00891E05">
            <w:pPr>
              <w:widowControl w:val="0"/>
              <w:autoSpaceDE w:val="0"/>
              <w:autoSpaceDN w:val="0"/>
              <w:jc w:val="center"/>
              <w:outlineLvl w:val="0"/>
              <w:rPr>
                <w:rFonts w:cs="Arial"/>
                <w:b/>
                <w:bCs/>
                <w:iCs/>
                <w:sz w:val="20"/>
                <w:szCs w:val="20"/>
                <w:lang w:eastAsia="pt-BR"/>
              </w:rPr>
            </w:pPr>
          </w:p>
          <w:p w14:paraId="6C57F033" w14:textId="77777777" w:rsidR="002022A3" w:rsidRDefault="002022A3" w:rsidP="00891E05">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04A6C54C" w14:textId="77777777" w:rsidR="002022A3" w:rsidRPr="00EC0B49" w:rsidRDefault="002022A3" w:rsidP="00891E05">
            <w:pPr>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shd w:val="clear" w:color="auto" w:fill="auto"/>
            <w:vAlign w:val="bottom"/>
          </w:tcPr>
          <w:p w14:paraId="1D1E68FE" w14:textId="3F0C5C9D" w:rsidR="002022A3" w:rsidRPr="00EC0B49" w:rsidRDefault="003E7F34" w:rsidP="003E7F34">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49BE4D18" w14:textId="574DFE47" w:rsidR="002022A3" w:rsidRPr="00EC0B49" w:rsidRDefault="002022A3" w:rsidP="00891E05">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w:t>
            </w:r>
            <w:r w:rsidR="003E7F34">
              <w:rPr>
                <w:rFonts w:cs="Arial"/>
                <w:bCs/>
                <w:iCs/>
                <w:sz w:val="20"/>
                <w:szCs w:val="20"/>
                <w:lang w:eastAsia="pt-BR"/>
              </w:rPr>
              <w:t>a</w:t>
            </w:r>
            <w:r w:rsidRPr="00EC0B49">
              <w:rPr>
                <w:rFonts w:cs="Arial"/>
                <w:bCs/>
                <w:iCs/>
                <w:sz w:val="20"/>
                <w:szCs w:val="20"/>
                <w:lang w:eastAsia="pt-BR"/>
              </w:rPr>
              <w:t xml:space="preserve"> de Gestão Corporativa</w:t>
            </w:r>
            <w:r>
              <w:rPr>
                <w:rFonts w:cs="Arial"/>
                <w:bCs/>
                <w:iCs/>
                <w:sz w:val="20"/>
                <w:szCs w:val="20"/>
                <w:lang w:eastAsia="pt-BR"/>
              </w:rPr>
              <w:t xml:space="preserve"> - Interin</w:t>
            </w:r>
            <w:r w:rsidR="003E7F34">
              <w:rPr>
                <w:rFonts w:cs="Arial"/>
                <w:bCs/>
                <w:iCs/>
                <w:sz w:val="20"/>
                <w:szCs w:val="20"/>
                <w:lang w:eastAsia="pt-BR"/>
              </w:rPr>
              <w:t>a</w:t>
            </w:r>
          </w:p>
        </w:tc>
      </w:tr>
      <w:tr w:rsidR="002022A3" w:rsidRPr="00EC0B49" w14:paraId="36E1122E" w14:textId="77777777" w:rsidTr="00891E05">
        <w:trPr>
          <w:trHeight w:val="986"/>
          <w:jc w:val="center"/>
        </w:trPr>
        <w:tc>
          <w:tcPr>
            <w:tcW w:w="10910" w:type="dxa"/>
            <w:gridSpan w:val="2"/>
            <w:shd w:val="clear" w:color="auto" w:fill="auto"/>
            <w:vAlign w:val="bottom"/>
          </w:tcPr>
          <w:p w14:paraId="36DE3A8E" w14:textId="77777777" w:rsidR="002022A3" w:rsidRPr="00EC0B49" w:rsidRDefault="002022A3" w:rsidP="00891E05">
            <w:pPr>
              <w:widowControl w:val="0"/>
              <w:autoSpaceDE w:val="0"/>
              <w:autoSpaceDN w:val="0"/>
              <w:outlineLvl w:val="0"/>
              <w:rPr>
                <w:rFonts w:cs="Arial"/>
                <w:b/>
                <w:bCs/>
                <w:iCs/>
                <w:sz w:val="20"/>
                <w:szCs w:val="20"/>
                <w:lang w:eastAsia="pt-BR"/>
              </w:rPr>
            </w:pPr>
          </w:p>
          <w:p w14:paraId="06793AC6" w14:textId="77777777" w:rsidR="002022A3" w:rsidRDefault="002022A3" w:rsidP="00891E05">
            <w:pPr>
              <w:pStyle w:val="Capa2"/>
              <w:widowControl w:val="0"/>
              <w:spacing w:before="0"/>
              <w:jc w:val="center"/>
              <w:rPr>
                <w:rFonts w:ascii="Arial" w:hAnsi="Arial" w:cs="Arial"/>
                <w:iCs/>
                <w:sz w:val="20"/>
              </w:rPr>
            </w:pPr>
          </w:p>
          <w:p w14:paraId="73D06198" w14:textId="77777777" w:rsidR="002022A3" w:rsidRDefault="002022A3" w:rsidP="00891E05">
            <w:pPr>
              <w:pStyle w:val="Capa2"/>
              <w:widowControl w:val="0"/>
              <w:spacing w:before="0"/>
              <w:jc w:val="center"/>
              <w:rPr>
                <w:rFonts w:ascii="Arial" w:hAnsi="Arial" w:cs="Arial"/>
                <w:iCs/>
                <w:sz w:val="20"/>
              </w:rPr>
            </w:pPr>
          </w:p>
          <w:p w14:paraId="1C3CEFBE" w14:textId="77777777" w:rsidR="002022A3" w:rsidRDefault="002022A3" w:rsidP="00891E05">
            <w:pPr>
              <w:pStyle w:val="Capa2"/>
              <w:widowControl w:val="0"/>
              <w:spacing w:before="0"/>
              <w:jc w:val="center"/>
              <w:rPr>
                <w:rFonts w:ascii="Arial" w:hAnsi="Arial" w:cs="Arial"/>
                <w:iCs/>
                <w:sz w:val="20"/>
              </w:rPr>
            </w:pPr>
          </w:p>
          <w:p w14:paraId="68C618AC" w14:textId="77777777" w:rsidR="002022A3" w:rsidRDefault="002022A3" w:rsidP="00891E05">
            <w:pPr>
              <w:pStyle w:val="Capa2"/>
              <w:widowControl w:val="0"/>
              <w:spacing w:before="0"/>
              <w:jc w:val="center"/>
              <w:rPr>
                <w:rFonts w:ascii="Arial" w:hAnsi="Arial" w:cs="Arial"/>
                <w:iCs/>
                <w:sz w:val="20"/>
              </w:rPr>
            </w:pPr>
          </w:p>
          <w:p w14:paraId="12AD77B9" w14:textId="77777777" w:rsidR="002022A3" w:rsidRDefault="002022A3" w:rsidP="00891E05">
            <w:pPr>
              <w:pStyle w:val="Capa2"/>
              <w:widowControl w:val="0"/>
              <w:spacing w:before="0"/>
              <w:jc w:val="center"/>
              <w:rPr>
                <w:rFonts w:ascii="Arial" w:hAnsi="Arial" w:cs="Arial"/>
                <w:iCs/>
                <w:sz w:val="20"/>
              </w:rPr>
            </w:pPr>
          </w:p>
          <w:p w14:paraId="23D6A3A4" w14:textId="77777777" w:rsidR="002022A3" w:rsidRPr="00EC0B49" w:rsidRDefault="002022A3" w:rsidP="00891E05">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7C507D3A" w14:textId="77777777" w:rsidR="002022A3" w:rsidRPr="00EC0B49" w:rsidRDefault="002022A3" w:rsidP="00891E05">
            <w:pPr>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502864">
      <w:pgSz w:w="11906" w:h="16838" w:code="9"/>
      <w:pgMar w:top="1276" w:right="1134" w:bottom="0"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2DD18" w14:textId="77777777" w:rsidR="00B21A85" w:rsidRDefault="00B21A85">
      <w:r>
        <w:separator/>
      </w:r>
    </w:p>
  </w:endnote>
  <w:endnote w:type="continuationSeparator" w:id="0">
    <w:p w14:paraId="54BF762D" w14:textId="77777777" w:rsidR="00B21A85" w:rsidRDefault="00B21A85">
      <w:r>
        <w:continuationSeparator/>
      </w:r>
    </w:p>
  </w:endnote>
  <w:endnote w:type="continuationNotice" w:id="1">
    <w:p w14:paraId="4C24D3B7" w14:textId="77777777" w:rsidR="00B21A85" w:rsidRDefault="00B21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78D6" w14:textId="77777777" w:rsidR="00B21A85" w:rsidRDefault="00B21A85"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B21A85" w:rsidRDefault="00B21A85" w:rsidP="00510EDA">
    <w:pPr>
      <w:pStyle w:val="Rodap"/>
      <w:ind w:right="360"/>
    </w:pPr>
  </w:p>
  <w:p w14:paraId="48096BEF" w14:textId="77777777" w:rsidR="00B21A85" w:rsidRDefault="00B21A85"/>
  <w:p w14:paraId="2C7E78A8" w14:textId="77777777" w:rsidR="00B21A85" w:rsidRDefault="00B21A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71FCC" w14:textId="2FEA6EA2" w:rsidR="00B21A85" w:rsidRDefault="00B21A85" w:rsidP="009A2E64">
    <w:pPr>
      <w:pStyle w:val="Rodap"/>
      <w:pBdr>
        <w:top w:val="single" w:sz="4" w:space="31" w:color="00CCFF"/>
      </w:pBdr>
      <w:jc w:val="right"/>
    </w:pPr>
    <w:r>
      <w:fldChar w:fldCharType="begin"/>
    </w:r>
    <w:r>
      <w:instrText>PAGE   \* MERGEFORMAT</w:instrText>
    </w:r>
    <w:r>
      <w:fldChar w:fldCharType="separate"/>
    </w:r>
    <w:r w:rsidR="00E913DD">
      <w:rPr>
        <w:noProof/>
      </w:rPr>
      <w:t>26</w:t>
    </w:r>
    <w:r>
      <w:fldChar w:fldCharType="end"/>
    </w:r>
  </w:p>
  <w:p w14:paraId="047BCB80" w14:textId="77777777" w:rsidR="00B21A85" w:rsidRPr="00142334" w:rsidRDefault="00B21A85" w:rsidP="009A2E64">
    <w:pPr>
      <w:pStyle w:val="Rodap"/>
      <w:pBdr>
        <w:top w:val="single" w:sz="4" w:space="31" w:color="00CCFF"/>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7EB4E" w14:textId="77777777" w:rsidR="00B21A85" w:rsidRDefault="00B21A85">
      <w:r>
        <w:separator/>
      </w:r>
    </w:p>
  </w:footnote>
  <w:footnote w:type="continuationSeparator" w:id="0">
    <w:p w14:paraId="29823323" w14:textId="77777777" w:rsidR="00B21A85" w:rsidRDefault="00B21A85">
      <w:r>
        <w:continuationSeparator/>
      </w:r>
    </w:p>
  </w:footnote>
  <w:footnote w:type="continuationNotice" w:id="1">
    <w:p w14:paraId="6231B2C2" w14:textId="77777777" w:rsidR="00B21A85" w:rsidRDefault="00B21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7B16" w14:textId="1D1E14C3" w:rsidR="00B21A85" w:rsidRDefault="00B21A8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0268F" w14:textId="260F2ED2" w:rsidR="00B21A85" w:rsidRDefault="00B21A8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9F55" w14:textId="0D7A04FD" w:rsidR="00B21A85" w:rsidRDefault="00B21A8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E838" w14:textId="725C03A8" w:rsidR="00B21A85" w:rsidRDefault="00B21A85">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7402B" w14:textId="4F053120" w:rsidR="00B21A85" w:rsidRDefault="00B21A85">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9938" w14:textId="2F83E7AF" w:rsidR="00B21A85" w:rsidRDefault="00B21A8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4"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7"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8"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3"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9"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1"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3"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59"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1" w15:restartNumberingAfterBreak="0">
    <w:nsid w:val="4DE16A63"/>
    <w:multiLevelType w:val="multilevel"/>
    <w:tmpl w:val="D390BCF2"/>
    <w:lvl w:ilvl="0">
      <w:start w:val="1"/>
      <w:numFmt w:val="decimal"/>
      <w:lvlText w:val="%1."/>
      <w:lvlJc w:val="left"/>
      <w:pPr>
        <w:ind w:left="6455" w:hanging="360"/>
      </w:pPr>
      <w:rPr>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2"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4"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5"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66"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67"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68"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69"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0"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1"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3"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9"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82"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48427984">
    <w:abstractNumId w:val="9"/>
  </w:num>
  <w:num w:numId="2" w16cid:durableId="1528711919">
    <w:abstractNumId w:val="7"/>
  </w:num>
  <w:num w:numId="3" w16cid:durableId="119765082">
    <w:abstractNumId w:val="6"/>
  </w:num>
  <w:num w:numId="4" w16cid:durableId="1775251561">
    <w:abstractNumId w:val="5"/>
  </w:num>
  <w:num w:numId="5" w16cid:durableId="953248999">
    <w:abstractNumId w:val="4"/>
  </w:num>
  <w:num w:numId="6" w16cid:durableId="1382245947">
    <w:abstractNumId w:val="8"/>
  </w:num>
  <w:num w:numId="7" w16cid:durableId="41758131">
    <w:abstractNumId w:val="2"/>
  </w:num>
  <w:num w:numId="8" w16cid:durableId="1170172149">
    <w:abstractNumId w:val="1"/>
  </w:num>
  <w:num w:numId="9" w16cid:durableId="1677146836">
    <w:abstractNumId w:val="0"/>
  </w:num>
  <w:num w:numId="10" w16cid:durableId="1811708103">
    <w:abstractNumId w:val="76"/>
  </w:num>
  <w:num w:numId="11" w16cid:durableId="525097255">
    <w:abstractNumId w:val="24"/>
  </w:num>
  <w:num w:numId="12" w16cid:durableId="2080519699">
    <w:abstractNumId w:val="62"/>
  </w:num>
  <w:num w:numId="13" w16cid:durableId="416903710">
    <w:abstractNumId w:val="50"/>
  </w:num>
  <w:num w:numId="14" w16cid:durableId="169101646">
    <w:abstractNumId w:val="45"/>
  </w:num>
  <w:num w:numId="15" w16cid:durableId="1970626238">
    <w:abstractNumId w:val="47"/>
  </w:num>
  <w:num w:numId="16" w16cid:durableId="566722402">
    <w:abstractNumId w:val="52"/>
  </w:num>
  <w:num w:numId="17" w16cid:durableId="1257056881">
    <w:abstractNumId w:val="3"/>
  </w:num>
  <w:num w:numId="18" w16cid:durableId="851994228">
    <w:abstractNumId w:val="78"/>
  </w:num>
  <w:num w:numId="19" w16cid:durableId="1972860773">
    <w:abstractNumId w:val="65"/>
  </w:num>
  <w:num w:numId="20" w16cid:durableId="535049549">
    <w:abstractNumId w:val="46"/>
  </w:num>
  <w:num w:numId="21" w16cid:durableId="103037724">
    <w:abstractNumId w:val="73"/>
  </w:num>
  <w:num w:numId="22" w16cid:durableId="1787119813">
    <w:abstractNumId w:val="38"/>
  </w:num>
  <w:num w:numId="23" w16cid:durableId="87390162">
    <w:abstractNumId w:val="69"/>
  </w:num>
  <w:num w:numId="24" w16cid:durableId="358354848">
    <w:abstractNumId w:val="25"/>
  </w:num>
  <w:num w:numId="25" w16cid:durableId="1766344682">
    <w:abstractNumId w:val="81"/>
  </w:num>
  <w:num w:numId="26" w16cid:durableId="933392862">
    <w:abstractNumId w:val="32"/>
  </w:num>
  <w:num w:numId="27" w16cid:durableId="480586852">
    <w:abstractNumId w:val="10"/>
  </w:num>
  <w:num w:numId="28" w16cid:durableId="662510628">
    <w:abstractNumId w:val="37"/>
  </w:num>
  <w:num w:numId="29" w16cid:durableId="1063724033">
    <w:abstractNumId w:val="42"/>
  </w:num>
  <w:num w:numId="30" w16cid:durableId="67848620">
    <w:abstractNumId w:val="67"/>
  </w:num>
  <w:num w:numId="31" w16cid:durableId="190723357">
    <w:abstractNumId w:val="33"/>
  </w:num>
  <w:num w:numId="32" w16cid:durableId="1383989379">
    <w:abstractNumId w:val="72"/>
  </w:num>
  <w:num w:numId="33" w16cid:durableId="1857959781">
    <w:abstractNumId w:val="68"/>
  </w:num>
  <w:num w:numId="34" w16cid:durableId="1578590968">
    <w:abstractNumId w:val="43"/>
  </w:num>
  <w:num w:numId="35" w16cid:durableId="997151296">
    <w:abstractNumId w:val="80"/>
  </w:num>
  <w:num w:numId="36" w16cid:durableId="406153109">
    <w:abstractNumId w:val="75"/>
  </w:num>
  <w:num w:numId="37" w16cid:durableId="636690081">
    <w:abstractNumId w:val="71"/>
  </w:num>
  <w:num w:numId="38" w16cid:durableId="784155868">
    <w:abstractNumId w:val="70"/>
  </w:num>
  <w:num w:numId="39" w16cid:durableId="1759667969">
    <w:abstractNumId w:val="78"/>
    <w:lvlOverride w:ilvl="0">
      <w:startOverride w:val="7"/>
    </w:lvlOverride>
  </w:num>
  <w:num w:numId="40" w16cid:durableId="223832971">
    <w:abstractNumId w:val="78"/>
    <w:lvlOverride w:ilvl="0">
      <w:startOverride w:val="6"/>
    </w:lvlOverride>
  </w:num>
  <w:num w:numId="41" w16cid:durableId="272828515">
    <w:abstractNumId w:val="36"/>
  </w:num>
  <w:num w:numId="42" w16cid:durableId="1424373456">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6419084">
    <w:abstractNumId w:val="61"/>
  </w:num>
  <w:num w:numId="44" w16cid:durableId="449974773">
    <w:abstractNumId w:val="58"/>
  </w:num>
  <w:num w:numId="45" w16cid:durableId="732890932">
    <w:abstractNumId w:val="53"/>
  </w:num>
  <w:num w:numId="46" w16cid:durableId="350647855">
    <w:abstractNumId w:val="5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1248469">
    <w:abstractNumId w:val="59"/>
  </w:num>
  <w:num w:numId="48" w16cid:durableId="1169904940">
    <w:abstractNumId w:val="35"/>
  </w:num>
  <w:num w:numId="49" w16cid:durableId="1483430136">
    <w:abstractNumId w:val="74"/>
  </w:num>
  <w:num w:numId="50" w16cid:durableId="1675378814">
    <w:abstractNumId w:val="57"/>
  </w:num>
  <w:num w:numId="51" w16cid:durableId="283006428">
    <w:abstractNumId w:val="26"/>
  </w:num>
  <w:num w:numId="52" w16cid:durableId="1602838288">
    <w:abstractNumId w:val="63"/>
  </w:num>
  <w:num w:numId="53" w16cid:durableId="188640872">
    <w:abstractNumId w:val="39"/>
  </w:num>
  <w:num w:numId="54" w16cid:durableId="288167004">
    <w:abstractNumId w:val="27"/>
  </w:num>
  <w:num w:numId="55" w16cid:durableId="2077969601">
    <w:abstractNumId w:val="51"/>
  </w:num>
  <w:num w:numId="56" w16cid:durableId="668140883">
    <w:abstractNumId w:val="28"/>
  </w:num>
  <w:num w:numId="57" w16cid:durableId="1675377032">
    <w:abstractNumId w:val="34"/>
  </w:num>
  <w:num w:numId="58" w16cid:durableId="380247443">
    <w:abstractNumId w:val="66"/>
  </w:num>
  <w:num w:numId="59" w16cid:durableId="1336306781">
    <w:abstractNumId w:val="31"/>
  </w:num>
  <w:num w:numId="60" w16cid:durableId="208079971">
    <w:abstractNumId w:val="30"/>
  </w:num>
  <w:num w:numId="61" w16cid:durableId="360860349">
    <w:abstractNumId w:val="44"/>
  </w:num>
  <w:num w:numId="62" w16cid:durableId="836308590">
    <w:abstractNumId w:val="41"/>
  </w:num>
  <w:num w:numId="63" w16cid:durableId="1051147662">
    <w:abstractNumId w:val="54"/>
  </w:num>
  <w:num w:numId="64" w16cid:durableId="550533283">
    <w:abstractNumId w:val="77"/>
  </w:num>
  <w:num w:numId="65" w16cid:durableId="1994985641">
    <w:abstractNumId w:val="82"/>
  </w:num>
  <w:num w:numId="66" w16cid:durableId="1189218450">
    <w:abstractNumId w:val="48"/>
  </w:num>
  <w:num w:numId="67" w16cid:durableId="1019816088">
    <w:abstractNumId w:val="79"/>
  </w:num>
  <w:num w:numId="68" w16cid:durableId="1852522190">
    <w:abstractNumId w:val="56"/>
  </w:num>
  <w:num w:numId="69" w16cid:durableId="1731998108">
    <w:abstractNumId w:val="49"/>
  </w:num>
  <w:num w:numId="70" w16cid:durableId="830758553">
    <w:abstractNumId w:val="29"/>
  </w:num>
  <w:num w:numId="71" w16cid:durableId="518130799">
    <w:abstractNumId w:val="55"/>
  </w:num>
  <w:num w:numId="72" w16cid:durableId="257949906">
    <w:abstractNumId w:val="40"/>
  </w:num>
  <w:num w:numId="73" w16cid:durableId="737943092">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6F8"/>
    <w:rsid w:val="00006769"/>
    <w:rsid w:val="000067ED"/>
    <w:rsid w:val="0000709A"/>
    <w:rsid w:val="000070BB"/>
    <w:rsid w:val="000070BE"/>
    <w:rsid w:val="00007646"/>
    <w:rsid w:val="00007A1B"/>
    <w:rsid w:val="00007C6B"/>
    <w:rsid w:val="00007CB4"/>
    <w:rsid w:val="00007D2B"/>
    <w:rsid w:val="00007D8D"/>
    <w:rsid w:val="00007D96"/>
    <w:rsid w:val="00007E31"/>
    <w:rsid w:val="00007F21"/>
    <w:rsid w:val="0001018C"/>
    <w:rsid w:val="0001076D"/>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125"/>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97A"/>
    <w:rsid w:val="00017A99"/>
    <w:rsid w:val="00017C5F"/>
    <w:rsid w:val="00017D7D"/>
    <w:rsid w:val="00017EE6"/>
    <w:rsid w:val="00017FF4"/>
    <w:rsid w:val="0002029A"/>
    <w:rsid w:val="00020315"/>
    <w:rsid w:val="0002033A"/>
    <w:rsid w:val="000204F4"/>
    <w:rsid w:val="0002066B"/>
    <w:rsid w:val="000207E6"/>
    <w:rsid w:val="0002087C"/>
    <w:rsid w:val="000209E9"/>
    <w:rsid w:val="000210B3"/>
    <w:rsid w:val="00021398"/>
    <w:rsid w:val="00021421"/>
    <w:rsid w:val="00021680"/>
    <w:rsid w:val="00021B67"/>
    <w:rsid w:val="00021CDD"/>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419F"/>
    <w:rsid w:val="000241C4"/>
    <w:rsid w:val="00024306"/>
    <w:rsid w:val="00024637"/>
    <w:rsid w:val="00024AAA"/>
    <w:rsid w:val="00024D53"/>
    <w:rsid w:val="00024E2E"/>
    <w:rsid w:val="0002501E"/>
    <w:rsid w:val="00025029"/>
    <w:rsid w:val="00025429"/>
    <w:rsid w:val="000254C9"/>
    <w:rsid w:val="00025661"/>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50B"/>
    <w:rsid w:val="00027595"/>
    <w:rsid w:val="00027629"/>
    <w:rsid w:val="00027792"/>
    <w:rsid w:val="00027A7A"/>
    <w:rsid w:val="00027B66"/>
    <w:rsid w:val="00027C27"/>
    <w:rsid w:val="0003003F"/>
    <w:rsid w:val="00030496"/>
    <w:rsid w:val="0003053C"/>
    <w:rsid w:val="00030685"/>
    <w:rsid w:val="0003090E"/>
    <w:rsid w:val="00030A13"/>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B17"/>
    <w:rsid w:val="00035BD2"/>
    <w:rsid w:val="00035C4E"/>
    <w:rsid w:val="00036372"/>
    <w:rsid w:val="000369BA"/>
    <w:rsid w:val="00036A43"/>
    <w:rsid w:val="00036AB2"/>
    <w:rsid w:val="00036AC6"/>
    <w:rsid w:val="00036DC2"/>
    <w:rsid w:val="000372B9"/>
    <w:rsid w:val="00037306"/>
    <w:rsid w:val="00037392"/>
    <w:rsid w:val="000374E1"/>
    <w:rsid w:val="0003753D"/>
    <w:rsid w:val="0003767E"/>
    <w:rsid w:val="0003776C"/>
    <w:rsid w:val="00037A53"/>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7FD"/>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D1F"/>
    <w:rsid w:val="000450EC"/>
    <w:rsid w:val="000451D1"/>
    <w:rsid w:val="000451F0"/>
    <w:rsid w:val="00045439"/>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2E42"/>
    <w:rsid w:val="000533BE"/>
    <w:rsid w:val="000533EB"/>
    <w:rsid w:val="00053406"/>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1A2"/>
    <w:rsid w:val="0005721F"/>
    <w:rsid w:val="0005752B"/>
    <w:rsid w:val="00057A83"/>
    <w:rsid w:val="00057B0D"/>
    <w:rsid w:val="00057B38"/>
    <w:rsid w:val="00057B6E"/>
    <w:rsid w:val="00057EB0"/>
    <w:rsid w:val="00057FB4"/>
    <w:rsid w:val="000600F9"/>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2FB3"/>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0C8"/>
    <w:rsid w:val="00071313"/>
    <w:rsid w:val="00071AF3"/>
    <w:rsid w:val="00071CE0"/>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69FF"/>
    <w:rsid w:val="000771B8"/>
    <w:rsid w:val="000771D2"/>
    <w:rsid w:val="000771D9"/>
    <w:rsid w:val="00077272"/>
    <w:rsid w:val="00077448"/>
    <w:rsid w:val="0007792A"/>
    <w:rsid w:val="0007797D"/>
    <w:rsid w:val="00077A71"/>
    <w:rsid w:val="00077C17"/>
    <w:rsid w:val="00077CA7"/>
    <w:rsid w:val="00077DCC"/>
    <w:rsid w:val="00077E4A"/>
    <w:rsid w:val="00077E87"/>
    <w:rsid w:val="000800E8"/>
    <w:rsid w:val="0008025D"/>
    <w:rsid w:val="0008035C"/>
    <w:rsid w:val="0008044D"/>
    <w:rsid w:val="00080717"/>
    <w:rsid w:val="00080A66"/>
    <w:rsid w:val="00081194"/>
    <w:rsid w:val="000811FA"/>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5F7"/>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333"/>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3BC"/>
    <w:rsid w:val="00090578"/>
    <w:rsid w:val="00090696"/>
    <w:rsid w:val="00090824"/>
    <w:rsid w:val="00090836"/>
    <w:rsid w:val="000908F9"/>
    <w:rsid w:val="00090A8F"/>
    <w:rsid w:val="00090A95"/>
    <w:rsid w:val="00090C30"/>
    <w:rsid w:val="00090C84"/>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12"/>
    <w:rsid w:val="00094729"/>
    <w:rsid w:val="0009474F"/>
    <w:rsid w:val="00094883"/>
    <w:rsid w:val="00094A91"/>
    <w:rsid w:val="00094B98"/>
    <w:rsid w:val="00094F1D"/>
    <w:rsid w:val="00094F3B"/>
    <w:rsid w:val="00094F66"/>
    <w:rsid w:val="00094FCE"/>
    <w:rsid w:val="00094FF6"/>
    <w:rsid w:val="000953C2"/>
    <w:rsid w:val="000953D6"/>
    <w:rsid w:val="000954B5"/>
    <w:rsid w:val="00095C8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35"/>
    <w:rsid w:val="00097754"/>
    <w:rsid w:val="000977A6"/>
    <w:rsid w:val="00097C6C"/>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9B0"/>
    <w:rsid w:val="000A1A55"/>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E3A"/>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4FE1"/>
    <w:rsid w:val="000A51C9"/>
    <w:rsid w:val="000A5533"/>
    <w:rsid w:val="000A5589"/>
    <w:rsid w:val="000A5831"/>
    <w:rsid w:val="000A5A0C"/>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BEC"/>
    <w:rsid w:val="000A6D08"/>
    <w:rsid w:val="000A6E2F"/>
    <w:rsid w:val="000A6F08"/>
    <w:rsid w:val="000A7032"/>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4BE"/>
    <w:rsid w:val="000B763B"/>
    <w:rsid w:val="000B76E9"/>
    <w:rsid w:val="000B78E2"/>
    <w:rsid w:val="000B7EAC"/>
    <w:rsid w:val="000C012F"/>
    <w:rsid w:val="000C0A42"/>
    <w:rsid w:val="000C0A53"/>
    <w:rsid w:val="000C0B2A"/>
    <w:rsid w:val="000C0BB7"/>
    <w:rsid w:val="000C0F62"/>
    <w:rsid w:val="000C101C"/>
    <w:rsid w:val="000C10BF"/>
    <w:rsid w:val="000C13D2"/>
    <w:rsid w:val="000C13D4"/>
    <w:rsid w:val="000C15BD"/>
    <w:rsid w:val="000C17CA"/>
    <w:rsid w:val="000C1AD4"/>
    <w:rsid w:val="000C1C9B"/>
    <w:rsid w:val="000C1D00"/>
    <w:rsid w:val="000C20A9"/>
    <w:rsid w:val="000C21C5"/>
    <w:rsid w:val="000C23AE"/>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9B"/>
    <w:rsid w:val="000C7FC0"/>
    <w:rsid w:val="000D0385"/>
    <w:rsid w:val="000D03DD"/>
    <w:rsid w:val="000D040C"/>
    <w:rsid w:val="000D05E0"/>
    <w:rsid w:val="000D06C2"/>
    <w:rsid w:val="000D0A85"/>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8B2"/>
    <w:rsid w:val="000D497D"/>
    <w:rsid w:val="000D4A39"/>
    <w:rsid w:val="000D4C4E"/>
    <w:rsid w:val="000D4C7D"/>
    <w:rsid w:val="000D4CA9"/>
    <w:rsid w:val="000D4E4E"/>
    <w:rsid w:val="000D5039"/>
    <w:rsid w:val="000D535C"/>
    <w:rsid w:val="000D5388"/>
    <w:rsid w:val="000D5587"/>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0C2B"/>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596"/>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4A4"/>
    <w:rsid w:val="000F25D9"/>
    <w:rsid w:val="000F2749"/>
    <w:rsid w:val="000F288F"/>
    <w:rsid w:val="000F2A4E"/>
    <w:rsid w:val="000F2AF5"/>
    <w:rsid w:val="000F2BBD"/>
    <w:rsid w:val="000F2DC5"/>
    <w:rsid w:val="000F2F4E"/>
    <w:rsid w:val="000F2FA3"/>
    <w:rsid w:val="000F3042"/>
    <w:rsid w:val="000F3102"/>
    <w:rsid w:val="000F31C2"/>
    <w:rsid w:val="000F32A1"/>
    <w:rsid w:val="000F32A5"/>
    <w:rsid w:val="000F32A9"/>
    <w:rsid w:val="000F34C8"/>
    <w:rsid w:val="000F3535"/>
    <w:rsid w:val="000F361B"/>
    <w:rsid w:val="000F3728"/>
    <w:rsid w:val="000F37E8"/>
    <w:rsid w:val="000F39C8"/>
    <w:rsid w:val="000F3ACA"/>
    <w:rsid w:val="000F3D3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BE8"/>
    <w:rsid w:val="000F6C9D"/>
    <w:rsid w:val="000F7570"/>
    <w:rsid w:val="000F7741"/>
    <w:rsid w:val="000F790A"/>
    <w:rsid w:val="000F7B0E"/>
    <w:rsid w:val="000F7C2C"/>
    <w:rsid w:val="000F7CC6"/>
    <w:rsid w:val="000F7D6B"/>
    <w:rsid w:val="00100048"/>
    <w:rsid w:val="00100202"/>
    <w:rsid w:val="001002E5"/>
    <w:rsid w:val="0010048E"/>
    <w:rsid w:val="001006AD"/>
    <w:rsid w:val="001006B1"/>
    <w:rsid w:val="00100973"/>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977"/>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594"/>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A0D"/>
    <w:rsid w:val="00113C0E"/>
    <w:rsid w:val="00113FA2"/>
    <w:rsid w:val="0011409F"/>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73"/>
    <w:rsid w:val="00115993"/>
    <w:rsid w:val="00115A0C"/>
    <w:rsid w:val="00115CD2"/>
    <w:rsid w:val="00115DFE"/>
    <w:rsid w:val="00115E13"/>
    <w:rsid w:val="00115E85"/>
    <w:rsid w:val="001161A7"/>
    <w:rsid w:val="001162CF"/>
    <w:rsid w:val="001164F9"/>
    <w:rsid w:val="00116521"/>
    <w:rsid w:val="001165C8"/>
    <w:rsid w:val="001165FA"/>
    <w:rsid w:val="00116772"/>
    <w:rsid w:val="001168A7"/>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40"/>
    <w:rsid w:val="001227AE"/>
    <w:rsid w:val="0012283B"/>
    <w:rsid w:val="00122858"/>
    <w:rsid w:val="00122983"/>
    <w:rsid w:val="00122A0B"/>
    <w:rsid w:val="00122A1B"/>
    <w:rsid w:val="00122A62"/>
    <w:rsid w:val="00122A85"/>
    <w:rsid w:val="00122B5B"/>
    <w:rsid w:val="00122D04"/>
    <w:rsid w:val="00122DCE"/>
    <w:rsid w:val="001235D0"/>
    <w:rsid w:val="00123B1A"/>
    <w:rsid w:val="00123B84"/>
    <w:rsid w:val="001241F3"/>
    <w:rsid w:val="0012426A"/>
    <w:rsid w:val="00124318"/>
    <w:rsid w:val="001243ED"/>
    <w:rsid w:val="0012461A"/>
    <w:rsid w:val="0012485C"/>
    <w:rsid w:val="001248D2"/>
    <w:rsid w:val="00124C27"/>
    <w:rsid w:val="00124E7E"/>
    <w:rsid w:val="00125072"/>
    <w:rsid w:val="001252AF"/>
    <w:rsid w:val="00125319"/>
    <w:rsid w:val="001253C7"/>
    <w:rsid w:val="0012547B"/>
    <w:rsid w:val="001254A7"/>
    <w:rsid w:val="00125537"/>
    <w:rsid w:val="001255BB"/>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D"/>
    <w:rsid w:val="00127874"/>
    <w:rsid w:val="001279B9"/>
    <w:rsid w:val="00127CC7"/>
    <w:rsid w:val="00127D56"/>
    <w:rsid w:val="00127DD5"/>
    <w:rsid w:val="00127F69"/>
    <w:rsid w:val="001300FD"/>
    <w:rsid w:val="0013030D"/>
    <w:rsid w:val="001303E6"/>
    <w:rsid w:val="001305E7"/>
    <w:rsid w:val="00130652"/>
    <w:rsid w:val="00130664"/>
    <w:rsid w:val="00130976"/>
    <w:rsid w:val="00130AFA"/>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37E"/>
    <w:rsid w:val="001325E2"/>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2B8"/>
    <w:rsid w:val="001366FD"/>
    <w:rsid w:val="00136A75"/>
    <w:rsid w:val="00136BFA"/>
    <w:rsid w:val="00136C42"/>
    <w:rsid w:val="00136CC4"/>
    <w:rsid w:val="00136CDD"/>
    <w:rsid w:val="00136DF9"/>
    <w:rsid w:val="001370D6"/>
    <w:rsid w:val="0013748A"/>
    <w:rsid w:val="001378B9"/>
    <w:rsid w:val="00137A17"/>
    <w:rsid w:val="00137A18"/>
    <w:rsid w:val="00137AE5"/>
    <w:rsid w:val="001404E7"/>
    <w:rsid w:val="00140689"/>
    <w:rsid w:val="0014098F"/>
    <w:rsid w:val="00140AB1"/>
    <w:rsid w:val="00140B3C"/>
    <w:rsid w:val="00140BAE"/>
    <w:rsid w:val="00140DA7"/>
    <w:rsid w:val="0014146B"/>
    <w:rsid w:val="00141700"/>
    <w:rsid w:val="00141AAA"/>
    <w:rsid w:val="00141ACD"/>
    <w:rsid w:val="00141B0A"/>
    <w:rsid w:val="00141B49"/>
    <w:rsid w:val="00141B7B"/>
    <w:rsid w:val="00141B85"/>
    <w:rsid w:val="00141B8F"/>
    <w:rsid w:val="00141C5F"/>
    <w:rsid w:val="00141E97"/>
    <w:rsid w:val="00141ED7"/>
    <w:rsid w:val="00142037"/>
    <w:rsid w:val="001421C1"/>
    <w:rsid w:val="00142326"/>
    <w:rsid w:val="00142334"/>
    <w:rsid w:val="0014238B"/>
    <w:rsid w:val="00142391"/>
    <w:rsid w:val="001423F7"/>
    <w:rsid w:val="00142516"/>
    <w:rsid w:val="00142878"/>
    <w:rsid w:val="001428AA"/>
    <w:rsid w:val="00142C37"/>
    <w:rsid w:val="00142CDE"/>
    <w:rsid w:val="00142CE3"/>
    <w:rsid w:val="00142E1B"/>
    <w:rsid w:val="00142E64"/>
    <w:rsid w:val="00142F8E"/>
    <w:rsid w:val="00143021"/>
    <w:rsid w:val="00143185"/>
    <w:rsid w:val="001431B2"/>
    <w:rsid w:val="001431FE"/>
    <w:rsid w:val="00143276"/>
    <w:rsid w:val="001432C1"/>
    <w:rsid w:val="001433A4"/>
    <w:rsid w:val="0014361F"/>
    <w:rsid w:val="00143629"/>
    <w:rsid w:val="00143634"/>
    <w:rsid w:val="0014388C"/>
    <w:rsid w:val="001438A9"/>
    <w:rsid w:val="00143A2F"/>
    <w:rsid w:val="00143B16"/>
    <w:rsid w:val="00143D95"/>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366"/>
    <w:rsid w:val="001544AD"/>
    <w:rsid w:val="001546BD"/>
    <w:rsid w:val="00154878"/>
    <w:rsid w:val="00154DD4"/>
    <w:rsid w:val="00154E92"/>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1D"/>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6FA"/>
    <w:rsid w:val="001607DA"/>
    <w:rsid w:val="001608FA"/>
    <w:rsid w:val="00160F64"/>
    <w:rsid w:val="0016140D"/>
    <w:rsid w:val="001614B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4B0"/>
    <w:rsid w:val="0016559F"/>
    <w:rsid w:val="0016591A"/>
    <w:rsid w:val="00165ADE"/>
    <w:rsid w:val="001660C7"/>
    <w:rsid w:val="0016665E"/>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B98"/>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AD6"/>
    <w:rsid w:val="00173CD8"/>
    <w:rsid w:val="00173D5A"/>
    <w:rsid w:val="00173EA7"/>
    <w:rsid w:val="00173EC9"/>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54"/>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F27"/>
    <w:rsid w:val="0018127A"/>
    <w:rsid w:val="00181330"/>
    <w:rsid w:val="001814A6"/>
    <w:rsid w:val="001814BC"/>
    <w:rsid w:val="001816D6"/>
    <w:rsid w:val="0018193D"/>
    <w:rsid w:val="001819D4"/>
    <w:rsid w:val="00181B29"/>
    <w:rsid w:val="00181B57"/>
    <w:rsid w:val="00181BB5"/>
    <w:rsid w:val="00181D52"/>
    <w:rsid w:val="00181D76"/>
    <w:rsid w:val="00181E1C"/>
    <w:rsid w:val="00181F7D"/>
    <w:rsid w:val="00182515"/>
    <w:rsid w:val="001829B9"/>
    <w:rsid w:val="00182AF7"/>
    <w:rsid w:val="00182B37"/>
    <w:rsid w:val="00182C14"/>
    <w:rsid w:val="00182C4D"/>
    <w:rsid w:val="00182D09"/>
    <w:rsid w:val="00183033"/>
    <w:rsid w:val="00183056"/>
    <w:rsid w:val="00183124"/>
    <w:rsid w:val="00183129"/>
    <w:rsid w:val="0018354E"/>
    <w:rsid w:val="00183551"/>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4FC"/>
    <w:rsid w:val="0019050B"/>
    <w:rsid w:val="0019073C"/>
    <w:rsid w:val="00190885"/>
    <w:rsid w:val="00190A17"/>
    <w:rsid w:val="00191531"/>
    <w:rsid w:val="00191677"/>
    <w:rsid w:val="001916AC"/>
    <w:rsid w:val="00191B0E"/>
    <w:rsid w:val="00191BC9"/>
    <w:rsid w:val="00191CD8"/>
    <w:rsid w:val="00191DEA"/>
    <w:rsid w:val="00191E01"/>
    <w:rsid w:val="00191FE2"/>
    <w:rsid w:val="001920D1"/>
    <w:rsid w:val="001922D0"/>
    <w:rsid w:val="00192361"/>
    <w:rsid w:val="001923CF"/>
    <w:rsid w:val="001923E4"/>
    <w:rsid w:val="00192410"/>
    <w:rsid w:val="00192AE1"/>
    <w:rsid w:val="00192AF7"/>
    <w:rsid w:val="00192B41"/>
    <w:rsid w:val="00192C39"/>
    <w:rsid w:val="00193054"/>
    <w:rsid w:val="0019333B"/>
    <w:rsid w:val="00193350"/>
    <w:rsid w:val="001933A6"/>
    <w:rsid w:val="001933C9"/>
    <w:rsid w:val="001935A2"/>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4BE"/>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5F10"/>
    <w:rsid w:val="001A6000"/>
    <w:rsid w:val="001A60F1"/>
    <w:rsid w:val="001A61F0"/>
    <w:rsid w:val="001A6204"/>
    <w:rsid w:val="001A6215"/>
    <w:rsid w:val="001A6239"/>
    <w:rsid w:val="001A62A8"/>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93A"/>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321"/>
    <w:rsid w:val="001B4403"/>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6ECD"/>
    <w:rsid w:val="001B702B"/>
    <w:rsid w:val="001B70C1"/>
    <w:rsid w:val="001B719B"/>
    <w:rsid w:val="001B737C"/>
    <w:rsid w:val="001B73D0"/>
    <w:rsid w:val="001B73E5"/>
    <w:rsid w:val="001B760E"/>
    <w:rsid w:val="001C01A6"/>
    <w:rsid w:val="001C01F4"/>
    <w:rsid w:val="001C0219"/>
    <w:rsid w:val="001C0306"/>
    <w:rsid w:val="001C034B"/>
    <w:rsid w:val="001C048E"/>
    <w:rsid w:val="001C060E"/>
    <w:rsid w:val="001C082D"/>
    <w:rsid w:val="001C0A4E"/>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67"/>
    <w:rsid w:val="001F06FB"/>
    <w:rsid w:val="001F0844"/>
    <w:rsid w:val="001F091A"/>
    <w:rsid w:val="001F09E9"/>
    <w:rsid w:val="001F0CB2"/>
    <w:rsid w:val="001F0E9B"/>
    <w:rsid w:val="001F0F53"/>
    <w:rsid w:val="001F1254"/>
    <w:rsid w:val="001F14E4"/>
    <w:rsid w:val="001F15E4"/>
    <w:rsid w:val="001F1742"/>
    <w:rsid w:val="001F1748"/>
    <w:rsid w:val="001F1756"/>
    <w:rsid w:val="001F199E"/>
    <w:rsid w:val="001F1B3F"/>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16"/>
    <w:rsid w:val="001F49A6"/>
    <w:rsid w:val="001F4C72"/>
    <w:rsid w:val="001F4D67"/>
    <w:rsid w:val="001F5013"/>
    <w:rsid w:val="001F5138"/>
    <w:rsid w:val="001F51B1"/>
    <w:rsid w:val="001F523F"/>
    <w:rsid w:val="001F5343"/>
    <w:rsid w:val="001F53EB"/>
    <w:rsid w:val="001F556C"/>
    <w:rsid w:val="001F581C"/>
    <w:rsid w:val="001F589F"/>
    <w:rsid w:val="001F5940"/>
    <w:rsid w:val="001F59C2"/>
    <w:rsid w:val="001F59F8"/>
    <w:rsid w:val="001F5A31"/>
    <w:rsid w:val="001F5AFC"/>
    <w:rsid w:val="001F5B18"/>
    <w:rsid w:val="001F5ECC"/>
    <w:rsid w:val="001F64BC"/>
    <w:rsid w:val="001F6523"/>
    <w:rsid w:val="001F70E2"/>
    <w:rsid w:val="001F7194"/>
    <w:rsid w:val="001F71AC"/>
    <w:rsid w:val="001F7340"/>
    <w:rsid w:val="001F74C3"/>
    <w:rsid w:val="001F79B0"/>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A03"/>
    <w:rsid w:val="00201A86"/>
    <w:rsid w:val="00201D1B"/>
    <w:rsid w:val="00201D7E"/>
    <w:rsid w:val="0020206C"/>
    <w:rsid w:val="002022A3"/>
    <w:rsid w:val="00202326"/>
    <w:rsid w:val="00202359"/>
    <w:rsid w:val="002023A0"/>
    <w:rsid w:val="00202500"/>
    <w:rsid w:val="002026C5"/>
    <w:rsid w:val="0020271F"/>
    <w:rsid w:val="00202741"/>
    <w:rsid w:val="00202BB9"/>
    <w:rsid w:val="00202C5E"/>
    <w:rsid w:val="00202CAF"/>
    <w:rsid w:val="00202D6A"/>
    <w:rsid w:val="00202DB6"/>
    <w:rsid w:val="00202E42"/>
    <w:rsid w:val="00202FCB"/>
    <w:rsid w:val="00203422"/>
    <w:rsid w:val="0020342D"/>
    <w:rsid w:val="0020369F"/>
    <w:rsid w:val="00203773"/>
    <w:rsid w:val="00203997"/>
    <w:rsid w:val="002039C2"/>
    <w:rsid w:val="00203BF0"/>
    <w:rsid w:val="00203BF4"/>
    <w:rsid w:val="00203C32"/>
    <w:rsid w:val="00203DB5"/>
    <w:rsid w:val="002042BC"/>
    <w:rsid w:val="002043D3"/>
    <w:rsid w:val="00204585"/>
    <w:rsid w:val="0020466D"/>
    <w:rsid w:val="00204BB8"/>
    <w:rsid w:val="00204C8D"/>
    <w:rsid w:val="00204EB4"/>
    <w:rsid w:val="00204ED0"/>
    <w:rsid w:val="00204F94"/>
    <w:rsid w:val="00204FB1"/>
    <w:rsid w:val="00204FB3"/>
    <w:rsid w:val="002052B0"/>
    <w:rsid w:val="00205576"/>
    <w:rsid w:val="002058A6"/>
    <w:rsid w:val="002058CB"/>
    <w:rsid w:val="00205AA8"/>
    <w:rsid w:val="00205ACD"/>
    <w:rsid w:val="00205B67"/>
    <w:rsid w:val="00205CDC"/>
    <w:rsid w:val="00205D5F"/>
    <w:rsid w:val="0020605E"/>
    <w:rsid w:val="00206331"/>
    <w:rsid w:val="002063A8"/>
    <w:rsid w:val="00206807"/>
    <w:rsid w:val="002068B2"/>
    <w:rsid w:val="002069DC"/>
    <w:rsid w:val="00206D9A"/>
    <w:rsid w:val="00206EC3"/>
    <w:rsid w:val="00206F07"/>
    <w:rsid w:val="00206F86"/>
    <w:rsid w:val="002072AC"/>
    <w:rsid w:val="00207388"/>
    <w:rsid w:val="002074D8"/>
    <w:rsid w:val="0020754A"/>
    <w:rsid w:val="00207696"/>
    <w:rsid w:val="002077C6"/>
    <w:rsid w:val="0020794E"/>
    <w:rsid w:val="00207C2C"/>
    <w:rsid w:val="00207DA9"/>
    <w:rsid w:val="00210061"/>
    <w:rsid w:val="00210122"/>
    <w:rsid w:val="00210327"/>
    <w:rsid w:val="00210466"/>
    <w:rsid w:val="0021084B"/>
    <w:rsid w:val="00210C7E"/>
    <w:rsid w:val="00210C90"/>
    <w:rsid w:val="00211029"/>
    <w:rsid w:val="0021156D"/>
    <w:rsid w:val="0021159A"/>
    <w:rsid w:val="00211D09"/>
    <w:rsid w:val="00211D30"/>
    <w:rsid w:val="00211FF9"/>
    <w:rsid w:val="00212038"/>
    <w:rsid w:val="00212051"/>
    <w:rsid w:val="0021207A"/>
    <w:rsid w:val="002120A3"/>
    <w:rsid w:val="00212202"/>
    <w:rsid w:val="002122A9"/>
    <w:rsid w:val="00212857"/>
    <w:rsid w:val="00212DC9"/>
    <w:rsid w:val="00213076"/>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6FB9"/>
    <w:rsid w:val="00217550"/>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910"/>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D1"/>
    <w:rsid w:val="002244FA"/>
    <w:rsid w:val="0022459A"/>
    <w:rsid w:val="002245E7"/>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BF4"/>
    <w:rsid w:val="00227C5B"/>
    <w:rsid w:val="00227D3F"/>
    <w:rsid w:val="00227FC0"/>
    <w:rsid w:val="00227FE7"/>
    <w:rsid w:val="002300DE"/>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BB7"/>
    <w:rsid w:val="0023226A"/>
    <w:rsid w:val="002323F2"/>
    <w:rsid w:val="002324BC"/>
    <w:rsid w:val="002326E6"/>
    <w:rsid w:val="0023271B"/>
    <w:rsid w:val="00232CE7"/>
    <w:rsid w:val="00232DAB"/>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512A"/>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897"/>
    <w:rsid w:val="00237D16"/>
    <w:rsid w:val="00240039"/>
    <w:rsid w:val="002401A3"/>
    <w:rsid w:val="0024058C"/>
    <w:rsid w:val="002407E9"/>
    <w:rsid w:val="00240874"/>
    <w:rsid w:val="0024094A"/>
    <w:rsid w:val="00240CD5"/>
    <w:rsid w:val="00240D54"/>
    <w:rsid w:val="002410BC"/>
    <w:rsid w:val="00241154"/>
    <w:rsid w:val="002411EC"/>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3E"/>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61FA"/>
    <w:rsid w:val="0025665C"/>
    <w:rsid w:val="002566AC"/>
    <w:rsid w:val="0025682A"/>
    <w:rsid w:val="002568F3"/>
    <w:rsid w:val="00256ACA"/>
    <w:rsid w:val="00256AE5"/>
    <w:rsid w:val="00257462"/>
    <w:rsid w:val="002575D1"/>
    <w:rsid w:val="00257655"/>
    <w:rsid w:val="002577A6"/>
    <w:rsid w:val="002577F8"/>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198"/>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820"/>
    <w:rsid w:val="002728C0"/>
    <w:rsid w:val="00272AE4"/>
    <w:rsid w:val="00272AE5"/>
    <w:rsid w:val="00272D39"/>
    <w:rsid w:val="00272D9B"/>
    <w:rsid w:val="002732BC"/>
    <w:rsid w:val="0027344D"/>
    <w:rsid w:val="0027363F"/>
    <w:rsid w:val="002736EA"/>
    <w:rsid w:val="002738CA"/>
    <w:rsid w:val="00273B0E"/>
    <w:rsid w:val="00273B63"/>
    <w:rsid w:val="00273B78"/>
    <w:rsid w:val="00273C90"/>
    <w:rsid w:val="00273CCF"/>
    <w:rsid w:val="00273E10"/>
    <w:rsid w:val="0027412E"/>
    <w:rsid w:val="0027453C"/>
    <w:rsid w:val="002745EC"/>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63"/>
    <w:rsid w:val="00282390"/>
    <w:rsid w:val="0028247E"/>
    <w:rsid w:val="00282A98"/>
    <w:rsid w:val="00282AFE"/>
    <w:rsid w:val="00282C42"/>
    <w:rsid w:val="00282CEC"/>
    <w:rsid w:val="00282F49"/>
    <w:rsid w:val="00282FB0"/>
    <w:rsid w:val="002833BB"/>
    <w:rsid w:val="00283454"/>
    <w:rsid w:val="002834C0"/>
    <w:rsid w:val="002834DA"/>
    <w:rsid w:val="0028362F"/>
    <w:rsid w:val="002836AE"/>
    <w:rsid w:val="0028386A"/>
    <w:rsid w:val="00283B9E"/>
    <w:rsid w:val="00283C47"/>
    <w:rsid w:val="00283DAC"/>
    <w:rsid w:val="00283F70"/>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2DBC"/>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D1"/>
    <w:rsid w:val="002A5173"/>
    <w:rsid w:val="002A520D"/>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75"/>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D22"/>
    <w:rsid w:val="002B6E29"/>
    <w:rsid w:val="002B6EB2"/>
    <w:rsid w:val="002B6F6A"/>
    <w:rsid w:val="002B6F77"/>
    <w:rsid w:val="002B702D"/>
    <w:rsid w:val="002B7194"/>
    <w:rsid w:val="002B7227"/>
    <w:rsid w:val="002B7340"/>
    <w:rsid w:val="002B7447"/>
    <w:rsid w:val="002B74F8"/>
    <w:rsid w:val="002B75B5"/>
    <w:rsid w:val="002B75EA"/>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4D6"/>
    <w:rsid w:val="002C5653"/>
    <w:rsid w:val="002C58B3"/>
    <w:rsid w:val="002C5949"/>
    <w:rsid w:val="002C5DC6"/>
    <w:rsid w:val="002C6372"/>
    <w:rsid w:val="002C6450"/>
    <w:rsid w:val="002C6571"/>
    <w:rsid w:val="002C661A"/>
    <w:rsid w:val="002C66EB"/>
    <w:rsid w:val="002C6B22"/>
    <w:rsid w:val="002C6DD0"/>
    <w:rsid w:val="002C6EA3"/>
    <w:rsid w:val="002C7112"/>
    <w:rsid w:val="002C71CB"/>
    <w:rsid w:val="002C725B"/>
    <w:rsid w:val="002C7271"/>
    <w:rsid w:val="002C72DF"/>
    <w:rsid w:val="002C748F"/>
    <w:rsid w:val="002C7495"/>
    <w:rsid w:val="002C774C"/>
    <w:rsid w:val="002C78E0"/>
    <w:rsid w:val="002C7967"/>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55"/>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AFC"/>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59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9E7"/>
    <w:rsid w:val="002F2A25"/>
    <w:rsid w:val="002F2B27"/>
    <w:rsid w:val="002F2B8D"/>
    <w:rsid w:val="002F2EC6"/>
    <w:rsid w:val="002F3089"/>
    <w:rsid w:val="002F3098"/>
    <w:rsid w:val="002F353A"/>
    <w:rsid w:val="002F3598"/>
    <w:rsid w:val="002F3740"/>
    <w:rsid w:val="002F3A11"/>
    <w:rsid w:val="002F3A7C"/>
    <w:rsid w:val="002F3B3F"/>
    <w:rsid w:val="002F3BD9"/>
    <w:rsid w:val="002F3D42"/>
    <w:rsid w:val="002F3E5A"/>
    <w:rsid w:val="002F3FCF"/>
    <w:rsid w:val="002F4076"/>
    <w:rsid w:val="002F4312"/>
    <w:rsid w:val="002F44A1"/>
    <w:rsid w:val="002F45CF"/>
    <w:rsid w:val="002F462D"/>
    <w:rsid w:val="002F4AC8"/>
    <w:rsid w:val="002F4AFD"/>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72BA"/>
    <w:rsid w:val="002F73FB"/>
    <w:rsid w:val="002F767F"/>
    <w:rsid w:val="002F7945"/>
    <w:rsid w:val="002F79D1"/>
    <w:rsid w:val="002F7B8B"/>
    <w:rsid w:val="002F7E02"/>
    <w:rsid w:val="003005C8"/>
    <w:rsid w:val="00300BB6"/>
    <w:rsid w:val="00300F48"/>
    <w:rsid w:val="0030110F"/>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03"/>
    <w:rsid w:val="00304F43"/>
    <w:rsid w:val="00305090"/>
    <w:rsid w:val="003051F9"/>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353"/>
    <w:rsid w:val="0031037A"/>
    <w:rsid w:val="0031038B"/>
    <w:rsid w:val="003106A6"/>
    <w:rsid w:val="00310A1C"/>
    <w:rsid w:val="00310B56"/>
    <w:rsid w:val="00310C84"/>
    <w:rsid w:val="00310F7E"/>
    <w:rsid w:val="00311138"/>
    <w:rsid w:val="0031120D"/>
    <w:rsid w:val="003112DF"/>
    <w:rsid w:val="00311730"/>
    <w:rsid w:val="003119B6"/>
    <w:rsid w:val="00311A21"/>
    <w:rsid w:val="00311C15"/>
    <w:rsid w:val="00311C7D"/>
    <w:rsid w:val="00311C9C"/>
    <w:rsid w:val="00311EC7"/>
    <w:rsid w:val="00312294"/>
    <w:rsid w:val="003122E4"/>
    <w:rsid w:val="0031231E"/>
    <w:rsid w:val="00312383"/>
    <w:rsid w:val="003125AC"/>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1B"/>
    <w:rsid w:val="00330B53"/>
    <w:rsid w:val="00330CE6"/>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319C"/>
    <w:rsid w:val="00333514"/>
    <w:rsid w:val="0033369F"/>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6B"/>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3E7"/>
    <w:rsid w:val="003373FA"/>
    <w:rsid w:val="00337409"/>
    <w:rsid w:val="00337EBF"/>
    <w:rsid w:val="0034008E"/>
    <w:rsid w:val="0034019F"/>
    <w:rsid w:val="00340260"/>
    <w:rsid w:val="003404CE"/>
    <w:rsid w:val="0034053D"/>
    <w:rsid w:val="003405B2"/>
    <w:rsid w:val="00340873"/>
    <w:rsid w:val="00340877"/>
    <w:rsid w:val="00340C75"/>
    <w:rsid w:val="003410EC"/>
    <w:rsid w:val="0034134F"/>
    <w:rsid w:val="00341372"/>
    <w:rsid w:val="00341384"/>
    <w:rsid w:val="00341388"/>
    <w:rsid w:val="003415F2"/>
    <w:rsid w:val="00341896"/>
    <w:rsid w:val="003418DE"/>
    <w:rsid w:val="00341ACE"/>
    <w:rsid w:val="00341B6B"/>
    <w:rsid w:val="00341C44"/>
    <w:rsid w:val="00341E8A"/>
    <w:rsid w:val="00341F4A"/>
    <w:rsid w:val="0034227B"/>
    <w:rsid w:val="00342356"/>
    <w:rsid w:val="003425D7"/>
    <w:rsid w:val="0034276B"/>
    <w:rsid w:val="00342815"/>
    <w:rsid w:val="00342A0B"/>
    <w:rsid w:val="00342C32"/>
    <w:rsid w:val="00342D1D"/>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7F"/>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076"/>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185"/>
    <w:rsid w:val="00355286"/>
    <w:rsid w:val="00355300"/>
    <w:rsid w:val="00355371"/>
    <w:rsid w:val="00355462"/>
    <w:rsid w:val="003555A3"/>
    <w:rsid w:val="00355A68"/>
    <w:rsid w:val="00355FAB"/>
    <w:rsid w:val="003560D4"/>
    <w:rsid w:val="0035654E"/>
    <w:rsid w:val="00356553"/>
    <w:rsid w:val="0035666E"/>
    <w:rsid w:val="00356A86"/>
    <w:rsid w:val="00356DC1"/>
    <w:rsid w:val="00356F56"/>
    <w:rsid w:val="0035711A"/>
    <w:rsid w:val="0035743A"/>
    <w:rsid w:val="00357647"/>
    <w:rsid w:val="00357754"/>
    <w:rsid w:val="003578F2"/>
    <w:rsid w:val="00357958"/>
    <w:rsid w:val="00357AD9"/>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5C6"/>
    <w:rsid w:val="003666CD"/>
    <w:rsid w:val="00366747"/>
    <w:rsid w:val="00366B42"/>
    <w:rsid w:val="00366BA0"/>
    <w:rsid w:val="00366DAB"/>
    <w:rsid w:val="00366ED0"/>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471"/>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92E"/>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6A2"/>
    <w:rsid w:val="00384886"/>
    <w:rsid w:val="00384BDB"/>
    <w:rsid w:val="00384D12"/>
    <w:rsid w:val="00384D2B"/>
    <w:rsid w:val="00384F39"/>
    <w:rsid w:val="00384F83"/>
    <w:rsid w:val="00385051"/>
    <w:rsid w:val="003852F5"/>
    <w:rsid w:val="003854B2"/>
    <w:rsid w:val="00385953"/>
    <w:rsid w:val="00385989"/>
    <w:rsid w:val="0038599B"/>
    <w:rsid w:val="00385AE9"/>
    <w:rsid w:val="00385BF3"/>
    <w:rsid w:val="00385CE1"/>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748"/>
    <w:rsid w:val="00391989"/>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2D"/>
    <w:rsid w:val="00395E4B"/>
    <w:rsid w:val="00395F66"/>
    <w:rsid w:val="00396097"/>
    <w:rsid w:val="003961FF"/>
    <w:rsid w:val="0039623B"/>
    <w:rsid w:val="00396323"/>
    <w:rsid w:val="00396AD8"/>
    <w:rsid w:val="00396B0C"/>
    <w:rsid w:val="00396DF1"/>
    <w:rsid w:val="00396F39"/>
    <w:rsid w:val="0039703B"/>
    <w:rsid w:val="00397057"/>
    <w:rsid w:val="00397168"/>
    <w:rsid w:val="003971D0"/>
    <w:rsid w:val="003971D2"/>
    <w:rsid w:val="00397286"/>
    <w:rsid w:val="00397407"/>
    <w:rsid w:val="00397487"/>
    <w:rsid w:val="0039797D"/>
    <w:rsid w:val="00397A30"/>
    <w:rsid w:val="00397AF5"/>
    <w:rsid w:val="00397C03"/>
    <w:rsid w:val="00397D92"/>
    <w:rsid w:val="00397EB6"/>
    <w:rsid w:val="00397F83"/>
    <w:rsid w:val="003A029D"/>
    <w:rsid w:val="003A02EB"/>
    <w:rsid w:val="003A04F8"/>
    <w:rsid w:val="003A05C3"/>
    <w:rsid w:val="003A0978"/>
    <w:rsid w:val="003A0B77"/>
    <w:rsid w:val="003A0D8E"/>
    <w:rsid w:val="003A0FEF"/>
    <w:rsid w:val="003A1096"/>
    <w:rsid w:val="003A10D5"/>
    <w:rsid w:val="003A1216"/>
    <w:rsid w:val="003A1488"/>
    <w:rsid w:val="003A150D"/>
    <w:rsid w:val="003A1687"/>
    <w:rsid w:val="003A1857"/>
    <w:rsid w:val="003A1CB1"/>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847"/>
    <w:rsid w:val="003A3956"/>
    <w:rsid w:val="003A3B8A"/>
    <w:rsid w:val="003A3DDD"/>
    <w:rsid w:val="003A3E04"/>
    <w:rsid w:val="003A41B4"/>
    <w:rsid w:val="003A420E"/>
    <w:rsid w:val="003A4531"/>
    <w:rsid w:val="003A45E6"/>
    <w:rsid w:val="003A46E0"/>
    <w:rsid w:val="003A48F7"/>
    <w:rsid w:val="003A49ED"/>
    <w:rsid w:val="003A4FF1"/>
    <w:rsid w:val="003A5154"/>
    <w:rsid w:val="003A5159"/>
    <w:rsid w:val="003A51D3"/>
    <w:rsid w:val="003A52CC"/>
    <w:rsid w:val="003A5666"/>
    <w:rsid w:val="003A583D"/>
    <w:rsid w:val="003A585C"/>
    <w:rsid w:val="003A5A21"/>
    <w:rsid w:val="003A5A5F"/>
    <w:rsid w:val="003A65CA"/>
    <w:rsid w:val="003A6676"/>
    <w:rsid w:val="003A6D16"/>
    <w:rsid w:val="003A7496"/>
    <w:rsid w:val="003A7510"/>
    <w:rsid w:val="003A772B"/>
    <w:rsid w:val="003A78CF"/>
    <w:rsid w:val="003A7A20"/>
    <w:rsid w:val="003A7B6F"/>
    <w:rsid w:val="003A7C79"/>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58"/>
    <w:rsid w:val="003B136E"/>
    <w:rsid w:val="003B143F"/>
    <w:rsid w:val="003B1518"/>
    <w:rsid w:val="003B167D"/>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B7E56"/>
    <w:rsid w:val="003C00B5"/>
    <w:rsid w:val="003C00D0"/>
    <w:rsid w:val="003C0451"/>
    <w:rsid w:val="003C05E2"/>
    <w:rsid w:val="003C0602"/>
    <w:rsid w:val="003C06CA"/>
    <w:rsid w:val="003C07A6"/>
    <w:rsid w:val="003C0BAE"/>
    <w:rsid w:val="003C0D73"/>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21D7"/>
    <w:rsid w:val="003E2316"/>
    <w:rsid w:val="003E2377"/>
    <w:rsid w:val="003E23C2"/>
    <w:rsid w:val="003E257B"/>
    <w:rsid w:val="003E2602"/>
    <w:rsid w:val="003E265D"/>
    <w:rsid w:val="003E27A8"/>
    <w:rsid w:val="003E2862"/>
    <w:rsid w:val="003E2B1A"/>
    <w:rsid w:val="003E2B41"/>
    <w:rsid w:val="003E2B42"/>
    <w:rsid w:val="003E2B66"/>
    <w:rsid w:val="003E2BEB"/>
    <w:rsid w:val="003E2DBF"/>
    <w:rsid w:val="003E2DE8"/>
    <w:rsid w:val="003E3147"/>
    <w:rsid w:val="003E31E3"/>
    <w:rsid w:val="003E3410"/>
    <w:rsid w:val="003E35F6"/>
    <w:rsid w:val="003E3681"/>
    <w:rsid w:val="003E36D1"/>
    <w:rsid w:val="003E3B3B"/>
    <w:rsid w:val="003E3BF7"/>
    <w:rsid w:val="003E3BFC"/>
    <w:rsid w:val="003E3D8E"/>
    <w:rsid w:val="003E3E28"/>
    <w:rsid w:val="003E3EBD"/>
    <w:rsid w:val="003E4292"/>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E7F34"/>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D75"/>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0B49"/>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7D2"/>
    <w:rsid w:val="0040381F"/>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C0"/>
    <w:rsid w:val="00414F15"/>
    <w:rsid w:val="004150C1"/>
    <w:rsid w:val="004151CD"/>
    <w:rsid w:val="0041524E"/>
    <w:rsid w:val="0041535B"/>
    <w:rsid w:val="004153CF"/>
    <w:rsid w:val="004155D2"/>
    <w:rsid w:val="00415729"/>
    <w:rsid w:val="004157A1"/>
    <w:rsid w:val="004157C9"/>
    <w:rsid w:val="004158C0"/>
    <w:rsid w:val="004158D4"/>
    <w:rsid w:val="00415AB7"/>
    <w:rsid w:val="00415BAD"/>
    <w:rsid w:val="00415BD9"/>
    <w:rsid w:val="004160A3"/>
    <w:rsid w:val="00416132"/>
    <w:rsid w:val="004161D3"/>
    <w:rsid w:val="00416325"/>
    <w:rsid w:val="004163B2"/>
    <w:rsid w:val="0041644A"/>
    <w:rsid w:val="004165A4"/>
    <w:rsid w:val="00416697"/>
    <w:rsid w:val="00416873"/>
    <w:rsid w:val="004169EF"/>
    <w:rsid w:val="00416A46"/>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2F7A"/>
    <w:rsid w:val="00423027"/>
    <w:rsid w:val="0042313C"/>
    <w:rsid w:val="0042326F"/>
    <w:rsid w:val="00423575"/>
    <w:rsid w:val="004236BE"/>
    <w:rsid w:val="004237B9"/>
    <w:rsid w:val="004237CF"/>
    <w:rsid w:val="00423E6A"/>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725"/>
    <w:rsid w:val="00440763"/>
    <w:rsid w:val="00440C26"/>
    <w:rsid w:val="00440D7C"/>
    <w:rsid w:val="00440E92"/>
    <w:rsid w:val="004411EB"/>
    <w:rsid w:val="00441390"/>
    <w:rsid w:val="0044150C"/>
    <w:rsid w:val="00441641"/>
    <w:rsid w:val="0044166B"/>
    <w:rsid w:val="004417ED"/>
    <w:rsid w:val="00441BF5"/>
    <w:rsid w:val="0044230F"/>
    <w:rsid w:val="004424D8"/>
    <w:rsid w:val="0044255E"/>
    <w:rsid w:val="004429F4"/>
    <w:rsid w:val="00442AC3"/>
    <w:rsid w:val="00442B24"/>
    <w:rsid w:val="00442B31"/>
    <w:rsid w:val="00442C8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07"/>
    <w:rsid w:val="00444CE9"/>
    <w:rsid w:val="00444CF2"/>
    <w:rsid w:val="00444DCF"/>
    <w:rsid w:val="00444E8C"/>
    <w:rsid w:val="00444F4C"/>
    <w:rsid w:val="0044501E"/>
    <w:rsid w:val="004450C3"/>
    <w:rsid w:val="00445159"/>
    <w:rsid w:val="0044517F"/>
    <w:rsid w:val="004452DD"/>
    <w:rsid w:val="004454EC"/>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12D"/>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321"/>
    <w:rsid w:val="0046758F"/>
    <w:rsid w:val="00467593"/>
    <w:rsid w:val="004675B7"/>
    <w:rsid w:val="0046766F"/>
    <w:rsid w:val="00467767"/>
    <w:rsid w:val="00467792"/>
    <w:rsid w:val="004677EE"/>
    <w:rsid w:val="00467865"/>
    <w:rsid w:val="00467A6E"/>
    <w:rsid w:val="00467B63"/>
    <w:rsid w:val="00467C04"/>
    <w:rsid w:val="00467CCD"/>
    <w:rsid w:val="00467DA9"/>
    <w:rsid w:val="00467E72"/>
    <w:rsid w:val="00467F21"/>
    <w:rsid w:val="00467FBA"/>
    <w:rsid w:val="00470011"/>
    <w:rsid w:val="00470236"/>
    <w:rsid w:val="0047026F"/>
    <w:rsid w:val="0047029C"/>
    <w:rsid w:val="00470458"/>
    <w:rsid w:val="004704B6"/>
    <w:rsid w:val="00470754"/>
    <w:rsid w:val="004708EA"/>
    <w:rsid w:val="00470AAD"/>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4F96"/>
    <w:rsid w:val="004754E8"/>
    <w:rsid w:val="00475660"/>
    <w:rsid w:val="0047582B"/>
    <w:rsid w:val="00475C63"/>
    <w:rsid w:val="00475C8B"/>
    <w:rsid w:val="00475CAA"/>
    <w:rsid w:val="00475D22"/>
    <w:rsid w:val="00475D4A"/>
    <w:rsid w:val="0047617C"/>
    <w:rsid w:val="00476309"/>
    <w:rsid w:val="004766A4"/>
    <w:rsid w:val="004766B1"/>
    <w:rsid w:val="004768BB"/>
    <w:rsid w:val="00476926"/>
    <w:rsid w:val="004769C3"/>
    <w:rsid w:val="00476E10"/>
    <w:rsid w:val="00476F44"/>
    <w:rsid w:val="00476F77"/>
    <w:rsid w:val="0047707B"/>
    <w:rsid w:val="004773BD"/>
    <w:rsid w:val="0047742A"/>
    <w:rsid w:val="00477438"/>
    <w:rsid w:val="00477532"/>
    <w:rsid w:val="00477D26"/>
    <w:rsid w:val="00480094"/>
    <w:rsid w:val="004801EF"/>
    <w:rsid w:val="00480216"/>
    <w:rsid w:val="00480411"/>
    <w:rsid w:val="00480546"/>
    <w:rsid w:val="004806A2"/>
    <w:rsid w:val="004807DC"/>
    <w:rsid w:val="00480B7C"/>
    <w:rsid w:val="00480CB7"/>
    <w:rsid w:val="00480E73"/>
    <w:rsid w:val="00480EAB"/>
    <w:rsid w:val="00481179"/>
    <w:rsid w:val="00481200"/>
    <w:rsid w:val="00481265"/>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3E8"/>
    <w:rsid w:val="004876A1"/>
    <w:rsid w:val="00487741"/>
    <w:rsid w:val="0048791D"/>
    <w:rsid w:val="00487C2B"/>
    <w:rsid w:val="00487F5B"/>
    <w:rsid w:val="00487FEE"/>
    <w:rsid w:val="004902E3"/>
    <w:rsid w:val="00490961"/>
    <w:rsid w:val="00490FED"/>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2E1A"/>
    <w:rsid w:val="004930EF"/>
    <w:rsid w:val="004930F0"/>
    <w:rsid w:val="00493103"/>
    <w:rsid w:val="0049316E"/>
    <w:rsid w:val="004931B8"/>
    <w:rsid w:val="004931CB"/>
    <w:rsid w:val="00493280"/>
    <w:rsid w:val="00493323"/>
    <w:rsid w:val="00493452"/>
    <w:rsid w:val="004934E5"/>
    <w:rsid w:val="0049365F"/>
    <w:rsid w:val="0049389B"/>
    <w:rsid w:val="004939D9"/>
    <w:rsid w:val="00493A14"/>
    <w:rsid w:val="00493A7F"/>
    <w:rsid w:val="00493B47"/>
    <w:rsid w:val="00493C1F"/>
    <w:rsid w:val="00493F32"/>
    <w:rsid w:val="00494147"/>
    <w:rsid w:val="004941A7"/>
    <w:rsid w:val="004942CB"/>
    <w:rsid w:val="004944E4"/>
    <w:rsid w:val="0049478D"/>
    <w:rsid w:val="00494AC0"/>
    <w:rsid w:val="00494D1A"/>
    <w:rsid w:val="00494EAE"/>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4E1"/>
    <w:rsid w:val="004A0803"/>
    <w:rsid w:val="004A0BAA"/>
    <w:rsid w:val="004A0BD6"/>
    <w:rsid w:val="004A0D5D"/>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4C63"/>
    <w:rsid w:val="004A505D"/>
    <w:rsid w:val="004A528D"/>
    <w:rsid w:val="004A5306"/>
    <w:rsid w:val="004A5784"/>
    <w:rsid w:val="004A5C50"/>
    <w:rsid w:val="004A61AA"/>
    <w:rsid w:val="004A62F5"/>
    <w:rsid w:val="004A64F5"/>
    <w:rsid w:val="004A65CD"/>
    <w:rsid w:val="004A661B"/>
    <w:rsid w:val="004A66E3"/>
    <w:rsid w:val="004A66F7"/>
    <w:rsid w:val="004A67D6"/>
    <w:rsid w:val="004A6CB6"/>
    <w:rsid w:val="004A6CC1"/>
    <w:rsid w:val="004A6E4D"/>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32F"/>
    <w:rsid w:val="004B040E"/>
    <w:rsid w:val="004B051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E52"/>
    <w:rsid w:val="004B4F16"/>
    <w:rsid w:val="004B4F8F"/>
    <w:rsid w:val="004B4FE6"/>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1CE"/>
    <w:rsid w:val="004C052F"/>
    <w:rsid w:val="004C0635"/>
    <w:rsid w:val="004C067C"/>
    <w:rsid w:val="004C0750"/>
    <w:rsid w:val="004C0AF1"/>
    <w:rsid w:val="004C0BA8"/>
    <w:rsid w:val="004C0D13"/>
    <w:rsid w:val="004C0F32"/>
    <w:rsid w:val="004C116C"/>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17E"/>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1C7"/>
    <w:rsid w:val="004D22A0"/>
    <w:rsid w:val="004D243B"/>
    <w:rsid w:val="004D2636"/>
    <w:rsid w:val="004D26C3"/>
    <w:rsid w:val="004D2797"/>
    <w:rsid w:val="004D27AC"/>
    <w:rsid w:val="004D2883"/>
    <w:rsid w:val="004D2B46"/>
    <w:rsid w:val="004D2E60"/>
    <w:rsid w:val="004D2F6A"/>
    <w:rsid w:val="004D30D9"/>
    <w:rsid w:val="004D30F3"/>
    <w:rsid w:val="004D318C"/>
    <w:rsid w:val="004D33C6"/>
    <w:rsid w:val="004D3684"/>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F9"/>
    <w:rsid w:val="004D4EEF"/>
    <w:rsid w:val="004D4FCA"/>
    <w:rsid w:val="004D5331"/>
    <w:rsid w:val="004D58D1"/>
    <w:rsid w:val="004D5B5C"/>
    <w:rsid w:val="004D5D8A"/>
    <w:rsid w:val="004D695E"/>
    <w:rsid w:val="004D6B1E"/>
    <w:rsid w:val="004D6DFE"/>
    <w:rsid w:val="004D7013"/>
    <w:rsid w:val="004D70BB"/>
    <w:rsid w:val="004D70C2"/>
    <w:rsid w:val="004D721C"/>
    <w:rsid w:val="004D755B"/>
    <w:rsid w:val="004D75B6"/>
    <w:rsid w:val="004D7818"/>
    <w:rsid w:val="004D7896"/>
    <w:rsid w:val="004D7AE0"/>
    <w:rsid w:val="004D7B8F"/>
    <w:rsid w:val="004D7BB0"/>
    <w:rsid w:val="004D7BE8"/>
    <w:rsid w:val="004D7EBD"/>
    <w:rsid w:val="004E00CC"/>
    <w:rsid w:val="004E0162"/>
    <w:rsid w:val="004E0197"/>
    <w:rsid w:val="004E052F"/>
    <w:rsid w:val="004E0632"/>
    <w:rsid w:val="004E08C8"/>
    <w:rsid w:val="004E08FE"/>
    <w:rsid w:val="004E0CDD"/>
    <w:rsid w:val="004E0D25"/>
    <w:rsid w:val="004E0D48"/>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7EB"/>
    <w:rsid w:val="004E284F"/>
    <w:rsid w:val="004E2F7F"/>
    <w:rsid w:val="004E3449"/>
    <w:rsid w:val="004E34CC"/>
    <w:rsid w:val="004E3688"/>
    <w:rsid w:val="004E369A"/>
    <w:rsid w:val="004E370E"/>
    <w:rsid w:val="004E374F"/>
    <w:rsid w:val="004E3856"/>
    <w:rsid w:val="004E389F"/>
    <w:rsid w:val="004E399D"/>
    <w:rsid w:val="004E3AD5"/>
    <w:rsid w:val="004E3C53"/>
    <w:rsid w:val="004E3F99"/>
    <w:rsid w:val="004E3FC3"/>
    <w:rsid w:val="004E4088"/>
    <w:rsid w:val="004E4160"/>
    <w:rsid w:val="004E439A"/>
    <w:rsid w:val="004E4484"/>
    <w:rsid w:val="004E463D"/>
    <w:rsid w:val="004E4647"/>
    <w:rsid w:val="004E4901"/>
    <w:rsid w:val="004E494A"/>
    <w:rsid w:val="004E49B5"/>
    <w:rsid w:val="004E4DBD"/>
    <w:rsid w:val="004E4F6C"/>
    <w:rsid w:val="004E4F91"/>
    <w:rsid w:val="004E5135"/>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BC3"/>
    <w:rsid w:val="004F4CD3"/>
    <w:rsid w:val="004F4CEC"/>
    <w:rsid w:val="004F4CF6"/>
    <w:rsid w:val="004F4D87"/>
    <w:rsid w:val="004F4FF5"/>
    <w:rsid w:val="004F511B"/>
    <w:rsid w:val="004F5236"/>
    <w:rsid w:val="004F52EE"/>
    <w:rsid w:val="004F5431"/>
    <w:rsid w:val="004F55CE"/>
    <w:rsid w:val="004F5736"/>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3CA"/>
    <w:rsid w:val="0050065B"/>
    <w:rsid w:val="00500789"/>
    <w:rsid w:val="00500793"/>
    <w:rsid w:val="00500877"/>
    <w:rsid w:val="00500A21"/>
    <w:rsid w:val="00500D1E"/>
    <w:rsid w:val="00500F2C"/>
    <w:rsid w:val="00500F65"/>
    <w:rsid w:val="0050121D"/>
    <w:rsid w:val="005013AB"/>
    <w:rsid w:val="0050148C"/>
    <w:rsid w:val="0050174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5D8"/>
    <w:rsid w:val="00503678"/>
    <w:rsid w:val="00503717"/>
    <w:rsid w:val="00503890"/>
    <w:rsid w:val="005039C3"/>
    <w:rsid w:val="005039F6"/>
    <w:rsid w:val="00503A13"/>
    <w:rsid w:val="00503B54"/>
    <w:rsid w:val="00503CDD"/>
    <w:rsid w:val="00503E8B"/>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AE"/>
    <w:rsid w:val="00506980"/>
    <w:rsid w:val="005069FB"/>
    <w:rsid w:val="00506AA4"/>
    <w:rsid w:val="00506B76"/>
    <w:rsid w:val="00506C78"/>
    <w:rsid w:val="0050718D"/>
    <w:rsid w:val="005073B3"/>
    <w:rsid w:val="00507699"/>
    <w:rsid w:val="00507734"/>
    <w:rsid w:val="005078EB"/>
    <w:rsid w:val="00507948"/>
    <w:rsid w:val="00507ABF"/>
    <w:rsid w:val="00507B0E"/>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627"/>
    <w:rsid w:val="0051271F"/>
    <w:rsid w:val="005127E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4D"/>
    <w:rsid w:val="005141A6"/>
    <w:rsid w:val="005141EB"/>
    <w:rsid w:val="005142C1"/>
    <w:rsid w:val="00514330"/>
    <w:rsid w:val="005143FA"/>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3E8"/>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371"/>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1EE7"/>
    <w:rsid w:val="0053209F"/>
    <w:rsid w:val="005322A7"/>
    <w:rsid w:val="005323EA"/>
    <w:rsid w:val="005324F2"/>
    <w:rsid w:val="00532601"/>
    <w:rsid w:val="005327A5"/>
    <w:rsid w:val="00532892"/>
    <w:rsid w:val="00532923"/>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9E"/>
    <w:rsid w:val="005355F9"/>
    <w:rsid w:val="0053561C"/>
    <w:rsid w:val="00535916"/>
    <w:rsid w:val="0053595C"/>
    <w:rsid w:val="00535AD9"/>
    <w:rsid w:val="00536302"/>
    <w:rsid w:val="00536314"/>
    <w:rsid w:val="0053656D"/>
    <w:rsid w:val="0053656E"/>
    <w:rsid w:val="0053675E"/>
    <w:rsid w:val="00536828"/>
    <w:rsid w:val="00536C70"/>
    <w:rsid w:val="00536F18"/>
    <w:rsid w:val="00536F5C"/>
    <w:rsid w:val="00537326"/>
    <w:rsid w:val="0053746B"/>
    <w:rsid w:val="00537C08"/>
    <w:rsid w:val="00537D0D"/>
    <w:rsid w:val="005401B4"/>
    <w:rsid w:val="005401FB"/>
    <w:rsid w:val="00540236"/>
    <w:rsid w:val="005404ED"/>
    <w:rsid w:val="005406C4"/>
    <w:rsid w:val="00540960"/>
    <w:rsid w:val="00540982"/>
    <w:rsid w:val="00540E9A"/>
    <w:rsid w:val="00541038"/>
    <w:rsid w:val="0054148F"/>
    <w:rsid w:val="0054152A"/>
    <w:rsid w:val="00541D49"/>
    <w:rsid w:val="00541F38"/>
    <w:rsid w:val="0054230C"/>
    <w:rsid w:val="005423E1"/>
    <w:rsid w:val="0054294F"/>
    <w:rsid w:val="005429BD"/>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BE5"/>
    <w:rsid w:val="00544C23"/>
    <w:rsid w:val="00544C51"/>
    <w:rsid w:val="005455AB"/>
    <w:rsid w:val="00545774"/>
    <w:rsid w:val="005457E1"/>
    <w:rsid w:val="00545838"/>
    <w:rsid w:val="00545A28"/>
    <w:rsid w:val="00545D87"/>
    <w:rsid w:val="00546090"/>
    <w:rsid w:val="005460A6"/>
    <w:rsid w:val="005461AF"/>
    <w:rsid w:val="00546739"/>
    <w:rsid w:val="00546843"/>
    <w:rsid w:val="00546891"/>
    <w:rsid w:val="005468FD"/>
    <w:rsid w:val="00546C75"/>
    <w:rsid w:val="005471BA"/>
    <w:rsid w:val="005471D8"/>
    <w:rsid w:val="005473AD"/>
    <w:rsid w:val="0054750F"/>
    <w:rsid w:val="005477D4"/>
    <w:rsid w:val="00547C5B"/>
    <w:rsid w:val="00547E16"/>
    <w:rsid w:val="00547ED8"/>
    <w:rsid w:val="00547F1F"/>
    <w:rsid w:val="00550000"/>
    <w:rsid w:val="0055037D"/>
    <w:rsid w:val="005505BD"/>
    <w:rsid w:val="00550695"/>
    <w:rsid w:val="005507BF"/>
    <w:rsid w:val="00550815"/>
    <w:rsid w:val="00550855"/>
    <w:rsid w:val="0055094F"/>
    <w:rsid w:val="0055098D"/>
    <w:rsid w:val="00550C90"/>
    <w:rsid w:val="00550EA7"/>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67C"/>
    <w:rsid w:val="005528F7"/>
    <w:rsid w:val="00552B19"/>
    <w:rsid w:val="00552C20"/>
    <w:rsid w:val="00552E06"/>
    <w:rsid w:val="00552EA0"/>
    <w:rsid w:val="00552EE6"/>
    <w:rsid w:val="00553025"/>
    <w:rsid w:val="00553077"/>
    <w:rsid w:val="00553163"/>
    <w:rsid w:val="005531A5"/>
    <w:rsid w:val="00553277"/>
    <w:rsid w:val="005533DD"/>
    <w:rsid w:val="00553439"/>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845"/>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9C"/>
    <w:rsid w:val="005706D9"/>
    <w:rsid w:val="0057098B"/>
    <w:rsid w:val="0057099C"/>
    <w:rsid w:val="00570ADD"/>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54B"/>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3B4"/>
    <w:rsid w:val="0057757C"/>
    <w:rsid w:val="005776DF"/>
    <w:rsid w:val="00577847"/>
    <w:rsid w:val="005778AD"/>
    <w:rsid w:val="00577AB5"/>
    <w:rsid w:val="00580103"/>
    <w:rsid w:val="00580107"/>
    <w:rsid w:val="00580307"/>
    <w:rsid w:val="0058039B"/>
    <w:rsid w:val="005804DA"/>
    <w:rsid w:val="005809C7"/>
    <w:rsid w:val="00580B2F"/>
    <w:rsid w:val="00580B66"/>
    <w:rsid w:val="00580C1C"/>
    <w:rsid w:val="00580D97"/>
    <w:rsid w:val="0058100E"/>
    <w:rsid w:val="005810FB"/>
    <w:rsid w:val="00581115"/>
    <w:rsid w:val="00581116"/>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87D"/>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6FD"/>
    <w:rsid w:val="00596812"/>
    <w:rsid w:val="00596A4D"/>
    <w:rsid w:val="00596B36"/>
    <w:rsid w:val="00596B83"/>
    <w:rsid w:val="00596FB0"/>
    <w:rsid w:val="005974A6"/>
    <w:rsid w:val="005975A0"/>
    <w:rsid w:val="0059764F"/>
    <w:rsid w:val="00597C65"/>
    <w:rsid w:val="00597F19"/>
    <w:rsid w:val="00597FC3"/>
    <w:rsid w:val="005A0227"/>
    <w:rsid w:val="005A06B2"/>
    <w:rsid w:val="005A0782"/>
    <w:rsid w:val="005A07A3"/>
    <w:rsid w:val="005A0B8D"/>
    <w:rsid w:val="005A0D4C"/>
    <w:rsid w:val="005A0DAA"/>
    <w:rsid w:val="005A0E6F"/>
    <w:rsid w:val="005A1072"/>
    <w:rsid w:val="005A10A8"/>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D73"/>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92C"/>
    <w:rsid w:val="005B0B74"/>
    <w:rsid w:val="005B0C8D"/>
    <w:rsid w:val="005B0D7A"/>
    <w:rsid w:val="005B0EC7"/>
    <w:rsid w:val="005B0FC2"/>
    <w:rsid w:val="005B132A"/>
    <w:rsid w:val="005B134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2E5E"/>
    <w:rsid w:val="005B32E4"/>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4E1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D86"/>
    <w:rsid w:val="005B6F3B"/>
    <w:rsid w:val="005B7065"/>
    <w:rsid w:val="005B717B"/>
    <w:rsid w:val="005B7192"/>
    <w:rsid w:val="005B71DA"/>
    <w:rsid w:val="005B7376"/>
    <w:rsid w:val="005B7436"/>
    <w:rsid w:val="005B74FA"/>
    <w:rsid w:val="005B766E"/>
    <w:rsid w:val="005B794F"/>
    <w:rsid w:val="005B7973"/>
    <w:rsid w:val="005B7A03"/>
    <w:rsid w:val="005B7E76"/>
    <w:rsid w:val="005B7EDB"/>
    <w:rsid w:val="005C004D"/>
    <w:rsid w:val="005C03E0"/>
    <w:rsid w:val="005C056C"/>
    <w:rsid w:val="005C0579"/>
    <w:rsid w:val="005C085A"/>
    <w:rsid w:val="005C08A0"/>
    <w:rsid w:val="005C0942"/>
    <w:rsid w:val="005C0A43"/>
    <w:rsid w:val="005C0D34"/>
    <w:rsid w:val="005C0DD1"/>
    <w:rsid w:val="005C0E0D"/>
    <w:rsid w:val="005C10BD"/>
    <w:rsid w:val="005C117E"/>
    <w:rsid w:val="005C13B1"/>
    <w:rsid w:val="005C1817"/>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5E5"/>
    <w:rsid w:val="005C36C7"/>
    <w:rsid w:val="005C389B"/>
    <w:rsid w:val="005C3BBE"/>
    <w:rsid w:val="005C3C94"/>
    <w:rsid w:val="005C3D96"/>
    <w:rsid w:val="005C3DF4"/>
    <w:rsid w:val="005C41FF"/>
    <w:rsid w:val="005C4304"/>
    <w:rsid w:val="005C439B"/>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738"/>
    <w:rsid w:val="005D2A63"/>
    <w:rsid w:val="005D2AD8"/>
    <w:rsid w:val="005D2EC2"/>
    <w:rsid w:val="005D2F67"/>
    <w:rsid w:val="005D3032"/>
    <w:rsid w:val="005D3371"/>
    <w:rsid w:val="005D33A6"/>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616"/>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CA"/>
    <w:rsid w:val="005E0BBD"/>
    <w:rsid w:val="005E0C17"/>
    <w:rsid w:val="005E0C37"/>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82C"/>
    <w:rsid w:val="005E3D0B"/>
    <w:rsid w:val="005E3D3E"/>
    <w:rsid w:val="005E3E5E"/>
    <w:rsid w:val="005E4162"/>
    <w:rsid w:val="005E43CA"/>
    <w:rsid w:val="005E4608"/>
    <w:rsid w:val="005E483D"/>
    <w:rsid w:val="005E496F"/>
    <w:rsid w:val="005E4E97"/>
    <w:rsid w:val="005E5006"/>
    <w:rsid w:val="005E503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1EA"/>
    <w:rsid w:val="005E7426"/>
    <w:rsid w:val="005E74F9"/>
    <w:rsid w:val="005E759F"/>
    <w:rsid w:val="005E7AA8"/>
    <w:rsid w:val="005E7AB6"/>
    <w:rsid w:val="005E7E83"/>
    <w:rsid w:val="005F0099"/>
    <w:rsid w:val="005F01C9"/>
    <w:rsid w:val="005F0398"/>
    <w:rsid w:val="005F0798"/>
    <w:rsid w:val="005F0954"/>
    <w:rsid w:val="005F0AE1"/>
    <w:rsid w:val="005F0CA2"/>
    <w:rsid w:val="005F0DFB"/>
    <w:rsid w:val="005F0FA6"/>
    <w:rsid w:val="005F12A7"/>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FB3"/>
    <w:rsid w:val="005F326D"/>
    <w:rsid w:val="005F33C7"/>
    <w:rsid w:val="005F3422"/>
    <w:rsid w:val="005F34A2"/>
    <w:rsid w:val="005F34CD"/>
    <w:rsid w:val="005F3555"/>
    <w:rsid w:val="005F389D"/>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3C0"/>
    <w:rsid w:val="00602579"/>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18B"/>
    <w:rsid w:val="006053D3"/>
    <w:rsid w:val="006055B5"/>
    <w:rsid w:val="00605643"/>
    <w:rsid w:val="006057F6"/>
    <w:rsid w:val="00605805"/>
    <w:rsid w:val="006058F2"/>
    <w:rsid w:val="00605B8B"/>
    <w:rsid w:val="00605CBE"/>
    <w:rsid w:val="00605D8F"/>
    <w:rsid w:val="00605E43"/>
    <w:rsid w:val="006060A3"/>
    <w:rsid w:val="006062A0"/>
    <w:rsid w:val="00606332"/>
    <w:rsid w:val="00606401"/>
    <w:rsid w:val="006066C8"/>
    <w:rsid w:val="0060674A"/>
    <w:rsid w:val="0060683B"/>
    <w:rsid w:val="006068FC"/>
    <w:rsid w:val="0060697F"/>
    <w:rsid w:val="00606ADF"/>
    <w:rsid w:val="00606AF8"/>
    <w:rsid w:val="00606B84"/>
    <w:rsid w:val="00606BD5"/>
    <w:rsid w:val="00606CD8"/>
    <w:rsid w:val="00606F9B"/>
    <w:rsid w:val="00607281"/>
    <w:rsid w:val="006073A4"/>
    <w:rsid w:val="00607471"/>
    <w:rsid w:val="00607479"/>
    <w:rsid w:val="0060782B"/>
    <w:rsid w:val="00607BC9"/>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921"/>
    <w:rsid w:val="006179A5"/>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A70"/>
    <w:rsid w:val="00623C5B"/>
    <w:rsid w:val="00623CD1"/>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7A"/>
    <w:rsid w:val="00625CF3"/>
    <w:rsid w:val="00625D86"/>
    <w:rsid w:val="00625E50"/>
    <w:rsid w:val="00625FB4"/>
    <w:rsid w:val="00625FBB"/>
    <w:rsid w:val="00626085"/>
    <w:rsid w:val="006262C9"/>
    <w:rsid w:val="00626425"/>
    <w:rsid w:val="00626BB2"/>
    <w:rsid w:val="00626C00"/>
    <w:rsid w:val="00626DC5"/>
    <w:rsid w:val="0062704D"/>
    <w:rsid w:val="00627052"/>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932"/>
    <w:rsid w:val="00636B61"/>
    <w:rsid w:val="00636D8C"/>
    <w:rsid w:val="00636F63"/>
    <w:rsid w:val="0063747F"/>
    <w:rsid w:val="006374E6"/>
    <w:rsid w:val="0063768E"/>
    <w:rsid w:val="0063770B"/>
    <w:rsid w:val="00637789"/>
    <w:rsid w:val="00637809"/>
    <w:rsid w:val="0063789B"/>
    <w:rsid w:val="006378AF"/>
    <w:rsid w:val="00637C15"/>
    <w:rsid w:val="00637C6D"/>
    <w:rsid w:val="0064041D"/>
    <w:rsid w:val="0064077F"/>
    <w:rsid w:val="00640938"/>
    <w:rsid w:val="006409BC"/>
    <w:rsid w:val="00641160"/>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2CD0"/>
    <w:rsid w:val="00643006"/>
    <w:rsid w:val="0064306F"/>
    <w:rsid w:val="00643305"/>
    <w:rsid w:val="00643334"/>
    <w:rsid w:val="006439EF"/>
    <w:rsid w:val="00643A67"/>
    <w:rsid w:val="00643A9C"/>
    <w:rsid w:val="00643F88"/>
    <w:rsid w:val="00644467"/>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01"/>
    <w:rsid w:val="0065463C"/>
    <w:rsid w:val="00654A98"/>
    <w:rsid w:val="00654B6B"/>
    <w:rsid w:val="00654C8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593"/>
    <w:rsid w:val="00657640"/>
    <w:rsid w:val="00657782"/>
    <w:rsid w:val="00657804"/>
    <w:rsid w:val="0065780C"/>
    <w:rsid w:val="0065791D"/>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29A"/>
    <w:rsid w:val="00665533"/>
    <w:rsid w:val="006655E9"/>
    <w:rsid w:val="00665763"/>
    <w:rsid w:val="00665788"/>
    <w:rsid w:val="0066578E"/>
    <w:rsid w:val="00665C9E"/>
    <w:rsid w:val="00665F17"/>
    <w:rsid w:val="006661EC"/>
    <w:rsid w:val="00666215"/>
    <w:rsid w:val="0066625E"/>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5DF"/>
    <w:rsid w:val="00676778"/>
    <w:rsid w:val="0067691B"/>
    <w:rsid w:val="00676922"/>
    <w:rsid w:val="00676A58"/>
    <w:rsid w:val="00676AB8"/>
    <w:rsid w:val="00676B01"/>
    <w:rsid w:val="00676B32"/>
    <w:rsid w:val="00676D14"/>
    <w:rsid w:val="00676DC4"/>
    <w:rsid w:val="00676E8B"/>
    <w:rsid w:val="00676FFA"/>
    <w:rsid w:val="00677043"/>
    <w:rsid w:val="0067743E"/>
    <w:rsid w:val="0067751F"/>
    <w:rsid w:val="006778F3"/>
    <w:rsid w:val="00677BD7"/>
    <w:rsid w:val="00677CA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326"/>
    <w:rsid w:val="0068156F"/>
    <w:rsid w:val="00681581"/>
    <w:rsid w:val="0068176C"/>
    <w:rsid w:val="00681C62"/>
    <w:rsid w:val="00681E07"/>
    <w:rsid w:val="00681E3B"/>
    <w:rsid w:val="0068206A"/>
    <w:rsid w:val="00682129"/>
    <w:rsid w:val="00682330"/>
    <w:rsid w:val="006823BA"/>
    <w:rsid w:val="006823C5"/>
    <w:rsid w:val="006823EF"/>
    <w:rsid w:val="00682596"/>
    <w:rsid w:val="006826DB"/>
    <w:rsid w:val="006827B0"/>
    <w:rsid w:val="00682819"/>
    <w:rsid w:val="00682A63"/>
    <w:rsid w:val="00682C42"/>
    <w:rsid w:val="00682DAA"/>
    <w:rsid w:val="00682DE4"/>
    <w:rsid w:val="00682E46"/>
    <w:rsid w:val="006832F8"/>
    <w:rsid w:val="00683E35"/>
    <w:rsid w:val="00683F27"/>
    <w:rsid w:val="0068447C"/>
    <w:rsid w:val="0068456B"/>
    <w:rsid w:val="006845D2"/>
    <w:rsid w:val="0068464A"/>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9D0"/>
    <w:rsid w:val="00686AFB"/>
    <w:rsid w:val="00686D91"/>
    <w:rsid w:val="00687001"/>
    <w:rsid w:val="0068726A"/>
    <w:rsid w:val="006872BA"/>
    <w:rsid w:val="006873CA"/>
    <w:rsid w:val="00687404"/>
    <w:rsid w:val="0068761D"/>
    <w:rsid w:val="00687636"/>
    <w:rsid w:val="00687673"/>
    <w:rsid w:val="00687751"/>
    <w:rsid w:val="00687782"/>
    <w:rsid w:val="006877D2"/>
    <w:rsid w:val="006879A8"/>
    <w:rsid w:val="00687E15"/>
    <w:rsid w:val="00690135"/>
    <w:rsid w:val="006905C4"/>
    <w:rsid w:val="0069067E"/>
    <w:rsid w:val="006906FA"/>
    <w:rsid w:val="00690841"/>
    <w:rsid w:val="0069084E"/>
    <w:rsid w:val="00690925"/>
    <w:rsid w:val="0069103B"/>
    <w:rsid w:val="006911FB"/>
    <w:rsid w:val="00691204"/>
    <w:rsid w:val="006913EC"/>
    <w:rsid w:val="00691426"/>
    <w:rsid w:val="006915BC"/>
    <w:rsid w:val="00691730"/>
    <w:rsid w:val="00691851"/>
    <w:rsid w:val="00691A1F"/>
    <w:rsid w:val="00691A99"/>
    <w:rsid w:val="00691B02"/>
    <w:rsid w:val="00691B6D"/>
    <w:rsid w:val="00691BAB"/>
    <w:rsid w:val="00691D6F"/>
    <w:rsid w:val="00691FAA"/>
    <w:rsid w:val="0069220F"/>
    <w:rsid w:val="00692499"/>
    <w:rsid w:val="00692751"/>
    <w:rsid w:val="006927F2"/>
    <w:rsid w:val="006929B3"/>
    <w:rsid w:val="00692A50"/>
    <w:rsid w:val="00692B8B"/>
    <w:rsid w:val="00692BB0"/>
    <w:rsid w:val="00692BB8"/>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95"/>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341F"/>
    <w:rsid w:val="006A3448"/>
    <w:rsid w:val="006A3598"/>
    <w:rsid w:val="006A35C3"/>
    <w:rsid w:val="006A363C"/>
    <w:rsid w:val="006A372D"/>
    <w:rsid w:val="006A39CE"/>
    <w:rsid w:val="006A3BDD"/>
    <w:rsid w:val="006A3BE8"/>
    <w:rsid w:val="006A3C43"/>
    <w:rsid w:val="006A40DB"/>
    <w:rsid w:val="006A43BB"/>
    <w:rsid w:val="006A4593"/>
    <w:rsid w:val="006A45F1"/>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8"/>
    <w:rsid w:val="006A78A3"/>
    <w:rsid w:val="006A7C6D"/>
    <w:rsid w:val="006A7E5B"/>
    <w:rsid w:val="006A7E82"/>
    <w:rsid w:val="006B0347"/>
    <w:rsid w:val="006B059C"/>
    <w:rsid w:val="006B0608"/>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E8F"/>
    <w:rsid w:val="006B62D6"/>
    <w:rsid w:val="006B66EC"/>
    <w:rsid w:val="006B6771"/>
    <w:rsid w:val="006B6B3C"/>
    <w:rsid w:val="006B6B71"/>
    <w:rsid w:val="006B6D39"/>
    <w:rsid w:val="006B6E11"/>
    <w:rsid w:val="006B6FD4"/>
    <w:rsid w:val="006B7276"/>
    <w:rsid w:val="006B72AC"/>
    <w:rsid w:val="006B72B8"/>
    <w:rsid w:val="006B772D"/>
    <w:rsid w:val="006B7800"/>
    <w:rsid w:val="006B7AF4"/>
    <w:rsid w:val="006B7B19"/>
    <w:rsid w:val="006B7E78"/>
    <w:rsid w:val="006C032B"/>
    <w:rsid w:val="006C0387"/>
    <w:rsid w:val="006C0420"/>
    <w:rsid w:val="006C0688"/>
    <w:rsid w:val="006C06C9"/>
    <w:rsid w:val="006C0EB7"/>
    <w:rsid w:val="006C0F41"/>
    <w:rsid w:val="006C13B0"/>
    <w:rsid w:val="006C1497"/>
    <w:rsid w:val="006C1718"/>
    <w:rsid w:val="006C1744"/>
    <w:rsid w:val="006C1AA5"/>
    <w:rsid w:val="006C1C20"/>
    <w:rsid w:val="006C1C41"/>
    <w:rsid w:val="006C1F94"/>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41E"/>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AB3"/>
    <w:rsid w:val="006D6B24"/>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6E2"/>
    <w:rsid w:val="006E28CF"/>
    <w:rsid w:val="006E293C"/>
    <w:rsid w:val="006E2C22"/>
    <w:rsid w:val="006E2CB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9DE"/>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9A1"/>
    <w:rsid w:val="006F1B6A"/>
    <w:rsid w:val="006F1C4F"/>
    <w:rsid w:val="006F20C0"/>
    <w:rsid w:val="006F2187"/>
    <w:rsid w:val="006F21A8"/>
    <w:rsid w:val="006F24A3"/>
    <w:rsid w:val="006F25FC"/>
    <w:rsid w:val="006F26FE"/>
    <w:rsid w:val="006F285F"/>
    <w:rsid w:val="006F2B8B"/>
    <w:rsid w:val="006F2BF5"/>
    <w:rsid w:val="006F2D3D"/>
    <w:rsid w:val="006F3482"/>
    <w:rsid w:val="006F3547"/>
    <w:rsid w:val="006F3632"/>
    <w:rsid w:val="006F36D7"/>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11AD"/>
    <w:rsid w:val="00711266"/>
    <w:rsid w:val="007112BB"/>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2CA"/>
    <w:rsid w:val="00713757"/>
    <w:rsid w:val="007139DE"/>
    <w:rsid w:val="00713A5C"/>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17D9F"/>
    <w:rsid w:val="00720340"/>
    <w:rsid w:val="0072040F"/>
    <w:rsid w:val="00720541"/>
    <w:rsid w:val="0072055C"/>
    <w:rsid w:val="0072060A"/>
    <w:rsid w:val="007208BD"/>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F06"/>
    <w:rsid w:val="007230C7"/>
    <w:rsid w:val="0072311C"/>
    <w:rsid w:val="00723263"/>
    <w:rsid w:val="007233C6"/>
    <w:rsid w:val="00723402"/>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FD9"/>
    <w:rsid w:val="00731477"/>
    <w:rsid w:val="007318AC"/>
    <w:rsid w:val="0073197B"/>
    <w:rsid w:val="00731B24"/>
    <w:rsid w:val="00731E00"/>
    <w:rsid w:val="00731E40"/>
    <w:rsid w:val="00731ECA"/>
    <w:rsid w:val="007326E7"/>
    <w:rsid w:val="00732820"/>
    <w:rsid w:val="00732990"/>
    <w:rsid w:val="00732BCF"/>
    <w:rsid w:val="007330E2"/>
    <w:rsid w:val="007332B7"/>
    <w:rsid w:val="00733442"/>
    <w:rsid w:val="00733463"/>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0C7"/>
    <w:rsid w:val="007361F2"/>
    <w:rsid w:val="00736280"/>
    <w:rsid w:val="007363E9"/>
    <w:rsid w:val="007364C2"/>
    <w:rsid w:val="0073661C"/>
    <w:rsid w:val="00736954"/>
    <w:rsid w:val="00736A39"/>
    <w:rsid w:val="00736B7A"/>
    <w:rsid w:val="00736B9D"/>
    <w:rsid w:val="00736D14"/>
    <w:rsid w:val="00737406"/>
    <w:rsid w:val="0073742C"/>
    <w:rsid w:val="00737555"/>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68E"/>
    <w:rsid w:val="007467DD"/>
    <w:rsid w:val="00746BDD"/>
    <w:rsid w:val="0074710F"/>
    <w:rsid w:val="007479BD"/>
    <w:rsid w:val="00747AD6"/>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DC"/>
    <w:rsid w:val="0075105A"/>
    <w:rsid w:val="00751334"/>
    <w:rsid w:val="007513B7"/>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3A"/>
    <w:rsid w:val="007525BF"/>
    <w:rsid w:val="0075281F"/>
    <w:rsid w:val="0075295E"/>
    <w:rsid w:val="007529EA"/>
    <w:rsid w:val="00752ADA"/>
    <w:rsid w:val="00752C96"/>
    <w:rsid w:val="00752E91"/>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555"/>
    <w:rsid w:val="0075770D"/>
    <w:rsid w:val="0075771E"/>
    <w:rsid w:val="007577B9"/>
    <w:rsid w:val="00757A6A"/>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24"/>
    <w:rsid w:val="0076237D"/>
    <w:rsid w:val="0076267D"/>
    <w:rsid w:val="0076274C"/>
    <w:rsid w:val="00762858"/>
    <w:rsid w:val="00762909"/>
    <w:rsid w:val="00762B31"/>
    <w:rsid w:val="00762C23"/>
    <w:rsid w:val="00762D8B"/>
    <w:rsid w:val="00762E0B"/>
    <w:rsid w:val="0076320F"/>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4C9"/>
    <w:rsid w:val="00774598"/>
    <w:rsid w:val="00774A2E"/>
    <w:rsid w:val="00774D80"/>
    <w:rsid w:val="00774DBD"/>
    <w:rsid w:val="00774E20"/>
    <w:rsid w:val="007751EA"/>
    <w:rsid w:val="0077532D"/>
    <w:rsid w:val="00775448"/>
    <w:rsid w:val="00775511"/>
    <w:rsid w:val="007755EC"/>
    <w:rsid w:val="00775715"/>
    <w:rsid w:val="007759CD"/>
    <w:rsid w:val="00775C02"/>
    <w:rsid w:val="00775C60"/>
    <w:rsid w:val="00775C82"/>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195"/>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CA1"/>
    <w:rsid w:val="00791F45"/>
    <w:rsid w:val="00792205"/>
    <w:rsid w:val="00792498"/>
    <w:rsid w:val="00792601"/>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3EA3"/>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1CB"/>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CF4"/>
    <w:rsid w:val="007A2DC9"/>
    <w:rsid w:val="007A2FE5"/>
    <w:rsid w:val="007A30E3"/>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4D"/>
    <w:rsid w:val="007B0EE7"/>
    <w:rsid w:val="007B0FCA"/>
    <w:rsid w:val="007B1084"/>
    <w:rsid w:val="007B154A"/>
    <w:rsid w:val="007B1803"/>
    <w:rsid w:val="007B1907"/>
    <w:rsid w:val="007B1951"/>
    <w:rsid w:val="007B1A20"/>
    <w:rsid w:val="007B1A5F"/>
    <w:rsid w:val="007B1B3D"/>
    <w:rsid w:val="007B1CA4"/>
    <w:rsid w:val="007B1E41"/>
    <w:rsid w:val="007B1E42"/>
    <w:rsid w:val="007B1E98"/>
    <w:rsid w:val="007B221E"/>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16"/>
    <w:rsid w:val="007B7828"/>
    <w:rsid w:val="007B787F"/>
    <w:rsid w:val="007B7959"/>
    <w:rsid w:val="007B7A0E"/>
    <w:rsid w:val="007B7BDC"/>
    <w:rsid w:val="007B7D16"/>
    <w:rsid w:val="007B7E94"/>
    <w:rsid w:val="007B7E9F"/>
    <w:rsid w:val="007B7EE5"/>
    <w:rsid w:val="007B7F9F"/>
    <w:rsid w:val="007B7FC0"/>
    <w:rsid w:val="007C0428"/>
    <w:rsid w:val="007C0555"/>
    <w:rsid w:val="007C05D6"/>
    <w:rsid w:val="007C06C1"/>
    <w:rsid w:val="007C09F2"/>
    <w:rsid w:val="007C0BE2"/>
    <w:rsid w:val="007C0F7A"/>
    <w:rsid w:val="007C0FB7"/>
    <w:rsid w:val="007C0FFF"/>
    <w:rsid w:val="007C11E6"/>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5B5"/>
    <w:rsid w:val="007C76A0"/>
    <w:rsid w:val="007C76C6"/>
    <w:rsid w:val="007C7723"/>
    <w:rsid w:val="007C77ED"/>
    <w:rsid w:val="007C79D0"/>
    <w:rsid w:val="007C7BBE"/>
    <w:rsid w:val="007C7D7D"/>
    <w:rsid w:val="007C7DCD"/>
    <w:rsid w:val="007C7F03"/>
    <w:rsid w:val="007D0261"/>
    <w:rsid w:val="007D05F2"/>
    <w:rsid w:val="007D06C8"/>
    <w:rsid w:val="007D07CE"/>
    <w:rsid w:val="007D0923"/>
    <w:rsid w:val="007D0B67"/>
    <w:rsid w:val="007D0C74"/>
    <w:rsid w:val="007D0DB1"/>
    <w:rsid w:val="007D0DB6"/>
    <w:rsid w:val="007D10FC"/>
    <w:rsid w:val="007D112D"/>
    <w:rsid w:val="007D11BC"/>
    <w:rsid w:val="007D12F1"/>
    <w:rsid w:val="007D1AC2"/>
    <w:rsid w:val="007D1CCF"/>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9AE"/>
    <w:rsid w:val="007D6A57"/>
    <w:rsid w:val="007D6B4B"/>
    <w:rsid w:val="007D6CCD"/>
    <w:rsid w:val="007D6E96"/>
    <w:rsid w:val="007D7091"/>
    <w:rsid w:val="007D7586"/>
    <w:rsid w:val="007D7767"/>
    <w:rsid w:val="007D780D"/>
    <w:rsid w:val="007D782D"/>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0E92"/>
    <w:rsid w:val="007E12B8"/>
    <w:rsid w:val="007E1307"/>
    <w:rsid w:val="007E1734"/>
    <w:rsid w:val="007E17E6"/>
    <w:rsid w:val="007E194A"/>
    <w:rsid w:val="007E1A1F"/>
    <w:rsid w:val="007E1AAD"/>
    <w:rsid w:val="007E1BC7"/>
    <w:rsid w:val="007E1F6E"/>
    <w:rsid w:val="007E21EB"/>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5A5"/>
    <w:rsid w:val="007E574D"/>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766"/>
    <w:rsid w:val="007F29DA"/>
    <w:rsid w:val="007F2BEB"/>
    <w:rsid w:val="007F2C2C"/>
    <w:rsid w:val="007F3003"/>
    <w:rsid w:val="007F31A0"/>
    <w:rsid w:val="007F31C0"/>
    <w:rsid w:val="007F347A"/>
    <w:rsid w:val="007F34A8"/>
    <w:rsid w:val="007F34AD"/>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EE"/>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1A"/>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2F0C"/>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E5"/>
    <w:rsid w:val="00804F7A"/>
    <w:rsid w:val="008056B8"/>
    <w:rsid w:val="0080576D"/>
    <w:rsid w:val="00805786"/>
    <w:rsid w:val="008057C1"/>
    <w:rsid w:val="008059C0"/>
    <w:rsid w:val="00805D0D"/>
    <w:rsid w:val="00805E40"/>
    <w:rsid w:val="00805EDA"/>
    <w:rsid w:val="008064A6"/>
    <w:rsid w:val="0080654F"/>
    <w:rsid w:val="0080663A"/>
    <w:rsid w:val="00806AA4"/>
    <w:rsid w:val="00806B0F"/>
    <w:rsid w:val="008073FA"/>
    <w:rsid w:val="0080740B"/>
    <w:rsid w:val="00807809"/>
    <w:rsid w:val="0080798A"/>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2B"/>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4D1D"/>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6F2"/>
    <w:rsid w:val="00823802"/>
    <w:rsid w:val="00823846"/>
    <w:rsid w:val="00823A8C"/>
    <w:rsid w:val="00823ABF"/>
    <w:rsid w:val="00823B72"/>
    <w:rsid w:val="00823BFD"/>
    <w:rsid w:val="00823F33"/>
    <w:rsid w:val="008240E6"/>
    <w:rsid w:val="00824307"/>
    <w:rsid w:val="00824399"/>
    <w:rsid w:val="00824449"/>
    <w:rsid w:val="00824691"/>
    <w:rsid w:val="00824816"/>
    <w:rsid w:val="00824940"/>
    <w:rsid w:val="00824CD4"/>
    <w:rsid w:val="00824D1E"/>
    <w:rsid w:val="00824E87"/>
    <w:rsid w:val="00824EBF"/>
    <w:rsid w:val="0082514E"/>
    <w:rsid w:val="00825170"/>
    <w:rsid w:val="0082518C"/>
    <w:rsid w:val="0082520F"/>
    <w:rsid w:val="0082524F"/>
    <w:rsid w:val="008252D8"/>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9C0"/>
    <w:rsid w:val="00833FB2"/>
    <w:rsid w:val="008340CA"/>
    <w:rsid w:val="00834129"/>
    <w:rsid w:val="008345CB"/>
    <w:rsid w:val="008348BB"/>
    <w:rsid w:val="008349FC"/>
    <w:rsid w:val="00834B27"/>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D2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740"/>
    <w:rsid w:val="00846985"/>
    <w:rsid w:val="00846BD5"/>
    <w:rsid w:val="00846CD6"/>
    <w:rsid w:val="0084708D"/>
    <w:rsid w:val="008475DE"/>
    <w:rsid w:val="008476E7"/>
    <w:rsid w:val="008478AB"/>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634"/>
    <w:rsid w:val="008519B4"/>
    <w:rsid w:val="00851DF2"/>
    <w:rsid w:val="00851F7E"/>
    <w:rsid w:val="0085235A"/>
    <w:rsid w:val="0085278F"/>
    <w:rsid w:val="0085295A"/>
    <w:rsid w:val="00852A96"/>
    <w:rsid w:val="00852EC9"/>
    <w:rsid w:val="008530BF"/>
    <w:rsid w:val="00853183"/>
    <w:rsid w:val="00853186"/>
    <w:rsid w:val="008531ED"/>
    <w:rsid w:val="008534BC"/>
    <w:rsid w:val="00853687"/>
    <w:rsid w:val="00853ACD"/>
    <w:rsid w:val="00853D00"/>
    <w:rsid w:val="00853D6F"/>
    <w:rsid w:val="00854006"/>
    <w:rsid w:val="0085425F"/>
    <w:rsid w:val="00854468"/>
    <w:rsid w:val="00854A8C"/>
    <w:rsid w:val="00854D50"/>
    <w:rsid w:val="008553D8"/>
    <w:rsid w:val="0085540A"/>
    <w:rsid w:val="00855464"/>
    <w:rsid w:val="0085546C"/>
    <w:rsid w:val="0085581E"/>
    <w:rsid w:val="0085590B"/>
    <w:rsid w:val="008559E5"/>
    <w:rsid w:val="00855CA1"/>
    <w:rsid w:val="00855D0A"/>
    <w:rsid w:val="00856050"/>
    <w:rsid w:val="008561B7"/>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C5"/>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58C6"/>
    <w:rsid w:val="00865DD6"/>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26"/>
    <w:rsid w:val="00867E4F"/>
    <w:rsid w:val="0087024F"/>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1FBE"/>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B46"/>
    <w:rsid w:val="00886C6A"/>
    <w:rsid w:val="00886DCF"/>
    <w:rsid w:val="00886EFF"/>
    <w:rsid w:val="008870F7"/>
    <w:rsid w:val="00887108"/>
    <w:rsid w:val="00887193"/>
    <w:rsid w:val="008873A6"/>
    <w:rsid w:val="0088764F"/>
    <w:rsid w:val="0088794F"/>
    <w:rsid w:val="008879EE"/>
    <w:rsid w:val="00887B6C"/>
    <w:rsid w:val="00887BFB"/>
    <w:rsid w:val="00887D61"/>
    <w:rsid w:val="00887DAE"/>
    <w:rsid w:val="00890484"/>
    <w:rsid w:val="0089064A"/>
    <w:rsid w:val="00890897"/>
    <w:rsid w:val="008909A0"/>
    <w:rsid w:val="008909D0"/>
    <w:rsid w:val="00890BEB"/>
    <w:rsid w:val="00890C79"/>
    <w:rsid w:val="008912E6"/>
    <w:rsid w:val="008914BB"/>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777"/>
    <w:rsid w:val="008A7980"/>
    <w:rsid w:val="008A7A16"/>
    <w:rsid w:val="008A7C26"/>
    <w:rsid w:val="008A7CC7"/>
    <w:rsid w:val="008A7ECE"/>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84"/>
    <w:rsid w:val="008B1394"/>
    <w:rsid w:val="008B14B4"/>
    <w:rsid w:val="008B14CB"/>
    <w:rsid w:val="008B159E"/>
    <w:rsid w:val="008B1683"/>
    <w:rsid w:val="008B168D"/>
    <w:rsid w:val="008B1794"/>
    <w:rsid w:val="008B18E5"/>
    <w:rsid w:val="008B1A56"/>
    <w:rsid w:val="008B1B2D"/>
    <w:rsid w:val="008B1B44"/>
    <w:rsid w:val="008B1B58"/>
    <w:rsid w:val="008B1DCD"/>
    <w:rsid w:val="008B1E75"/>
    <w:rsid w:val="008B2247"/>
    <w:rsid w:val="008B2648"/>
    <w:rsid w:val="008B2862"/>
    <w:rsid w:val="008B29DF"/>
    <w:rsid w:val="008B2BF4"/>
    <w:rsid w:val="008B2E4D"/>
    <w:rsid w:val="008B3459"/>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22"/>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230"/>
    <w:rsid w:val="008C5489"/>
    <w:rsid w:val="008C557C"/>
    <w:rsid w:val="008C5919"/>
    <w:rsid w:val="008C59AB"/>
    <w:rsid w:val="008C5A3F"/>
    <w:rsid w:val="008C5C5D"/>
    <w:rsid w:val="008C5C9B"/>
    <w:rsid w:val="008C5F34"/>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B7D"/>
    <w:rsid w:val="008D0D14"/>
    <w:rsid w:val="008D0D8E"/>
    <w:rsid w:val="008D10FD"/>
    <w:rsid w:val="008D1203"/>
    <w:rsid w:val="008D122A"/>
    <w:rsid w:val="008D1246"/>
    <w:rsid w:val="008D1367"/>
    <w:rsid w:val="008D136F"/>
    <w:rsid w:val="008D15B4"/>
    <w:rsid w:val="008D15FF"/>
    <w:rsid w:val="008D1662"/>
    <w:rsid w:val="008D19C0"/>
    <w:rsid w:val="008D1ADE"/>
    <w:rsid w:val="008D1E87"/>
    <w:rsid w:val="008D1F51"/>
    <w:rsid w:val="008D23B1"/>
    <w:rsid w:val="008D2787"/>
    <w:rsid w:val="008D2B96"/>
    <w:rsid w:val="008D2CF5"/>
    <w:rsid w:val="008D2E09"/>
    <w:rsid w:val="008D2EEC"/>
    <w:rsid w:val="008D32A6"/>
    <w:rsid w:val="008D357E"/>
    <w:rsid w:val="008D3678"/>
    <w:rsid w:val="008D37BE"/>
    <w:rsid w:val="008D39EC"/>
    <w:rsid w:val="008D3B25"/>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67"/>
    <w:rsid w:val="008D6FC0"/>
    <w:rsid w:val="008D6FD8"/>
    <w:rsid w:val="008D7550"/>
    <w:rsid w:val="008D77F2"/>
    <w:rsid w:val="008D7B93"/>
    <w:rsid w:val="008D7BA0"/>
    <w:rsid w:val="008D7DFA"/>
    <w:rsid w:val="008D7F88"/>
    <w:rsid w:val="008E0240"/>
    <w:rsid w:val="008E0477"/>
    <w:rsid w:val="008E05A5"/>
    <w:rsid w:val="008E05CD"/>
    <w:rsid w:val="008E05F8"/>
    <w:rsid w:val="008E0709"/>
    <w:rsid w:val="008E0948"/>
    <w:rsid w:val="008E0A7F"/>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AE2"/>
    <w:rsid w:val="00903E90"/>
    <w:rsid w:val="00903F62"/>
    <w:rsid w:val="009041AC"/>
    <w:rsid w:val="0090446A"/>
    <w:rsid w:val="00904529"/>
    <w:rsid w:val="0090492C"/>
    <w:rsid w:val="00904C88"/>
    <w:rsid w:val="00905046"/>
    <w:rsid w:val="009050E6"/>
    <w:rsid w:val="00905336"/>
    <w:rsid w:val="00905450"/>
    <w:rsid w:val="00905655"/>
    <w:rsid w:val="00905828"/>
    <w:rsid w:val="00905AC5"/>
    <w:rsid w:val="00905D0F"/>
    <w:rsid w:val="00905EF5"/>
    <w:rsid w:val="00906001"/>
    <w:rsid w:val="009061FF"/>
    <w:rsid w:val="0090638E"/>
    <w:rsid w:val="009063CE"/>
    <w:rsid w:val="009063FC"/>
    <w:rsid w:val="0090643F"/>
    <w:rsid w:val="00906664"/>
    <w:rsid w:val="009069E8"/>
    <w:rsid w:val="00906A7E"/>
    <w:rsid w:val="00906B37"/>
    <w:rsid w:val="00906D5D"/>
    <w:rsid w:val="00906E4E"/>
    <w:rsid w:val="00906E6B"/>
    <w:rsid w:val="00906E7C"/>
    <w:rsid w:val="00906EB7"/>
    <w:rsid w:val="00906FDE"/>
    <w:rsid w:val="00907031"/>
    <w:rsid w:val="00907320"/>
    <w:rsid w:val="0090797E"/>
    <w:rsid w:val="00910285"/>
    <w:rsid w:val="009104D3"/>
    <w:rsid w:val="0091061F"/>
    <w:rsid w:val="00910638"/>
    <w:rsid w:val="009106F5"/>
    <w:rsid w:val="0091081D"/>
    <w:rsid w:val="0091099A"/>
    <w:rsid w:val="00910B2A"/>
    <w:rsid w:val="0091111A"/>
    <w:rsid w:val="00911166"/>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40E"/>
    <w:rsid w:val="00915703"/>
    <w:rsid w:val="00915802"/>
    <w:rsid w:val="0091589C"/>
    <w:rsid w:val="009158E7"/>
    <w:rsid w:val="009159FE"/>
    <w:rsid w:val="00915BB5"/>
    <w:rsid w:val="00915DD8"/>
    <w:rsid w:val="00915DDE"/>
    <w:rsid w:val="00915E73"/>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97B"/>
    <w:rsid w:val="00920A07"/>
    <w:rsid w:val="00920AA7"/>
    <w:rsid w:val="00921046"/>
    <w:rsid w:val="0092112F"/>
    <w:rsid w:val="00921331"/>
    <w:rsid w:val="009214D7"/>
    <w:rsid w:val="00921623"/>
    <w:rsid w:val="00921731"/>
    <w:rsid w:val="00921737"/>
    <w:rsid w:val="0092185F"/>
    <w:rsid w:val="0092194E"/>
    <w:rsid w:val="00921BA4"/>
    <w:rsid w:val="00921C4B"/>
    <w:rsid w:val="00922040"/>
    <w:rsid w:val="00922077"/>
    <w:rsid w:val="0092241A"/>
    <w:rsid w:val="009224B9"/>
    <w:rsid w:val="0092252D"/>
    <w:rsid w:val="00922797"/>
    <w:rsid w:val="00922889"/>
    <w:rsid w:val="00922928"/>
    <w:rsid w:val="00922953"/>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CA"/>
    <w:rsid w:val="00923EA9"/>
    <w:rsid w:val="009240FD"/>
    <w:rsid w:val="0092417A"/>
    <w:rsid w:val="00924399"/>
    <w:rsid w:val="0092446D"/>
    <w:rsid w:val="009245ED"/>
    <w:rsid w:val="00924A20"/>
    <w:rsid w:val="00924BF2"/>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D8B"/>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804"/>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6FE"/>
    <w:rsid w:val="00935A08"/>
    <w:rsid w:val="00935A0C"/>
    <w:rsid w:val="00935A94"/>
    <w:rsid w:val="00935C88"/>
    <w:rsid w:val="00935CDA"/>
    <w:rsid w:val="00935F6D"/>
    <w:rsid w:val="009365A8"/>
    <w:rsid w:val="00936696"/>
    <w:rsid w:val="00936749"/>
    <w:rsid w:val="009368D7"/>
    <w:rsid w:val="009369B8"/>
    <w:rsid w:val="00936CC1"/>
    <w:rsid w:val="00936DA0"/>
    <w:rsid w:val="00936E3E"/>
    <w:rsid w:val="00936FF1"/>
    <w:rsid w:val="00937097"/>
    <w:rsid w:val="009370C4"/>
    <w:rsid w:val="009372F8"/>
    <w:rsid w:val="0093744B"/>
    <w:rsid w:val="009376A0"/>
    <w:rsid w:val="009376E9"/>
    <w:rsid w:val="0093770C"/>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703"/>
    <w:rsid w:val="0094781E"/>
    <w:rsid w:val="00947A41"/>
    <w:rsid w:val="00947A8C"/>
    <w:rsid w:val="00947B41"/>
    <w:rsid w:val="00947E48"/>
    <w:rsid w:val="00947F3B"/>
    <w:rsid w:val="00947F8A"/>
    <w:rsid w:val="00950503"/>
    <w:rsid w:val="00950B63"/>
    <w:rsid w:val="00950D8C"/>
    <w:rsid w:val="00950F99"/>
    <w:rsid w:val="009517A6"/>
    <w:rsid w:val="0095187A"/>
    <w:rsid w:val="00951B3D"/>
    <w:rsid w:val="00951BA2"/>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51"/>
    <w:rsid w:val="009544A9"/>
    <w:rsid w:val="00954609"/>
    <w:rsid w:val="009547AB"/>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4ED"/>
    <w:rsid w:val="00960629"/>
    <w:rsid w:val="0096084B"/>
    <w:rsid w:val="00960918"/>
    <w:rsid w:val="00960A97"/>
    <w:rsid w:val="00960AAF"/>
    <w:rsid w:val="00960C25"/>
    <w:rsid w:val="00960C86"/>
    <w:rsid w:val="00960D51"/>
    <w:rsid w:val="00960DE3"/>
    <w:rsid w:val="00960DEF"/>
    <w:rsid w:val="00960EAD"/>
    <w:rsid w:val="00960F04"/>
    <w:rsid w:val="00961619"/>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86F"/>
    <w:rsid w:val="00963A41"/>
    <w:rsid w:val="00963AD3"/>
    <w:rsid w:val="00963C5A"/>
    <w:rsid w:val="00963FC0"/>
    <w:rsid w:val="0096424D"/>
    <w:rsid w:val="009642A2"/>
    <w:rsid w:val="00964303"/>
    <w:rsid w:val="0096434A"/>
    <w:rsid w:val="00964399"/>
    <w:rsid w:val="009646C9"/>
    <w:rsid w:val="00964817"/>
    <w:rsid w:val="00964AE6"/>
    <w:rsid w:val="00964CA6"/>
    <w:rsid w:val="00964E28"/>
    <w:rsid w:val="00964F20"/>
    <w:rsid w:val="00964F32"/>
    <w:rsid w:val="00965004"/>
    <w:rsid w:val="00965104"/>
    <w:rsid w:val="00965124"/>
    <w:rsid w:val="009652DD"/>
    <w:rsid w:val="00965478"/>
    <w:rsid w:val="00965B54"/>
    <w:rsid w:val="00965B5E"/>
    <w:rsid w:val="00965F04"/>
    <w:rsid w:val="00965F3D"/>
    <w:rsid w:val="00966257"/>
    <w:rsid w:val="00966443"/>
    <w:rsid w:val="009664B3"/>
    <w:rsid w:val="0096670C"/>
    <w:rsid w:val="00966717"/>
    <w:rsid w:val="009668FA"/>
    <w:rsid w:val="00966C5A"/>
    <w:rsid w:val="00966DC0"/>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889"/>
    <w:rsid w:val="00971ABA"/>
    <w:rsid w:val="00971BE1"/>
    <w:rsid w:val="00971F25"/>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194"/>
    <w:rsid w:val="009761F0"/>
    <w:rsid w:val="00976385"/>
    <w:rsid w:val="009763A9"/>
    <w:rsid w:val="0097666E"/>
    <w:rsid w:val="00976734"/>
    <w:rsid w:val="00976787"/>
    <w:rsid w:val="00976901"/>
    <w:rsid w:val="00976A0D"/>
    <w:rsid w:val="00976A5A"/>
    <w:rsid w:val="00976A80"/>
    <w:rsid w:val="00976BD2"/>
    <w:rsid w:val="00976F10"/>
    <w:rsid w:val="00976FD6"/>
    <w:rsid w:val="00977463"/>
    <w:rsid w:val="009775D1"/>
    <w:rsid w:val="009778B2"/>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719"/>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A5A"/>
    <w:rsid w:val="0098511C"/>
    <w:rsid w:val="00985388"/>
    <w:rsid w:val="009853D3"/>
    <w:rsid w:val="00985413"/>
    <w:rsid w:val="009854B4"/>
    <w:rsid w:val="00985556"/>
    <w:rsid w:val="0098556A"/>
    <w:rsid w:val="009857AC"/>
    <w:rsid w:val="0098589A"/>
    <w:rsid w:val="00985909"/>
    <w:rsid w:val="00985966"/>
    <w:rsid w:val="00985A63"/>
    <w:rsid w:val="00985C46"/>
    <w:rsid w:val="00985CFA"/>
    <w:rsid w:val="00985E62"/>
    <w:rsid w:val="00985FB4"/>
    <w:rsid w:val="00986077"/>
    <w:rsid w:val="0098611F"/>
    <w:rsid w:val="0098615F"/>
    <w:rsid w:val="00986279"/>
    <w:rsid w:val="00986395"/>
    <w:rsid w:val="009865E1"/>
    <w:rsid w:val="00986603"/>
    <w:rsid w:val="0098669E"/>
    <w:rsid w:val="00986716"/>
    <w:rsid w:val="00986B85"/>
    <w:rsid w:val="00986CBA"/>
    <w:rsid w:val="00986DBD"/>
    <w:rsid w:val="00987094"/>
    <w:rsid w:val="00987343"/>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3516"/>
    <w:rsid w:val="0099358B"/>
    <w:rsid w:val="0099362B"/>
    <w:rsid w:val="0099368F"/>
    <w:rsid w:val="0099397E"/>
    <w:rsid w:val="00993A2F"/>
    <w:rsid w:val="00993B1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183"/>
    <w:rsid w:val="009A027B"/>
    <w:rsid w:val="009A0378"/>
    <w:rsid w:val="009A05F6"/>
    <w:rsid w:val="009A074B"/>
    <w:rsid w:val="009A0766"/>
    <w:rsid w:val="009A08FA"/>
    <w:rsid w:val="009A0D00"/>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D8F"/>
    <w:rsid w:val="009A1EFD"/>
    <w:rsid w:val="009A20AF"/>
    <w:rsid w:val="009A20BF"/>
    <w:rsid w:val="009A2602"/>
    <w:rsid w:val="009A276A"/>
    <w:rsid w:val="009A282A"/>
    <w:rsid w:val="009A2995"/>
    <w:rsid w:val="009A2E64"/>
    <w:rsid w:val="009A2EF9"/>
    <w:rsid w:val="009A2F6A"/>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0F"/>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1D3"/>
    <w:rsid w:val="009B02EE"/>
    <w:rsid w:val="009B0AA8"/>
    <w:rsid w:val="009B0BA9"/>
    <w:rsid w:val="009B0DEB"/>
    <w:rsid w:val="009B1007"/>
    <w:rsid w:val="009B1148"/>
    <w:rsid w:val="009B11A3"/>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551"/>
    <w:rsid w:val="009B255B"/>
    <w:rsid w:val="009B2564"/>
    <w:rsid w:val="009B2579"/>
    <w:rsid w:val="009B2B84"/>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ED2"/>
    <w:rsid w:val="009B4F40"/>
    <w:rsid w:val="009B5226"/>
    <w:rsid w:val="009B54D9"/>
    <w:rsid w:val="009B5703"/>
    <w:rsid w:val="009B5CCD"/>
    <w:rsid w:val="009B5D14"/>
    <w:rsid w:val="009B5E83"/>
    <w:rsid w:val="009B63C5"/>
    <w:rsid w:val="009B6771"/>
    <w:rsid w:val="009B67DD"/>
    <w:rsid w:val="009B67F4"/>
    <w:rsid w:val="009B6950"/>
    <w:rsid w:val="009B6C85"/>
    <w:rsid w:val="009B6CB3"/>
    <w:rsid w:val="009B70B2"/>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E2D"/>
    <w:rsid w:val="009C2F16"/>
    <w:rsid w:val="009C304A"/>
    <w:rsid w:val="009C3096"/>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6A"/>
    <w:rsid w:val="009C4CBC"/>
    <w:rsid w:val="009C4CCA"/>
    <w:rsid w:val="009C4DF4"/>
    <w:rsid w:val="009C4EB7"/>
    <w:rsid w:val="009C4ED0"/>
    <w:rsid w:val="009C5103"/>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C2"/>
    <w:rsid w:val="009D7F6E"/>
    <w:rsid w:val="009E0298"/>
    <w:rsid w:val="009E0349"/>
    <w:rsid w:val="009E0367"/>
    <w:rsid w:val="009E06D7"/>
    <w:rsid w:val="009E078F"/>
    <w:rsid w:val="009E0C00"/>
    <w:rsid w:val="009E0E19"/>
    <w:rsid w:val="009E0F84"/>
    <w:rsid w:val="009E110F"/>
    <w:rsid w:val="009E1130"/>
    <w:rsid w:val="009E165C"/>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730"/>
    <w:rsid w:val="009E596C"/>
    <w:rsid w:val="009E597D"/>
    <w:rsid w:val="009E5ACD"/>
    <w:rsid w:val="009E5B0E"/>
    <w:rsid w:val="009E5C0D"/>
    <w:rsid w:val="009E5D96"/>
    <w:rsid w:val="009E5E6C"/>
    <w:rsid w:val="009E6414"/>
    <w:rsid w:val="009E680E"/>
    <w:rsid w:val="009E6885"/>
    <w:rsid w:val="009E691C"/>
    <w:rsid w:val="009E6CF4"/>
    <w:rsid w:val="009E6E90"/>
    <w:rsid w:val="009E6FDD"/>
    <w:rsid w:val="009E7084"/>
    <w:rsid w:val="009E7203"/>
    <w:rsid w:val="009E72B4"/>
    <w:rsid w:val="009E73CA"/>
    <w:rsid w:val="009E753A"/>
    <w:rsid w:val="009E7896"/>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ADF"/>
    <w:rsid w:val="009F4C2A"/>
    <w:rsid w:val="009F4FDB"/>
    <w:rsid w:val="009F50BA"/>
    <w:rsid w:val="009F527D"/>
    <w:rsid w:val="009F52C8"/>
    <w:rsid w:val="009F5431"/>
    <w:rsid w:val="009F545B"/>
    <w:rsid w:val="009F576C"/>
    <w:rsid w:val="009F595E"/>
    <w:rsid w:val="009F5CB1"/>
    <w:rsid w:val="009F5CC6"/>
    <w:rsid w:val="009F5D74"/>
    <w:rsid w:val="009F6373"/>
    <w:rsid w:val="009F6738"/>
    <w:rsid w:val="009F67D7"/>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455"/>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4F90"/>
    <w:rsid w:val="00A0517E"/>
    <w:rsid w:val="00A051A6"/>
    <w:rsid w:val="00A051EF"/>
    <w:rsid w:val="00A052DE"/>
    <w:rsid w:val="00A0540F"/>
    <w:rsid w:val="00A055EE"/>
    <w:rsid w:val="00A05C0D"/>
    <w:rsid w:val="00A062FE"/>
    <w:rsid w:val="00A063E8"/>
    <w:rsid w:val="00A069E5"/>
    <w:rsid w:val="00A06A1B"/>
    <w:rsid w:val="00A06B65"/>
    <w:rsid w:val="00A06B70"/>
    <w:rsid w:val="00A06D9A"/>
    <w:rsid w:val="00A06E5B"/>
    <w:rsid w:val="00A070E5"/>
    <w:rsid w:val="00A074B0"/>
    <w:rsid w:val="00A076F5"/>
    <w:rsid w:val="00A07897"/>
    <w:rsid w:val="00A078E1"/>
    <w:rsid w:val="00A07C49"/>
    <w:rsid w:val="00A07F24"/>
    <w:rsid w:val="00A10014"/>
    <w:rsid w:val="00A1013B"/>
    <w:rsid w:val="00A10165"/>
    <w:rsid w:val="00A1018B"/>
    <w:rsid w:val="00A103D0"/>
    <w:rsid w:val="00A104A6"/>
    <w:rsid w:val="00A10547"/>
    <w:rsid w:val="00A10958"/>
    <w:rsid w:val="00A10AA7"/>
    <w:rsid w:val="00A10B44"/>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505D"/>
    <w:rsid w:val="00A15076"/>
    <w:rsid w:val="00A150C2"/>
    <w:rsid w:val="00A150CA"/>
    <w:rsid w:val="00A15AFB"/>
    <w:rsid w:val="00A15B7C"/>
    <w:rsid w:val="00A15D1E"/>
    <w:rsid w:val="00A15D6C"/>
    <w:rsid w:val="00A15D8A"/>
    <w:rsid w:val="00A15E0D"/>
    <w:rsid w:val="00A15ECA"/>
    <w:rsid w:val="00A15F71"/>
    <w:rsid w:val="00A15F78"/>
    <w:rsid w:val="00A1610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0F"/>
    <w:rsid w:val="00A243EB"/>
    <w:rsid w:val="00A244AC"/>
    <w:rsid w:val="00A2453E"/>
    <w:rsid w:val="00A24652"/>
    <w:rsid w:val="00A24675"/>
    <w:rsid w:val="00A24767"/>
    <w:rsid w:val="00A2481D"/>
    <w:rsid w:val="00A24A07"/>
    <w:rsid w:val="00A24A86"/>
    <w:rsid w:val="00A24B90"/>
    <w:rsid w:val="00A24C05"/>
    <w:rsid w:val="00A24E71"/>
    <w:rsid w:val="00A24EA9"/>
    <w:rsid w:val="00A25311"/>
    <w:rsid w:val="00A25436"/>
    <w:rsid w:val="00A2559E"/>
    <w:rsid w:val="00A259AE"/>
    <w:rsid w:val="00A25A04"/>
    <w:rsid w:val="00A25A33"/>
    <w:rsid w:val="00A265BE"/>
    <w:rsid w:val="00A26738"/>
    <w:rsid w:val="00A267A0"/>
    <w:rsid w:val="00A268B1"/>
    <w:rsid w:val="00A26A73"/>
    <w:rsid w:val="00A26B75"/>
    <w:rsid w:val="00A26D2F"/>
    <w:rsid w:val="00A26D4E"/>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2D"/>
    <w:rsid w:val="00A32950"/>
    <w:rsid w:val="00A32B5B"/>
    <w:rsid w:val="00A32BC8"/>
    <w:rsid w:val="00A32C34"/>
    <w:rsid w:val="00A32C3E"/>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291"/>
    <w:rsid w:val="00A3481F"/>
    <w:rsid w:val="00A34AB8"/>
    <w:rsid w:val="00A34BE1"/>
    <w:rsid w:val="00A34D5F"/>
    <w:rsid w:val="00A35256"/>
    <w:rsid w:val="00A353D3"/>
    <w:rsid w:val="00A355E1"/>
    <w:rsid w:val="00A356C0"/>
    <w:rsid w:val="00A35E73"/>
    <w:rsid w:val="00A35E8A"/>
    <w:rsid w:val="00A35FB8"/>
    <w:rsid w:val="00A35FFE"/>
    <w:rsid w:val="00A362F7"/>
    <w:rsid w:val="00A36457"/>
    <w:rsid w:val="00A36839"/>
    <w:rsid w:val="00A36967"/>
    <w:rsid w:val="00A369ED"/>
    <w:rsid w:val="00A36DA5"/>
    <w:rsid w:val="00A36DE8"/>
    <w:rsid w:val="00A36F79"/>
    <w:rsid w:val="00A371F2"/>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534"/>
    <w:rsid w:val="00A4668F"/>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944"/>
    <w:rsid w:val="00A509AE"/>
    <w:rsid w:val="00A50A4D"/>
    <w:rsid w:val="00A50B16"/>
    <w:rsid w:val="00A50C00"/>
    <w:rsid w:val="00A50E72"/>
    <w:rsid w:val="00A51035"/>
    <w:rsid w:val="00A510A3"/>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BA6"/>
    <w:rsid w:val="00A56C1C"/>
    <w:rsid w:val="00A56CD8"/>
    <w:rsid w:val="00A56E45"/>
    <w:rsid w:val="00A57060"/>
    <w:rsid w:val="00A57207"/>
    <w:rsid w:val="00A57219"/>
    <w:rsid w:val="00A57529"/>
    <w:rsid w:val="00A57770"/>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635"/>
    <w:rsid w:val="00A61813"/>
    <w:rsid w:val="00A619E6"/>
    <w:rsid w:val="00A61A32"/>
    <w:rsid w:val="00A61BCA"/>
    <w:rsid w:val="00A61E4D"/>
    <w:rsid w:val="00A61E7B"/>
    <w:rsid w:val="00A622FF"/>
    <w:rsid w:val="00A62530"/>
    <w:rsid w:val="00A627D5"/>
    <w:rsid w:val="00A6280F"/>
    <w:rsid w:val="00A62AC1"/>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521"/>
    <w:rsid w:val="00A64B5A"/>
    <w:rsid w:val="00A64B6F"/>
    <w:rsid w:val="00A64B96"/>
    <w:rsid w:val="00A64BC5"/>
    <w:rsid w:val="00A64BE3"/>
    <w:rsid w:val="00A64C5B"/>
    <w:rsid w:val="00A64DD5"/>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1"/>
    <w:rsid w:val="00A713F9"/>
    <w:rsid w:val="00A71415"/>
    <w:rsid w:val="00A716FB"/>
    <w:rsid w:val="00A71856"/>
    <w:rsid w:val="00A71A56"/>
    <w:rsid w:val="00A71E7F"/>
    <w:rsid w:val="00A71EB6"/>
    <w:rsid w:val="00A71F59"/>
    <w:rsid w:val="00A72120"/>
    <w:rsid w:val="00A72292"/>
    <w:rsid w:val="00A7252E"/>
    <w:rsid w:val="00A729B4"/>
    <w:rsid w:val="00A72A18"/>
    <w:rsid w:val="00A72E00"/>
    <w:rsid w:val="00A72F99"/>
    <w:rsid w:val="00A731DA"/>
    <w:rsid w:val="00A734B1"/>
    <w:rsid w:val="00A73589"/>
    <w:rsid w:val="00A73611"/>
    <w:rsid w:val="00A73677"/>
    <w:rsid w:val="00A736E3"/>
    <w:rsid w:val="00A739CF"/>
    <w:rsid w:val="00A73BA9"/>
    <w:rsid w:val="00A73CEB"/>
    <w:rsid w:val="00A73ECA"/>
    <w:rsid w:val="00A73FE7"/>
    <w:rsid w:val="00A7403C"/>
    <w:rsid w:val="00A74095"/>
    <w:rsid w:val="00A7419B"/>
    <w:rsid w:val="00A741BE"/>
    <w:rsid w:val="00A7437E"/>
    <w:rsid w:val="00A74443"/>
    <w:rsid w:val="00A7463A"/>
    <w:rsid w:val="00A746A0"/>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808"/>
    <w:rsid w:val="00A96ACE"/>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A7E"/>
    <w:rsid w:val="00AA21F4"/>
    <w:rsid w:val="00AA225D"/>
    <w:rsid w:val="00AA2375"/>
    <w:rsid w:val="00AA24CB"/>
    <w:rsid w:val="00AA280E"/>
    <w:rsid w:val="00AA28A6"/>
    <w:rsid w:val="00AA293F"/>
    <w:rsid w:val="00AA2D12"/>
    <w:rsid w:val="00AA36A2"/>
    <w:rsid w:val="00AA36BA"/>
    <w:rsid w:val="00AA3758"/>
    <w:rsid w:val="00AA39BD"/>
    <w:rsid w:val="00AA3A22"/>
    <w:rsid w:val="00AA3CC2"/>
    <w:rsid w:val="00AA40A4"/>
    <w:rsid w:val="00AA42E4"/>
    <w:rsid w:val="00AA4331"/>
    <w:rsid w:val="00AA4376"/>
    <w:rsid w:val="00AA43E1"/>
    <w:rsid w:val="00AA4472"/>
    <w:rsid w:val="00AA44D9"/>
    <w:rsid w:val="00AA4FCE"/>
    <w:rsid w:val="00AA5046"/>
    <w:rsid w:val="00AA5246"/>
    <w:rsid w:val="00AA5366"/>
    <w:rsid w:val="00AA5560"/>
    <w:rsid w:val="00AA5789"/>
    <w:rsid w:val="00AA593D"/>
    <w:rsid w:val="00AA5D1C"/>
    <w:rsid w:val="00AA5D3F"/>
    <w:rsid w:val="00AA5D99"/>
    <w:rsid w:val="00AA6377"/>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5B9"/>
    <w:rsid w:val="00AB364C"/>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741"/>
    <w:rsid w:val="00AB5891"/>
    <w:rsid w:val="00AB5998"/>
    <w:rsid w:val="00AB59AA"/>
    <w:rsid w:val="00AB5A1A"/>
    <w:rsid w:val="00AB5AC5"/>
    <w:rsid w:val="00AB5C4A"/>
    <w:rsid w:val="00AB5C4F"/>
    <w:rsid w:val="00AB5D04"/>
    <w:rsid w:val="00AB5D61"/>
    <w:rsid w:val="00AB651F"/>
    <w:rsid w:val="00AB6575"/>
    <w:rsid w:val="00AB678B"/>
    <w:rsid w:val="00AB67D4"/>
    <w:rsid w:val="00AB695E"/>
    <w:rsid w:val="00AB6992"/>
    <w:rsid w:val="00AB6B14"/>
    <w:rsid w:val="00AB6B78"/>
    <w:rsid w:val="00AB6BD1"/>
    <w:rsid w:val="00AB6D9A"/>
    <w:rsid w:val="00AB6F3E"/>
    <w:rsid w:val="00AB72A9"/>
    <w:rsid w:val="00AB72F4"/>
    <w:rsid w:val="00AB758B"/>
    <w:rsid w:val="00AB759A"/>
    <w:rsid w:val="00AB76A3"/>
    <w:rsid w:val="00AB7B43"/>
    <w:rsid w:val="00AB7B4E"/>
    <w:rsid w:val="00AB7B93"/>
    <w:rsid w:val="00AB7BB0"/>
    <w:rsid w:val="00AB7DE3"/>
    <w:rsid w:val="00AB7DF9"/>
    <w:rsid w:val="00AB7EA3"/>
    <w:rsid w:val="00AB7FBE"/>
    <w:rsid w:val="00AC013E"/>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331"/>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B03"/>
    <w:rsid w:val="00AC6D19"/>
    <w:rsid w:val="00AC6DE7"/>
    <w:rsid w:val="00AC6F73"/>
    <w:rsid w:val="00AC74AF"/>
    <w:rsid w:val="00AC7518"/>
    <w:rsid w:val="00AC7686"/>
    <w:rsid w:val="00AC7B32"/>
    <w:rsid w:val="00AC7BD1"/>
    <w:rsid w:val="00AC7D88"/>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403F"/>
    <w:rsid w:val="00AD4661"/>
    <w:rsid w:val="00AD47FB"/>
    <w:rsid w:val="00AD49CB"/>
    <w:rsid w:val="00AD4D1B"/>
    <w:rsid w:val="00AD4F1D"/>
    <w:rsid w:val="00AD5048"/>
    <w:rsid w:val="00AD5144"/>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D64"/>
    <w:rsid w:val="00AD6DA6"/>
    <w:rsid w:val="00AD7133"/>
    <w:rsid w:val="00AD74BB"/>
    <w:rsid w:val="00AD7BE7"/>
    <w:rsid w:val="00AD7DB2"/>
    <w:rsid w:val="00AE0081"/>
    <w:rsid w:val="00AE0187"/>
    <w:rsid w:val="00AE01CE"/>
    <w:rsid w:val="00AE02FC"/>
    <w:rsid w:val="00AE03FC"/>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D2"/>
    <w:rsid w:val="00AE789E"/>
    <w:rsid w:val="00AE78BE"/>
    <w:rsid w:val="00AE792B"/>
    <w:rsid w:val="00AE797F"/>
    <w:rsid w:val="00AE7ABB"/>
    <w:rsid w:val="00AE7ADD"/>
    <w:rsid w:val="00AE7C31"/>
    <w:rsid w:val="00AE7CA7"/>
    <w:rsid w:val="00AE7D50"/>
    <w:rsid w:val="00AE7EBC"/>
    <w:rsid w:val="00AE7EE4"/>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AC3"/>
    <w:rsid w:val="00AF7C49"/>
    <w:rsid w:val="00B000CE"/>
    <w:rsid w:val="00B0019B"/>
    <w:rsid w:val="00B004A7"/>
    <w:rsid w:val="00B004E6"/>
    <w:rsid w:val="00B00698"/>
    <w:rsid w:val="00B00A52"/>
    <w:rsid w:val="00B00A70"/>
    <w:rsid w:val="00B00A78"/>
    <w:rsid w:val="00B00BDF"/>
    <w:rsid w:val="00B010EF"/>
    <w:rsid w:val="00B013DE"/>
    <w:rsid w:val="00B016E7"/>
    <w:rsid w:val="00B01807"/>
    <w:rsid w:val="00B0194D"/>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488"/>
    <w:rsid w:val="00B03684"/>
    <w:rsid w:val="00B03918"/>
    <w:rsid w:val="00B0396B"/>
    <w:rsid w:val="00B03C02"/>
    <w:rsid w:val="00B03C26"/>
    <w:rsid w:val="00B03C6F"/>
    <w:rsid w:val="00B041BB"/>
    <w:rsid w:val="00B04238"/>
    <w:rsid w:val="00B04944"/>
    <w:rsid w:val="00B049D2"/>
    <w:rsid w:val="00B04A8B"/>
    <w:rsid w:val="00B04DCF"/>
    <w:rsid w:val="00B04FA3"/>
    <w:rsid w:val="00B0558C"/>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E1"/>
    <w:rsid w:val="00B14617"/>
    <w:rsid w:val="00B1497D"/>
    <w:rsid w:val="00B14AC8"/>
    <w:rsid w:val="00B14AD6"/>
    <w:rsid w:val="00B14B02"/>
    <w:rsid w:val="00B14EDA"/>
    <w:rsid w:val="00B14F19"/>
    <w:rsid w:val="00B151B6"/>
    <w:rsid w:val="00B15500"/>
    <w:rsid w:val="00B15681"/>
    <w:rsid w:val="00B15969"/>
    <w:rsid w:val="00B15B41"/>
    <w:rsid w:val="00B15BDD"/>
    <w:rsid w:val="00B15FCC"/>
    <w:rsid w:val="00B161CE"/>
    <w:rsid w:val="00B16323"/>
    <w:rsid w:val="00B1649B"/>
    <w:rsid w:val="00B164A6"/>
    <w:rsid w:val="00B1661B"/>
    <w:rsid w:val="00B1676E"/>
    <w:rsid w:val="00B167EB"/>
    <w:rsid w:val="00B168D4"/>
    <w:rsid w:val="00B169D2"/>
    <w:rsid w:val="00B16D71"/>
    <w:rsid w:val="00B17140"/>
    <w:rsid w:val="00B17442"/>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A85"/>
    <w:rsid w:val="00B21BB4"/>
    <w:rsid w:val="00B21BFF"/>
    <w:rsid w:val="00B21CD8"/>
    <w:rsid w:val="00B21D1C"/>
    <w:rsid w:val="00B21D33"/>
    <w:rsid w:val="00B220A6"/>
    <w:rsid w:val="00B22344"/>
    <w:rsid w:val="00B22457"/>
    <w:rsid w:val="00B22582"/>
    <w:rsid w:val="00B2258B"/>
    <w:rsid w:val="00B22660"/>
    <w:rsid w:val="00B228F9"/>
    <w:rsid w:val="00B22939"/>
    <w:rsid w:val="00B22965"/>
    <w:rsid w:val="00B22AA6"/>
    <w:rsid w:val="00B22AB0"/>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589"/>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F1E"/>
    <w:rsid w:val="00B353D2"/>
    <w:rsid w:val="00B35596"/>
    <w:rsid w:val="00B356A0"/>
    <w:rsid w:val="00B35772"/>
    <w:rsid w:val="00B35B0B"/>
    <w:rsid w:val="00B35E69"/>
    <w:rsid w:val="00B35F04"/>
    <w:rsid w:val="00B35FE9"/>
    <w:rsid w:val="00B36034"/>
    <w:rsid w:val="00B36040"/>
    <w:rsid w:val="00B3614C"/>
    <w:rsid w:val="00B36544"/>
    <w:rsid w:val="00B3681D"/>
    <w:rsid w:val="00B368C3"/>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0D"/>
    <w:rsid w:val="00B407E5"/>
    <w:rsid w:val="00B40A40"/>
    <w:rsid w:val="00B40B63"/>
    <w:rsid w:val="00B41224"/>
    <w:rsid w:val="00B41287"/>
    <w:rsid w:val="00B412E3"/>
    <w:rsid w:val="00B41468"/>
    <w:rsid w:val="00B41711"/>
    <w:rsid w:val="00B4175F"/>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672"/>
    <w:rsid w:val="00B45B5C"/>
    <w:rsid w:val="00B45B6F"/>
    <w:rsid w:val="00B45EF5"/>
    <w:rsid w:val="00B46141"/>
    <w:rsid w:val="00B462D7"/>
    <w:rsid w:val="00B4633D"/>
    <w:rsid w:val="00B4639A"/>
    <w:rsid w:val="00B46400"/>
    <w:rsid w:val="00B4667D"/>
    <w:rsid w:val="00B468E2"/>
    <w:rsid w:val="00B46A59"/>
    <w:rsid w:val="00B46B3E"/>
    <w:rsid w:val="00B4701A"/>
    <w:rsid w:val="00B47132"/>
    <w:rsid w:val="00B47783"/>
    <w:rsid w:val="00B478C8"/>
    <w:rsid w:val="00B47A01"/>
    <w:rsid w:val="00B47DFD"/>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91"/>
    <w:rsid w:val="00B535D6"/>
    <w:rsid w:val="00B5362F"/>
    <w:rsid w:val="00B53732"/>
    <w:rsid w:val="00B53EE9"/>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42E"/>
    <w:rsid w:val="00B55972"/>
    <w:rsid w:val="00B559E3"/>
    <w:rsid w:val="00B55B99"/>
    <w:rsid w:val="00B55CF0"/>
    <w:rsid w:val="00B55DDB"/>
    <w:rsid w:val="00B55E0B"/>
    <w:rsid w:val="00B55F66"/>
    <w:rsid w:val="00B55FC3"/>
    <w:rsid w:val="00B56290"/>
    <w:rsid w:val="00B56325"/>
    <w:rsid w:val="00B5646B"/>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0EF0"/>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46"/>
    <w:rsid w:val="00B63F58"/>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E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BE"/>
    <w:rsid w:val="00B67BDD"/>
    <w:rsid w:val="00B67ED6"/>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50"/>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E42"/>
    <w:rsid w:val="00B76E6F"/>
    <w:rsid w:val="00B76FB3"/>
    <w:rsid w:val="00B76FC9"/>
    <w:rsid w:val="00B7709A"/>
    <w:rsid w:val="00B7730D"/>
    <w:rsid w:val="00B774A0"/>
    <w:rsid w:val="00B7751D"/>
    <w:rsid w:val="00B776EA"/>
    <w:rsid w:val="00B77977"/>
    <w:rsid w:val="00B779A8"/>
    <w:rsid w:val="00B800BA"/>
    <w:rsid w:val="00B80214"/>
    <w:rsid w:val="00B802A8"/>
    <w:rsid w:val="00B8071A"/>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2CD"/>
    <w:rsid w:val="00B87338"/>
    <w:rsid w:val="00B87431"/>
    <w:rsid w:val="00B8748F"/>
    <w:rsid w:val="00B8782D"/>
    <w:rsid w:val="00B87B76"/>
    <w:rsid w:val="00B87BBF"/>
    <w:rsid w:val="00B87D53"/>
    <w:rsid w:val="00B87DE2"/>
    <w:rsid w:val="00B87E25"/>
    <w:rsid w:val="00B90082"/>
    <w:rsid w:val="00B90478"/>
    <w:rsid w:val="00B904DB"/>
    <w:rsid w:val="00B9055D"/>
    <w:rsid w:val="00B905A0"/>
    <w:rsid w:val="00B905C3"/>
    <w:rsid w:val="00B905DD"/>
    <w:rsid w:val="00B9072C"/>
    <w:rsid w:val="00B9075C"/>
    <w:rsid w:val="00B909F8"/>
    <w:rsid w:val="00B90AC9"/>
    <w:rsid w:val="00B90BFC"/>
    <w:rsid w:val="00B90C5E"/>
    <w:rsid w:val="00B90D73"/>
    <w:rsid w:val="00B90DB8"/>
    <w:rsid w:val="00B9105E"/>
    <w:rsid w:val="00B912B8"/>
    <w:rsid w:val="00B913DA"/>
    <w:rsid w:val="00B91641"/>
    <w:rsid w:val="00B9172F"/>
    <w:rsid w:val="00B91897"/>
    <w:rsid w:val="00B9193C"/>
    <w:rsid w:val="00B91A0A"/>
    <w:rsid w:val="00B91D36"/>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5B"/>
    <w:rsid w:val="00B97C47"/>
    <w:rsid w:val="00B97E52"/>
    <w:rsid w:val="00B97E65"/>
    <w:rsid w:val="00B97E70"/>
    <w:rsid w:val="00B97EDA"/>
    <w:rsid w:val="00B97EDF"/>
    <w:rsid w:val="00B97F63"/>
    <w:rsid w:val="00BA03DB"/>
    <w:rsid w:val="00BA04B8"/>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EB3"/>
    <w:rsid w:val="00BB1F8B"/>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804"/>
    <w:rsid w:val="00BB68C2"/>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33"/>
    <w:rsid w:val="00BB7FE1"/>
    <w:rsid w:val="00BC013F"/>
    <w:rsid w:val="00BC02F7"/>
    <w:rsid w:val="00BC0352"/>
    <w:rsid w:val="00BC0743"/>
    <w:rsid w:val="00BC09E2"/>
    <w:rsid w:val="00BC0B5B"/>
    <w:rsid w:val="00BC0B6A"/>
    <w:rsid w:val="00BC0B97"/>
    <w:rsid w:val="00BC0D8C"/>
    <w:rsid w:val="00BC0DC9"/>
    <w:rsid w:val="00BC0DD3"/>
    <w:rsid w:val="00BC1137"/>
    <w:rsid w:val="00BC113E"/>
    <w:rsid w:val="00BC1326"/>
    <w:rsid w:val="00BC14FB"/>
    <w:rsid w:val="00BC1542"/>
    <w:rsid w:val="00BC162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B8"/>
    <w:rsid w:val="00BC55EC"/>
    <w:rsid w:val="00BC56AA"/>
    <w:rsid w:val="00BC589F"/>
    <w:rsid w:val="00BC599E"/>
    <w:rsid w:val="00BC5E1D"/>
    <w:rsid w:val="00BC60A4"/>
    <w:rsid w:val="00BC622B"/>
    <w:rsid w:val="00BC634C"/>
    <w:rsid w:val="00BC64CF"/>
    <w:rsid w:val="00BC64DF"/>
    <w:rsid w:val="00BC6789"/>
    <w:rsid w:val="00BC67C8"/>
    <w:rsid w:val="00BC691C"/>
    <w:rsid w:val="00BC69D1"/>
    <w:rsid w:val="00BC6A7A"/>
    <w:rsid w:val="00BC6D4D"/>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1CFB"/>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1C"/>
    <w:rsid w:val="00BD3655"/>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C67"/>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A6A"/>
    <w:rsid w:val="00BF0C14"/>
    <w:rsid w:val="00BF0CB6"/>
    <w:rsid w:val="00BF0E92"/>
    <w:rsid w:val="00BF0F39"/>
    <w:rsid w:val="00BF0FEF"/>
    <w:rsid w:val="00BF119B"/>
    <w:rsid w:val="00BF11DB"/>
    <w:rsid w:val="00BF1308"/>
    <w:rsid w:val="00BF13EE"/>
    <w:rsid w:val="00BF14F8"/>
    <w:rsid w:val="00BF1746"/>
    <w:rsid w:val="00BF17BE"/>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61B"/>
    <w:rsid w:val="00BF36A2"/>
    <w:rsid w:val="00BF3A43"/>
    <w:rsid w:val="00BF3AC0"/>
    <w:rsid w:val="00BF3D50"/>
    <w:rsid w:val="00BF3F4E"/>
    <w:rsid w:val="00BF4224"/>
    <w:rsid w:val="00BF455F"/>
    <w:rsid w:val="00BF457F"/>
    <w:rsid w:val="00BF4694"/>
    <w:rsid w:val="00BF4B15"/>
    <w:rsid w:val="00BF4B57"/>
    <w:rsid w:val="00BF5361"/>
    <w:rsid w:val="00BF5486"/>
    <w:rsid w:val="00BF5491"/>
    <w:rsid w:val="00BF54F9"/>
    <w:rsid w:val="00BF5727"/>
    <w:rsid w:val="00BF5876"/>
    <w:rsid w:val="00BF5A42"/>
    <w:rsid w:val="00BF5A81"/>
    <w:rsid w:val="00BF5CD3"/>
    <w:rsid w:val="00BF5F5D"/>
    <w:rsid w:val="00BF6657"/>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433"/>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5F"/>
    <w:rsid w:val="00C05AF3"/>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00"/>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A45"/>
    <w:rsid w:val="00C30B6E"/>
    <w:rsid w:val="00C30C4B"/>
    <w:rsid w:val="00C30DD9"/>
    <w:rsid w:val="00C30E5F"/>
    <w:rsid w:val="00C3103C"/>
    <w:rsid w:val="00C31289"/>
    <w:rsid w:val="00C31972"/>
    <w:rsid w:val="00C319B4"/>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109"/>
    <w:rsid w:val="00C4042C"/>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4C3"/>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EB"/>
    <w:rsid w:val="00C52A7D"/>
    <w:rsid w:val="00C52D1D"/>
    <w:rsid w:val="00C52E5E"/>
    <w:rsid w:val="00C52F32"/>
    <w:rsid w:val="00C53034"/>
    <w:rsid w:val="00C53045"/>
    <w:rsid w:val="00C53245"/>
    <w:rsid w:val="00C532AB"/>
    <w:rsid w:val="00C533AB"/>
    <w:rsid w:val="00C5346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FD9"/>
    <w:rsid w:val="00C55049"/>
    <w:rsid w:val="00C55130"/>
    <w:rsid w:val="00C551D7"/>
    <w:rsid w:val="00C551FC"/>
    <w:rsid w:val="00C5520B"/>
    <w:rsid w:val="00C55244"/>
    <w:rsid w:val="00C5530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E31"/>
    <w:rsid w:val="00C62F5A"/>
    <w:rsid w:val="00C63027"/>
    <w:rsid w:val="00C6309F"/>
    <w:rsid w:val="00C63452"/>
    <w:rsid w:val="00C63514"/>
    <w:rsid w:val="00C63795"/>
    <w:rsid w:val="00C637EC"/>
    <w:rsid w:val="00C63B96"/>
    <w:rsid w:val="00C63E02"/>
    <w:rsid w:val="00C63E5A"/>
    <w:rsid w:val="00C64084"/>
    <w:rsid w:val="00C64144"/>
    <w:rsid w:val="00C6438C"/>
    <w:rsid w:val="00C644EE"/>
    <w:rsid w:val="00C64544"/>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35F"/>
    <w:rsid w:val="00C733D5"/>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7335"/>
    <w:rsid w:val="00C773FC"/>
    <w:rsid w:val="00C775E3"/>
    <w:rsid w:val="00C779EA"/>
    <w:rsid w:val="00C77D71"/>
    <w:rsid w:val="00C80101"/>
    <w:rsid w:val="00C80122"/>
    <w:rsid w:val="00C80566"/>
    <w:rsid w:val="00C8064F"/>
    <w:rsid w:val="00C806F9"/>
    <w:rsid w:val="00C80763"/>
    <w:rsid w:val="00C8099B"/>
    <w:rsid w:val="00C80B0E"/>
    <w:rsid w:val="00C80E68"/>
    <w:rsid w:val="00C810DF"/>
    <w:rsid w:val="00C81494"/>
    <w:rsid w:val="00C8155B"/>
    <w:rsid w:val="00C81705"/>
    <w:rsid w:val="00C81832"/>
    <w:rsid w:val="00C819BE"/>
    <w:rsid w:val="00C81CBD"/>
    <w:rsid w:val="00C81F1E"/>
    <w:rsid w:val="00C81F72"/>
    <w:rsid w:val="00C8206B"/>
    <w:rsid w:val="00C82070"/>
    <w:rsid w:val="00C82124"/>
    <w:rsid w:val="00C824D5"/>
    <w:rsid w:val="00C8251C"/>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4413"/>
    <w:rsid w:val="00C84558"/>
    <w:rsid w:val="00C8458E"/>
    <w:rsid w:val="00C847BB"/>
    <w:rsid w:val="00C84B90"/>
    <w:rsid w:val="00C84E8E"/>
    <w:rsid w:val="00C84F8F"/>
    <w:rsid w:val="00C850F8"/>
    <w:rsid w:val="00C8513A"/>
    <w:rsid w:val="00C8515B"/>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15C"/>
    <w:rsid w:val="00C913B4"/>
    <w:rsid w:val="00C91418"/>
    <w:rsid w:val="00C91B52"/>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D4E"/>
    <w:rsid w:val="00C95E4F"/>
    <w:rsid w:val="00C96010"/>
    <w:rsid w:val="00C9625F"/>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6EBF"/>
    <w:rsid w:val="00CA7057"/>
    <w:rsid w:val="00CA7146"/>
    <w:rsid w:val="00CA7235"/>
    <w:rsid w:val="00CA754B"/>
    <w:rsid w:val="00CA779D"/>
    <w:rsid w:val="00CA7CFE"/>
    <w:rsid w:val="00CA7D26"/>
    <w:rsid w:val="00CA7F3A"/>
    <w:rsid w:val="00CA7F9F"/>
    <w:rsid w:val="00CA7FA0"/>
    <w:rsid w:val="00CB01B7"/>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A5"/>
    <w:rsid w:val="00CB3EDB"/>
    <w:rsid w:val="00CB3EE9"/>
    <w:rsid w:val="00CB3F02"/>
    <w:rsid w:val="00CB4254"/>
    <w:rsid w:val="00CB44D9"/>
    <w:rsid w:val="00CB47C7"/>
    <w:rsid w:val="00CB4F9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7B9"/>
    <w:rsid w:val="00CC09A8"/>
    <w:rsid w:val="00CC0B20"/>
    <w:rsid w:val="00CC0CE7"/>
    <w:rsid w:val="00CC0DAF"/>
    <w:rsid w:val="00CC11BE"/>
    <w:rsid w:val="00CC1387"/>
    <w:rsid w:val="00CC13A1"/>
    <w:rsid w:val="00CC1900"/>
    <w:rsid w:val="00CC1B55"/>
    <w:rsid w:val="00CC22A4"/>
    <w:rsid w:val="00CC2385"/>
    <w:rsid w:val="00CC24F4"/>
    <w:rsid w:val="00CC25AB"/>
    <w:rsid w:val="00CC2675"/>
    <w:rsid w:val="00CC279B"/>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892"/>
    <w:rsid w:val="00CC490F"/>
    <w:rsid w:val="00CC4FEE"/>
    <w:rsid w:val="00CC52A1"/>
    <w:rsid w:val="00CC52D0"/>
    <w:rsid w:val="00CC5352"/>
    <w:rsid w:val="00CC549F"/>
    <w:rsid w:val="00CC5578"/>
    <w:rsid w:val="00CC55FC"/>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B10"/>
    <w:rsid w:val="00CC7BCA"/>
    <w:rsid w:val="00CC7C5D"/>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F0"/>
    <w:rsid w:val="00CD3726"/>
    <w:rsid w:val="00CD3D37"/>
    <w:rsid w:val="00CD3DAB"/>
    <w:rsid w:val="00CD4062"/>
    <w:rsid w:val="00CD4079"/>
    <w:rsid w:val="00CD40A3"/>
    <w:rsid w:val="00CD4167"/>
    <w:rsid w:val="00CD41CC"/>
    <w:rsid w:val="00CD42CF"/>
    <w:rsid w:val="00CD430D"/>
    <w:rsid w:val="00CD450A"/>
    <w:rsid w:val="00CD4669"/>
    <w:rsid w:val="00CD4A9F"/>
    <w:rsid w:val="00CD4AA0"/>
    <w:rsid w:val="00CD4B0A"/>
    <w:rsid w:val="00CD4B1E"/>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00"/>
    <w:rsid w:val="00CE0BFE"/>
    <w:rsid w:val="00CE0D1D"/>
    <w:rsid w:val="00CE0F1C"/>
    <w:rsid w:val="00CE104A"/>
    <w:rsid w:val="00CE1054"/>
    <w:rsid w:val="00CE14E4"/>
    <w:rsid w:val="00CE1530"/>
    <w:rsid w:val="00CE1546"/>
    <w:rsid w:val="00CE16CA"/>
    <w:rsid w:val="00CE1A41"/>
    <w:rsid w:val="00CE1A58"/>
    <w:rsid w:val="00CE1CE7"/>
    <w:rsid w:val="00CE1D9E"/>
    <w:rsid w:val="00CE1E49"/>
    <w:rsid w:val="00CE1F89"/>
    <w:rsid w:val="00CE1FCF"/>
    <w:rsid w:val="00CE206C"/>
    <w:rsid w:val="00CE2167"/>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C0"/>
    <w:rsid w:val="00CE5BEA"/>
    <w:rsid w:val="00CE5C09"/>
    <w:rsid w:val="00CE5C61"/>
    <w:rsid w:val="00CE5E77"/>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47F"/>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93C"/>
    <w:rsid w:val="00CF7E18"/>
    <w:rsid w:val="00D00158"/>
    <w:rsid w:val="00D005CC"/>
    <w:rsid w:val="00D005DA"/>
    <w:rsid w:val="00D0064F"/>
    <w:rsid w:val="00D0068A"/>
    <w:rsid w:val="00D00760"/>
    <w:rsid w:val="00D00860"/>
    <w:rsid w:val="00D008D5"/>
    <w:rsid w:val="00D00970"/>
    <w:rsid w:val="00D009D5"/>
    <w:rsid w:val="00D00B7B"/>
    <w:rsid w:val="00D00BBC"/>
    <w:rsid w:val="00D00BD5"/>
    <w:rsid w:val="00D00D81"/>
    <w:rsid w:val="00D00F01"/>
    <w:rsid w:val="00D00F0D"/>
    <w:rsid w:val="00D010F4"/>
    <w:rsid w:val="00D0122F"/>
    <w:rsid w:val="00D018F9"/>
    <w:rsid w:val="00D01996"/>
    <w:rsid w:val="00D01B9D"/>
    <w:rsid w:val="00D020D3"/>
    <w:rsid w:val="00D02150"/>
    <w:rsid w:val="00D02177"/>
    <w:rsid w:val="00D0218E"/>
    <w:rsid w:val="00D021C6"/>
    <w:rsid w:val="00D02394"/>
    <w:rsid w:val="00D024BA"/>
    <w:rsid w:val="00D026BE"/>
    <w:rsid w:val="00D026F0"/>
    <w:rsid w:val="00D02B13"/>
    <w:rsid w:val="00D02B94"/>
    <w:rsid w:val="00D02D48"/>
    <w:rsid w:val="00D02E56"/>
    <w:rsid w:val="00D02FA9"/>
    <w:rsid w:val="00D03297"/>
    <w:rsid w:val="00D03477"/>
    <w:rsid w:val="00D034FA"/>
    <w:rsid w:val="00D037FA"/>
    <w:rsid w:val="00D0391F"/>
    <w:rsid w:val="00D03A2A"/>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D30"/>
    <w:rsid w:val="00D20EC1"/>
    <w:rsid w:val="00D20FA4"/>
    <w:rsid w:val="00D20FE7"/>
    <w:rsid w:val="00D2117F"/>
    <w:rsid w:val="00D21771"/>
    <w:rsid w:val="00D21A1A"/>
    <w:rsid w:val="00D21B75"/>
    <w:rsid w:val="00D21BC1"/>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B91"/>
    <w:rsid w:val="00D27BD1"/>
    <w:rsid w:val="00D27CAB"/>
    <w:rsid w:val="00D27D8B"/>
    <w:rsid w:val="00D27F9F"/>
    <w:rsid w:val="00D30084"/>
    <w:rsid w:val="00D30158"/>
    <w:rsid w:val="00D30262"/>
    <w:rsid w:val="00D304AB"/>
    <w:rsid w:val="00D3058A"/>
    <w:rsid w:val="00D30696"/>
    <w:rsid w:val="00D308BE"/>
    <w:rsid w:val="00D30945"/>
    <w:rsid w:val="00D30BD6"/>
    <w:rsid w:val="00D30C74"/>
    <w:rsid w:val="00D30CB8"/>
    <w:rsid w:val="00D30E19"/>
    <w:rsid w:val="00D30E48"/>
    <w:rsid w:val="00D30E5B"/>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09"/>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1C"/>
    <w:rsid w:val="00D4153B"/>
    <w:rsid w:val="00D416B5"/>
    <w:rsid w:val="00D41BBA"/>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A"/>
    <w:rsid w:val="00D44AEE"/>
    <w:rsid w:val="00D44AFB"/>
    <w:rsid w:val="00D44C43"/>
    <w:rsid w:val="00D44C94"/>
    <w:rsid w:val="00D44CBD"/>
    <w:rsid w:val="00D44D25"/>
    <w:rsid w:val="00D44F26"/>
    <w:rsid w:val="00D451F6"/>
    <w:rsid w:val="00D45221"/>
    <w:rsid w:val="00D453B6"/>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508"/>
    <w:rsid w:val="00D60846"/>
    <w:rsid w:val="00D60BAB"/>
    <w:rsid w:val="00D60D85"/>
    <w:rsid w:val="00D6117C"/>
    <w:rsid w:val="00D611A1"/>
    <w:rsid w:val="00D612A5"/>
    <w:rsid w:val="00D614BC"/>
    <w:rsid w:val="00D617C8"/>
    <w:rsid w:val="00D61853"/>
    <w:rsid w:val="00D61945"/>
    <w:rsid w:val="00D61A3F"/>
    <w:rsid w:val="00D61B8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D1"/>
    <w:rsid w:val="00D821EB"/>
    <w:rsid w:val="00D8263D"/>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59E"/>
    <w:rsid w:val="00D858D1"/>
    <w:rsid w:val="00D85A48"/>
    <w:rsid w:val="00D85C3D"/>
    <w:rsid w:val="00D85D67"/>
    <w:rsid w:val="00D85E5E"/>
    <w:rsid w:val="00D8626A"/>
    <w:rsid w:val="00D862E0"/>
    <w:rsid w:val="00D8642B"/>
    <w:rsid w:val="00D866B7"/>
    <w:rsid w:val="00D86974"/>
    <w:rsid w:val="00D86AAD"/>
    <w:rsid w:val="00D86C8C"/>
    <w:rsid w:val="00D8715F"/>
    <w:rsid w:val="00D871A8"/>
    <w:rsid w:val="00D871FC"/>
    <w:rsid w:val="00D872A1"/>
    <w:rsid w:val="00D87379"/>
    <w:rsid w:val="00D87587"/>
    <w:rsid w:val="00D877CD"/>
    <w:rsid w:val="00D87A19"/>
    <w:rsid w:val="00D87B30"/>
    <w:rsid w:val="00D90408"/>
    <w:rsid w:val="00D9049E"/>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3E5F"/>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FF"/>
    <w:rsid w:val="00D977B0"/>
    <w:rsid w:val="00D9785F"/>
    <w:rsid w:val="00D97A9A"/>
    <w:rsid w:val="00D97AFA"/>
    <w:rsid w:val="00DA0193"/>
    <w:rsid w:val="00DA0233"/>
    <w:rsid w:val="00DA038A"/>
    <w:rsid w:val="00DA0755"/>
    <w:rsid w:val="00DA090C"/>
    <w:rsid w:val="00DA0A17"/>
    <w:rsid w:val="00DA0B87"/>
    <w:rsid w:val="00DA0E38"/>
    <w:rsid w:val="00DA1068"/>
    <w:rsid w:val="00DA1081"/>
    <w:rsid w:val="00DA18C6"/>
    <w:rsid w:val="00DA1CED"/>
    <w:rsid w:val="00DA1EB1"/>
    <w:rsid w:val="00DA2042"/>
    <w:rsid w:val="00DA2055"/>
    <w:rsid w:val="00DA208D"/>
    <w:rsid w:val="00DA21B9"/>
    <w:rsid w:val="00DA238B"/>
    <w:rsid w:val="00DA26E0"/>
    <w:rsid w:val="00DA26F6"/>
    <w:rsid w:val="00DA2AAA"/>
    <w:rsid w:val="00DA2B9E"/>
    <w:rsid w:val="00DA2E32"/>
    <w:rsid w:val="00DA3025"/>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9"/>
    <w:rsid w:val="00DA6649"/>
    <w:rsid w:val="00DA664A"/>
    <w:rsid w:val="00DA676B"/>
    <w:rsid w:val="00DA695C"/>
    <w:rsid w:val="00DA69B5"/>
    <w:rsid w:val="00DA6B1D"/>
    <w:rsid w:val="00DA6DEA"/>
    <w:rsid w:val="00DA6F03"/>
    <w:rsid w:val="00DA6FA6"/>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2A"/>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739"/>
    <w:rsid w:val="00DB2817"/>
    <w:rsid w:val="00DB2BA1"/>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C0082"/>
    <w:rsid w:val="00DC00F3"/>
    <w:rsid w:val="00DC0146"/>
    <w:rsid w:val="00DC02EA"/>
    <w:rsid w:val="00DC032B"/>
    <w:rsid w:val="00DC0516"/>
    <w:rsid w:val="00DC0531"/>
    <w:rsid w:val="00DC0814"/>
    <w:rsid w:val="00DC0A26"/>
    <w:rsid w:val="00DC1199"/>
    <w:rsid w:val="00DC11DC"/>
    <w:rsid w:val="00DC14DE"/>
    <w:rsid w:val="00DC1504"/>
    <w:rsid w:val="00DC1671"/>
    <w:rsid w:val="00DC1678"/>
    <w:rsid w:val="00DC169A"/>
    <w:rsid w:val="00DC188C"/>
    <w:rsid w:val="00DC19BF"/>
    <w:rsid w:val="00DC1A19"/>
    <w:rsid w:val="00DC1A46"/>
    <w:rsid w:val="00DC1A50"/>
    <w:rsid w:val="00DC1AE1"/>
    <w:rsid w:val="00DC1BD1"/>
    <w:rsid w:val="00DC1CF1"/>
    <w:rsid w:val="00DC1D2F"/>
    <w:rsid w:val="00DC1E3F"/>
    <w:rsid w:val="00DC1EB9"/>
    <w:rsid w:val="00DC1EBF"/>
    <w:rsid w:val="00DC1EFE"/>
    <w:rsid w:val="00DC2175"/>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1E1"/>
    <w:rsid w:val="00DD0254"/>
    <w:rsid w:val="00DD0321"/>
    <w:rsid w:val="00DD03F6"/>
    <w:rsid w:val="00DD0417"/>
    <w:rsid w:val="00DD09B9"/>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3E8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98"/>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DE1"/>
    <w:rsid w:val="00DD7E10"/>
    <w:rsid w:val="00DD7EBD"/>
    <w:rsid w:val="00DE032C"/>
    <w:rsid w:val="00DE04A5"/>
    <w:rsid w:val="00DE0731"/>
    <w:rsid w:val="00DE07A0"/>
    <w:rsid w:val="00DE09B4"/>
    <w:rsid w:val="00DE09F0"/>
    <w:rsid w:val="00DE0B69"/>
    <w:rsid w:val="00DE0C5F"/>
    <w:rsid w:val="00DE0E18"/>
    <w:rsid w:val="00DE0F07"/>
    <w:rsid w:val="00DE0F39"/>
    <w:rsid w:val="00DE1199"/>
    <w:rsid w:val="00DE138C"/>
    <w:rsid w:val="00DE13E1"/>
    <w:rsid w:val="00DE1500"/>
    <w:rsid w:val="00DE1621"/>
    <w:rsid w:val="00DE1747"/>
    <w:rsid w:val="00DE18B8"/>
    <w:rsid w:val="00DE18D0"/>
    <w:rsid w:val="00DE1ABA"/>
    <w:rsid w:val="00DE1B8E"/>
    <w:rsid w:val="00DE1C00"/>
    <w:rsid w:val="00DE1D82"/>
    <w:rsid w:val="00DE1F48"/>
    <w:rsid w:val="00DE1F89"/>
    <w:rsid w:val="00DE2032"/>
    <w:rsid w:val="00DE2082"/>
    <w:rsid w:val="00DE20D8"/>
    <w:rsid w:val="00DE2364"/>
    <w:rsid w:val="00DE23F2"/>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6F2"/>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761"/>
    <w:rsid w:val="00DF57A8"/>
    <w:rsid w:val="00DF5B06"/>
    <w:rsid w:val="00DF60CD"/>
    <w:rsid w:val="00DF6177"/>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34A"/>
    <w:rsid w:val="00DF73C1"/>
    <w:rsid w:val="00DF73C8"/>
    <w:rsid w:val="00DF740C"/>
    <w:rsid w:val="00DF76B3"/>
    <w:rsid w:val="00DF7734"/>
    <w:rsid w:val="00DF7811"/>
    <w:rsid w:val="00DF7878"/>
    <w:rsid w:val="00DF78FA"/>
    <w:rsid w:val="00DF7A48"/>
    <w:rsid w:val="00DF7CD7"/>
    <w:rsid w:val="00DF7E30"/>
    <w:rsid w:val="00E0029B"/>
    <w:rsid w:val="00E0031D"/>
    <w:rsid w:val="00E00483"/>
    <w:rsid w:val="00E00661"/>
    <w:rsid w:val="00E0067F"/>
    <w:rsid w:val="00E006B7"/>
    <w:rsid w:val="00E00896"/>
    <w:rsid w:val="00E008D4"/>
    <w:rsid w:val="00E00B2C"/>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610"/>
    <w:rsid w:val="00E04885"/>
    <w:rsid w:val="00E04958"/>
    <w:rsid w:val="00E04AE0"/>
    <w:rsid w:val="00E04B95"/>
    <w:rsid w:val="00E04C9F"/>
    <w:rsid w:val="00E054CA"/>
    <w:rsid w:val="00E054E5"/>
    <w:rsid w:val="00E0580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797"/>
    <w:rsid w:val="00E1288F"/>
    <w:rsid w:val="00E12A32"/>
    <w:rsid w:val="00E12A44"/>
    <w:rsid w:val="00E12E08"/>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110"/>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4F"/>
    <w:rsid w:val="00E23933"/>
    <w:rsid w:val="00E23A3D"/>
    <w:rsid w:val="00E23CFA"/>
    <w:rsid w:val="00E23F20"/>
    <w:rsid w:val="00E2412C"/>
    <w:rsid w:val="00E241DB"/>
    <w:rsid w:val="00E24370"/>
    <w:rsid w:val="00E24463"/>
    <w:rsid w:val="00E24591"/>
    <w:rsid w:val="00E245B5"/>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94"/>
    <w:rsid w:val="00E32A45"/>
    <w:rsid w:val="00E32A87"/>
    <w:rsid w:val="00E330E3"/>
    <w:rsid w:val="00E3337D"/>
    <w:rsid w:val="00E33507"/>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2C"/>
    <w:rsid w:val="00E4087D"/>
    <w:rsid w:val="00E4092B"/>
    <w:rsid w:val="00E40AD3"/>
    <w:rsid w:val="00E40C92"/>
    <w:rsid w:val="00E40D96"/>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4E37"/>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E07"/>
    <w:rsid w:val="00E5105A"/>
    <w:rsid w:val="00E51077"/>
    <w:rsid w:val="00E5107C"/>
    <w:rsid w:val="00E51098"/>
    <w:rsid w:val="00E510BC"/>
    <w:rsid w:val="00E510D1"/>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96B"/>
    <w:rsid w:val="00E54989"/>
    <w:rsid w:val="00E54E38"/>
    <w:rsid w:val="00E54E8B"/>
    <w:rsid w:val="00E54EB2"/>
    <w:rsid w:val="00E54ECE"/>
    <w:rsid w:val="00E551B5"/>
    <w:rsid w:val="00E5559E"/>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265"/>
    <w:rsid w:val="00E564CB"/>
    <w:rsid w:val="00E5650E"/>
    <w:rsid w:val="00E56AC9"/>
    <w:rsid w:val="00E56B4D"/>
    <w:rsid w:val="00E56CA7"/>
    <w:rsid w:val="00E56DC9"/>
    <w:rsid w:val="00E56E85"/>
    <w:rsid w:val="00E56F90"/>
    <w:rsid w:val="00E56FC0"/>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CE0"/>
    <w:rsid w:val="00E63CE5"/>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C7"/>
    <w:rsid w:val="00E66E5F"/>
    <w:rsid w:val="00E66F03"/>
    <w:rsid w:val="00E66F8F"/>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CE6"/>
    <w:rsid w:val="00E71D6F"/>
    <w:rsid w:val="00E71F88"/>
    <w:rsid w:val="00E72365"/>
    <w:rsid w:val="00E723A8"/>
    <w:rsid w:val="00E725B7"/>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509B"/>
    <w:rsid w:val="00E750CE"/>
    <w:rsid w:val="00E751BE"/>
    <w:rsid w:val="00E753D9"/>
    <w:rsid w:val="00E7550A"/>
    <w:rsid w:val="00E7552F"/>
    <w:rsid w:val="00E75882"/>
    <w:rsid w:val="00E75962"/>
    <w:rsid w:val="00E75A01"/>
    <w:rsid w:val="00E75A41"/>
    <w:rsid w:val="00E75AD9"/>
    <w:rsid w:val="00E75B5A"/>
    <w:rsid w:val="00E75C61"/>
    <w:rsid w:val="00E75CBD"/>
    <w:rsid w:val="00E75E62"/>
    <w:rsid w:val="00E75F35"/>
    <w:rsid w:val="00E764C7"/>
    <w:rsid w:val="00E767E7"/>
    <w:rsid w:val="00E76880"/>
    <w:rsid w:val="00E76C98"/>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32"/>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EA7"/>
    <w:rsid w:val="00E91104"/>
    <w:rsid w:val="00E9135D"/>
    <w:rsid w:val="00E913B0"/>
    <w:rsid w:val="00E913DD"/>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10"/>
    <w:rsid w:val="00E95ED0"/>
    <w:rsid w:val="00E95FA3"/>
    <w:rsid w:val="00E96147"/>
    <w:rsid w:val="00E96837"/>
    <w:rsid w:val="00E96A0A"/>
    <w:rsid w:val="00E96A10"/>
    <w:rsid w:val="00E96A70"/>
    <w:rsid w:val="00E96A88"/>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A2F"/>
    <w:rsid w:val="00EA3A79"/>
    <w:rsid w:val="00EA3F3B"/>
    <w:rsid w:val="00EA4259"/>
    <w:rsid w:val="00EA42FF"/>
    <w:rsid w:val="00EA443C"/>
    <w:rsid w:val="00EA4577"/>
    <w:rsid w:val="00EA457A"/>
    <w:rsid w:val="00EA4631"/>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A"/>
    <w:rsid w:val="00EA7F1F"/>
    <w:rsid w:val="00EB0191"/>
    <w:rsid w:val="00EB01D7"/>
    <w:rsid w:val="00EB01D9"/>
    <w:rsid w:val="00EB0300"/>
    <w:rsid w:val="00EB0468"/>
    <w:rsid w:val="00EB05A4"/>
    <w:rsid w:val="00EB063D"/>
    <w:rsid w:val="00EB065B"/>
    <w:rsid w:val="00EB0744"/>
    <w:rsid w:val="00EB0829"/>
    <w:rsid w:val="00EB0E7E"/>
    <w:rsid w:val="00EB0FBC"/>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905"/>
    <w:rsid w:val="00EB4A3F"/>
    <w:rsid w:val="00EB4CFD"/>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261"/>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6C3"/>
    <w:rsid w:val="00ED6818"/>
    <w:rsid w:val="00ED6844"/>
    <w:rsid w:val="00ED6D0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67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36D"/>
    <w:rsid w:val="00EE1585"/>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D5"/>
    <w:rsid w:val="00EE5419"/>
    <w:rsid w:val="00EE5A09"/>
    <w:rsid w:val="00EE5A22"/>
    <w:rsid w:val="00EE5F15"/>
    <w:rsid w:val="00EE6053"/>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3E8"/>
    <w:rsid w:val="00EF5436"/>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79"/>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DAA"/>
    <w:rsid w:val="00F00F20"/>
    <w:rsid w:val="00F00F75"/>
    <w:rsid w:val="00F010DD"/>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06"/>
    <w:rsid w:val="00F0615E"/>
    <w:rsid w:val="00F063D1"/>
    <w:rsid w:val="00F06619"/>
    <w:rsid w:val="00F0664D"/>
    <w:rsid w:val="00F06697"/>
    <w:rsid w:val="00F06C5D"/>
    <w:rsid w:val="00F0703C"/>
    <w:rsid w:val="00F07106"/>
    <w:rsid w:val="00F0747A"/>
    <w:rsid w:val="00F0753F"/>
    <w:rsid w:val="00F0763F"/>
    <w:rsid w:val="00F07726"/>
    <w:rsid w:val="00F07755"/>
    <w:rsid w:val="00F078D9"/>
    <w:rsid w:val="00F0794E"/>
    <w:rsid w:val="00F07C52"/>
    <w:rsid w:val="00F101C5"/>
    <w:rsid w:val="00F1052C"/>
    <w:rsid w:val="00F10584"/>
    <w:rsid w:val="00F10662"/>
    <w:rsid w:val="00F10891"/>
    <w:rsid w:val="00F108CF"/>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E9B"/>
    <w:rsid w:val="00F14F5D"/>
    <w:rsid w:val="00F14FE5"/>
    <w:rsid w:val="00F15431"/>
    <w:rsid w:val="00F15692"/>
    <w:rsid w:val="00F15771"/>
    <w:rsid w:val="00F157CC"/>
    <w:rsid w:val="00F15846"/>
    <w:rsid w:val="00F15967"/>
    <w:rsid w:val="00F1596E"/>
    <w:rsid w:val="00F159D6"/>
    <w:rsid w:val="00F15C40"/>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5C0"/>
    <w:rsid w:val="00F175CC"/>
    <w:rsid w:val="00F17756"/>
    <w:rsid w:val="00F17933"/>
    <w:rsid w:val="00F179D4"/>
    <w:rsid w:val="00F179EA"/>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F37"/>
    <w:rsid w:val="00F23022"/>
    <w:rsid w:val="00F2321D"/>
    <w:rsid w:val="00F23220"/>
    <w:rsid w:val="00F23393"/>
    <w:rsid w:val="00F2368A"/>
    <w:rsid w:val="00F2368E"/>
    <w:rsid w:val="00F2384D"/>
    <w:rsid w:val="00F23957"/>
    <w:rsid w:val="00F239D0"/>
    <w:rsid w:val="00F23A65"/>
    <w:rsid w:val="00F23B49"/>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058"/>
    <w:rsid w:val="00F27215"/>
    <w:rsid w:val="00F2733C"/>
    <w:rsid w:val="00F27383"/>
    <w:rsid w:val="00F2743A"/>
    <w:rsid w:val="00F274F9"/>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A6"/>
    <w:rsid w:val="00F3173C"/>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A37"/>
    <w:rsid w:val="00F33EBA"/>
    <w:rsid w:val="00F33F70"/>
    <w:rsid w:val="00F33F9E"/>
    <w:rsid w:val="00F3446A"/>
    <w:rsid w:val="00F344B8"/>
    <w:rsid w:val="00F3480B"/>
    <w:rsid w:val="00F34931"/>
    <w:rsid w:val="00F34E10"/>
    <w:rsid w:val="00F34EFE"/>
    <w:rsid w:val="00F34F09"/>
    <w:rsid w:val="00F3505A"/>
    <w:rsid w:val="00F35188"/>
    <w:rsid w:val="00F353B2"/>
    <w:rsid w:val="00F353DA"/>
    <w:rsid w:val="00F35400"/>
    <w:rsid w:val="00F35514"/>
    <w:rsid w:val="00F356C0"/>
    <w:rsid w:val="00F356CE"/>
    <w:rsid w:val="00F3585C"/>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64C"/>
    <w:rsid w:val="00F42A01"/>
    <w:rsid w:val="00F42A3F"/>
    <w:rsid w:val="00F42A46"/>
    <w:rsid w:val="00F42B2C"/>
    <w:rsid w:val="00F42D72"/>
    <w:rsid w:val="00F42EDF"/>
    <w:rsid w:val="00F42F50"/>
    <w:rsid w:val="00F4377F"/>
    <w:rsid w:val="00F43824"/>
    <w:rsid w:val="00F43918"/>
    <w:rsid w:val="00F439C3"/>
    <w:rsid w:val="00F439E3"/>
    <w:rsid w:val="00F43F1A"/>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A5A"/>
    <w:rsid w:val="00F56C19"/>
    <w:rsid w:val="00F56D19"/>
    <w:rsid w:val="00F56E66"/>
    <w:rsid w:val="00F56F21"/>
    <w:rsid w:val="00F56FF4"/>
    <w:rsid w:val="00F57016"/>
    <w:rsid w:val="00F570BC"/>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3F"/>
    <w:rsid w:val="00F62CC1"/>
    <w:rsid w:val="00F62DE2"/>
    <w:rsid w:val="00F62F05"/>
    <w:rsid w:val="00F62F23"/>
    <w:rsid w:val="00F63143"/>
    <w:rsid w:val="00F634C8"/>
    <w:rsid w:val="00F6376D"/>
    <w:rsid w:val="00F6376F"/>
    <w:rsid w:val="00F6382E"/>
    <w:rsid w:val="00F63914"/>
    <w:rsid w:val="00F64BA6"/>
    <w:rsid w:val="00F64EBA"/>
    <w:rsid w:val="00F64F00"/>
    <w:rsid w:val="00F64FAA"/>
    <w:rsid w:val="00F64FEE"/>
    <w:rsid w:val="00F65003"/>
    <w:rsid w:val="00F650C4"/>
    <w:rsid w:val="00F65141"/>
    <w:rsid w:val="00F654CE"/>
    <w:rsid w:val="00F655E3"/>
    <w:rsid w:val="00F65662"/>
    <w:rsid w:val="00F6574A"/>
    <w:rsid w:val="00F6582C"/>
    <w:rsid w:val="00F658F3"/>
    <w:rsid w:val="00F6591A"/>
    <w:rsid w:val="00F65940"/>
    <w:rsid w:val="00F65D77"/>
    <w:rsid w:val="00F65F36"/>
    <w:rsid w:val="00F66014"/>
    <w:rsid w:val="00F661E2"/>
    <w:rsid w:val="00F664FF"/>
    <w:rsid w:val="00F66721"/>
    <w:rsid w:val="00F66814"/>
    <w:rsid w:val="00F668D2"/>
    <w:rsid w:val="00F6695F"/>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345"/>
    <w:rsid w:val="00F71592"/>
    <w:rsid w:val="00F71814"/>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06F"/>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02"/>
    <w:rsid w:val="00F834B0"/>
    <w:rsid w:val="00F83537"/>
    <w:rsid w:val="00F837A6"/>
    <w:rsid w:val="00F837CE"/>
    <w:rsid w:val="00F83890"/>
    <w:rsid w:val="00F838E7"/>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FC1"/>
    <w:rsid w:val="00F87FC7"/>
    <w:rsid w:val="00F9009F"/>
    <w:rsid w:val="00F90164"/>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9E0"/>
    <w:rsid w:val="00F92CFC"/>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D3A"/>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5F3C"/>
    <w:rsid w:val="00F9600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9D"/>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290"/>
    <w:rsid w:val="00FA5A68"/>
    <w:rsid w:val="00FA5C0F"/>
    <w:rsid w:val="00FA5C4E"/>
    <w:rsid w:val="00FA5C56"/>
    <w:rsid w:val="00FA5D00"/>
    <w:rsid w:val="00FA5D1F"/>
    <w:rsid w:val="00FA5F41"/>
    <w:rsid w:val="00FA6120"/>
    <w:rsid w:val="00FA6265"/>
    <w:rsid w:val="00FA6303"/>
    <w:rsid w:val="00FA6487"/>
    <w:rsid w:val="00FA67FD"/>
    <w:rsid w:val="00FA6BC7"/>
    <w:rsid w:val="00FA6D8E"/>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610"/>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B94"/>
    <w:rsid w:val="00FC1D89"/>
    <w:rsid w:val="00FC1E1F"/>
    <w:rsid w:val="00FC1E78"/>
    <w:rsid w:val="00FC2221"/>
    <w:rsid w:val="00FC2607"/>
    <w:rsid w:val="00FC270F"/>
    <w:rsid w:val="00FC278F"/>
    <w:rsid w:val="00FC288B"/>
    <w:rsid w:val="00FC2C35"/>
    <w:rsid w:val="00FC2CAA"/>
    <w:rsid w:val="00FC2E42"/>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FC"/>
    <w:rsid w:val="00FD354C"/>
    <w:rsid w:val="00FD371D"/>
    <w:rsid w:val="00FD39D5"/>
    <w:rsid w:val="00FD3BEB"/>
    <w:rsid w:val="00FD3BEF"/>
    <w:rsid w:val="00FD3C1A"/>
    <w:rsid w:val="00FD4003"/>
    <w:rsid w:val="00FD4235"/>
    <w:rsid w:val="00FD42F6"/>
    <w:rsid w:val="00FD43D9"/>
    <w:rsid w:val="00FD447B"/>
    <w:rsid w:val="00FD4493"/>
    <w:rsid w:val="00FD44A4"/>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BF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8F2"/>
    <w:rsid w:val="00FF09F9"/>
    <w:rsid w:val="00FF0A26"/>
    <w:rsid w:val="00FF0E8D"/>
    <w:rsid w:val="00FF1080"/>
    <w:rsid w:val="00FF1119"/>
    <w:rsid w:val="00FF11CC"/>
    <w:rsid w:val="00FF1473"/>
    <w:rsid w:val="00FF1602"/>
    <w:rsid w:val="00FF17C0"/>
    <w:rsid w:val="00FF1CA6"/>
    <w:rsid w:val="00FF20B3"/>
    <w:rsid w:val="00FF22B5"/>
    <w:rsid w:val="00FF22D4"/>
    <w:rsid w:val="00FF261C"/>
    <w:rsid w:val="00FF2643"/>
    <w:rsid w:val="00FF2745"/>
    <w:rsid w:val="00FF28E9"/>
    <w:rsid w:val="00FF2AC6"/>
    <w:rsid w:val="00FF2BD7"/>
    <w:rsid w:val="00FF2DF2"/>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C76"/>
    <w:rsid w:val="00FF7DCB"/>
    <w:rsid w:val="00FF7E27"/>
    <w:rsid w:val="06F4C6AB"/>
    <w:rsid w:val="153965BE"/>
    <w:rsid w:val="15473D2E"/>
    <w:rsid w:val="18450499"/>
    <w:rsid w:val="19D81F54"/>
    <w:rsid w:val="242EC083"/>
    <w:rsid w:val="2ED1FDE2"/>
    <w:rsid w:val="370579C2"/>
    <w:rsid w:val="3F962669"/>
    <w:rsid w:val="46CBBA22"/>
    <w:rsid w:val="50F7DB52"/>
    <w:rsid w:val="52279FBE"/>
    <w:rsid w:val="62976BB8"/>
    <w:rsid w:val="6356FC19"/>
    <w:rsid w:val="6A66F726"/>
    <w:rsid w:val="6F9FBE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4511346">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2415916">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508043">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38977896">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4965386">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731703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573956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epe.gov.br/sites-pt/acesso-a-informacao/convenios-acordos-de-cooperacao/acordos-de-cooperacao/Documents/PROTOCOLO%20-%20PROTOCOLO%20DE%20INTEN%c3%87%c3%95ES%20-%20APEX.pdf" TargetMode="Externa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6.xml"/><Relationship Id="rId28" Type="http://schemas.openxmlformats.org/officeDocument/2006/relationships/hyperlink" Target="https://www.epe.gov.br/sites-pt/acesso-a-informacao/convenios-acordos-de-cooperacao/acordos-de-cooperacao/Documents/Acordo%20Coopera%c3%a7%c3%a3o%20-%20FPTI%20x%20EPE.pdf"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2.xml"/><Relationship Id="rId27" Type="http://schemas.openxmlformats.org/officeDocument/2006/relationships/hyperlink" Target="https://www.epe.gov.br/sites-pt/acesso-a-informacao/convenios-acordos-de-cooperacao/acordos-de-cooperacao/Documents/ACT%20-%20IBGE%20e%20EPE.pdf" TargetMode="External"/><Relationship Id="rId30"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A00F6-FAC9-4C62-B31D-9F33994913A6}"/>
</file>

<file path=customXml/itemProps2.xml><?xml version="1.0" encoding="utf-8"?>
<ds:datastoreItem xmlns:ds="http://schemas.openxmlformats.org/officeDocument/2006/customXml" ds:itemID="{BADB8941-B3AA-4133-B357-D6865581FA72}">
  <ds:schemaRefs>
    <ds:schemaRef ds:uri="http://purl.org/dc/dcmitype/"/>
    <ds:schemaRef ds:uri="http://schemas.microsoft.com/office/2006/documentManagement/types"/>
    <ds:schemaRef ds:uri="http://purl.org/dc/terms/"/>
    <ds:schemaRef ds:uri="http://schemas.openxmlformats.org/package/2006/metadata/core-properties"/>
    <ds:schemaRef ds:uri="http://www.w3.org/XML/1998/namespace"/>
    <ds:schemaRef ds:uri="e2f81712-dae9-4fd9-b489-a0dd4025278e"/>
    <ds:schemaRef ds:uri="http://purl.org/dc/elements/1.1/"/>
    <ds:schemaRef ds:uri="http://schemas.microsoft.com/office/infopath/2007/PartnerControls"/>
    <ds:schemaRef ds:uri="bc6e17c5-77a9-42e7-986c-eee86f48c9b0"/>
    <ds:schemaRef ds:uri="http://schemas.microsoft.com/office/2006/metadata/properties"/>
  </ds:schemaRefs>
</ds:datastoreItem>
</file>

<file path=customXml/itemProps3.xml><?xml version="1.0" encoding="utf-8"?>
<ds:datastoreItem xmlns:ds="http://schemas.openxmlformats.org/officeDocument/2006/customXml" ds:itemID="{98B2D4D1-5585-42DC-9EBA-94CB1425C4A0}">
  <ds:schemaRefs>
    <ds:schemaRef ds:uri="http://schemas.openxmlformats.org/officeDocument/2006/bibliography"/>
  </ds:schemaRefs>
</ds:datastoreItem>
</file>

<file path=customXml/itemProps4.xml><?xml version="1.0" encoding="utf-8"?>
<ds:datastoreItem xmlns:ds="http://schemas.openxmlformats.org/officeDocument/2006/customXml" ds:itemID="{DE536606-9F4B-4645-A5AD-58188CC00B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com data.dot</Template>
  <TotalTime>673</TotalTime>
  <Pages>27</Pages>
  <Words>10142</Words>
  <Characters>54769</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64782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73</cp:revision>
  <cp:lastPrinted>2023-07-14T12:22:00Z</cp:lastPrinted>
  <dcterms:created xsi:type="dcterms:W3CDTF">2024-07-29T11:16:00Z</dcterms:created>
  <dcterms:modified xsi:type="dcterms:W3CDTF">2024-08-23T15:05:00Z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